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163F0D" w14:textId="77777777" w:rsidR="006F742F" w:rsidRDefault="006F742F" w:rsidP="005036DD">
      <w:pPr>
        <w:pBdr>
          <w:bottom w:val="single" w:sz="4" w:space="1" w:color="auto"/>
        </w:pBdr>
        <w:spacing w:after="0" w:line="240" w:lineRule="auto"/>
        <w:jc w:val="center"/>
        <w:rPr>
          <w:rFonts w:ascii="Times New Roman" w:hAnsi="Times New Roman"/>
          <w:b/>
        </w:rPr>
      </w:pPr>
    </w:p>
    <w:p w14:paraId="3B0599B6" w14:textId="37DE109C" w:rsidR="009B5A54" w:rsidRPr="00B20B37" w:rsidRDefault="005036DD" w:rsidP="005036DD">
      <w:pPr>
        <w:pBdr>
          <w:bottom w:val="single" w:sz="4" w:space="1" w:color="auto"/>
        </w:pBdr>
        <w:spacing w:after="0" w:line="240" w:lineRule="auto"/>
        <w:jc w:val="center"/>
        <w:rPr>
          <w:rFonts w:ascii="Times New Roman" w:hAnsi="Times New Roman"/>
          <w:b/>
        </w:rPr>
      </w:pPr>
      <w:r>
        <w:rPr>
          <w:rFonts w:ascii="Times New Roman" w:hAnsi="Times New Roman"/>
          <w:b/>
        </w:rPr>
        <w:t xml:space="preserve">Акционерное общество </w:t>
      </w:r>
      <w:r w:rsidR="00F71683">
        <w:rPr>
          <w:rFonts w:ascii="Times New Roman" w:hAnsi="Times New Roman"/>
          <w:b/>
        </w:rPr>
        <w:t xml:space="preserve">«Московский </w:t>
      </w:r>
      <w:r w:rsidR="00902E16">
        <w:rPr>
          <w:rFonts w:ascii="Times New Roman" w:hAnsi="Times New Roman"/>
          <w:b/>
        </w:rPr>
        <w:t>р</w:t>
      </w:r>
      <w:r w:rsidR="00F71683">
        <w:rPr>
          <w:rFonts w:ascii="Times New Roman" w:hAnsi="Times New Roman"/>
          <w:b/>
        </w:rPr>
        <w:t xml:space="preserve">адиотехнический </w:t>
      </w:r>
      <w:r w:rsidR="00902E16">
        <w:rPr>
          <w:rFonts w:ascii="Times New Roman" w:hAnsi="Times New Roman"/>
          <w:b/>
        </w:rPr>
        <w:t>и</w:t>
      </w:r>
      <w:r w:rsidR="00F71683">
        <w:rPr>
          <w:rFonts w:ascii="Times New Roman" w:hAnsi="Times New Roman"/>
          <w:b/>
        </w:rPr>
        <w:t xml:space="preserve">нститут Российской </w:t>
      </w:r>
      <w:r w:rsidR="00902E16">
        <w:rPr>
          <w:rFonts w:ascii="Times New Roman" w:hAnsi="Times New Roman"/>
          <w:b/>
        </w:rPr>
        <w:t>а</w:t>
      </w:r>
      <w:r w:rsidR="00F71683">
        <w:rPr>
          <w:rFonts w:ascii="Times New Roman" w:hAnsi="Times New Roman"/>
          <w:b/>
        </w:rPr>
        <w:t xml:space="preserve">кадемии </w:t>
      </w:r>
      <w:r w:rsidR="00902E16">
        <w:rPr>
          <w:rFonts w:ascii="Times New Roman" w:hAnsi="Times New Roman"/>
          <w:b/>
        </w:rPr>
        <w:t>н</w:t>
      </w:r>
      <w:r w:rsidR="00F71683">
        <w:rPr>
          <w:rFonts w:ascii="Times New Roman" w:hAnsi="Times New Roman"/>
          <w:b/>
        </w:rPr>
        <w:t xml:space="preserve">аук» </w:t>
      </w:r>
    </w:p>
    <w:p w14:paraId="60E6A8F7" w14:textId="599A73C9" w:rsidR="009B5A54" w:rsidRPr="00B20B37" w:rsidRDefault="009B5A54" w:rsidP="009B5A54">
      <w:pPr>
        <w:tabs>
          <w:tab w:val="left" w:pos="10260"/>
        </w:tabs>
        <w:spacing w:after="0" w:line="240" w:lineRule="auto"/>
        <w:jc w:val="center"/>
        <w:rPr>
          <w:rFonts w:ascii="Times New Roman" w:hAnsi="Times New Roman"/>
        </w:rPr>
      </w:pPr>
      <w:r w:rsidRPr="00B20B37">
        <w:rPr>
          <w:rFonts w:ascii="Times New Roman" w:hAnsi="Times New Roman"/>
        </w:rPr>
        <w:t xml:space="preserve">Российская Федерация, </w:t>
      </w:r>
      <w:r w:rsidR="005036DD">
        <w:rPr>
          <w:rFonts w:ascii="Times New Roman" w:hAnsi="Times New Roman"/>
        </w:rPr>
        <w:t>11</w:t>
      </w:r>
      <w:r w:rsidR="00F71683">
        <w:rPr>
          <w:rFonts w:ascii="Times New Roman" w:hAnsi="Times New Roman"/>
        </w:rPr>
        <w:t>7519</w:t>
      </w:r>
      <w:r w:rsidR="005036DD">
        <w:rPr>
          <w:rFonts w:ascii="Times New Roman" w:hAnsi="Times New Roman"/>
        </w:rPr>
        <w:t xml:space="preserve">, г. Москва, </w:t>
      </w:r>
      <w:r w:rsidR="00F71683">
        <w:rPr>
          <w:rFonts w:ascii="Times New Roman" w:hAnsi="Times New Roman"/>
        </w:rPr>
        <w:t>Варшавское шоссе</w:t>
      </w:r>
      <w:r w:rsidR="005036DD">
        <w:rPr>
          <w:rFonts w:ascii="Times New Roman" w:hAnsi="Times New Roman"/>
        </w:rPr>
        <w:t xml:space="preserve"> д. </w:t>
      </w:r>
      <w:r w:rsidR="00F71683">
        <w:rPr>
          <w:rFonts w:ascii="Times New Roman" w:hAnsi="Times New Roman"/>
        </w:rPr>
        <w:t>132</w:t>
      </w:r>
    </w:p>
    <w:p w14:paraId="0BED015F" w14:textId="77777777" w:rsidR="009B5A54" w:rsidRPr="00B20B37" w:rsidRDefault="009B5A54" w:rsidP="009B5A54">
      <w:pPr>
        <w:spacing w:after="0" w:line="240" w:lineRule="auto"/>
        <w:jc w:val="center"/>
        <w:rPr>
          <w:rFonts w:ascii="Times New Roman" w:hAnsi="Times New Roman"/>
        </w:rPr>
      </w:pPr>
    </w:p>
    <w:p w14:paraId="1E5A53BC" w14:textId="77777777" w:rsidR="009B5A54" w:rsidRPr="00B20B37" w:rsidRDefault="009B5A54" w:rsidP="009B5A54">
      <w:pPr>
        <w:spacing w:after="0" w:line="240" w:lineRule="auto"/>
        <w:jc w:val="center"/>
        <w:rPr>
          <w:rFonts w:ascii="Times New Roman" w:hAnsi="Times New Roman"/>
          <w:b/>
        </w:rPr>
      </w:pPr>
    </w:p>
    <w:p w14:paraId="7C1602AD" w14:textId="77777777" w:rsidR="009B5A54" w:rsidRDefault="009B5A54" w:rsidP="009B5A54">
      <w:pPr>
        <w:spacing w:after="0" w:line="240" w:lineRule="auto"/>
        <w:jc w:val="center"/>
        <w:rPr>
          <w:rFonts w:ascii="Times New Roman" w:hAnsi="Times New Roman" w:cs="Times New Roman"/>
          <w:b/>
          <w:sz w:val="24"/>
          <w:szCs w:val="24"/>
        </w:rPr>
      </w:pPr>
    </w:p>
    <w:p w14:paraId="02CEF38B" w14:textId="77777777" w:rsidR="00EF0946" w:rsidRDefault="00EF0946" w:rsidP="00EF0946">
      <w:pPr>
        <w:spacing w:after="0" w:line="240" w:lineRule="auto"/>
        <w:jc w:val="right"/>
        <w:rPr>
          <w:rFonts w:ascii="Times New Roman" w:hAnsi="Times New Roman"/>
          <w:b/>
        </w:rPr>
      </w:pPr>
      <w:r w:rsidRPr="00B20B37">
        <w:rPr>
          <w:rFonts w:ascii="Times New Roman" w:hAnsi="Times New Roman"/>
          <w:b/>
        </w:rPr>
        <w:t>УТВЕРЖДАЮ:</w:t>
      </w:r>
    </w:p>
    <w:p w14:paraId="5861D5DD" w14:textId="77777777" w:rsidR="00EF0946" w:rsidRDefault="00EF0946" w:rsidP="00EF0946">
      <w:pPr>
        <w:spacing w:after="0" w:line="240" w:lineRule="auto"/>
        <w:jc w:val="right"/>
        <w:rPr>
          <w:rFonts w:ascii="Times New Roman" w:hAnsi="Times New Roman"/>
          <w:bCs/>
        </w:rPr>
      </w:pPr>
      <w:bookmarkStart w:id="0" w:name="_Hlk172709094"/>
      <w:r>
        <w:rPr>
          <w:rFonts w:ascii="Times New Roman" w:hAnsi="Times New Roman"/>
          <w:bCs/>
        </w:rPr>
        <w:t>П</w:t>
      </w:r>
      <w:r w:rsidRPr="00274F36">
        <w:rPr>
          <w:rFonts w:ascii="Times New Roman" w:hAnsi="Times New Roman"/>
          <w:bCs/>
        </w:rPr>
        <w:t>редседател</w:t>
      </w:r>
      <w:r>
        <w:rPr>
          <w:rFonts w:ascii="Times New Roman" w:hAnsi="Times New Roman"/>
          <w:bCs/>
        </w:rPr>
        <w:t xml:space="preserve">ь </w:t>
      </w:r>
      <w:r w:rsidRPr="00274F36">
        <w:rPr>
          <w:rFonts w:ascii="Times New Roman" w:hAnsi="Times New Roman"/>
          <w:bCs/>
        </w:rPr>
        <w:t xml:space="preserve">комиссии </w:t>
      </w:r>
    </w:p>
    <w:p w14:paraId="3C566C3C" w14:textId="77777777" w:rsidR="00EF0946" w:rsidRPr="00274F36" w:rsidRDefault="00EF0946" w:rsidP="00EF0946">
      <w:pPr>
        <w:spacing w:after="0" w:line="240" w:lineRule="auto"/>
        <w:jc w:val="right"/>
        <w:rPr>
          <w:rFonts w:ascii="Times New Roman" w:hAnsi="Times New Roman"/>
          <w:bCs/>
        </w:rPr>
      </w:pPr>
      <w:r w:rsidRPr="00274F36">
        <w:rPr>
          <w:rFonts w:ascii="Times New Roman" w:hAnsi="Times New Roman"/>
          <w:bCs/>
        </w:rPr>
        <w:t xml:space="preserve">по проведению аукционов </w:t>
      </w:r>
    </w:p>
    <w:p w14:paraId="5A830852" w14:textId="77777777" w:rsidR="00EF0946" w:rsidRPr="00274F36" w:rsidRDefault="00EF0946" w:rsidP="00EF0946">
      <w:pPr>
        <w:spacing w:after="0" w:line="240" w:lineRule="auto"/>
        <w:jc w:val="right"/>
        <w:rPr>
          <w:rFonts w:ascii="Times New Roman" w:hAnsi="Times New Roman"/>
          <w:bCs/>
        </w:rPr>
      </w:pPr>
      <w:r w:rsidRPr="00274F36">
        <w:rPr>
          <w:rFonts w:ascii="Times New Roman" w:hAnsi="Times New Roman"/>
          <w:bCs/>
        </w:rPr>
        <w:t>на право заключения договоров</w:t>
      </w:r>
    </w:p>
    <w:p w14:paraId="6FE3196A" w14:textId="77777777" w:rsidR="00EF0946" w:rsidRPr="00274F36" w:rsidRDefault="00EF0946" w:rsidP="00EF0946">
      <w:pPr>
        <w:spacing w:after="0" w:line="240" w:lineRule="auto"/>
        <w:jc w:val="right"/>
        <w:rPr>
          <w:rFonts w:ascii="Times New Roman" w:hAnsi="Times New Roman"/>
          <w:bCs/>
        </w:rPr>
      </w:pPr>
      <w:r w:rsidRPr="00274F36">
        <w:rPr>
          <w:rFonts w:ascii="Times New Roman" w:hAnsi="Times New Roman"/>
          <w:bCs/>
        </w:rPr>
        <w:t xml:space="preserve"> аренды объектов недвижимого</w:t>
      </w:r>
    </w:p>
    <w:p w14:paraId="7652D95C" w14:textId="77777777" w:rsidR="00EF0946" w:rsidRPr="00274F36" w:rsidRDefault="00EF0946" w:rsidP="00EF0946">
      <w:pPr>
        <w:spacing w:after="0" w:line="240" w:lineRule="auto"/>
        <w:jc w:val="right"/>
        <w:rPr>
          <w:rFonts w:ascii="Times New Roman" w:hAnsi="Times New Roman"/>
          <w:bCs/>
        </w:rPr>
      </w:pPr>
      <w:r w:rsidRPr="00274F36">
        <w:rPr>
          <w:rFonts w:ascii="Times New Roman" w:hAnsi="Times New Roman"/>
          <w:bCs/>
        </w:rPr>
        <w:t xml:space="preserve"> имущества, находящихся </w:t>
      </w:r>
    </w:p>
    <w:p w14:paraId="6369A750" w14:textId="77777777" w:rsidR="00EF0946" w:rsidRPr="00274F36" w:rsidRDefault="00EF0946" w:rsidP="00EF0946">
      <w:pPr>
        <w:spacing w:after="0" w:line="240" w:lineRule="auto"/>
        <w:jc w:val="right"/>
        <w:rPr>
          <w:rFonts w:ascii="Times New Roman" w:hAnsi="Times New Roman"/>
          <w:bCs/>
        </w:rPr>
      </w:pPr>
      <w:r w:rsidRPr="00274F36">
        <w:rPr>
          <w:rFonts w:ascii="Times New Roman" w:hAnsi="Times New Roman"/>
          <w:bCs/>
        </w:rPr>
        <w:t>в собственности АО «МРТИ РАН»</w:t>
      </w:r>
    </w:p>
    <w:p w14:paraId="6744A2DE" w14:textId="77777777" w:rsidR="00EF0946" w:rsidRPr="00274F36" w:rsidRDefault="00EF0946" w:rsidP="00EF0946">
      <w:pPr>
        <w:spacing w:after="0" w:line="240" w:lineRule="auto"/>
        <w:jc w:val="right"/>
        <w:rPr>
          <w:rFonts w:ascii="Times New Roman" w:hAnsi="Times New Roman"/>
          <w:bCs/>
        </w:rPr>
      </w:pPr>
    </w:p>
    <w:p w14:paraId="4F2913B0" w14:textId="77777777" w:rsidR="00EF0946" w:rsidRPr="00274F36" w:rsidRDefault="00EF0946" w:rsidP="00EF0946">
      <w:pPr>
        <w:spacing w:after="0" w:line="240" w:lineRule="auto"/>
        <w:jc w:val="right"/>
        <w:rPr>
          <w:rFonts w:ascii="Times New Roman" w:hAnsi="Times New Roman"/>
          <w:bCs/>
        </w:rPr>
      </w:pPr>
      <w:r w:rsidRPr="00274F36">
        <w:rPr>
          <w:rFonts w:ascii="Times New Roman" w:hAnsi="Times New Roman"/>
          <w:bCs/>
        </w:rPr>
        <w:t>_________________/</w:t>
      </w:r>
      <w:r>
        <w:rPr>
          <w:rFonts w:ascii="Times New Roman" w:hAnsi="Times New Roman"/>
          <w:bCs/>
        </w:rPr>
        <w:t>А</w:t>
      </w:r>
      <w:r w:rsidRPr="00274F36">
        <w:rPr>
          <w:rFonts w:ascii="Times New Roman" w:hAnsi="Times New Roman"/>
          <w:bCs/>
        </w:rPr>
        <w:t>.</w:t>
      </w:r>
      <w:r>
        <w:rPr>
          <w:rFonts w:ascii="Times New Roman" w:hAnsi="Times New Roman"/>
          <w:bCs/>
        </w:rPr>
        <w:t>А</w:t>
      </w:r>
      <w:r w:rsidRPr="00274F36">
        <w:rPr>
          <w:rFonts w:ascii="Times New Roman" w:hAnsi="Times New Roman"/>
          <w:bCs/>
        </w:rPr>
        <w:t xml:space="preserve">. </w:t>
      </w:r>
      <w:r>
        <w:rPr>
          <w:rFonts w:ascii="Times New Roman" w:hAnsi="Times New Roman"/>
          <w:bCs/>
        </w:rPr>
        <w:t>Горбачев</w:t>
      </w:r>
      <w:r w:rsidRPr="00274F36">
        <w:rPr>
          <w:rFonts w:ascii="Times New Roman" w:hAnsi="Times New Roman"/>
          <w:bCs/>
        </w:rPr>
        <w:t>/</w:t>
      </w:r>
    </w:p>
    <w:p w14:paraId="75E51622" w14:textId="77777777" w:rsidR="00EF0946" w:rsidRPr="00274F36" w:rsidRDefault="00EF0946" w:rsidP="00EF0946">
      <w:pPr>
        <w:spacing w:after="0" w:line="240" w:lineRule="auto"/>
        <w:jc w:val="right"/>
        <w:rPr>
          <w:rFonts w:ascii="Times New Roman" w:hAnsi="Times New Roman"/>
          <w:bCs/>
        </w:rPr>
      </w:pPr>
    </w:p>
    <w:p w14:paraId="708F1654" w14:textId="77777777" w:rsidR="00EF0946" w:rsidRDefault="00EF0946" w:rsidP="00EF0946">
      <w:pPr>
        <w:spacing w:after="0" w:line="240" w:lineRule="auto"/>
        <w:jc w:val="right"/>
        <w:rPr>
          <w:rFonts w:ascii="Times New Roman" w:hAnsi="Times New Roman"/>
          <w:b/>
        </w:rPr>
      </w:pPr>
      <w:r w:rsidRPr="00274F36">
        <w:rPr>
          <w:rFonts w:ascii="Times New Roman" w:hAnsi="Times New Roman"/>
          <w:bCs/>
        </w:rPr>
        <w:t>«___» __________________ 2024 г.</w:t>
      </w:r>
    </w:p>
    <w:bookmarkEnd w:id="0"/>
    <w:p w14:paraId="3C5877A5" w14:textId="77777777" w:rsidR="00EF0946" w:rsidRDefault="00EF0946" w:rsidP="00EF0946">
      <w:pPr>
        <w:spacing w:after="0" w:line="240" w:lineRule="auto"/>
        <w:jc w:val="right"/>
        <w:rPr>
          <w:rFonts w:ascii="Times New Roman" w:hAnsi="Times New Roman"/>
          <w:b/>
        </w:rPr>
      </w:pPr>
    </w:p>
    <w:p w14:paraId="1E961360" w14:textId="77777777" w:rsidR="009B5A54" w:rsidRDefault="009B5A54" w:rsidP="009B5A54">
      <w:pPr>
        <w:spacing w:after="0" w:line="240" w:lineRule="auto"/>
        <w:jc w:val="right"/>
        <w:rPr>
          <w:rFonts w:ascii="Times New Roman" w:hAnsi="Times New Roman"/>
          <w:b/>
        </w:rPr>
      </w:pPr>
    </w:p>
    <w:p w14:paraId="7E721B78" w14:textId="77777777" w:rsidR="009B5A54" w:rsidRDefault="009B5A54" w:rsidP="009B5A54">
      <w:pPr>
        <w:spacing w:after="0" w:line="240" w:lineRule="auto"/>
        <w:jc w:val="right"/>
        <w:rPr>
          <w:rFonts w:ascii="Times New Roman" w:hAnsi="Times New Roman"/>
          <w:b/>
        </w:rPr>
      </w:pPr>
    </w:p>
    <w:p w14:paraId="7A94C360" w14:textId="77777777" w:rsidR="00187C34" w:rsidRDefault="00187C34" w:rsidP="00785369">
      <w:pPr>
        <w:spacing w:after="0" w:line="240" w:lineRule="auto"/>
        <w:jc w:val="center"/>
        <w:rPr>
          <w:rFonts w:ascii="Times New Roman" w:hAnsi="Times New Roman" w:cs="Times New Roman"/>
          <w:b/>
          <w:sz w:val="24"/>
          <w:szCs w:val="24"/>
        </w:rPr>
      </w:pPr>
    </w:p>
    <w:p w14:paraId="13596FF3" w14:textId="77777777" w:rsidR="00187C34" w:rsidRDefault="00187C34" w:rsidP="00785369">
      <w:pPr>
        <w:spacing w:after="0" w:line="240" w:lineRule="auto"/>
        <w:jc w:val="center"/>
        <w:rPr>
          <w:rFonts w:ascii="Times New Roman" w:hAnsi="Times New Roman" w:cs="Times New Roman"/>
          <w:b/>
          <w:sz w:val="24"/>
          <w:szCs w:val="24"/>
        </w:rPr>
      </w:pPr>
    </w:p>
    <w:p w14:paraId="69286D61" w14:textId="77777777" w:rsidR="00187C34" w:rsidRDefault="00187C34" w:rsidP="00785369">
      <w:pPr>
        <w:spacing w:after="0" w:line="240" w:lineRule="auto"/>
        <w:jc w:val="center"/>
        <w:rPr>
          <w:rFonts w:ascii="Times New Roman" w:hAnsi="Times New Roman" w:cs="Times New Roman"/>
          <w:b/>
          <w:sz w:val="24"/>
          <w:szCs w:val="24"/>
        </w:rPr>
      </w:pPr>
    </w:p>
    <w:p w14:paraId="4EF9139B" w14:textId="77777777" w:rsidR="00187C34" w:rsidRDefault="00187C34" w:rsidP="00785369">
      <w:pPr>
        <w:spacing w:after="0" w:line="240" w:lineRule="auto"/>
        <w:jc w:val="center"/>
        <w:rPr>
          <w:rFonts w:ascii="Times New Roman" w:hAnsi="Times New Roman" w:cs="Times New Roman"/>
          <w:b/>
          <w:sz w:val="24"/>
          <w:szCs w:val="24"/>
        </w:rPr>
      </w:pPr>
    </w:p>
    <w:p w14:paraId="4471F454" w14:textId="77777777" w:rsidR="00187C34" w:rsidRDefault="00187C34" w:rsidP="00785369">
      <w:pPr>
        <w:spacing w:after="0" w:line="240" w:lineRule="auto"/>
        <w:jc w:val="center"/>
        <w:rPr>
          <w:rFonts w:ascii="Times New Roman" w:hAnsi="Times New Roman" w:cs="Times New Roman"/>
          <w:b/>
          <w:sz w:val="24"/>
          <w:szCs w:val="24"/>
        </w:rPr>
      </w:pPr>
    </w:p>
    <w:p w14:paraId="62B71E3E" w14:textId="77777777" w:rsidR="00785369" w:rsidRPr="00785369" w:rsidRDefault="00785369" w:rsidP="00785369">
      <w:pPr>
        <w:spacing w:after="0" w:line="240" w:lineRule="auto"/>
        <w:jc w:val="center"/>
        <w:rPr>
          <w:rFonts w:ascii="Times New Roman" w:hAnsi="Times New Roman" w:cs="Times New Roman"/>
          <w:b/>
          <w:sz w:val="24"/>
          <w:szCs w:val="24"/>
        </w:rPr>
      </w:pPr>
      <w:r w:rsidRPr="00785369">
        <w:rPr>
          <w:rFonts w:ascii="Times New Roman" w:hAnsi="Times New Roman" w:cs="Times New Roman"/>
          <w:b/>
          <w:sz w:val="24"/>
          <w:szCs w:val="24"/>
        </w:rPr>
        <w:t>ИЗВЕЩЕНИЕ</w:t>
      </w:r>
    </w:p>
    <w:p w14:paraId="261027A9" w14:textId="77777777" w:rsidR="00D777FE" w:rsidRDefault="00D777FE" w:rsidP="00F123F2">
      <w:pPr>
        <w:spacing w:after="0" w:line="240" w:lineRule="auto"/>
        <w:jc w:val="center"/>
        <w:rPr>
          <w:rFonts w:ascii="Times New Roman" w:hAnsi="Times New Roman" w:cs="Times New Roman"/>
          <w:b/>
          <w:sz w:val="24"/>
          <w:szCs w:val="24"/>
        </w:rPr>
      </w:pPr>
      <w:r w:rsidRPr="00785369">
        <w:rPr>
          <w:rFonts w:ascii="Times New Roman" w:hAnsi="Times New Roman" w:cs="Times New Roman"/>
          <w:b/>
          <w:sz w:val="24"/>
          <w:szCs w:val="24"/>
        </w:rPr>
        <w:t xml:space="preserve">о проведении </w:t>
      </w:r>
      <w:r>
        <w:rPr>
          <w:rFonts w:ascii="Times New Roman" w:hAnsi="Times New Roman" w:cs="Times New Roman"/>
          <w:b/>
          <w:sz w:val="24"/>
          <w:szCs w:val="24"/>
        </w:rPr>
        <w:t>открытого аукциона</w:t>
      </w:r>
    </w:p>
    <w:p w14:paraId="54CE50E4" w14:textId="5C7764AC" w:rsidR="00F123F2" w:rsidRDefault="00D777FE" w:rsidP="00F123F2">
      <w:pPr>
        <w:spacing w:after="0"/>
        <w:ind w:left="284"/>
        <w:jc w:val="center"/>
        <w:rPr>
          <w:rFonts w:ascii="Times New Roman" w:hAnsi="Times New Roman" w:cs="Times New Roman"/>
          <w:b/>
          <w:sz w:val="24"/>
          <w:szCs w:val="24"/>
        </w:rPr>
      </w:pPr>
      <w:r w:rsidRPr="00C4134D">
        <w:rPr>
          <w:rFonts w:ascii="Times New Roman" w:hAnsi="Times New Roman" w:cs="Times New Roman"/>
          <w:b/>
          <w:sz w:val="24"/>
          <w:szCs w:val="24"/>
        </w:rPr>
        <w:t>на право зак</w:t>
      </w:r>
      <w:r w:rsidR="00C402B6">
        <w:rPr>
          <w:rFonts w:ascii="Times New Roman" w:hAnsi="Times New Roman" w:cs="Times New Roman"/>
          <w:b/>
          <w:sz w:val="24"/>
          <w:szCs w:val="24"/>
        </w:rPr>
        <w:t>лючения договора аренды объектов</w:t>
      </w:r>
      <w:r w:rsidRPr="00C4134D">
        <w:rPr>
          <w:rFonts w:ascii="Times New Roman" w:hAnsi="Times New Roman" w:cs="Times New Roman"/>
          <w:b/>
          <w:sz w:val="24"/>
          <w:szCs w:val="24"/>
        </w:rPr>
        <w:t xml:space="preserve"> недв</w:t>
      </w:r>
      <w:r w:rsidR="00CB7083">
        <w:rPr>
          <w:rFonts w:ascii="Times New Roman" w:hAnsi="Times New Roman" w:cs="Times New Roman"/>
          <w:b/>
          <w:sz w:val="24"/>
          <w:szCs w:val="24"/>
        </w:rPr>
        <w:t>ижимого имущества на</w:t>
      </w:r>
      <w:r w:rsidR="005D1F56">
        <w:rPr>
          <w:rFonts w:ascii="Times New Roman" w:hAnsi="Times New Roman" w:cs="Times New Roman"/>
          <w:b/>
          <w:sz w:val="24"/>
          <w:szCs w:val="24"/>
        </w:rPr>
        <w:t xml:space="preserve"> </w:t>
      </w:r>
      <w:r w:rsidR="00F123F2">
        <w:rPr>
          <w:rFonts w:ascii="Times New Roman" w:hAnsi="Times New Roman" w:cs="Times New Roman"/>
          <w:b/>
          <w:sz w:val="24"/>
          <w:szCs w:val="24"/>
        </w:rPr>
        <w:t>нежилые помещения</w:t>
      </w:r>
      <w:r w:rsidR="00F71683">
        <w:rPr>
          <w:rFonts w:ascii="Times New Roman" w:hAnsi="Times New Roman" w:cs="Times New Roman"/>
          <w:b/>
          <w:sz w:val="24"/>
          <w:szCs w:val="24"/>
        </w:rPr>
        <w:t xml:space="preserve"> и земельные участки</w:t>
      </w:r>
      <w:r w:rsidR="00F123F2">
        <w:rPr>
          <w:rFonts w:ascii="Times New Roman" w:hAnsi="Times New Roman" w:cs="Times New Roman"/>
          <w:b/>
          <w:sz w:val="24"/>
          <w:szCs w:val="24"/>
        </w:rPr>
        <w:t>, находящиеся в собственности АО «</w:t>
      </w:r>
      <w:r w:rsidR="00F71683">
        <w:rPr>
          <w:rFonts w:ascii="Times New Roman" w:hAnsi="Times New Roman"/>
          <w:b/>
        </w:rPr>
        <w:t xml:space="preserve">Московский </w:t>
      </w:r>
      <w:r w:rsidR="00902E16">
        <w:rPr>
          <w:rFonts w:ascii="Times New Roman" w:hAnsi="Times New Roman"/>
          <w:b/>
        </w:rPr>
        <w:t>р</w:t>
      </w:r>
      <w:r w:rsidR="00F71683">
        <w:rPr>
          <w:rFonts w:ascii="Times New Roman" w:hAnsi="Times New Roman"/>
          <w:b/>
        </w:rPr>
        <w:t xml:space="preserve">адиотехнический </w:t>
      </w:r>
      <w:r w:rsidR="00902E16">
        <w:rPr>
          <w:rFonts w:ascii="Times New Roman" w:hAnsi="Times New Roman"/>
          <w:b/>
        </w:rPr>
        <w:t>и</w:t>
      </w:r>
      <w:r w:rsidR="00F71683">
        <w:rPr>
          <w:rFonts w:ascii="Times New Roman" w:hAnsi="Times New Roman"/>
          <w:b/>
        </w:rPr>
        <w:t xml:space="preserve">нститут Российской </w:t>
      </w:r>
      <w:r w:rsidR="00902E16">
        <w:rPr>
          <w:rFonts w:ascii="Times New Roman" w:hAnsi="Times New Roman"/>
          <w:b/>
        </w:rPr>
        <w:t>а</w:t>
      </w:r>
      <w:r w:rsidR="00F71683">
        <w:rPr>
          <w:rFonts w:ascii="Times New Roman" w:hAnsi="Times New Roman"/>
          <w:b/>
        </w:rPr>
        <w:t xml:space="preserve">кадемии </w:t>
      </w:r>
      <w:r w:rsidR="00902E16">
        <w:rPr>
          <w:rFonts w:ascii="Times New Roman" w:hAnsi="Times New Roman"/>
          <w:b/>
        </w:rPr>
        <w:t>н</w:t>
      </w:r>
      <w:r w:rsidR="00F71683">
        <w:rPr>
          <w:rFonts w:ascii="Times New Roman" w:hAnsi="Times New Roman"/>
          <w:b/>
        </w:rPr>
        <w:t>аук</w:t>
      </w:r>
      <w:r w:rsidR="00F123F2">
        <w:rPr>
          <w:rFonts w:ascii="Times New Roman" w:hAnsi="Times New Roman" w:cs="Times New Roman"/>
          <w:b/>
          <w:sz w:val="24"/>
          <w:szCs w:val="24"/>
        </w:rPr>
        <w:t>»</w:t>
      </w:r>
      <w:r w:rsidR="00845314">
        <w:rPr>
          <w:rFonts w:ascii="Times New Roman" w:hAnsi="Times New Roman" w:cs="Times New Roman"/>
          <w:b/>
          <w:sz w:val="24"/>
          <w:szCs w:val="24"/>
        </w:rPr>
        <w:t xml:space="preserve"> </w:t>
      </w:r>
      <w:r w:rsidR="00EB6F88">
        <w:rPr>
          <w:rFonts w:ascii="Times New Roman" w:hAnsi="Times New Roman" w:cs="Times New Roman"/>
          <w:b/>
          <w:sz w:val="24"/>
          <w:szCs w:val="24"/>
        </w:rPr>
        <w:t xml:space="preserve">по адресу: </w:t>
      </w:r>
    </w:p>
    <w:p w14:paraId="0A021425" w14:textId="45BD7B26" w:rsidR="00F123F2" w:rsidRDefault="00EB6F88" w:rsidP="00F123F2">
      <w:pPr>
        <w:spacing w:after="0"/>
        <w:ind w:left="284"/>
        <w:jc w:val="center"/>
        <w:rPr>
          <w:rFonts w:ascii="Times New Roman" w:hAnsi="Times New Roman" w:cs="Times New Roman"/>
          <w:b/>
          <w:sz w:val="24"/>
          <w:szCs w:val="24"/>
        </w:rPr>
      </w:pPr>
      <w:r>
        <w:rPr>
          <w:rFonts w:ascii="Times New Roman" w:hAnsi="Times New Roman" w:cs="Times New Roman"/>
          <w:b/>
          <w:sz w:val="24"/>
          <w:szCs w:val="24"/>
        </w:rPr>
        <w:t>11</w:t>
      </w:r>
      <w:r w:rsidR="00F71683">
        <w:rPr>
          <w:rFonts w:ascii="Times New Roman" w:hAnsi="Times New Roman" w:cs="Times New Roman"/>
          <w:b/>
          <w:sz w:val="24"/>
          <w:szCs w:val="24"/>
        </w:rPr>
        <w:t>7519</w:t>
      </w:r>
      <w:r>
        <w:rPr>
          <w:rFonts w:ascii="Times New Roman" w:hAnsi="Times New Roman" w:cs="Times New Roman"/>
          <w:b/>
          <w:sz w:val="24"/>
          <w:szCs w:val="24"/>
        </w:rPr>
        <w:t>, г.</w:t>
      </w:r>
      <w:r w:rsidR="00F123F2">
        <w:rPr>
          <w:rFonts w:ascii="Times New Roman" w:hAnsi="Times New Roman" w:cs="Times New Roman"/>
          <w:b/>
          <w:sz w:val="24"/>
          <w:szCs w:val="24"/>
        </w:rPr>
        <w:t xml:space="preserve"> Москва, </w:t>
      </w:r>
      <w:r w:rsidR="00F71683">
        <w:rPr>
          <w:rFonts w:ascii="Times New Roman" w:hAnsi="Times New Roman" w:cs="Times New Roman"/>
          <w:b/>
          <w:sz w:val="24"/>
          <w:szCs w:val="24"/>
        </w:rPr>
        <w:t>Варшавское шоссе</w:t>
      </w:r>
      <w:r w:rsidR="00F123F2">
        <w:rPr>
          <w:rFonts w:ascii="Times New Roman" w:hAnsi="Times New Roman" w:cs="Times New Roman"/>
          <w:b/>
          <w:sz w:val="24"/>
          <w:szCs w:val="24"/>
        </w:rPr>
        <w:t xml:space="preserve">, д. </w:t>
      </w:r>
      <w:r w:rsidR="00F71683">
        <w:rPr>
          <w:rFonts w:ascii="Times New Roman" w:hAnsi="Times New Roman" w:cs="Times New Roman"/>
          <w:b/>
          <w:sz w:val="24"/>
          <w:szCs w:val="24"/>
        </w:rPr>
        <w:t>132</w:t>
      </w:r>
    </w:p>
    <w:p w14:paraId="0CCB96B4" w14:textId="73254753" w:rsidR="00EB7C4A" w:rsidRPr="00F123F2" w:rsidRDefault="00F123F2" w:rsidP="00F123F2">
      <w:pPr>
        <w:spacing w:after="0"/>
        <w:ind w:left="284"/>
        <w:jc w:val="center"/>
        <w:rPr>
          <w:rFonts w:ascii="Times New Roman" w:hAnsi="Times New Roman" w:cs="Times New Roman"/>
          <w:i/>
          <w:sz w:val="24"/>
          <w:szCs w:val="24"/>
        </w:rPr>
      </w:pPr>
      <w:r w:rsidRPr="00F123F2">
        <w:rPr>
          <w:rFonts w:ascii="Times New Roman" w:hAnsi="Times New Roman" w:cs="Times New Roman"/>
          <w:i/>
          <w:sz w:val="24"/>
          <w:szCs w:val="24"/>
        </w:rPr>
        <w:t>(А</w:t>
      </w:r>
      <w:r w:rsidR="00670963">
        <w:rPr>
          <w:rFonts w:ascii="Times New Roman" w:hAnsi="Times New Roman" w:cs="Times New Roman"/>
          <w:i/>
          <w:sz w:val="24"/>
          <w:szCs w:val="24"/>
        </w:rPr>
        <w:t xml:space="preserve">укцион проводится в составе </w:t>
      </w:r>
      <w:r w:rsidR="00CB32C2">
        <w:rPr>
          <w:rFonts w:ascii="Times New Roman" w:hAnsi="Times New Roman" w:cs="Times New Roman"/>
          <w:i/>
          <w:sz w:val="24"/>
          <w:szCs w:val="24"/>
        </w:rPr>
        <w:t>1</w:t>
      </w:r>
      <w:r w:rsidR="00BB168C">
        <w:rPr>
          <w:rFonts w:ascii="Times New Roman" w:hAnsi="Times New Roman" w:cs="Times New Roman"/>
          <w:i/>
          <w:sz w:val="24"/>
          <w:szCs w:val="24"/>
        </w:rPr>
        <w:t>-</w:t>
      </w:r>
      <w:r w:rsidR="00CB32C2">
        <w:rPr>
          <w:rFonts w:ascii="Times New Roman" w:hAnsi="Times New Roman" w:cs="Times New Roman"/>
          <w:i/>
          <w:sz w:val="24"/>
          <w:szCs w:val="24"/>
        </w:rPr>
        <w:t>ого</w:t>
      </w:r>
      <w:r w:rsidRPr="00F123F2">
        <w:rPr>
          <w:rFonts w:ascii="Times New Roman" w:hAnsi="Times New Roman" w:cs="Times New Roman"/>
          <w:i/>
          <w:sz w:val="24"/>
          <w:szCs w:val="24"/>
        </w:rPr>
        <w:t xml:space="preserve"> лот</w:t>
      </w:r>
      <w:r w:rsidR="00CB32C2">
        <w:rPr>
          <w:rFonts w:ascii="Times New Roman" w:hAnsi="Times New Roman" w:cs="Times New Roman"/>
          <w:i/>
          <w:sz w:val="24"/>
          <w:szCs w:val="24"/>
        </w:rPr>
        <w:t>а</w:t>
      </w:r>
      <w:r w:rsidRPr="00F123F2">
        <w:rPr>
          <w:rFonts w:ascii="Times New Roman" w:hAnsi="Times New Roman" w:cs="Times New Roman"/>
          <w:i/>
          <w:sz w:val="24"/>
          <w:szCs w:val="24"/>
        </w:rPr>
        <w:t>)</w:t>
      </w:r>
    </w:p>
    <w:p w14:paraId="796120E6" w14:textId="77777777" w:rsidR="00785369" w:rsidRPr="00C76880" w:rsidRDefault="00785369" w:rsidP="00C76880">
      <w:pPr>
        <w:spacing w:after="0"/>
        <w:jc w:val="both"/>
        <w:rPr>
          <w:rFonts w:ascii="Times New Roman" w:hAnsi="Times New Roman" w:cs="Times New Roman"/>
          <w:b/>
          <w:sz w:val="24"/>
          <w:szCs w:val="24"/>
        </w:rPr>
      </w:pPr>
    </w:p>
    <w:tbl>
      <w:tblPr>
        <w:tblStyle w:val="a8"/>
        <w:tblW w:w="10008" w:type="dxa"/>
        <w:tblLayout w:type="fixed"/>
        <w:tblLook w:val="04A0" w:firstRow="1" w:lastRow="0" w:firstColumn="1" w:lastColumn="0" w:noHBand="0" w:noVBand="1"/>
      </w:tblPr>
      <w:tblGrid>
        <w:gridCol w:w="636"/>
        <w:gridCol w:w="1468"/>
        <w:gridCol w:w="5971"/>
        <w:gridCol w:w="1933"/>
      </w:tblGrid>
      <w:tr w:rsidR="005000FB" w14:paraId="349349FA" w14:textId="77777777" w:rsidTr="005000FB">
        <w:trPr>
          <w:trHeight w:val="1312"/>
        </w:trPr>
        <w:tc>
          <w:tcPr>
            <w:tcW w:w="636" w:type="dxa"/>
          </w:tcPr>
          <w:p w14:paraId="0A42ECCF" w14:textId="77777777" w:rsidR="00BB168C" w:rsidRDefault="00BB168C" w:rsidP="00BB168C">
            <w:pPr>
              <w:spacing w:after="0" w:line="240" w:lineRule="auto"/>
              <w:jc w:val="center"/>
              <w:rPr>
                <w:rFonts w:ascii="Times New Roman" w:hAnsi="Times New Roman" w:cs="Times New Roman"/>
                <w:b/>
                <w:sz w:val="24"/>
                <w:szCs w:val="24"/>
              </w:rPr>
            </w:pPr>
          </w:p>
          <w:p w14:paraId="5BC2C415" w14:textId="383CA998" w:rsidR="00670963" w:rsidRPr="00670963" w:rsidRDefault="00670963" w:rsidP="00BB168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Л</w:t>
            </w:r>
            <w:r w:rsidRPr="00670963">
              <w:rPr>
                <w:rFonts w:ascii="Times New Roman" w:hAnsi="Times New Roman" w:cs="Times New Roman"/>
                <w:b/>
                <w:sz w:val="24"/>
                <w:szCs w:val="24"/>
              </w:rPr>
              <w:t>от №</w:t>
            </w:r>
            <w:r w:rsidR="00BB168C">
              <w:rPr>
                <w:rFonts w:ascii="Times New Roman" w:hAnsi="Times New Roman" w:cs="Times New Roman"/>
                <w:b/>
                <w:sz w:val="24"/>
                <w:szCs w:val="24"/>
              </w:rPr>
              <w:t>1</w:t>
            </w:r>
          </w:p>
        </w:tc>
        <w:tc>
          <w:tcPr>
            <w:tcW w:w="1468" w:type="dxa"/>
          </w:tcPr>
          <w:p w14:paraId="297B8242" w14:textId="77777777" w:rsidR="005000FB" w:rsidRDefault="005000FB" w:rsidP="00460501">
            <w:pPr>
              <w:spacing w:after="0" w:line="240" w:lineRule="auto"/>
              <w:jc w:val="center"/>
              <w:rPr>
                <w:rFonts w:ascii="Times New Roman" w:hAnsi="Times New Roman" w:cs="Times New Roman"/>
                <w:sz w:val="24"/>
                <w:szCs w:val="24"/>
              </w:rPr>
            </w:pPr>
          </w:p>
          <w:p w14:paraId="59E94A05" w14:textId="48DA62B4" w:rsidR="00670963" w:rsidRPr="005000FB" w:rsidRDefault="00316B4E" w:rsidP="00460501">
            <w:pPr>
              <w:spacing w:after="0" w:line="240" w:lineRule="auto"/>
              <w:jc w:val="center"/>
              <w:rPr>
                <w:rFonts w:ascii="Times New Roman" w:hAnsi="Times New Roman" w:cs="Times New Roman"/>
                <w:sz w:val="24"/>
                <w:szCs w:val="24"/>
                <w:highlight w:val="yellow"/>
              </w:rPr>
            </w:pPr>
            <w:r w:rsidRPr="00316B4E">
              <w:rPr>
                <w:rFonts w:ascii="Times New Roman" w:hAnsi="Times New Roman" w:cs="Times New Roman"/>
                <w:sz w:val="24"/>
                <w:szCs w:val="24"/>
              </w:rPr>
              <w:t>117519</w:t>
            </w:r>
            <w:r w:rsidR="005000FB" w:rsidRPr="005000FB">
              <w:rPr>
                <w:rFonts w:ascii="Times New Roman" w:hAnsi="Times New Roman" w:cs="Times New Roman"/>
                <w:sz w:val="24"/>
                <w:szCs w:val="24"/>
              </w:rPr>
              <w:t>, г. Москва, ул. Варшавское шоссе 132</w:t>
            </w:r>
          </w:p>
        </w:tc>
        <w:tc>
          <w:tcPr>
            <w:tcW w:w="5971" w:type="dxa"/>
          </w:tcPr>
          <w:p w14:paraId="205CDEBA" w14:textId="77777777" w:rsidR="00460501" w:rsidRDefault="00460501" w:rsidP="00460501">
            <w:pPr>
              <w:spacing w:after="0" w:line="240" w:lineRule="auto"/>
              <w:jc w:val="center"/>
              <w:rPr>
                <w:rFonts w:ascii="Times New Roman" w:hAnsi="Times New Roman" w:cs="Times New Roman"/>
                <w:sz w:val="24"/>
                <w:szCs w:val="24"/>
              </w:rPr>
            </w:pPr>
          </w:p>
          <w:p w14:paraId="65C98D56" w14:textId="594DBFAA" w:rsidR="00670963" w:rsidRPr="00F76659" w:rsidRDefault="00A650DC" w:rsidP="007353CE">
            <w:pPr>
              <w:spacing w:after="0" w:line="240" w:lineRule="auto"/>
              <w:jc w:val="center"/>
              <w:rPr>
                <w:rFonts w:ascii="Times New Roman" w:hAnsi="Times New Roman" w:cs="Times New Roman"/>
                <w:sz w:val="24"/>
                <w:szCs w:val="24"/>
              </w:rPr>
            </w:pPr>
            <w:r w:rsidRPr="00A650DC">
              <w:rPr>
                <w:rFonts w:ascii="Times New Roman" w:hAnsi="Times New Roman" w:cs="Times New Roman"/>
                <w:sz w:val="24"/>
                <w:szCs w:val="24"/>
              </w:rPr>
              <w:t>117519, г. Москва, Варшавское шоссе, дом 132, строение 12, этаж 2, помещение III, комната 9</w:t>
            </w:r>
            <w:r>
              <w:rPr>
                <w:rFonts w:ascii="Times New Roman" w:hAnsi="Times New Roman" w:cs="Times New Roman"/>
                <w:sz w:val="24"/>
                <w:szCs w:val="24"/>
              </w:rPr>
              <w:t>, 8, 27, 28,</w:t>
            </w:r>
            <w:r w:rsidRPr="00A650DC">
              <w:rPr>
                <w:rFonts w:ascii="Times New Roman" w:hAnsi="Times New Roman" w:cs="Times New Roman"/>
                <w:sz w:val="24"/>
                <w:szCs w:val="24"/>
              </w:rPr>
              <w:t xml:space="preserve"> </w:t>
            </w:r>
            <w:r>
              <w:rPr>
                <w:rFonts w:ascii="Times New Roman" w:hAnsi="Times New Roman" w:cs="Times New Roman"/>
                <w:sz w:val="24"/>
                <w:szCs w:val="24"/>
              </w:rPr>
              <w:t>строение 9</w:t>
            </w:r>
            <w:r w:rsidRPr="00A650DC">
              <w:rPr>
                <w:rFonts w:ascii="Times New Roman" w:hAnsi="Times New Roman" w:cs="Times New Roman"/>
                <w:sz w:val="24"/>
                <w:szCs w:val="24"/>
              </w:rPr>
              <w:t>, этаж 2, помещение XV</w:t>
            </w:r>
            <w:r>
              <w:rPr>
                <w:rFonts w:ascii="Times New Roman" w:hAnsi="Times New Roman" w:cs="Times New Roman"/>
                <w:sz w:val="24"/>
                <w:szCs w:val="24"/>
              </w:rPr>
              <w:t>, комната 54 (часть), этаж 4</w:t>
            </w:r>
            <w:r w:rsidRPr="00A650DC">
              <w:rPr>
                <w:rFonts w:ascii="Times New Roman" w:hAnsi="Times New Roman" w:cs="Times New Roman"/>
                <w:sz w:val="24"/>
                <w:szCs w:val="24"/>
              </w:rPr>
              <w:t>, помещение XX</w:t>
            </w:r>
            <w:r w:rsidR="007353CE">
              <w:rPr>
                <w:rFonts w:ascii="Times New Roman" w:hAnsi="Times New Roman" w:cs="Times New Roman"/>
                <w:sz w:val="24"/>
                <w:szCs w:val="24"/>
              </w:rPr>
              <w:t>, комната</w:t>
            </w:r>
            <w:r w:rsidR="001E59BA">
              <w:rPr>
                <w:rFonts w:ascii="Times New Roman" w:hAnsi="Times New Roman" w:cs="Times New Roman"/>
                <w:sz w:val="24"/>
                <w:szCs w:val="24"/>
              </w:rPr>
              <w:t xml:space="preserve"> </w:t>
            </w:r>
            <w:r>
              <w:rPr>
                <w:rFonts w:ascii="Times New Roman" w:hAnsi="Times New Roman" w:cs="Times New Roman"/>
                <w:sz w:val="24"/>
                <w:szCs w:val="24"/>
              </w:rPr>
              <w:t>95</w:t>
            </w:r>
          </w:p>
        </w:tc>
        <w:tc>
          <w:tcPr>
            <w:tcW w:w="1933" w:type="dxa"/>
          </w:tcPr>
          <w:p w14:paraId="00400F30" w14:textId="4576E378" w:rsidR="00670963" w:rsidRPr="00FC3CCF" w:rsidRDefault="005000FB" w:rsidP="00FC3CCF">
            <w:pPr>
              <w:spacing w:after="0" w:line="240" w:lineRule="auto"/>
              <w:jc w:val="center"/>
              <w:rPr>
                <w:rFonts w:ascii="Times New Roman" w:hAnsi="Times New Roman" w:cs="Times New Roman"/>
                <w:sz w:val="24"/>
                <w:szCs w:val="24"/>
              </w:rPr>
            </w:pPr>
            <w:r w:rsidRPr="005000FB">
              <w:rPr>
                <w:rFonts w:ascii="Times New Roman" w:hAnsi="Times New Roman" w:cs="Times New Roman"/>
                <w:sz w:val="24"/>
                <w:szCs w:val="24"/>
              </w:rPr>
              <w:t xml:space="preserve">Площадь помещений </w:t>
            </w:r>
            <w:r w:rsidR="007353CE">
              <w:rPr>
                <w:rFonts w:ascii="Times New Roman" w:hAnsi="Times New Roman" w:cs="Times New Roman"/>
                <w:sz w:val="24"/>
                <w:szCs w:val="24"/>
              </w:rPr>
              <w:t>313,5</w:t>
            </w:r>
            <w:r w:rsidR="00FC3CCF">
              <w:rPr>
                <w:rFonts w:ascii="Times New Roman" w:hAnsi="Times New Roman" w:cs="Times New Roman"/>
                <w:sz w:val="24"/>
                <w:szCs w:val="24"/>
              </w:rPr>
              <w:t xml:space="preserve"> </w:t>
            </w:r>
            <w:r w:rsidR="00783228">
              <w:rPr>
                <w:rFonts w:ascii="Times New Roman" w:hAnsi="Times New Roman" w:cs="Times New Roman"/>
                <w:sz w:val="24"/>
                <w:szCs w:val="24"/>
              </w:rPr>
              <w:t xml:space="preserve">кв. </w:t>
            </w:r>
            <w:r>
              <w:rPr>
                <w:rFonts w:ascii="Times New Roman" w:hAnsi="Times New Roman" w:cs="Times New Roman"/>
                <w:sz w:val="24"/>
                <w:szCs w:val="24"/>
              </w:rPr>
              <w:t>м</w:t>
            </w:r>
            <w:r w:rsidRPr="005000FB">
              <w:rPr>
                <w:rFonts w:ascii="Times New Roman" w:hAnsi="Times New Roman" w:cs="Times New Roman"/>
                <w:sz w:val="24"/>
                <w:szCs w:val="24"/>
              </w:rPr>
              <w:t>.</w:t>
            </w:r>
          </w:p>
        </w:tc>
      </w:tr>
    </w:tbl>
    <w:p w14:paraId="1189D5BD" w14:textId="77777777" w:rsidR="00785369" w:rsidRDefault="00785369" w:rsidP="00785369">
      <w:pPr>
        <w:spacing w:after="0" w:line="240" w:lineRule="auto"/>
        <w:jc w:val="center"/>
        <w:rPr>
          <w:rFonts w:ascii="Times New Roman" w:hAnsi="Times New Roman" w:cs="Times New Roman"/>
          <w:b/>
          <w:sz w:val="24"/>
          <w:szCs w:val="24"/>
        </w:rPr>
      </w:pPr>
    </w:p>
    <w:p w14:paraId="6FD97452" w14:textId="77777777" w:rsidR="00785369" w:rsidRDefault="00785369" w:rsidP="00785369">
      <w:pPr>
        <w:spacing w:after="0" w:line="240" w:lineRule="auto"/>
        <w:jc w:val="center"/>
        <w:rPr>
          <w:rFonts w:ascii="Times New Roman" w:hAnsi="Times New Roman" w:cs="Times New Roman"/>
          <w:sz w:val="24"/>
          <w:szCs w:val="24"/>
        </w:rPr>
      </w:pPr>
    </w:p>
    <w:p w14:paraId="045064A1" w14:textId="77777777" w:rsidR="0028083E" w:rsidRDefault="0028083E" w:rsidP="00785369">
      <w:pPr>
        <w:spacing w:after="0" w:line="240" w:lineRule="auto"/>
        <w:jc w:val="center"/>
        <w:rPr>
          <w:rFonts w:ascii="Times New Roman" w:hAnsi="Times New Roman" w:cs="Times New Roman"/>
          <w:sz w:val="24"/>
          <w:szCs w:val="24"/>
        </w:rPr>
      </w:pPr>
    </w:p>
    <w:p w14:paraId="1B312B43" w14:textId="77777777" w:rsidR="000654E0" w:rsidRDefault="000654E0" w:rsidP="00785369">
      <w:pPr>
        <w:spacing w:after="0" w:line="240" w:lineRule="auto"/>
        <w:jc w:val="center"/>
        <w:rPr>
          <w:rFonts w:ascii="Times New Roman" w:hAnsi="Times New Roman" w:cs="Times New Roman"/>
          <w:sz w:val="24"/>
          <w:szCs w:val="24"/>
        </w:rPr>
      </w:pPr>
    </w:p>
    <w:p w14:paraId="48557AB6" w14:textId="77777777" w:rsidR="000654E0" w:rsidRDefault="000654E0" w:rsidP="00785369">
      <w:pPr>
        <w:spacing w:after="0" w:line="240" w:lineRule="auto"/>
        <w:jc w:val="center"/>
        <w:rPr>
          <w:rFonts w:ascii="Times New Roman" w:hAnsi="Times New Roman" w:cs="Times New Roman"/>
          <w:sz w:val="24"/>
          <w:szCs w:val="24"/>
        </w:rPr>
      </w:pPr>
    </w:p>
    <w:p w14:paraId="75ACD88E" w14:textId="77777777" w:rsidR="000654E0" w:rsidRDefault="000654E0" w:rsidP="00785369">
      <w:pPr>
        <w:spacing w:after="0" w:line="240" w:lineRule="auto"/>
        <w:jc w:val="center"/>
        <w:rPr>
          <w:rFonts w:ascii="Times New Roman" w:hAnsi="Times New Roman" w:cs="Times New Roman"/>
          <w:sz w:val="24"/>
          <w:szCs w:val="24"/>
        </w:rPr>
      </w:pPr>
    </w:p>
    <w:p w14:paraId="378123E2" w14:textId="77777777" w:rsidR="00BB168C" w:rsidRDefault="00BB168C" w:rsidP="0028083E">
      <w:pPr>
        <w:spacing w:after="0"/>
        <w:jc w:val="center"/>
        <w:rPr>
          <w:rFonts w:ascii="Times New Roman" w:hAnsi="Times New Roman"/>
          <w:b/>
          <w:sz w:val="24"/>
          <w:szCs w:val="24"/>
        </w:rPr>
      </w:pPr>
    </w:p>
    <w:p w14:paraId="6ED49028" w14:textId="77777777" w:rsidR="00BB168C" w:rsidRDefault="00BB168C" w:rsidP="0028083E">
      <w:pPr>
        <w:spacing w:after="0"/>
        <w:jc w:val="center"/>
        <w:rPr>
          <w:rFonts w:ascii="Times New Roman" w:hAnsi="Times New Roman"/>
          <w:b/>
          <w:sz w:val="24"/>
          <w:szCs w:val="24"/>
        </w:rPr>
      </w:pPr>
    </w:p>
    <w:p w14:paraId="23FE6ACF" w14:textId="77777777" w:rsidR="00BB168C" w:rsidRDefault="00BB168C" w:rsidP="0028083E">
      <w:pPr>
        <w:spacing w:after="0"/>
        <w:jc w:val="center"/>
        <w:rPr>
          <w:rFonts w:ascii="Times New Roman" w:hAnsi="Times New Roman"/>
          <w:b/>
          <w:sz w:val="24"/>
          <w:szCs w:val="24"/>
        </w:rPr>
      </w:pPr>
    </w:p>
    <w:p w14:paraId="359667D4" w14:textId="77777777" w:rsidR="00BB168C" w:rsidRDefault="00BB168C" w:rsidP="0028083E">
      <w:pPr>
        <w:spacing w:after="0"/>
        <w:jc w:val="center"/>
        <w:rPr>
          <w:rFonts w:ascii="Times New Roman" w:hAnsi="Times New Roman"/>
          <w:b/>
          <w:sz w:val="24"/>
          <w:szCs w:val="24"/>
        </w:rPr>
      </w:pPr>
    </w:p>
    <w:p w14:paraId="0FB3EB56" w14:textId="77777777" w:rsidR="00BB168C" w:rsidRDefault="00BB168C" w:rsidP="0028083E">
      <w:pPr>
        <w:spacing w:after="0"/>
        <w:jc w:val="center"/>
        <w:rPr>
          <w:rFonts w:ascii="Times New Roman" w:hAnsi="Times New Roman"/>
          <w:b/>
          <w:sz w:val="24"/>
          <w:szCs w:val="24"/>
        </w:rPr>
      </w:pPr>
    </w:p>
    <w:p w14:paraId="40BC0003" w14:textId="77777777" w:rsidR="00BB168C" w:rsidRDefault="00BB168C" w:rsidP="0028083E">
      <w:pPr>
        <w:spacing w:after="0"/>
        <w:jc w:val="center"/>
        <w:rPr>
          <w:rFonts w:ascii="Times New Roman" w:hAnsi="Times New Roman"/>
          <w:b/>
          <w:sz w:val="24"/>
          <w:szCs w:val="24"/>
        </w:rPr>
      </w:pPr>
    </w:p>
    <w:p w14:paraId="02FCA62B" w14:textId="0286FD58" w:rsidR="00187C34" w:rsidRDefault="0028083E" w:rsidP="0028083E">
      <w:pPr>
        <w:spacing w:after="0"/>
        <w:jc w:val="center"/>
        <w:rPr>
          <w:rFonts w:ascii="Times New Roman" w:hAnsi="Times New Roman" w:cs="Times New Roman"/>
          <w:b/>
          <w:bCs/>
          <w:sz w:val="24"/>
          <w:szCs w:val="24"/>
        </w:rPr>
        <w:sectPr w:rsidR="00187C34" w:rsidSect="00785369">
          <w:pgSz w:w="11906" w:h="16838"/>
          <w:pgMar w:top="1134" w:right="850" w:bottom="1134" w:left="1134" w:header="708" w:footer="708" w:gutter="0"/>
          <w:cols w:space="708"/>
          <w:docGrid w:linePitch="360"/>
        </w:sectPr>
      </w:pPr>
      <w:r w:rsidRPr="00C641D1">
        <w:rPr>
          <w:rFonts w:ascii="Times New Roman" w:hAnsi="Times New Roman"/>
          <w:b/>
          <w:sz w:val="24"/>
          <w:szCs w:val="24"/>
        </w:rPr>
        <w:t xml:space="preserve">г. </w:t>
      </w:r>
      <w:r w:rsidR="00C76880">
        <w:rPr>
          <w:rFonts w:ascii="Times New Roman" w:hAnsi="Times New Roman"/>
          <w:b/>
          <w:sz w:val="24"/>
          <w:szCs w:val="24"/>
        </w:rPr>
        <w:t>Москва, 202</w:t>
      </w:r>
      <w:r w:rsidR="00F56161">
        <w:rPr>
          <w:rFonts w:ascii="Times New Roman" w:hAnsi="Times New Roman"/>
          <w:b/>
          <w:sz w:val="24"/>
          <w:szCs w:val="24"/>
        </w:rPr>
        <w:t>4</w:t>
      </w:r>
      <w:r w:rsidR="00C76880">
        <w:rPr>
          <w:rFonts w:ascii="Times New Roman" w:hAnsi="Times New Roman"/>
          <w:b/>
          <w:sz w:val="24"/>
          <w:szCs w:val="24"/>
        </w:rPr>
        <w:t xml:space="preserve"> г.</w:t>
      </w:r>
    </w:p>
    <w:p w14:paraId="147AE716" w14:textId="77777777" w:rsidR="00902E16" w:rsidRPr="00A97CA9" w:rsidRDefault="00CE4980" w:rsidP="000B3F86">
      <w:pPr>
        <w:numPr>
          <w:ilvl w:val="0"/>
          <w:numId w:val="2"/>
        </w:numPr>
        <w:tabs>
          <w:tab w:val="num" w:pos="284"/>
        </w:tabs>
        <w:spacing w:after="0"/>
        <w:ind w:left="284"/>
        <w:jc w:val="both"/>
        <w:rPr>
          <w:rFonts w:ascii="Times New Roman" w:hAnsi="Times New Roman" w:cs="Times New Roman"/>
          <w:sz w:val="24"/>
          <w:szCs w:val="24"/>
        </w:rPr>
      </w:pPr>
      <w:r w:rsidRPr="00902E16">
        <w:rPr>
          <w:rFonts w:ascii="Times New Roman" w:hAnsi="Times New Roman" w:cs="Times New Roman"/>
          <w:b/>
          <w:bCs/>
          <w:sz w:val="24"/>
          <w:szCs w:val="24"/>
        </w:rPr>
        <w:lastRenderedPageBreak/>
        <w:t xml:space="preserve">Наименование </w:t>
      </w:r>
      <w:r w:rsidR="00513380" w:rsidRPr="00902E16">
        <w:rPr>
          <w:rFonts w:ascii="Times New Roman" w:hAnsi="Times New Roman" w:cs="Times New Roman"/>
          <w:b/>
          <w:bCs/>
          <w:sz w:val="24"/>
          <w:szCs w:val="24"/>
        </w:rPr>
        <w:t xml:space="preserve">Организатора </w:t>
      </w:r>
      <w:r w:rsidRPr="00902E16">
        <w:rPr>
          <w:rFonts w:ascii="Times New Roman" w:hAnsi="Times New Roman" w:cs="Times New Roman"/>
          <w:b/>
          <w:bCs/>
          <w:sz w:val="24"/>
          <w:szCs w:val="24"/>
        </w:rPr>
        <w:t>торгов:</w:t>
      </w:r>
      <w:r w:rsidRPr="00902E16">
        <w:rPr>
          <w:rFonts w:ascii="Times New Roman" w:hAnsi="Times New Roman" w:cs="Times New Roman"/>
          <w:bCs/>
          <w:sz w:val="24"/>
          <w:szCs w:val="24"/>
        </w:rPr>
        <w:t xml:space="preserve"> </w:t>
      </w:r>
      <w:r w:rsidR="00902E16" w:rsidRPr="00D427A4">
        <w:rPr>
          <w:rFonts w:ascii="Times New Roman" w:hAnsi="Times New Roman" w:cs="Times New Roman"/>
          <w:sz w:val="24"/>
          <w:szCs w:val="24"/>
        </w:rPr>
        <w:t xml:space="preserve">Электронная торговая площадка </w:t>
      </w:r>
      <w:r w:rsidR="00902E16" w:rsidRPr="00D427A4">
        <w:rPr>
          <w:rFonts w:ascii="Times New Roman" w:hAnsi="Times New Roman" w:cs="Times New Roman"/>
          <w:sz w:val="24"/>
          <w:szCs w:val="24"/>
          <w:lang w:val="en-US"/>
        </w:rPr>
        <w:t>ETPRF</w:t>
      </w:r>
      <w:r w:rsidR="00902E16" w:rsidRPr="00D427A4">
        <w:rPr>
          <w:rFonts w:ascii="Times New Roman" w:hAnsi="Times New Roman" w:cs="Times New Roman"/>
          <w:sz w:val="24"/>
          <w:szCs w:val="24"/>
        </w:rPr>
        <w:t>.</w:t>
      </w:r>
      <w:r w:rsidR="00902E16" w:rsidRPr="00D427A4">
        <w:rPr>
          <w:rFonts w:ascii="Times New Roman" w:hAnsi="Times New Roman" w:cs="Times New Roman"/>
          <w:sz w:val="24"/>
          <w:szCs w:val="24"/>
          <w:lang w:val="en-US"/>
        </w:rPr>
        <w:t>RU</w:t>
      </w:r>
      <w:r w:rsidR="00902E16" w:rsidRPr="00D427A4">
        <w:rPr>
          <w:rFonts w:ascii="Times New Roman" w:hAnsi="Times New Roman" w:cs="Times New Roman"/>
          <w:sz w:val="24"/>
          <w:szCs w:val="24"/>
        </w:rPr>
        <w:t>.</w:t>
      </w:r>
      <w:r w:rsidR="00902E16" w:rsidRPr="00987551">
        <w:rPr>
          <w:rFonts w:ascii="Times New Roman" w:hAnsi="Times New Roman" w:cs="Times New Roman"/>
          <w:sz w:val="20"/>
          <w:szCs w:val="20"/>
        </w:rPr>
        <w:t xml:space="preserve"> </w:t>
      </w:r>
    </w:p>
    <w:p w14:paraId="7F86ADBD" w14:textId="49FFF3FC" w:rsidR="00785369" w:rsidRPr="00902E16" w:rsidRDefault="00785369" w:rsidP="000B3F86">
      <w:pPr>
        <w:numPr>
          <w:ilvl w:val="0"/>
          <w:numId w:val="2"/>
        </w:numPr>
        <w:tabs>
          <w:tab w:val="num" w:pos="284"/>
        </w:tabs>
        <w:spacing w:after="0"/>
        <w:ind w:left="284"/>
        <w:jc w:val="both"/>
        <w:rPr>
          <w:rFonts w:ascii="Times New Roman" w:hAnsi="Times New Roman" w:cs="Times New Roman"/>
          <w:sz w:val="24"/>
          <w:szCs w:val="24"/>
        </w:rPr>
      </w:pPr>
      <w:r w:rsidRPr="00902E16">
        <w:rPr>
          <w:rFonts w:ascii="Times New Roman" w:hAnsi="Times New Roman" w:cs="Times New Roman"/>
          <w:b/>
          <w:bCs/>
          <w:sz w:val="24"/>
          <w:szCs w:val="24"/>
        </w:rPr>
        <w:t>Место нахождения Организатора торгов:</w:t>
      </w:r>
      <w:r w:rsidR="00C76880" w:rsidRPr="00902E16">
        <w:rPr>
          <w:rFonts w:ascii="Times New Roman" w:hAnsi="Times New Roman" w:cs="Times New Roman"/>
          <w:sz w:val="24"/>
          <w:szCs w:val="24"/>
        </w:rPr>
        <w:t xml:space="preserve"> </w:t>
      </w:r>
      <w:r w:rsidR="00DD3C79" w:rsidRPr="00902E16">
        <w:rPr>
          <w:rFonts w:ascii="Times New Roman" w:hAnsi="Times New Roman" w:cs="Times New Roman"/>
          <w:sz w:val="24"/>
          <w:szCs w:val="24"/>
        </w:rPr>
        <w:t xml:space="preserve">117519 г. Москва Варшавское шоссе 132. </w:t>
      </w:r>
    </w:p>
    <w:p w14:paraId="6CC42617" w14:textId="3895312A" w:rsidR="00C76880" w:rsidRPr="00785369" w:rsidRDefault="00785369" w:rsidP="000B3F86">
      <w:pPr>
        <w:numPr>
          <w:ilvl w:val="0"/>
          <w:numId w:val="2"/>
        </w:numPr>
        <w:tabs>
          <w:tab w:val="num" w:pos="284"/>
        </w:tabs>
        <w:spacing w:after="0"/>
        <w:ind w:left="284"/>
        <w:jc w:val="both"/>
        <w:rPr>
          <w:rFonts w:ascii="Times New Roman" w:hAnsi="Times New Roman" w:cs="Times New Roman"/>
          <w:sz w:val="24"/>
          <w:szCs w:val="24"/>
        </w:rPr>
      </w:pPr>
      <w:r w:rsidRPr="00C76880">
        <w:rPr>
          <w:rFonts w:ascii="Times New Roman" w:hAnsi="Times New Roman" w:cs="Times New Roman"/>
          <w:b/>
          <w:bCs/>
          <w:sz w:val="24"/>
          <w:szCs w:val="24"/>
        </w:rPr>
        <w:t xml:space="preserve">Почтовый </w:t>
      </w:r>
      <w:r w:rsidR="00F752A9" w:rsidRPr="00C76880">
        <w:rPr>
          <w:rFonts w:ascii="Times New Roman" w:hAnsi="Times New Roman" w:cs="Times New Roman"/>
          <w:b/>
          <w:bCs/>
          <w:sz w:val="24"/>
          <w:szCs w:val="24"/>
        </w:rPr>
        <w:t xml:space="preserve">(и электронный) </w:t>
      </w:r>
      <w:r w:rsidRPr="00C76880">
        <w:rPr>
          <w:rFonts w:ascii="Times New Roman" w:hAnsi="Times New Roman" w:cs="Times New Roman"/>
          <w:b/>
          <w:bCs/>
          <w:sz w:val="24"/>
          <w:szCs w:val="24"/>
        </w:rPr>
        <w:t>адрес Организатора торгов:</w:t>
      </w:r>
      <w:r w:rsidR="000654E0">
        <w:rPr>
          <w:rFonts w:ascii="Times New Roman" w:hAnsi="Times New Roman" w:cs="Times New Roman"/>
          <w:b/>
          <w:bCs/>
          <w:sz w:val="24"/>
          <w:szCs w:val="24"/>
        </w:rPr>
        <w:t xml:space="preserve"> </w:t>
      </w:r>
      <w:r w:rsidR="00DD3C79">
        <w:rPr>
          <w:rFonts w:ascii="Times New Roman" w:hAnsi="Times New Roman" w:cs="Times New Roman"/>
          <w:sz w:val="24"/>
          <w:szCs w:val="24"/>
        </w:rPr>
        <w:t>117519 г. Москва Варшавское шоссе 132</w:t>
      </w:r>
      <w:r w:rsidR="00EB7C4A">
        <w:rPr>
          <w:rFonts w:ascii="Times New Roman" w:hAnsi="Times New Roman" w:cs="Times New Roman"/>
          <w:sz w:val="24"/>
          <w:szCs w:val="24"/>
        </w:rPr>
        <w:t xml:space="preserve">, </w:t>
      </w:r>
      <w:proofErr w:type="spellStart"/>
      <w:r w:rsidR="00DD3C79">
        <w:rPr>
          <w:rFonts w:ascii="Times New Roman" w:hAnsi="Times New Roman" w:cs="Times New Roman"/>
          <w:sz w:val="24"/>
          <w:szCs w:val="24"/>
          <w:lang w:val="en-US"/>
        </w:rPr>
        <w:t>mrti</w:t>
      </w:r>
      <w:proofErr w:type="spellEnd"/>
      <w:r w:rsidR="00DD3C79" w:rsidRPr="00556A1C">
        <w:rPr>
          <w:rFonts w:ascii="Times New Roman" w:hAnsi="Times New Roman" w:cs="Times New Roman"/>
          <w:sz w:val="24"/>
          <w:szCs w:val="24"/>
        </w:rPr>
        <w:t>@</w:t>
      </w:r>
      <w:proofErr w:type="spellStart"/>
      <w:r w:rsidR="00DD3C79">
        <w:rPr>
          <w:rFonts w:ascii="Times New Roman" w:hAnsi="Times New Roman" w:cs="Times New Roman"/>
          <w:sz w:val="24"/>
          <w:szCs w:val="24"/>
          <w:lang w:val="en-US"/>
        </w:rPr>
        <w:t>mrtiran</w:t>
      </w:r>
      <w:proofErr w:type="spellEnd"/>
      <w:r w:rsidR="00EB7C4A" w:rsidRPr="000654E0">
        <w:rPr>
          <w:rFonts w:ascii="Times New Roman" w:hAnsi="Times New Roman" w:cs="Times New Roman"/>
          <w:sz w:val="24"/>
          <w:szCs w:val="24"/>
        </w:rPr>
        <w:t>.</w:t>
      </w:r>
      <w:proofErr w:type="spellStart"/>
      <w:r w:rsidR="00EB7C4A">
        <w:rPr>
          <w:rFonts w:ascii="Times New Roman" w:hAnsi="Times New Roman" w:cs="Times New Roman"/>
          <w:sz w:val="24"/>
          <w:szCs w:val="24"/>
          <w:lang w:val="en-US"/>
        </w:rPr>
        <w:t>ru</w:t>
      </w:r>
      <w:proofErr w:type="spellEnd"/>
      <w:r w:rsidR="00EB7C4A">
        <w:rPr>
          <w:rFonts w:ascii="Times New Roman" w:hAnsi="Times New Roman" w:cs="Times New Roman"/>
          <w:sz w:val="24"/>
          <w:szCs w:val="24"/>
        </w:rPr>
        <w:t>.</w:t>
      </w:r>
    </w:p>
    <w:p w14:paraId="012A6C39" w14:textId="00CFD59B" w:rsidR="008F7827" w:rsidRPr="00BB1104" w:rsidRDefault="00BB1104" w:rsidP="00BB1104">
      <w:pPr>
        <w:numPr>
          <w:ilvl w:val="0"/>
          <w:numId w:val="2"/>
        </w:numPr>
        <w:tabs>
          <w:tab w:val="num" w:pos="284"/>
        </w:tabs>
        <w:spacing w:after="0"/>
        <w:ind w:left="284"/>
        <w:jc w:val="both"/>
        <w:rPr>
          <w:rFonts w:ascii="Times New Roman" w:hAnsi="Times New Roman" w:cs="Times New Roman"/>
          <w:sz w:val="24"/>
          <w:szCs w:val="24"/>
        </w:rPr>
      </w:pPr>
      <w:r w:rsidRPr="008F7827">
        <w:rPr>
          <w:rFonts w:ascii="Times New Roman" w:hAnsi="Times New Roman" w:cs="Times New Roman"/>
          <w:b/>
          <w:bCs/>
          <w:sz w:val="24"/>
          <w:szCs w:val="24"/>
        </w:rPr>
        <w:t>Контактное лицо:</w:t>
      </w:r>
      <w:r>
        <w:rPr>
          <w:rFonts w:ascii="Times New Roman" w:hAnsi="Times New Roman" w:cs="Times New Roman"/>
          <w:b/>
          <w:bCs/>
          <w:sz w:val="24"/>
          <w:szCs w:val="24"/>
        </w:rPr>
        <w:t xml:space="preserve"> </w:t>
      </w:r>
      <w:r w:rsidRPr="00376E1F">
        <w:rPr>
          <w:rFonts w:ascii="Times New Roman" w:hAnsi="Times New Roman" w:cs="Times New Roman"/>
          <w:sz w:val="24"/>
          <w:szCs w:val="24"/>
        </w:rPr>
        <w:t>Воронцова Оксана Григорьевна</w:t>
      </w:r>
      <w:r w:rsidRPr="00C45193">
        <w:rPr>
          <w:rFonts w:ascii="Times New Roman" w:hAnsi="Times New Roman" w:cs="Times New Roman"/>
          <w:sz w:val="24"/>
          <w:szCs w:val="24"/>
        </w:rPr>
        <w:t xml:space="preserve">, </w:t>
      </w:r>
      <w:r>
        <w:rPr>
          <w:rFonts w:ascii="Times New Roman" w:hAnsi="Times New Roman" w:cs="Times New Roman"/>
          <w:sz w:val="24"/>
          <w:szCs w:val="24"/>
        </w:rPr>
        <w:t>тел</w:t>
      </w:r>
      <w:r w:rsidRPr="00EF7139">
        <w:rPr>
          <w:rFonts w:ascii="Times New Roman" w:hAnsi="Times New Roman" w:cs="Times New Roman"/>
          <w:sz w:val="24"/>
          <w:szCs w:val="24"/>
        </w:rPr>
        <w:t>.+7 (495) 909-25-01 доб. 10-16, электронная почта voroncova@mrtiran.ru</w:t>
      </w:r>
      <w:hyperlink r:id="rId8" w:history="1"/>
      <w:r w:rsidRPr="00221FB2">
        <w:rPr>
          <w:rFonts w:ascii="Times New Roman" w:eastAsia="Times New Roman" w:hAnsi="Times New Roman" w:cs="Times New Roman"/>
          <w:spacing w:val="-1"/>
          <w:sz w:val="24"/>
          <w:szCs w:val="24"/>
        </w:rPr>
        <w:t>.</w:t>
      </w:r>
    </w:p>
    <w:p w14:paraId="6FF80CA0" w14:textId="756A1166" w:rsidR="00F123F2" w:rsidRPr="008F7827" w:rsidRDefault="00F123F2" w:rsidP="000B3F86">
      <w:pPr>
        <w:numPr>
          <w:ilvl w:val="0"/>
          <w:numId w:val="2"/>
        </w:numPr>
        <w:tabs>
          <w:tab w:val="num" w:pos="284"/>
        </w:tabs>
        <w:spacing w:after="0"/>
        <w:ind w:left="284"/>
        <w:jc w:val="both"/>
        <w:rPr>
          <w:rFonts w:ascii="Times New Roman" w:hAnsi="Times New Roman" w:cs="Times New Roman"/>
          <w:sz w:val="24"/>
          <w:szCs w:val="24"/>
        </w:rPr>
      </w:pPr>
      <w:r w:rsidRPr="008F7827">
        <w:rPr>
          <w:rFonts w:ascii="Times New Roman" w:hAnsi="Times New Roman" w:cs="Times New Roman"/>
          <w:b/>
          <w:sz w:val="24"/>
          <w:szCs w:val="24"/>
        </w:rPr>
        <w:t>Предмет аукциона</w:t>
      </w:r>
      <w:r w:rsidR="00ED0654" w:rsidRPr="008F7827">
        <w:rPr>
          <w:rFonts w:ascii="Times New Roman" w:hAnsi="Times New Roman" w:cs="Times New Roman"/>
          <w:b/>
          <w:sz w:val="24"/>
          <w:szCs w:val="24"/>
        </w:rPr>
        <w:t xml:space="preserve">: </w:t>
      </w:r>
      <w:r w:rsidR="00600DA9" w:rsidRPr="008F7827">
        <w:rPr>
          <w:rFonts w:ascii="Times New Roman" w:hAnsi="Times New Roman" w:cs="Times New Roman"/>
          <w:b/>
          <w:sz w:val="24"/>
          <w:szCs w:val="24"/>
        </w:rPr>
        <w:t>на право заключения договора аренды объектов недвижимого имущества на нежилые помещения и земельные участки, находящиеся в собственности АО «</w:t>
      </w:r>
      <w:r w:rsidR="00600DA9" w:rsidRPr="008F7827">
        <w:rPr>
          <w:rFonts w:ascii="Times New Roman" w:hAnsi="Times New Roman"/>
          <w:b/>
        </w:rPr>
        <w:t xml:space="preserve">Московский </w:t>
      </w:r>
      <w:r w:rsidR="00902E16" w:rsidRPr="008F7827">
        <w:rPr>
          <w:rFonts w:ascii="Times New Roman" w:hAnsi="Times New Roman"/>
          <w:b/>
        </w:rPr>
        <w:t>р</w:t>
      </w:r>
      <w:r w:rsidR="00600DA9" w:rsidRPr="008F7827">
        <w:rPr>
          <w:rFonts w:ascii="Times New Roman" w:hAnsi="Times New Roman"/>
          <w:b/>
        </w:rPr>
        <w:t xml:space="preserve">адиотехнический </w:t>
      </w:r>
      <w:r w:rsidR="00902E16" w:rsidRPr="008F7827">
        <w:rPr>
          <w:rFonts w:ascii="Times New Roman" w:hAnsi="Times New Roman"/>
          <w:b/>
        </w:rPr>
        <w:t>и</w:t>
      </w:r>
      <w:r w:rsidR="00600DA9" w:rsidRPr="008F7827">
        <w:rPr>
          <w:rFonts w:ascii="Times New Roman" w:hAnsi="Times New Roman"/>
          <w:b/>
        </w:rPr>
        <w:t xml:space="preserve">нститут Российской </w:t>
      </w:r>
      <w:r w:rsidR="00902E16" w:rsidRPr="008F7827">
        <w:rPr>
          <w:rFonts w:ascii="Times New Roman" w:hAnsi="Times New Roman"/>
          <w:b/>
        </w:rPr>
        <w:t>а</w:t>
      </w:r>
      <w:r w:rsidR="00600DA9" w:rsidRPr="008F7827">
        <w:rPr>
          <w:rFonts w:ascii="Times New Roman" w:hAnsi="Times New Roman"/>
          <w:b/>
        </w:rPr>
        <w:t xml:space="preserve">кадемии </w:t>
      </w:r>
      <w:r w:rsidR="00902E16" w:rsidRPr="008F7827">
        <w:rPr>
          <w:rFonts w:ascii="Times New Roman" w:hAnsi="Times New Roman"/>
          <w:b/>
        </w:rPr>
        <w:t>н</w:t>
      </w:r>
      <w:r w:rsidR="00600DA9" w:rsidRPr="008F7827">
        <w:rPr>
          <w:rFonts w:ascii="Times New Roman" w:hAnsi="Times New Roman"/>
          <w:b/>
        </w:rPr>
        <w:t>аук</w:t>
      </w:r>
      <w:r w:rsidR="00600DA9" w:rsidRPr="008F7827">
        <w:rPr>
          <w:rFonts w:ascii="Times New Roman" w:hAnsi="Times New Roman" w:cs="Times New Roman"/>
          <w:b/>
          <w:sz w:val="24"/>
          <w:szCs w:val="24"/>
        </w:rPr>
        <w:t xml:space="preserve">». </w:t>
      </w:r>
    </w:p>
    <w:p w14:paraId="548819D1" w14:textId="1C11769C" w:rsidR="009A5F14" w:rsidRDefault="00F710EC" w:rsidP="009A5F14">
      <w:pPr>
        <w:spacing w:after="0"/>
        <w:ind w:left="284"/>
        <w:jc w:val="both"/>
        <w:rPr>
          <w:rFonts w:ascii="Times New Roman" w:hAnsi="Times New Roman" w:cs="Times New Roman"/>
          <w:b/>
          <w:sz w:val="24"/>
          <w:szCs w:val="24"/>
          <w:u w:val="single"/>
        </w:rPr>
      </w:pPr>
      <w:r w:rsidRPr="00A101A8">
        <w:rPr>
          <w:rFonts w:ascii="Times New Roman" w:hAnsi="Times New Roman" w:cs="Times New Roman"/>
          <w:b/>
          <w:sz w:val="24"/>
          <w:szCs w:val="24"/>
          <w:u w:val="single"/>
        </w:rPr>
        <w:t>Лот №</w:t>
      </w:r>
      <w:r w:rsidR="00BB168C" w:rsidRPr="00A101A8">
        <w:rPr>
          <w:rFonts w:ascii="Times New Roman" w:hAnsi="Times New Roman" w:cs="Times New Roman"/>
          <w:b/>
          <w:sz w:val="24"/>
          <w:szCs w:val="24"/>
          <w:u w:val="single"/>
        </w:rPr>
        <w:t>1</w:t>
      </w:r>
      <w:r w:rsidR="00CA35F6">
        <w:rPr>
          <w:rFonts w:ascii="Times New Roman" w:hAnsi="Times New Roman" w:cs="Times New Roman"/>
          <w:b/>
          <w:sz w:val="24"/>
          <w:szCs w:val="24"/>
          <w:u w:val="single"/>
        </w:rPr>
        <w:t xml:space="preserve">. </w:t>
      </w:r>
    </w:p>
    <w:p w14:paraId="3E5E70F9" w14:textId="211B76EA" w:rsidR="00D67803" w:rsidRDefault="007353CE" w:rsidP="00881C48">
      <w:pPr>
        <w:spacing w:after="0"/>
        <w:jc w:val="both"/>
        <w:rPr>
          <w:rFonts w:ascii="Times New Roman" w:hAnsi="Times New Roman" w:cs="Times New Roman"/>
          <w:b/>
          <w:sz w:val="24"/>
          <w:szCs w:val="24"/>
        </w:rPr>
      </w:pPr>
      <w:r w:rsidRPr="007353CE">
        <w:rPr>
          <w:rFonts w:ascii="Times New Roman" w:hAnsi="Times New Roman" w:cs="Times New Roman"/>
          <w:sz w:val="24"/>
          <w:szCs w:val="24"/>
        </w:rPr>
        <w:t>117519, г. Москва, Варшавское шоссе, дом 132, строение 12, этаж 2, помещение III, комната 9, 8, 27, 28, строение 9, этаж 2, помещение XV, комната 54 (часть), этаж 4, помещение XX, комната 95</w:t>
      </w:r>
      <w:r>
        <w:rPr>
          <w:rFonts w:ascii="Times New Roman" w:hAnsi="Times New Roman" w:cs="Times New Roman"/>
          <w:sz w:val="24"/>
          <w:szCs w:val="24"/>
        </w:rPr>
        <w:t>.</w:t>
      </w:r>
    </w:p>
    <w:p w14:paraId="0B442CB9" w14:textId="6E93FD04" w:rsidR="00881C48" w:rsidRPr="00881C48" w:rsidRDefault="00AC1AC8" w:rsidP="00881C48">
      <w:pPr>
        <w:spacing w:after="0"/>
        <w:jc w:val="both"/>
        <w:rPr>
          <w:rFonts w:ascii="Times New Roman" w:hAnsi="Times New Roman" w:cs="Times New Roman"/>
          <w:sz w:val="24"/>
          <w:szCs w:val="24"/>
        </w:rPr>
      </w:pPr>
      <w:r w:rsidRPr="00AC1AC8">
        <w:rPr>
          <w:rFonts w:ascii="Times New Roman" w:hAnsi="Times New Roman" w:cs="Times New Roman"/>
          <w:b/>
          <w:sz w:val="24"/>
          <w:szCs w:val="24"/>
        </w:rPr>
        <w:t>Предмет договора:</w:t>
      </w:r>
      <w:r w:rsidR="00881C48" w:rsidRPr="00881C48">
        <w:rPr>
          <w:rFonts w:ascii="Times New Roman" w:hAnsi="Times New Roman" w:cs="Times New Roman"/>
          <w:sz w:val="24"/>
          <w:szCs w:val="24"/>
        </w:rPr>
        <w:t xml:space="preserve"> </w:t>
      </w:r>
      <w:r w:rsidR="00881C48" w:rsidRPr="00C45193">
        <w:rPr>
          <w:rFonts w:ascii="Times New Roman" w:hAnsi="Times New Roman" w:cs="Times New Roman"/>
          <w:sz w:val="24"/>
          <w:szCs w:val="24"/>
        </w:rPr>
        <w:t>временное владение и пользование (аренда) нежилыми помещениями</w:t>
      </w:r>
      <w:r w:rsidR="00165DB1">
        <w:rPr>
          <w:rFonts w:ascii="Times New Roman" w:hAnsi="Times New Roman" w:cs="Times New Roman"/>
          <w:sz w:val="24"/>
          <w:szCs w:val="24"/>
        </w:rPr>
        <w:t>.</w:t>
      </w:r>
    </w:p>
    <w:p w14:paraId="5174701A" w14:textId="57B0CC5C" w:rsidR="00785369" w:rsidRPr="00ED0654" w:rsidRDefault="00881C48" w:rsidP="00881C48">
      <w:pPr>
        <w:spacing w:after="0"/>
        <w:ind w:left="284" w:hanging="284"/>
        <w:jc w:val="both"/>
        <w:rPr>
          <w:rFonts w:ascii="Times New Roman" w:hAnsi="Times New Roman" w:cs="Times New Roman"/>
          <w:sz w:val="24"/>
          <w:szCs w:val="24"/>
        </w:rPr>
      </w:pPr>
      <w:r>
        <w:rPr>
          <w:rFonts w:ascii="Times New Roman" w:hAnsi="Times New Roman" w:cs="Times New Roman"/>
          <w:sz w:val="24"/>
          <w:szCs w:val="24"/>
        </w:rPr>
        <w:t>6.</w:t>
      </w:r>
      <w:r w:rsidR="007827DC" w:rsidRPr="00C45193">
        <w:rPr>
          <w:rFonts w:ascii="Times New Roman" w:hAnsi="Times New Roman" w:cs="Times New Roman"/>
          <w:sz w:val="24"/>
          <w:szCs w:val="24"/>
        </w:rPr>
        <w:t xml:space="preserve"> </w:t>
      </w:r>
      <w:r w:rsidR="00785369" w:rsidRPr="00785369">
        <w:rPr>
          <w:rFonts w:ascii="Times New Roman" w:hAnsi="Times New Roman" w:cs="Times New Roman"/>
          <w:b/>
          <w:bCs/>
          <w:sz w:val="24"/>
          <w:szCs w:val="24"/>
        </w:rPr>
        <w:t xml:space="preserve">Целевое назначение </w:t>
      </w:r>
      <w:r w:rsidR="00785369" w:rsidRPr="00ED0654">
        <w:rPr>
          <w:rFonts w:ascii="Times New Roman" w:hAnsi="Times New Roman" w:cs="Times New Roman"/>
          <w:b/>
          <w:bCs/>
          <w:sz w:val="24"/>
          <w:szCs w:val="24"/>
        </w:rPr>
        <w:t>аренды:</w:t>
      </w:r>
      <w:r w:rsidR="005D1F56">
        <w:rPr>
          <w:rFonts w:ascii="Times New Roman" w:hAnsi="Times New Roman" w:cs="Times New Roman"/>
          <w:b/>
          <w:bCs/>
          <w:sz w:val="24"/>
          <w:szCs w:val="24"/>
        </w:rPr>
        <w:t xml:space="preserve"> </w:t>
      </w:r>
      <w:r w:rsidR="00262B97">
        <w:rPr>
          <w:rFonts w:ascii="Times New Roman" w:hAnsi="Times New Roman" w:cs="Times New Roman"/>
          <w:bCs/>
          <w:sz w:val="24"/>
          <w:szCs w:val="24"/>
        </w:rPr>
        <w:t>производство</w:t>
      </w:r>
      <w:r w:rsidR="006B007C" w:rsidRPr="006B007C">
        <w:rPr>
          <w:rFonts w:ascii="Times New Roman" w:hAnsi="Times New Roman" w:cs="Times New Roman"/>
          <w:bCs/>
          <w:sz w:val="24"/>
          <w:szCs w:val="24"/>
        </w:rPr>
        <w:t>.</w:t>
      </w:r>
    </w:p>
    <w:p w14:paraId="7AFD6671" w14:textId="7EFF5E4C" w:rsidR="009031DE" w:rsidRDefault="00881C48" w:rsidP="00881C48">
      <w:pPr>
        <w:spacing w:after="0"/>
        <w:ind w:left="284" w:hanging="284"/>
        <w:jc w:val="both"/>
        <w:rPr>
          <w:rFonts w:ascii="Times New Roman" w:hAnsi="Times New Roman" w:cs="Times New Roman"/>
          <w:sz w:val="24"/>
          <w:szCs w:val="24"/>
        </w:rPr>
      </w:pPr>
      <w:r>
        <w:rPr>
          <w:rFonts w:ascii="Times New Roman" w:hAnsi="Times New Roman" w:cs="Times New Roman"/>
          <w:b/>
          <w:bCs/>
          <w:sz w:val="24"/>
          <w:szCs w:val="24"/>
        </w:rPr>
        <w:t xml:space="preserve">7. </w:t>
      </w:r>
      <w:r w:rsidR="00785369" w:rsidRPr="009031DE">
        <w:rPr>
          <w:rFonts w:ascii="Times New Roman" w:hAnsi="Times New Roman" w:cs="Times New Roman"/>
          <w:b/>
          <w:bCs/>
          <w:sz w:val="24"/>
          <w:szCs w:val="24"/>
        </w:rPr>
        <w:t xml:space="preserve">Способ </w:t>
      </w:r>
      <w:r w:rsidR="00AE45AC" w:rsidRPr="009031DE">
        <w:rPr>
          <w:rFonts w:ascii="Times New Roman" w:hAnsi="Times New Roman" w:cs="Times New Roman"/>
          <w:b/>
          <w:bCs/>
          <w:sz w:val="24"/>
          <w:szCs w:val="24"/>
        </w:rPr>
        <w:t>торгов</w:t>
      </w:r>
      <w:r w:rsidR="00785369" w:rsidRPr="009031DE">
        <w:rPr>
          <w:rFonts w:ascii="Times New Roman" w:hAnsi="Times New Roman" w:cs="Times New Roman"/>
          <w:b/>
          <w:bCs/>
          <w:sz w:val="24"/>
          <w:szCs w:val="24"/>
        </w:rPr>
        <w:t>:</w:t>
      </w:r>
      <w:r w:rsidR="005D1F56">
        <w:rPr>
          <w:rFonts w:ascii="Times New Roman" w:hAnsi="Times New Roman" w:cs="Times New Roman"/>
          <w:b/>
          <w:bCs/>
          <w:sz w:val="24"/>
          <w:szCs w:val="24"/>
        </w:rPr>
        <w:t xml:space="preserve"> </w:t>
      </w:r>
      <w:r w:rsidR="00AF78AA" w:rsidRPr="009031DE">
        <w:rPr>
          <w:rFonts w:ascii="Times New Roman" w:hAnsi="Times New Roman" w:cs="Times New Roman"/>
          <w:sz w:val="24"/>
          <w:szCs w:val="24"/>
        </w:rPr>
        <w:t>аукцион</w:t>
      </w:r>
      <w:r w:rsidR="00785369" w:rsidRPr="009031DE">
        <w:rPr>
          <w:rFonts w:ascii="Times New Roman" w:hAnsi="Times New Roman" w:cs="Times New Roman"/>
          <w:sz w:val="24"/>
          <w:szCs w:val="24"/>
        </w:rPr>
        <w:t xml:space="preserve"> (далее </w:t>
      </w:r>
      <w:r w:rsidR="003F5A17">
        <w:rPr>
          <w:rFonts w:ascii="Times New Roman" w:hAnsi="Times New Roman" w:cs="Times New Roman"/>
          <w:sz w:val="24"/>
          <w:szCs w:val="24"/>
        </w:rPr>
        <w:t>–</w:t>
      </w:r>
      <w:r w:rsidR="00785369" w:rsidRPr="009031DE">
        <w:rPr>
          <w:rFonts w:ascii="Times New Roman" w:hAnsi="Times New Roman" w:cs="Times New Roman"/>
          <w:sz w:val="24"/>
          <w:szCs w:val="24"/>
        </w:rPr>
        <w:t xml:space="preserve"> </w:t>
      </w:r>
      <w:r w:rsidR="00F875BF" w:rsidRPr="003F5A17">
        <w:rPr>
          <w:rFonts w:ascii="Times New Roman" w:hAnsi="Times New Roman" w:cs="Times New Roman"/>
          <w:sz w:val="24"/>
          <w:szCs w:val="24"/>
        </w:rPr>
        <w:t>О</w:t>
      </w:r>
      <w:r w:rsidR="00AF78AA" w:rsidRPr="003F5A17">
        <w:rPr>
          <w:rFonts w:ascii="Times New Roman" w:hAnsi="Times New Roman" w:cs="Times New Roman"/>
          <w:sz w:val="24"/>
          <w:szCs w:val="24"/>
        </w:rPr>
        <w:t>А</w:t>
      </w:r>
      <w:r w:rsidR="00785369" w:rsidRPr="009031DE">
        <w:rPr>
          <w:rFonts w:ascii="Times New Roman" w:hAnsi="Times New Roman" w:cs="Times New Roman"/>
          <w:sz w:val="24"/>
          <w:szCs w:val="24"/>
        </w:rPr>
        <w:t xml:space="preserve">), открытый по составу </w:t>
      </w:r>
      <w:r w:rsidR="00F875BF" w:rsidRPr="009031DE">
        <w:rPr>
          <w:rFonts w:ascii="Times New Roman" w:hAnsi="Times New Roman" w:cs="Times New Roman"/>
          <w:sz w:val="24"/>
          <w:szCs w:val="24"/>
        </w:rPr>
        <w:t>участников.</w:t>
      </w:r>
      <w:r w:rsidR="003F5A17">
        <w:rPr>
          <w:rFonts w:ascii="Times New Roman" w:hAnsi="Times New Roman" w:cs="Times New Roman"/>
          <w:sz w:val="24"/>
          <w:szCs w:val="24"/>
        </w:rPr>
        <w:t xml:space="preserve"> </w:t>
      </w:r>
      <w:r w:rsidR="00AB194F" w:rsidRPr="009031DE">
        <w:rPr>
          <w:rFonts w:ascii="Times New Roman" w:hAnsi="Times New Roman" w:cs="Times New Roman"/>
          <w:snapToGrid w:val="0"/>
          <w:sz w:val="24"/>
          <w:szCs w:val="24"/>
        </w:rPr>
        <w:t>«Шаг аукциона» установлен в размере</w:t>
      </w:r>
      <w:r w:rsidR="003F5A17">
        <w:rPr>
          <w:rFonts w:ascii="Times New Roman" w:hAnsi="Times New Roman" w:cs="Times New Roman"/>
          <w:snapToGrid w:val="0"/>
          <w:sz w:val="24"/>
          <w:szCs w:val="24"/>
        </w:rPr>
        <w:t xml:space="preserve"> </w:t>
      </w:r>
      <w:r w:rsidR="00902E16">
        <w:rPr>
          <w:rFonts w:ascii="Times New Roman" w:hAnsi="Times New Roman" w:cs="Times New Roman"/>
          <w:snapToGrid w:val="0"/>
          <w:sz w:val="24"/>
          <w:szCs w:val="24"/>
        </w:rPr>
        <w:t>5 000</w:t>
      </w:r>
      <w:r w:rsidR="009031DE" w:rsidRPr="00CB4D23">
        <w:rPr>
          <w:rFonts w:ascii="Times New Roman" w:hAnsi="Times New Roman" w:cs="Times New Roman"/>
          <w:sz w:val="24"/>
          <w:szCs w:val="24"/>
        </w:rPr>
        <w:t xml:space="preserve"> (</w:t>
      </w:r>
      <w:r w:rsidR="00902E16">
        <w:rPr>
          <w:rFonts w:ascii="Times New Roman" w:hAnsi="Times New Roman" w:cs="Times New Roman"/>
          <w:sz w:val="24"/>
          <w:szCs w:val="24"/>
        </w:rPr>
        <w:t>Пять тысяч</w:t>
      </w:r>
      <w:r w:rsidR="009031DE" w:rsidRPr="00460501">
        <w:rPr>
          <w:rFonts w:ascii="Times New Roman" w:hAnsi="Times New Roman" w:cs="Times New Roman"/>
          <w:sz w:val="24"/>
          <w:szCs w:val="24"/>
        </w:rPr>
        <w:t>) рубл</w:t>
      </w:r>
      <w:r w:rsidR="00902E16">
        <w:rPr>
          <w:rFonts w:ascii="Times New Roman" w:hAnsi="Times New Roman" w:cs="Times New Roman"/>
          <w:sz w:val="24"/>
          <w:szCs w:val="24"/>
        </w:rPr>
        <w:t>ей</w:t>
      </w:r>
      <w:r w:rsidR="009031DE" w:rsidRPr="00460501">
        <w:rPr>
          <w:rFonts w:ascii="Times New Roman" w:hAnsi="Times New Roman" w:cs="Times New Roman"/>
          <w:sz w:val="24"/>
          <w:szCs w:val="24"/>
        </w:rPr>
        <w:t xml:space="preserve"> 00 копеек</w:t>
      </w:r>
      <w:r w:rsidR="009031DE" w:rsidRPr="00AE324D">
        <w:rPr>
          <w:rFonts w:ascii="Times New Roman" w:hAnsi="Times New Roman" w:cs="Times New Roman"/>
          <w:sz w:val="24"/>
          <w:szCs w:val="24"/>
        </w:rPr>
        <w:t xml:space="preserve">. </w:t>
      </w:r>
    </w:p>
    <w:p w14:paraId="664FE473" w14:textId="2BF0B6D5" w:rsidR="009A5F14" w:rsidRPr="00881C48" w:rsidRDefault="00785369" w:rsidP="000B3F86">
      <w:pPr>
        <w:pStyle w:val="a5"/>
        <w:numPr>
          <w:ilvl w:val="0"/>
          <w:numId w:val="9"/>
        </w:numPr>
        <w:spacing w:after="0"/>
        <w:jc w:val="both"/>
        <w:rPr>
          <w:rFonts w:ascii="Times New Roman" w:hAnsi="Times New Roman" w:cs="Times New Roman"/>
          <w:sz w:val="24"/>
          <w:szCs w:val="24"/>
        </w:rPr>
      </w:pPr>
      <w:r w:rsidRPr="00881C48">
        <w:rPr>
          <w:rFonts w:ascii="Times New Roman" w:hAnsi="Times New Roman" w:cs="Times New Roman"/>
          <w:b/>
          <w:bCs/>
          <w:sz w:val="24"/>
          <w:szCs w:val="24"/>
        </w:rPr>
        <w:t>НМЦ (начальная (минимальная) цена договора)</w:t>
      </w:r>
      <w:r w:rsidR="009031DE" w:rsidRPr="00881C48">
        <w:rPr>
          <w:rFonts w:ascii="Proxima Nova ExCn Rg" w:hAnsi="Proxima Nova ExCn Rg" w:cs="Times New Roman"/>
          <w:sz w:val="28"/>
          <w:szCs w:val="28"/>
        </w:rPr>
        <w:t>:</w:t>
      </w:r>
    </w:p>
    <w:tbl>
      <w:tblPr>
        <w:tblStyle w:val="a8"/>
        <w:tblW w:w="0" w:type="auto"/>
        <w:tblLayout w:type="fixed"/>
        <w:tblLook w:val="04A0" w:firstRow="1" w:lastRow="0" w:firstColumn="1" w:lastColumn="0" w:noHBand="0" w:noVBand="1"/>
      </w:tblPr>
      <w:tblGrid>
        <w:gridCol w:w="704"/>
        <w:gridCol w:w="1559"/>
        <w:gridCol w:w="4111"/>
        <w:gridCol w:w="1559"/>
        <w:gridCol w:w="1979"/>
      </w:tblGrid>
      <w:tr w:rsidR="009A5F14" w:rsidRPr="009C24A4" w14:paraId="6E8FA87E" w14:textId="77777777" w:rsidTr="00FC3CCF">
        <w:tc>
          <w:tcPr>
            <w:tcW w:w="704" w:type="dxa"/>
          </w:tcPr>
          <w:p w14:paraId="161B1F19" w14:textId="641536FA" w:rsidR="009A5F14" w:rsidRPr="009A5F14" w:rsidRDefault="009A5F14" w:rsidP="00B92789">
            <w:pPr>
              <w:spacing w:after="0" w:line="240" w:lineRule="auto"/>
              <w:jc w:val="center"/>
              <w:rPr>
                <w:rFonts w:ascii="Times New Roman" w:hAnsi="Times New Roman" w:cs="Times New Roman"/>
                <w:b/>
              </w:rPr>
            </w:pPr>
            <w:r w:rsidRPr="009A5F14">
              <w:rPr>
                <w:rFonts w:ascii="Times New Roman" w:hAnsi="Times New Roman" w:cs="Times New Roman"/>
                <w:b/>
              </w:rPr>
              <w:t>Лот №</w:t>
            </w:r>
            <w:r w:rsidR="00BB168C">
              <w:rPr>
                <w:rFonts w:ascii="Times New Roman" w:hAnsi="Times New Roman" w:cs="Times New Roman"/>
                <w:b/>
              </w:rPr>
              <w:t>1</w:t>
            </w:r>
          </w:p>
        </w:tc>
        <w:tc>
          <w:tcPr>
            <w:tcW w:w="1559" w:type="dxa"/>
          </w:tcPr>
          <w:p w14:paraId="22BD1C71" w14:textId="77777777" w:rsidR="00FC3CCF" w:rsidRDefault="00D67803" w:rsidP="00B92789">
            <w:pPr>
              <w:spacing w:after="0" w:line="240" w:lineRule="auto"/>
              <w:jc w:val="center"/>
              <w:rPr>
                <w:rFonts w:ascii="Times New Roman" w:hAnsi="Times New Roman" w:cs="Times New Roman"/>
              </w:rPr>
            </w:pPr>
            <w:r w:rsidRPr="00D67803">
              <w:rPr>
                <w:rFonts w:ascii="Times New Roman" w:hAnsi="Times New Roman" w:cs="Times New Roman"/>
              </w:rPr>
              <w:t>117519</w:t>
            </w:r>
            <w:r w:rsidR="009A5F14" w:rsidRPr="002B3FD2">
              <w:rPr>
                <w:rFonts w:ascii="Times New Roman" w:hAnsi="Times New Roman" w:cs="Times New Roman"/>
              </w:rPr>
              <w:t xml:space="preserve">, г. Москва, </w:t>
            </w:r>
          </w:p>
          <w:p w14:paraId="2984C2F9" w14:textId="5C4373C4" w:rsidR="009A5F14" w:rsidRPr="00E07AF6" w:rsidRDefault="009A5F14" w:rsidP="00B92789">
            <w:pPr>
              <w:spacing w:after="0" w:line="240" w:lineRule="auto"/>
              <w:jc w:val="center"/>
              <w:rPr>
                <w:rFonts w:ascii="Times New Roman" w:hAnsi="Times New Roman" w:cs="Times New Roman"/>
                <w:highlight w:val="yellow"/>
              </w:rPr>
            </w:pPr>
            <w:r w:rsidRPr="002B3FD2">
              <w:rPr>
                <w:rFonts w:ascii="Times New Roman" w:hAnsi="Times New Roman" w:cs="Times New Roman"/>
              </w:rPr>
              <w:t xml:space="preserve">ул. </w:t>
            </w:r>
            <w:r w:rsidR="00A101A8" w:rsidRPr="002B3FD2">
              <w:rPr>
                <w:rFonts w:ascii="Times New Roman" w:hAnsi="Times New Roman" w:cs="Times New Roman"/>
              </w:rPr>
              <w:t>Варшавское шоссе 132</w:t>
            </w:r>
          </w:p>
        </w:tc>
        <w:tc>
          <w:tcPr>
            <w:tcW w:w="4111" w:type="dxa"/>
          </w:tcPr>
          <w:p w14:paraId="65388978" w14:textId="63E88211" w:rsidR="009A5F14" w:rsidRPr="00CB4D23" w:rsidRDefault="007353CE" w:rsidP="00B92789">
            <w:pPr>
              <w:spacing w:after="0" w:line="240" w:lineRule="auto"/>
              <w:jc w:val="center"/>
              <w:rPr>
                <w:rFonts w:ascii="Times New Roman" w:hAnsi="Times New Roman" w:cs="Times New Roman"/>
                <w:highlight w:val="yellow"/>
              </w:rPr>
            </w:pPr>
            <w:r w:rsidRPr="00A650DC">
              <w:rPr>
                <w:rFonts w:ascii="Times New Roman" w:hAnsi="Times New Roman" w:cs="Times New Roman"/>
                <w:sz w:val="24"/>
                <w:szCs w:val="24"/>
              </w:rPr>
              <w:t>117519, г. Москва, Варшавское шоссе, дом 132, строение 12, этаж 2, помещение III, комната 9</w:t>
            </w:r>
            <w:r>
              <w:rPr>
                <w:rFonts w:ascii="Times New Roman" w:hAnsi="Times New Roman" w:cs="Times New Roman"/>
                <w:sz w:val="24"/>
                <w:szCs w:val="24"/>
              </w:rPr>
              <w:t>, 8, 27, 28,</w:t>
            </w:r>
            <w:r w:rsidRPr="00A650DC">
              <w:rPr>
                <w:rFonts w:ascii="Times New Roman" w:hAnsi="Times New Roman" w:cs="Times New Roman"/>
                <w:sz w:val="24"/>
                <w:szCs w:val="24"/>
              </w:rPr>
              <w:t xml:space="preserve"> </w:t>
            </w:r>
            <w:r>
              <w:rPr>
                <w:rFonts w:ascii="Times New Roman" w:hAnsi="Times New Roman" w:cs="Times New Roman"/>
                <w:sz w:val="24"/>
                <w:szCs w:val="24"/>
              </w:rPr>
              <w:t>строение 9</w:t>
            </w:r>
            <w:r w:rsidRPr="00A650DC">
              <w:rPr>
                <w:rFonts w:ascii="Times New Roman" w:hAnsi="Times New Roman" w:cs="Times New Roman"/>
                <w:sz w:val="24"/>
                <w:szCs w:val="24"/>
              </w:rPr>
              <w:t>, этаж 2, помещение XV</w:t>
            </w:r>
            <w:r>
              <w:rPr>
                <w:rFonts w:ascii="Times New Roman" w:hAnsi="Times New Roman" w:cs="Times New Roman"/>
                <w:sz w:val="24"/>
                <w:szCs w:val="24"/>
              </w:rPr>
              <w:t>, комната 54 (часть), этаж 4</w:t>
            </w:r>
            <w:r w:rsidRPr="00A650DC">
              <w:rPr>
                <w:rFonts w:ascii="Times New Roman" w:hAnsi="Times New Roman" w:cs="Times New Roman"/>
                <w:sz w:val="24"/>
                <w:szCs w:val="24"/>
              </w:rPr>
              <w:t>, помещение XX</w:t>
            </w:r>
            <w:r>
              <w:rPr>
                <w:rFonts w:ascii="Times New Roman" w:hAnsi="Times New Roman" w:cs="Times New Roman"/>
                <w:sz w:val="24"/>
                <w:szCs w:val="24"/>
              </w:rPr>
              <w:t>, комната 95</w:t>
            </w:r>
          </w:p>
        </w:tc>
        <w:tc>
          <w:tcPr>
            <w:tcW w:w="1559" w:type="dxa"/>
          </w:tcPr>
          <w:p w14:paraId="52C44BEB" w14:textId="77777777" w:rsidR="00C010A2" w:rsidRDefault="00C010A2" w:rsidP="00B92789">
            <w:pPr>
              <w:spacing w:after="0" w:line="240" w:lineRule="auto"/>
              <w:jc w:val="center"/>
              <w:rPr>
                <w:rFonts w:ascii="Times New Roman" w:hAnsi="Times New Roman" w:cs="Times New Roman"/>
                <w:sz w:val="24"/>
                <w:szCs w:val="24"/>
              </w:rPr>
            </w:pPr>
          </w:p>
          <w:p w14:paraId="44FEB794" w14:textId="233097E6" w:rsidR="009A5F14" w:rsidRPr="00E07AF6" w:rsidRDefault="00F54232" w:rsidP="007353CE">
            <w:pPr>
              <w:spacing w:after="0" w:line="240" w:lineRule="auto"/>
              <w:jc w:val="center"/>
              <w:rPr>
                <w:rFonts w:ascii="Times New Roman" w:hAnsi="Times New Roman" w:cs="Times New Roman"/>
                <w:highlight w:val="yellow"/>
              </w:rPr>
            </w:pPr>
            <w:r w:rsidRPr="005000FB">
              <w:rPr>
                <w:rFonts w:ascii="Times New Roman" w:hAnsi="Times New Roman" w:cs="Times New Roman"/>
                <w:sz w:val="24"/>
                <w:szCs w:val="24"/>
              </w:rPr>
              <w:t xml:space="preserve">Площадь помещений </w:t>
            </w:r>
            <w:r w:rsidR="007353CE">
              <w:rPr>
                <w:rFonts w:ascii="Times New Roman" w:hAnsi="Times New Roman" w:cs="Times New Roman"/>
                <w:sz w:val="24"/>
                <w:szCs w:val="24"/>
              </w:rPr>
              <w:t>313,5</w:t>
            </w:r>
            <w:r w:rsidR="00164FD7">
              <w:rPr>
                <w:rFonts w:ascii="Times New Roman" w:hAnsi="Times New Roman" w:cs="Times New Roman"/>
                <w:sz w:val="24"/>
                <w:szCs w:val="24"/>
              </w:rPr>
              <w:t xml:space="preserve"> </w:t>
            </w:r>
            <w:r w:rsidR="00B607BA">
              <w:rPr>
                <w:rFonts w:ascii="Times New Roman" w:hAnsi="Times New Roman" w:cs="Times New Roman"/>
                <w:sz w:val="24"/>
                <w:szCs w:val="24"/>
              </w:rPr>
              <w:t>кв. м</w:t>
            </w:r>
            <w:r w:rsidR="00B607BA" w:rsidRPr="005000FB">
              <w:rPr>
                <w:rFonts w:ascii="Times New Roman" w:hAnsi="Times New Roman" w:cs="Times New Roman"/>
                <w:sz w:val="24"/>
                <w:szCs w:val="24"/>
              </w:rPr>
              <w:t>.</w:t>
            </w:r>
          </w:p>
        </w:tc>
        <w:tc>
          <w:tcPr>
            <w:tcW w:w="1979" w:type="dxa"/>
          </w:tcPr>
          <w:p w14:paraId="7AD593AF" w14:textId="238F767A" w:rsidR="003C377A" w:rsidRPr="00E07AF6" w:rsidRDefault="007353CE" w:rsidP="00262B97">
            <w:pPr>
              <w:spacing w:after="0" w:line="240" w:lineRule="auto"/>
              <w:jc w:val="center"/>
              <w:rPr>
                <w:rFonts w:ascii="Times New Roman" w:hAnsi="Times New Roman" w:cs="Times New Roman"/>
                <w:highlight w:val="yellow"/>
              </w:rPr>
            </w:pPr>
            <w:r>
              <w:rPr>
                <w:rFonts w:ascii="Times New Roman" w:hAnsi="Times New Roman" w:cs="Times New Roman"/>
              </w:rPr>
              <w:t xml:space="preserve">2 222 642 </w:t>
            </w:r>
            <w:r w:rsidR="00B44C38" w:rsidRPr="00420475">
              <w:rPr>
                <w:rFonts w:ascii="Times New Roman" w:hAnsi="Times New Roman" w:cs="Times New Roman"/>
              </w:rPr>
              <w:t xml:space="preserve">руб. </w:t>
            </w:r>
            <w:r w:rsidR="00FA0F2E">
              <w:rPr>
                <w:rFonts w:ascii="Times New Roman" w:hAnsi="Times New Roman" w:cs="Times New Roman"/>
              </w:rPr>
              <w:t>9</w:t>
            </w:r>
            <w:r>
              <w:rPr>
                <w:rFonts w:ascii="Times New Roman" w:hAnsi="Times New Roman" w:cs="Times New Roman"/>
              </w:rPr>
              <w:t>5</w:t>
            </w:r>
            <w:r w:rsidR="00164FD7">
              <w:rPr>
                <w:rFonts w:ascii="Times New Roman" w:hAnsi="Times New Roman" w:cs="Times New Roman"/>
              </w:rPr>
              <w:t xml:space="preserve"> </w:t>
            </w:r>
            <w:r w:rsidR="00FC3CCF">
              <w:rPr>
                <w:rFonts w:ascii="Times New Roman" w:hAnsi="Times New Roman" w:cs="Times New Roman"/>
              </w:rPr>
              <w:t>коп.</w:t>
            </w:r>
            <w:r w:rsidR="00B44C38" w:rsidRPr="00420475">
              <w:rPr>
                <w:rFonts w:ascii="Times New Roman" w:hAnsi="Times New Roman" w:cs="Times New Roman"/>
              </w:rPr>
              <w:t>)</w:t>
            </w:r>
            <w:r w:rsidR="00371575" w:rsidRPr="00420475">
              <w:rPr>
                <w:rFonts w:ascii="Times New Roman" w:hAnsi="Times New Roman" w:cs="Times New Roman"/>
              </w:rPr>
              <w:t xml:space="preserve"> включая НДС 20%</w:t>
            </w:r>
            <w:r w:rsidR="003C377A" w:rsidRPr="00420475">
              <w:rPr>
                <w:rFonts w:ascii="Times New Roman" w:hAnsi="Times New Roman" w:cs="Times New Roman"/>
              </w:rPr>
              <w:t xml:space="preserve"> за </w:t>
            </w:r>
            <w:r>
              <w:rPr>
                <w:rFonts w:ascii="Times New Roman" w:hAnsi="Times New Roman" w:cs="Times New Roman"/>
              </w:rPr>
              <w:t>313,5</w:t>
            </w:r>
            <w:r w:rsidR="00600DA9" w:rsidRPr="00420475">
              <w:rPr>
                <w:rFonts w:ascii="Times New Roman" w:hAnsi="Times New Roman" w:cs="Times New Roman"/>
              </w:rPr>
              <w:t xml:space="preserve"> </w:t>
            </w:r>
            <w:proofErr w:type="spellStart"/>
            <w:r w:rsidR="003C377A" w:rsidRPr="00420475">
              <w:rPr>
                <w:rFonts w:ascii="Times New Roman" w:hAnsi="Times New Roman" w:cs="Times New Roman"/>
              </w:rPr>
              <w:t>кв.</w:t>
            </w:r>
            <w:r w:rsidR="003C377A" w:rsidRPr="00600DA9">
              <w:rPr>
                <w:rFonts w:ascii="Times New Roman" w:hAnsi="Times New Roman" w:cs="Times New Roman"/>
              </w:rPr>
              <w:t>м</w:t>
            </w:r>
            <w:proofErr w:type="spellEnd"/>
            <w:r w:rsidR="003C377A" w:rsidRPr="00600DA9">
              <w:rPr>
                <w:rFonts w:ascii="Times New Roman" w:hAnsi="Times New Roman" w:cs="Times New Roman"/>
              </w:rPr>
              <w:t xml:space="preserve">. </w:t>
            </w:r>
            <w:r w:rsidR="00F56161">
              <w:rPr>
                <w:rFonts w:ascii="Times New Roman" w:hAnsi="Times New Roman" w:cs="Times New Roman"/>
              </w:rPr>
              <w:t>за 11 месяцев</w:t>
            </w:r>
            <w:r w:rsidR="009C24A4">
              <w:rPr>
                <w:rFonts w:ascii="Times New Roman" w:hAnsi="Times New Roman" w:cs="Times New Roman"/>
              </w:rPr>
              <w:t>.</w:t>
            </w:r>
            <w:r w:rsidR="00FC3CCF">
              <w:rPr>
                <w:rFonts w:ascii="Times New Roman" w:hAnsi="Times New Roman" w:cs="Times New Roman"/>
              </w:rPr>
              <w:t xml:space="preserve"> Ежемесячный платеж </w:t>
            </w:r>
            <w:r w:rsidR="00AC04A8">
              <w:rPr>
                <w:rFonts w:ascii="Times New Roman" w:hAnsi="Times New Roman" w:cs="Times New Roman"/>
              </w:rPr>
              <w:t xml:space="preserve">составляет </w:t>
            </w:r>
            <w:r>
              <w:rPr>
                <w:rFonts w:ascii="Times New Roman" w:hAnsi="Times New Roman" w:cs="Times New Roman"/>
              </w:rPr>
              <w:t>202 058</w:t>
            </w:r>
            <w:r w:rsidR="00460501">
              <w:rPr>
                <w:rFonts w:ascii="Times New Roman" w:hAnsi="Times New Roman" w:cs="Times New Roman"/>
              </w:rPr>
              <w:t xml:space="preserve"> р</w:t>
            </w:r>
            <w:r w:rsidR="00AC04A8">
              <w:rPr>
                <w:rFonts w:ascii="Times New Roman" w:hAnsi="Times New Roman" w:cs="Times New Roman"/>
              </w:rPr>
              <w:t xml:space="preserve">уб. </w:t>
            </w:r>
            <w:r>
              <w:rPr>
                <w:rFonts w:ascii="Times New Roman" w:hAnsi="Times New Roman" w:cs="Times New Roman"/>
              </w:rPr>
              <w:t>45</w:t>
            </w:r>
            <w:r w:rsidR="00164FD7">
              <w:rPr>
                <w:rFonts w:ascii="Times New Roman" w:hAnsi="Times New Roman" w:cs="Times New Roman"/>
              </w:rPr>
              <w:t xml:space="preserve"> </w:t>
            </w:r>
            <w:r w:rsidR="00FC3CCF">
              <w:rPr>
                <w:rFonts w:ascii="Times New Roman" w:hAnsi="Times New Roman" w:cs="Times New Roman"/>
              </w:rPr>
              <w:t>коп.</w:t>
            </w:r>
            <w:r w:rsidR="00AC04A8">
              <w:rPr>
                <w:rFonts w:ascii="Times New Roman" w:hAnsi="Times New Roman" w:cs="Times New Roman"/>
              </w:rPr>
              <w:t xml:space="preserve"> включая НДС. </w:t>
            </w:r>
          </w:p>
        </w:tc>
      </w:tr>
    </w:tbl>
    <w:p w14:paraId="183FD6CC" w14:textId="4CF33624" w:rsidR="00785369" w:rsidRPr="009031DE" w:rsidRDefault="003F5A17" w:rsidP="009A5F14">
      <w:pPr>
        <w:spacing w:after="0"/>
        <w:ind w:left="284"/>
        <w:jc w:val="both"/>
        <w:rPr>
          <w:rFonts w:ascii="Times New Roman" w:hAnsi="Times New Roman" w:cs="Times New Roman"/>
          <w:sz w:val="24"/>
          <w:szCs w:val="24"/>
        </w:rPr>
      </w:pPr>
      <w:r>
        <w:rPr>
          <w:rFonts w:ascii="Proxima Nova ExCn Rg" w:hAnsi="Proxima Nova ExCn Rg" w:cs="Times New Roman"/>
          <w:sz w:val="28"/>
          <w:szCs w:val="28"/>
        </w:rPr>
        <w:t xml:space="preserve"> </w:t>
      </w:r>
      <w:r w:rsidR="00371575">
        <w:rPr>
          <w:rFonts w:ascii="Times New Roman" w:eastAsia="Times New Roman" w:hAnsi="Times New Roman"/>
          <w:bCs/>
          <w:color w:val="000000"/>
          <w:sz w:val="24"/>
          <w:szCs w:val="24"/>
          <w:lang w:eastAsia="ar-SA"/>
        </w:rPr>
        <w:t xml:space="preserve">НМЦ </w:t>
      </w:r>
      <w:r w:rsidR="003C377A">
        <w:rPr>
          <w:rFonts w:ascii="Times New Roman" w:eastAsia="Times New Roman" w:hAnsi="Times New Roman"/>
          <w:bCs/>
          <w:color w:val="000000"/>
          <w:sz w:val="24"/>
          <w:szCs w:val="24"/>
          <w:lang w:eastAsia="ar-SA"/>
        </w:rPr>
        <w:t xml:space="preserve">договора </w:t>
      </w:r>
      <w:r w:rsidR="006B007C">
        <w:rPr>
          <w:rFonts w:ascii="Times New Roman" w:eastAsia="Times New Roman" w:hAnsi="Times New Roman"/>
          <w:bCs/>
          <w:color w:val="000000"/>
          <w:sz w:val="24"/>
          <w:szCs w:val="24"/>
          <w:lang w:eastAsia="ar-SA"/>
        </w:rPr>
        <w:t xml:space="preserve">не </w:t>
      </w:r>
      <w:r w:rsidR="003C377A" w:rsidRPr="00C77959">
        <w:rPr>
          <w:rFonts w:ascii="Times New Roman" w:hAnsi="Times New Roman" w:cs="Times New Roman"/>
          <w:sz w:val="24"/>
          <w:szCs w:val="24"/>
        </w:rPr>
        <w:t>включает</w:t>
      </w:r>
      <w:r w:rsidR="009031DE" w:rsidRPr="00C77959">
        <w:rPr>
          <w:rFonts w:ascii="Times New Roman" w:hAnsi="Times New Roman" w:cs="Times New Roman"/>
          <w:sz w:val="24"/>
          <w:szCs w:val="24"/>
        </w:rPr>
        <w:t xml:space="preserve"> в себя плату </w:t>
      </w:r>
      <w:r w:rsidR="00410812" w:rsidRPr="00C77959">
        <w:rPr>
          <w:rFonts w:ascii="Times New Roman" w:hAnsi="Times New Roman" w:cs="Times New Roman"/>
          <w:sz w:val="24"/>
          <w:szCs w:val="24"/>
        </w:rPr>
        <w:t>за энергоресурсы</w:t>
      </w:r>
      <w:r w:rsidR="009031DE" w:rsidRPr="00C77959">
        <w:rPr>
          <w:rFonts w:ascii="Times New Roman" w:hAnsi="Times New Roman" w:cs="Times New Roman"/>
          <w:sz w:val="24"/>
          <w:szCs w:val="24"/>
        </w:rPr>
        <w:t xml:space="preserve"> и коммунальные услуги.</w:t>
      </w:r>
    </w:p>
    <w:p w14:paraId="64200EAC" w14:textId="77777777" w:rsidR="00785369" w:rsidRPr="00D24770" w:rsidRDefault="00785369" w:rsidP="000B3F86">
      <w:pPr>
        <w:numPr>
          <w:ilvl w:val="0"/>
          <w:numId w:val="9"/>
        </w:numPr>
        <w:tabs>
          <w:tab w:val="num" w:pos="502"/>
        </w:tabs>
        <w:spacing w:after="0"/>
        <w:ind w:left="284"/>
        <w:jc w:val="both"/>
        <w:rPr>
          <w:rFonts w:ascii="Times New Roman" w:hAnsi="Times New Roman" w:cs="Times New Roman"/>
          <w:sz w:val="24"/>
          <w:szCs w:val="24"/>
        </w:rPr>
      </w:pPr>
      <w:r w:rsidRPr="00D24770">
        <w:rPr>
          <w:rFonts w:ascii="Times New Roman" w:hAnsi="Times New Roman" w:cs="Times New Roman"/>
          <w:b/>
          <w:bCs/>
          <w:sz w:val="24"/>
          <w:szCs w:val="24"/>
        </w:rPr>
        <w:t xml:space="preserve">Форма подачи предложений о цене арендной платы: </w:t>
      </w:r>
      <w:r w:rsidRPr="00D24770">
        <w:rPr>
          <w:rFonts w:ascii="Times New Roman" w:hAnsi="Times New Roman" w:cs="Times New Roman"/>
          <w:sz w:val="24"/>
          <w:szCs w:val="24"/>
        </w:rPr>
        <w:t xml:space="preserve">в </w:t>
      </w:r>
      <w:r w:rsidR="00F875BF" w:rsidRPr="00D24770">
        <w:rPr>
          <w:rFonts w:ascii="Times New Roman" w:hAnsi="Times New Roman" w:cs="Times New Roman"/>
          <w:sz w:val="24"/>
          <w:szCs w:val="24"/>
        </w:rPr>
        <w:t>бумажной</w:t>
      </w:r>
      <w:r w:rsidRPr="00D24770">
        <w:rPr>
          <w:rFonts w:ascii="Times New Roman" w:hAnsi="Times New Roman" w:cs="Times New Roman"/>
          <w:sz w:val="24"/>
          <w:szCs w:val="24"/>
        </w:rPr>
        <w:t xml:space="preserve"> форме.</w:t>
      </w:r>
    </w:p>
    <w:p w14:paraId="3CDFD006" w14:textId="77777777" w:rsidR="00785369" w:rsidRPr="00D24770" w:rsidRDefault="00785369" w:rsidP="000B3F86">
      <w:pPr>
        <w:numPr>
          <w:ilvl w:val="0"/>
          <w:numId w:val="9"/>
        </w:numPr>
        <w:tabs>
          <w:tab w:val="num" w:pos="502"/>
        </w:tabs>
        <w:spacing w:after="0"/>
        <w:ind w:left="284"/>
        <w:jc w:val="both"/>
        <w:rPr>
          <w:rFonts w:ascii="Times New Roman" w:hAnsi="Times New Roman" w:cs="Times New Roman"/>
          <w:sz w:val="24"/>
          <w:szCs w:val="24"/>
        </w:rPr>
      </w:pPr>
      <w:r w:rsidRPr="00D24770">
        <w:rPr>
          <w:rFonts w:ascii="Times New Roman" w:hAnsi="Times New Roman" w:cs="Times New Roman"/>
          <w:b/>
          <w:bCs/>
          <w:sz w:val="24"/>
          <w:szCs w:val="24"/>
        </w:rPr>
        <w:t>Обеспечение заявки:</w:t>
      </w:r>
      <w:r w:rsidR="005D1F56">
        <w:rPr>
          <w:rFonts w:ascii="Times New Roman" w:hAnsi="Times New Roman" w:cs="Times New Roman"/>
          <w:b/>
          <w:bCs/>
          <w:sz w:val="24"/>
          <w:szCs w:val="24"/>
        </w:rPr>
        <w:t xml:space="preserve"> </w:t>
      </w:r>
      <w:r w:rsidR="00EF145F" w:rsidRPr="00D24770">
        <w:rPr>
          <w:rFonts w:ascii="Times New Roman" w:hAnsi="Times New Roman" w:cs="Times New Roman"/>
          <w:sz w:val="24"/>
          <w:szCs w:val="24"/>
        </w:rPr>
        <w:t>нет</w:t>
      </w:r>
      <w:r w:rsidR="00CE4980" w:rsidRPr="00D24770">
        <w:rPr>
          <w:rFonts w:ascii="Times New Roman" w:hAnsi="Times New Roman" w:cs="Times New Roman"/>
          <w:sz w:val="24"/>
          <w:szCs w:val="24"/>
        </w:rPr>
        <w:t>.</w:t>
      </w:r>
    </w:p>
    <w:p w14:paraId="72B41D06" w14:textId="3CFF8DB3" w:rsidR="001835E1" w:rsidRPr="00BB168C" w:rsidRDefault="00473200" w:rsidP="000B3F86">
      <w:pPr>
        <w:numPr>
          <w:ilvl w:val="0"/>
          <w:numId w:val="9"/>
        </w:numPr>
        <w:tabs>
          <w:tab w:val="num" w:pos="502"/>
        </w:tabs>
        <w:spacing w:after="0"/>
        <w:ind w:left="284"/>
        <w:jc w:val="both"/>
        <w:rPr>
          <w:rFonts w:ascii="Times New Roman" w:hAnsi="Times New Roman" w:cs="Times New Roman"/>
          <w:sz w:val="24"/>
          <w:szCs w:val="24"/>
        </w:rPr>
      </w:pPr>
      <w:r w:rsidRPr="001E52C6">
        <w:rPr>
          <w:rFonts w:ascii="Times New Roman" w:hAnsi="Times New Roman" w:cs="Times New Roman"/>
          <w:b/>
          <w:bCs/>
          <w:sz w:val="24"/>
          <w:szCs w:val="24"/>
        </w:rPr>
        <w:t>Задаток на участие в аукционе</w:t>
      </w:r>
      <w:r w:rsidR="001E52C6" w:rsidRPr="001E52C6">
        <w:rPr>
          <w:rFonts w:ascii="Times New Roman" w:hAnsi="Times New Roman" w:cs="Times New Roman"/>
          <w:bCs/>
          <w:sz w:val="24"/>
          <w:szCs w:val="24"/>
        </w:rPr>
        <w:t>: не установлен</w:t>
      </w:r>
      <w:r w:rsidR="001E52C6">
        <w:rPr>
          <w:rFonts w:ascii="Times New Roman" w:hAnsi="Times New Roman" w:cs="Times New Roman"/>
          <w:bCs/>
          <w:sz w:val="24"/>
          <w:szCs w:val="24"/>
        </w:rPr>
        <w:t>.</w:t>
      </w:r>
    </w:p>
    <w:p w14:paraId="02CA58C2" w14:textId="77777777" w:rsidR="00785369" w:rsidRPr="00473200" w:rsidRDefault="00785369" w:rsidP="000B3F86">
      <w:pPr>
        <w:numPr>
          <w:ilvl w:val="0"/>
          <w:numId w:val="9"/>
        </w:numPr>
        <w:tabs>
          <w:tab w:val="num" w:pos="502"/>
        </w:tabs>
        <w:spacing w:after="0"/>
        <w:ind w:left="284"/>
        <w:jc w:val="both"/>
        <w:rPr>
          <w:rFonts w:ascii="Times New Roman" w:hAnsi="Times New Roman" w:cs="Times New Roman"/>
          <w:sz w:val="24"/>
          <w:szCs w:val="24"/>
        </w:rPr>
      </w:pPr>
      <w:r w:rsidRPr="00473200">
        <w:rPr>
          <w:rFonts w:ascii="Times New Roman" w:hAnsi="Times New Roman" w:cs="Times New Roman"/>
          <w:b/>
          <w:bCs/>
          <w:sz w:val="24"/>
          <w:szCs w:val="24"/>
        </w:rPr>
        <w:t>Порядок подачи заявок:</w:t>
      </w:r>
      <w:r w:rsidRPr="00473200">
        <w:rPr>
          <w:rFonts w:ascii="Times New Roman" w:hAnsi="Times New Roman" w:cs="Times New Roman"/>
          <w:sz w:val="24"/>
          <w:szCs w:val="24"/>
        </w:rPr>
        <w:t xml:space="preserve"> в </w:t>
      </w:r>
      <w:r w:rsidR="00AF78AA" w:rsidRPr="00473200">
        <w:rPr>
          <w:rFonts w:ascii="Times New Roman" w:hAnsi="Times New Roman" w:cs="Times New Roman"/>
          <w:sz w:val="24"/>
          <w:szCs w:val="24"/>
        </w:rPr>
        <w:t>бумажной форме, в запечатанном конверте</w:t>
      </w:r>
      <w:r w:rsidRPr="00473200">
        <w:rPr>
          <w:rFonts w:ascii="Times New Roman" w:hAnsi="Times New Roman" w:cs="Times New Roman"/>
          <w:sz w:val="24"/>
          <w:szCs w:val="24"/>
        </w:rPr>
        <w:t>.</w:t>
      </w:r>
    </w:p>
    <w:p w14:paraId="038C79D2" w14:textId="77777777" w:rsidR="00D67803" w:rsidRPr="00785369" w:rsidRDefault="00D67803" w:rsidP="000B3F86">
      <w:pPr>
        <w:numPr>
          <w:ilvl w:val="0"/>
          <w:numId w:val="9"/>
        </w:numPr>
        <w:tabs>
          <w:tab w:val="num" w:pos="502"/>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Место подачи заявок:</w:t>
      </w:r>
      <w:r>
        <w:rPr>
          <w:rFonts w:ascii="Times New Roman" w:hAnsi="Times New Roman" w:cs="Times New Roman"/>
          <w:b/>
          <w:bCs/>
          <w:sz w:val="24"/>
          <w:szCs w:val="24"/>
        </w:rPr>
        <w:t xml:space="preserve"> </w:t>
      </w:r>
      <w:r>
        <w:rPr>
          <w:rFonts w:ascii="Times New Roman" w:hAnsi="Times New Roman" w:cs="Times New Roman"/>
          <w:sz w:val="24"/>
          <w:szCs w:val="24"/>
        </w:rPr>
        <w:t xml:space="preserve">117519 г. Москва Варшавское шоссе 132, кабинет 160. </w:t>
      </w:r>
    </w:p>
    <w:p w14:paraId="3F2A2E8D" w14:textId="77777777" w:rsidR="00D67803" w:rsidRPr="001A0DA0" w:rsidRDefault="00D67803" w:rsidP="000B3F86">
      <w:pPr>
        <w:numPr>
          <w:ilvl w:val="0"/>
          <w:numId w:val="9"/>
        </w:numPr>
        <w:tabs>
          <w:tab w:val="num" w:pos="502"/>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 xml:space="preserve">Порядок ознакомления претендентов с дополнительной информацией, условиями договора аренды недвижимого имущества: </w:t>
      </w:r>
      <w:r w:rsidRPr="00785369">
        <w:rPr>
          <w:rFonts w:ascii="Times New Roman" w:hAnsi="Times New Roman" w:cs="Times New Roman"/>
          <w:sz w:val="24"/>
          <w:szCs w:val="24"/>
        </w:rPr>
        <w:t xml:space="preserve">подробное описание, а также </w:t>
      </w:r>
      <w:r>
        <w:rPr>
          <w:rFonts w:ascii="Times New Roman" w:hAnsi="Times New Roman" w:cs="Times New Roman"/>
          <w:sz w:val="24"/>
          <w:szCs w:val="24"/>
        </w:rPr>
        <w:t>условия договора аренды объектов недвижимого имущества содержат</w:t>
      </w:r>
      <w:r w:rsidRPr="00785369">
        <w:rPr>
          <w:rFonts w:ascii="Times New Roman" w:hAnsi="Times New Roman" w:cs="Times New Roman"/>
          <w:sz w:val="24"/>
          <w:szCs w:val="24"/>
        </w:rPr>
        <w:t>ся в д</w:t>
      </w:r>
      <w:r>
        <w:rPr>
          <w:rFonts w:ascii="Times New Roman" w:hAnsi="Times New Roman" w:cs="Times New Roman"/>
          <w:sz w:val="24"/>
          <w:szCs w:val="24"/>
        </w:rPr>
        <w:t>окументации об аукционе, которая</w:t>
      </w:r>
      <w:r w:rsidRPr="00785369">
        <w:rPr>
          <w:rFonts w:ascii="Times New Roman" w:hAnsi="Times New Roman" w:cs="Times New Roman"/>
          <w:sz w:val="24"/>
          <w:szCs w:val="24"/>
        </w:rPr>
        <w:t xml:space="preserve"> является неотъемлемой частью </w:t>
      </w:r>
      <w:r w:rsidRPr="001A0DA0">
        <w:rPr>
          <w:rFonts w:ascii="Times New Roman" w:hAnsi="Times New Roman" w:cs="Times New Roman"/>
          <w:sz w:val="24"/>
          <w:szCs w:val="24"/>
        </w:rPr>
        <w:t>извещения о проведении аукциона. Плата за предоставление документации об аукционе не взимается.</w:t>
      </w:r>
    </w:p>
    <w:p w14:paraId="69798D85" w14:textId="5B68721D" w:rsidR="00BB1104" w:rsidRPr="00480727" w:rsidRDefault="00BB1104" w:rsidP="00BB1104">
      <w:pPr>
        <w:numPr>
          <w:ilvl w:val="0"/>
          <w:numId w:val="9"/>
        </w:numPr>
        <w:tabs>
          <w:tab w:val="num" w:pos="502"/>
        </w:tabs>
        <w:spacing w:after="0"/>
        <w:ind w:left="284"/>
        <w:jc w:val="both"/>
        <w:rPr>
          <w:rFonts w:ascii="Times New Roman" w:hAnsi="Times New Roman" w:cs="Times New Roman"/>
          <w:sz w:val="24"/>
          <w:szCs w:val="24"/>
        </w:rPr>
      </w:pPr>
      <w:r w:rsidRPr="00480727">
        <w:rPr>
          <w:rFonts w:ascii="Times New Roman" w:hAnsi="Times New Roman" w:cs="Times New Roman"/>
          <w:b/>
          <w:bCs/>
          <w:sz w:val="24"/>
          <w:szCs w:val="24"/>
        </w:rPr>
        <w:t xml:space="preserve">Дата и время начала, и дата окончания подачи заявок: </w:t>
      </w:r>
      <w:r w:rsidRPr="00480727">
        <w:rPr>
          <w:rFonts w:ascii="Times New Roman" w:hAnsi="Times New Roman" w:cs="Times New Roman"/>
          <w:sz w:val="24"/>
          <w:szCs w:val="24"/>
        </w:rPr>
        <w:t xml:space="preserve">с 09:00 </w:t>
      </w:r>
      <w:r w:rsidR="00FF73B8">
        <w:rPr>
          <w:rFonts w:ascii="Times New Roman" w:hAnsi="Times New Roman" w:cs="Times New Roman"/>
          <w:sz w:val="24"/>
          <w:szCs w:val="24"/>
        </w:rPr>
        <w:t>01</w:t>
      </w:r>
      <w:r w:rsidRPr="00480727">
        <w:rPr>
          <w:rFonts w:ascii="Times New Roman" w:hAnsi="Times New Roman" w:cs="Times New Roman"/>
          <w:sz w:val="24"/>
          <w:szCs w:val="24"/>
        </w:rPr>
        <w:t>.</w:t>
      </w:r>
      <w:r>
        <w:rPr>
          <w:rFonts w:ascii="Times New Roman" w:hAnsi="Times New Roman" w:cs="Times New Roman"/>
          <w:sz w:val="24"/>
          <w:szCs w:val="24"/>
        </w:rPr>
        <w:t>0</w:t>
      </w:r>
      <w:r w:rsidR="00FF73B8">
        <w:rPr>
          <w:rFonts w:ascii="Times New Roman" w:hAnsi="Times New Roman" w:cs="Times New Roman"/>
          <w:sz w:val="24"/>
          <w:szCs w:val="24"/>
        </w:rPr>
        <w:t>8</w:t>
      </w:r>
      <w:r w:rsidRPr="00480727">
        <w:rPr>
          <w:rFonts w:ascii="Times New Roman" w:hAnsi="Times New Roman" w:cs="Times New Roman"/>
          <w:sz w:val="24"/>
          <w:szCs w:val="24"/>
        </w:rPr>
        <w:t>.202</w:t>
      </w:r>
      <w:r>
        <w:rPr>
          <w:rFonts w:ascii="Times New Roman" w:hAnsi="Times New Roman" w:cs="Times New Roman"/>
          <w:sz w:val="24"/>
          <w:szCs w:val="24"/>
        </w:rPr>
        <w:t>4</w:t>
      </w:r>
      <w:r w:rsidRPr="00480727">
        <w:rPr>
          <w:rFonts w:ascii="Times New Roman" w:hAnsi="Times New Roman" w:cs="Times New Roman"/>
          <w:b/>
          <w:sz w:val="24"/>
          <w:szCs w:val="24"/>
        </w:rPr>
        <w:t xml:space="preserve"> </w:t>
      </w:r>
      <w:r w:rsidRPr="00480727">
        <w:rPr>
          <w:rFonts w:ascii="Times New Roman" w:hAnsi="Times New Roman" w:cs="Times New Roman"/>
          <w:sz w:val="24"/>
          <w:szCs w:val="24"/>
        </w:rPr>
        <w:t xml:space="preserve">до 18:00 </w:t>
      </w:r>
      <w:r>
        <w:rPr>
          <w:rFonts w:ascii="Times New Roman" w:hAnsi="Times New Roman" w:cs="Times New Roman"/>
          <w:sz w:val="24"/>
          <w:szCs w:val="24"/>
        </w:rPr>
        <w:t>2</w:t>
      </w:r>
      <w:r w:rsidR="00FF73B8">
        <w:rPr>
          <w:rFonts w:ascii="Times New Roman" w:hAnsi="Times New Roman" w:cs="Times New Roman"/>
          <w:sz w:val="24"/>
          <w:szCs w:val="24"/>
        </w:rPr>
        <w:t>7</w:t>
      </w:r>
      <w:r w:rsidRPr="00480727">
        <w:rPr>
          <w:rFonts w:ascii="Times New Roman" w:hAnsi="Times New Roman" w:cs="Times New Roman"/>
          <w:sz w:val="24"/>
          <w:szCs w:val="24"/>
        </w:rPr>
        <w:t>.</w:t>
      </w:r>
      <w:r>
        <w:rPr>
          <w:rFonts w:ascii="Times New Roman" w:hAnsi="Times New Roman" w:cs="Times New Roman"/>
          <w:sz w:val="24"/>
          <w:szCs w:val="24"/>
        </w:rPr>
        <w:t>08</w:t>
      </w:r>
      <w:r w:rsidRPr="00480727">
        <w:rPr>
          <w:rFonts w:ascii="Times New Roman" w:hAnsi="Times New Roman" w:cs="Times New Roman"/>
          <w:sz w:val="24"/>
          <w:szCs w:val="24"/>
        </w:rPr>
        <w:t>.202</w:t>
      </w:r>
      <w:r>
        <w:rPr>
          <w:rFonts w:ascii="Times New Roman" w:hAnsi="Times New Roman" w:cs="Times New Roman"/>
          <w:sz w:val="24"/>
          <w:szCs w:val="24"/>
        </w:rPr>
        <w:t>4</w:t>
      </w:r>
      <w:r w:rsidRPr="00480727">
        <w:rPr>
          <w:rFonts w:ascii="Times New Roman" w:hAnsi="Times New Roman" w:cs="Times New Roman"/>
          <w:sz w:val="24"/>
          <w:szCs w:val="24"/>
        </w:rPr>
        <w:t>.</w:t>
      </w:r>
    </w:p>
    <w:p w14:paraId="7737269E" w14:textId="1F9F6FBB" w:rsidR="00BB1104" w:rsidRPr="00480727" w:rsidRDefault="00BB1104" w:rsidP="00BB1104">
      <w:pPr>
        <w:numPr>
          <w:ilvl w:val="0"/>
          <w:numId w:val="9"/>
        </w:numPr>
        <w:tabs>
          <w:tab w:val="num" w:pos="502"/>
        </w:tabs>
        <w:spacing w:after="0"/>
        <w:ind w:left="284"/>
        <w:jc w:val="both"/>
        <w:rPr>
          <w:rFonts w:ascii="Times New Roman" w:hAnsi="Times New Roman" w:cs="Times New Roman"/>
          <w:sz w:val="24"/>
          <w:szCs w:val="24"/>
        </w:rPr>
      </w:pPr>
      <w:r w:rsidRPr="00480727">
        <w:rPr>
          <w:rFonts w:ascii="Times New Roman" w:hAnsi="Times New Roman" w:cs="Times New Roman"/>
          <w:b/>
          <w:bCs/>
          <w:sz w:val="24"/>
          <w:szCs w:val="24"/>
        </w:rPr>
        <w:t xml:space="preserve">Срок рассмотрения заявок на участие: </w:t>
      </w:r>
      <w:r w:rsidRPr="00480727">
        <w:rPr>
          <w:rFonts w:ascii="Times New Roman" w:hAnsi="Times New Roman" w:cs="Times New Roman"/>
          <w:bCs/>
          <w:sz w:val="24"/>
          <w:szCs w:val="24"/>
        </w:rPr>
        <w:t xml:space="preserve">с </w:t>
      </w:r>
      <w:r>
        <w:rPr>
          <w:rFonts w:ascii="Times New Roman" w:hAnsi="Times New Roman" w:cs="Times New Roman"/>
          <w:sz w:val="24"/>
          <w:szCs w:val="24"/>
        </w:rPr>
        <w:t>2</w:t>
      </w:r>
      <w:r w:rsidR="00FF73B8">
        <w:rPr>
          <w:rFonts w:ascii="Times New Roman" w:hAnsi="Times New Roman" w:cs="Times New Roman"/>
          <w:sz w:val="24"/>
          <w:szCs w:val="24"/>
        </w:rPr>
        <w:t>8</w:t>
      </w:r>
      <w:r w:rsidRPr="00480727">
        <w:rPr>
          <w:rFonts w:ascii="Times New Roman" w:hAnsi="Times New Roman" w:cs="Times New Roman"/>
          <w:sz w:val="24"/>
          <w:szCs w:val="24"/>
        </w:rPr>
        <w:t>.</w:t>
      </w:r>
      <w:r>
        <w:rPr>
          <w:rFonts w:ascii="Times New Roman" w:hAnsi="Times New Roman" w:cs="Times New Roman"/>
          <w:sz w:val="24"/>
          <w:szCs w:val="24"/>
        </w:rPr>
        <w:t>08</w:t>
      </w:r>
      <w:r w:rsidRPr="00480727">
        <w:rPr>
          <w:rFonts w:ascii="Times New Roman" w:hAnsi="Times New Roman" w:cs="Times New Roman"/>
          <w:sz w:val="24"/>
          <w:szCs w:val="24"/>
        </w:rPr>
        <w:t>.202</w:t>
      </w:r>
      <w:r>
        <w:rPr>
          <w:rFonts w:ascii="Times New Roman" w:hAnsi="Times New Roman" w:cs="Times New Roman"/>
          <w:sz w:val="24"/>
          <w:szCs w:val="24"/>
        </w:rPr>
        <w:t>4</w:t>
      </w:r>
      <w:r w:rsidRPr="00480727">
        <w:rPr>
          <w:rFonts w:ascii="Times New Roman" w:hAnsi="Times New Roman" w:cs="Times New Roman"/>
          <w:b/>
          <w:sz w:val="24"/>
          <w:szCs w:val="24"/>
        </w:rPr>
        <w:t xml:space="preserve"> </w:t>
      </w:r>
      <w:r w:rsidRPr="00480727">
        <w:rPr>
          <w:rFonts w:ascii="Times New Roman" w:hAnsi="Times New Roman" w:cs="Times New Roman"/>
          <w:bCs/>
          <w:sz w:val="24"/>
          <w:szCs w:val="24"/>
        </w:rPr>
        <w:t xml:space="preserve">до </w:t>
      </w:r>
      <w:r>
        <w:rPr>
          <w:rFonts w:ascii="Times New Roman" w:hAnsi="Times New Roman" w:cs="Times New Roman"/>
          <w:sz w:val="24"/>
          <w:szCs w:val="24"/>
        </w:rPr>
        <w:t>2</w:t>
      </w:r>
      <w:r w:rsidR="00FF73B8">
        <w:rPr>
          <w:rFonts w:ascii="Times New Roman" w:hAnsi="Times New Roman" w:cs="Times New Roman"/>
          <w:sz w:val="24"/>
          <w:szCs w:val="24"/>
        </w:rPr>
        <w:t>9</w:t>
      </w:r>
      <w:r w:rsidRPr="00480727">
        <w:rPr>
          <w:rFonts w:ascii="Times New Roman" w:hAnsi="Times New Roman" w:cs="Times New Roman"/>
          <w:sz w:val="24"/>
          <w:szCs w:val="24"/>
        </w:rPr>
        <w:t>.</w:t>
      </w:r>
      <w:r>
        <w:rPr>
          <w:rFonts w:ascii="Times New Roman" w:hAnsi="Times New Roman" w:cs="Times New Roman"/>
          <w:sz w:val="24"/>
          <w:szCs w:val="24"/>
        </w:rPr>
        <w:t>08</w:t>
      </w:r>
      <w:r w:rsidRPr="00480727">
        <w:rPr>
          <w:rFonts w:ascii="Times New Roman" w:hAnsi="Times New Roman" w:cs="Times New Roman"/>
          <w:sz w:val="24"/>
          <w:szCs w:val="24"/>
        </w:rPr>
        <w:t>.202</w:t>
      </w:r>
      <w:r>
        <w:rPr>
          <w:rFonts w:ascii="Times New Roman" w:hAnsi="Times New Roman" w:cs="Times New Roman"/>
          <w:sz w:val="24"/>
          <w:szCs w:val="24"/>
        </w:rPr>
        <w:t>4</w:t>
      </w:r>
      <w:r w:rsidRPr="00480727">
        <w:rPr>
          <w:rFonts w:ascii="Times New Roman" w:hAnsi="Times New Roman" w:cs="Times New Roman"/>
          <w:b/>
          <w:sz w:val="24"/>
          <w:szCs w:val="24"/>
        </w:rPr>
        <w:t xml:space="preserve"> </w:t>
      </w:r>
      <w:r w:rsidRPr="00480727">
        <w:rPr>
          <w:rFonts w:ascii="Times New Roman" w:hAnsi="Times New Roman" w:cs="Times New Roman"/>
          <w:sz w:val="24"/>
          <w:szCs w:val="24"/>
        </w:rPr>
        <w:t>с 9:00 до 18:00.</w:t>
      </w:r>
      <w:r w:rsidRPr="00480727">
        <w:rPr>
          <w:rFonts w:ascii="Times New Roman" w:hAnsi="Times New Roman" w:cs="Times New Roman"/>
          <w:b/>
          <w:sz w:val="24"/>
          <w:szCs w:val="24"/>
        </w:rPr>
        <w:t xml:space="preserve"> </w:t>
      </w:r>
    </w:p>
    <w:p w14:paraId="19D16C8B" w14:textId="1F2C51E6" w:rsidR="00BB1104" w:rsidRPr="00480727" w:rsidRDefault="00BB1104" w:rsidP="00BB1104">
      <w:pPr>
        <w:numPr>
          <w:ilvl w:val="0"/>
          <w:numId w:val="9"/>
        </w:numPr>
        <w:tabs>
          <w:tab w:val="num" w:pos="502"/>
        </w:tabs>
        <w:spacing w:after="0"/>
        <w:ind w:left="284"/>
        <w:jc w:val="both"/>
        <w:rPr>
          <w:rFonts w:ascii="Times New Roman" w:hAnsi="Times New Roman" w:cs="Times New Roman"/>
          <w:sz w:val="24"/>
          <w:szCs w:val="24"/>
        </w:rPr>
      </w:pPr>
      <w:r w:rsidRPr="00480727">
        <w:rPr>
          <w:rFonts w:ascii="Times New Roman" w:hAnsi="Times New Roman" w:cs="Times New Roman"/>
          <w:b/>
          <w:bCs/>
          <w:sz w:val="24"/>
          <w:szCs w:val="24"/>
        </w:rPr>
        <w:t xml:space="preserve">Дата, время и место проведения: </w:t>
      </w:r>
      <w:r w:rsidR="00FF73B8">
        <w:rPr>
          <w:rFonts w:ascii="Times New Roman" w:hAnsi="Times New Roman" w:cs="Times New Roman"/>
          <w:sz w:val="24"/>
          <w:szCs w:val="24"/>
        </w:rPr>
        <w:t>30</w:t>
      </w:r>
      <w:r w:rsidRPr="00480727">
        <w:rPr>
          <w:rFonts w:ascii="Times New Roman" w:hAnsi="Times New Roman" w:cs="Times New Roman"/>
          <w:sz w:val="24"/>
          <w:szCs w:val="24"/>
        </w:rPr>
        <w:t>.</w:t>
      </w:r>
      <w:r>
        <w:rPr>
          <w:rFonts w:ascii="Times New Roman" w:hAnsi="Times New Roman" w:cs="Times New Roman"/>
          <w:sz w:val="24"/>
          <w:szCs w:val="24"/>
        </w:rPr>
        <w:t>08</w:t>
      </w:r>
      <w:r w:rsidRPr="00480727">
        <w:rPr>
          <w:rFonts w:ascii="Times New Roman" w:hAnsi="Times New Roman" w:cs="Times New Roman"/>
          <w:sz w:val="24"/>
          <w:szCs w:val="24"/>
        </w:rPr>
        <w:t>.202</w:t>
      </w:r>
      <w:r>
        <w:rPr>
          <w:rFonts w:ascii="Times New Roman" w:hAnsi="Times New Roman" w:cs="Times New Roman"/>
          <w:sz w:val="24"/>
          <w:szCs w:val="24"/>
        </w:rPr>
        <w:t>4</w:t>
      </w:r>
      <w:r w:rsidRPr="00480727">
        <w:rPr>
          <w:rFonts w:ascii="Times New Roman" w:hAnsi="Times New Roman" w:cs="Times New Roman"/>
          <w:b/>
          <w:sz w:val="24"/>
          <w:szCs w:val="24"/>
        </w:rPr>
        <w:t xml:space="preserve"> </w:t>
      </w:r>
      <w:r>
        <w:rPr>
          <w:rFonts w:ascii="Times New Roman" w:hAnsi="Times New Roman" w:cs="Times New Roman"/>
          <w:sz w:val="24"/>
          <w:szCs w:val="24"/>
        </w:rPr>
        <w:t>в период с 10:</w:t>
      </w:r>
      <w:r w:rsidR="00FF73B8">
        <w:rPr>
          <w:rFonts w:ascii="Times New Roman" w:hAnsi="Times New Roman" w:cs="Times New Roman"/>
          <w:sz w:val="24"/>
          <w:szCs w:val="24"/>
        </w:rPr>
        <w:t>0</w:t>
      </w:r>
      <w:r>
        <w:rPr>
          <w:rFonts w:ascii="Times New Roman" w:hAnsi="Times New Roman" w:cs="Times New Roman"/>
          <w:sz w:val="24"/>
          <w:szCs w:val="24"/>
        </w:rPr>
        <w:t>0 до 1</w:t>
      </w:r>
      <w:r w:rsidR="00FF73B8">
        <w:rPr>
          <w:rFonts w:ascii="Times New Roman" w:hAnsi="Times New Roman" w:cs="Times New Roman"/>
          <w:sz w:val="24"/>
          <w:szCs w:val="24"/>
        </w:rPr>
        <w:t>0</w:t>
      </w:r>
      <w:r w:rsidRPr="00480727">
        <w:rPr>
          <w:rFonts w:ascii="Times New Roman" w:hAnsi="Times New Roman" w:cs="Times New Roman"/>
          <w:sz w:val="24"/>
          <w:szCs w:val="24"/>
        </w:rPr>
        <w:t>:</w:t>
      </w:r>
      <w:r w:rsidR="00FF73B8">
        <w:rPr>
          <w:rFonts w:ascii="Times New Roman" w:hAnsi="Times New Roman" w:cs="Times New Roman"/>
          <w:sz w:val="24"/>
          <w:szCs w:val="24"/>
        </w:rPr>
        <w:t>3</w:t>
      </w:r>
      <w:r w:rsidRPr="00480727">
        <w:rPr>
          <w:rFonts w:ascii="Times New Roman" w:hAnsi="Times New Roman" w:cs="Times New Roman"/>
          <w:sz w:val="24"/>
          <w:szCs w:val="24"/>
        </w:rPr>
        <w:t xml:space="preserve">0 по адресу: 117519 г. Москва Варшавское шоссе 132, четвертый этаж зал для переговоров. </w:t>
      </w:r>
    </w:p>
    <w:p w14:paraId="123DCEC4" w14:textId="468321C1" w:rsidR="00BB1104" w:rsidRPr="00C25895" w:rsidRDefault="00BB1104" w:rsidP="00BB1104">
      <w:pPr>
        <w:numPr>
          <w:ilvl w:val="0"/>
          <w:numId w:val="9"/>
        </w:numPr>
        <w:tabs>
          <w:tab w:val="num" w:pos="502"/>
        </w:tabs>
        <w:spacing w:after="0"/>
        <w:ind w:left="284"/>
        <w:jc w:val="both"/>
        <w:rPr>
          <w:rFonts w:ascii="Times New Roman" w:hAnsi="Times New Roman" w:cs="Times New Roman"/>
          <w:sz w:val="24"/>
          <w:szCs w:val="24"/>
        </w:rPr>
      </w:pPr>
      <w:r w:rsidRPr="00480727">
        <w:rPr>
          <w:rFonts w:ascii="Times New Roman" w:hAnsi="Times New Roman" w:cs="Times New Roman"/>
          <w:b/>
          <w:bCs/>
          <w:sz w:val="24"/>
          <w:szCs w:val="24"/>
        </w:rPr>
        <w:t xml:space="preserve">Место и срок подведения итогов аукциона на право заключения договора аренды: </w:t>
      </w:r>
      <w:r w:rsidRPr="00480727">
        <w:rPr>
          <w:rFonts w:ascii="Times New Roman" w:hAnsi="Times New Roman" w:cs="Times New Roman"/>
          <w:sz w:val="24"/>
          <w:szCs w:val="24"/>
        </w:rPr>
        <w:t>подведение итогов состоится по фактическому адресу Организатора (117519 г. Москва Варшавское шо</w:t>
      </w:r>
      <w:r>
        <w:rPr>
          <w:rFonts w:ascii="Times New Roman" w:hAnsi="Times New Roman" w:cs="Times New Roman"/>
          <w:sz w:val="24"/>
          <w:szCs w:val="24"/>
        </w:rPr>
        <w:t xml:space="preserve">ссе 132) не позднее </w:t>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t xml:space="preserve">18:00 </w:t>
      </w:r>
      <w:r w:rsidR="00FF73B8">
        <w:rPr>
          <w:rFonts w:ascii="Times New Roman" w:hAnsi="Times New Roman" w:cs="Times New Roman"/>
          <w:sz w:val="24"/>
          <w:szCs w:val="24"/>
        </w:rPr>
        <w:t>30</w:t>
      </w:r>
      <w:r>
        <w:rPr>
          <w:rFonts w:ascii="Times New Roman" w:hAnsi="Times New Roman" w:cs="Times New Roman"/>
          <w:sz w:val="24"/>
          <w:szCs w:val="24"/>
        </w:rPr>
        <w:t>.08</w:t>
      </w:r>
      <w:r w:rsidRPr="00480727">
        <w:rPr>
          <w:rFonts w:ascii="Times New Roman" w:hAnsi="Times New Roman" w:cs="Times New Roman"/>
          <w:sz w:val="24"/>
          <w:szCs w:val="24"/>
        </w:rPr>
        <w:t>.202</w:t>
      </w:r>
      <w:r>
        <w:rPr>
          <w:rFonts w:ascii="Times New Roman" w:hAnsi="Times New Roman" w:cs="Times New Roman"/>
          <w:sz w:val="24"/>
          <w:szCs w:val="24"/>
        </w:rPr>
        <w:t>4</w:t>
      </w:r>
      <w:r w:rsidRPr="00480727">
        <w:rPr>
          <w:rFonts w:ascii="Times New Roman" w:hAnsi="Times New Roman" w:cs="Times New Roman"/>
          <w:sz w:val="24"/>
          <w:szCs w:val="24"/>
        </w:rPr>
        <w:t xml:space="preserve"> Организатор вправе,</w:t>
      </w:r>
      <w:r w:rsidRPr="00C25895">
        <w:rPr>
          <w:rFonts w:ascii="Times New Roman" w:hAnsi="Times New Roman" w:cs="Times New Roman"/>
          <w:sz w:val="24"/>
          <w:szCs w:val="24"/>
        </w:rPr>
        <w:t xml:space="preserve"> при необходимости, изменить данный срок.</w:t>
      </w:r>
    </w:p>
    <w:p w14:paraId="3FA9FFFF" w14:textId="6831E681" w:rsidR="00785369" w:rsidRPr="00785369" w:rsidRDefault="00785369" w:rsidP="00BB1104">
      <w:pPr>
        <w:numPr>
          <w:ilvl w:val="0"/>
          <w:numId w:val="9"/>
        </w:numPr>
        <w:tabs>
          <w:tab w:val="num" w:pos="502"/>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lastRenderedPageBreak/>
        <w:t>Срок заключения договора аренды:</w:t>
      </w:r>
      <w:r w:rsidR="003F5A17">
        <w:rPr>
          <w:rFonts w:ascii="Times New Roman" w:hAnsi="Times New Roman" w:cs="Times New Roman"/>
          <w:b/>
          <w:bCs/>
          <w:sz w:val="24"/>
          <w:szCs w:val="24"/>
        </w:rPr>
        <w:t xml:space="preserve"> </w:t>
      </w:r>
      <w:r w:rsidR="00902E16">
        <w:rPr>
          <w:rFonts w:ascii="Times New Roman" w:hAnsi="Times New Roman" w:cs="Times New Roman"/>
          <w:sz w:val="24"/>
          <w:szCs w:val="24"/>
        </w:rPr>
        <w:t>в течение</w:t>
      </w:r>
      <w:r w:rsidR="009F2E93">
        <w:rPr>
          <w:rFonts w:ascii="Times New Roman" w:hAnsi="Times New Roman" w:cs="Times New Roman"/>
          <w:sz w:val="24"/>
          <w:szCs w:val="24"/>
        </w:rPr>
        <w:t xml:space="preserve"> </w:t>
      </w:r>
      <w:r w:rsidRPr="00785369">
        <w:rPr>
          <w:rFonts w:ascii="Times New Roman" w:hAnsi="Times New Roman" w:cs="Times New Roman"/>
          <w:sz w:val="24"/>
          <w:szCs w:val="24"/>
        </w:rPr>
        <w:t xml:space="preserve">10 </w:t>
      </w:r>
      <w:r w:rsidR="00876B11">
        <w:rPr>
          <w:rFonts w:ascii="Times New Roman" w:hAnsi="Times New Roman" w:cs="Times New Roman"/>
          <w:sz w:val="24"/>
          <w:szCs w:val="24"/>
        </w:rPr>
        <w:t xml:space="preserve">(десяти) </w:t>
      </w:r>
      <w:r w:rsidRPr="00785369">
        <w:rPr>
          <w:rFonts w:ascii="Times New Roman" w:hAnsi="Times New Roman" w:cs="Times New Roman"/>
          <w:sz w:val="24"/>
          <w:szCs w:val="24"/>
        </w:rPr>
        <w:t>дней с</w:t>
      </w:r>
      <w:r w:rsidR="009F2E93">
        <w:rPr>
          <w:rFonts w:ascii="Times New Roman" w:hAnsi="Times New Roman" w:cs="Times New Roman"/>
          <w:sz w:val="24"/>
          <w:szCs w:val="24"/>
        </w:rPr>
        <w:t>о дня окончания</w:t>
      </w:r>
      <w:r w:rsidR="003F5A17">
        <w:rPr>
          <w:rFonts w:ascii="Times New Roman" w:hAnsi="Times New Roman" w:cs="Times New Roman"/>
          <w:sz w:val="24"/>
          <w:szCs w:val="24"/>
        </w:rPr>
        <w:t xml:space="preserve"> </w:t>
      </w:r>
      <w:r w:rsidR="009F2E93">
        <w:rPr>
          <w:rFonts w:ascii="Times New Roman" w:hAnsi="Times New Roman" w:cs="Times New Roman"/>
          <w:sz w:val="24"/>
          <w:szCs w:val="24"/>
        </w:rPr>
        <w:t>проведения аукциона</w:t>
      </w:r>
      <w:r w:rsidRPr="00785369">
        <w:rPr>
          <w:rFonts w:ascii="Times New Roman" w:hAnsi="Times New Roman" w:cs="Times New Roman"/>
          <w:sz w:val="24"/>
          <w:szCs w:val="24"/>
        </w:rPr>
        <w:t xml:space="preserve">. </w:t>
      </w:r>
    </w:p>
    <w:p w14:paraId="77CEA396" w14:textId="77777777" w:rsidR="00785369" w:rsidRPr="00785369" w:rsidRDefault="00785369" w:rsidP="000B3F86">
      <w:pPr>
        <w:numPr>
          <w:ilvl w:val="0"/>
          <w:numId w:val="9"/>
        </w:numPr>
        <w:tabs>
          <w:tab w:val="num" w:pos="502"/>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Срок действия договора:</w:t>
      </w:r>
      <w:r w:rsidR="003F5A17">
        <w:rPr>
          <w:rFonts w:ascii="Times New Roman" w:hAnsi="Times New Roman" w:cs="Times New Roman"/>
          <w:b/>
          <w:bCs/>
          <w:sz w:val="24"/>
          <w:szCs w:val="24"/>
        </w:rPr>
        <w:t xml:space="preserve"> </w:t>
      </w:r>
      <w:r w:rsidR="00876B11">
        <w:rPr>
          <w:rFonts w:ascii="Times New Roman" w:hAnsi="Times New Roman" w:cs="Times New Roman"/>
          <w:sz w:val="24"/>
          <w:szCs w:val="24"/>
        </w:rPr>
        <w:t xml:space="preserve">11 </w:t>
      </w:r>
      <w:r w:rsidR="00204B79">
        <w:rPr>
          <w:rFonts w:ascii="Times New Roman" w:hAnsi="Times New Roman" w:cs="Times New Roman"/>
          <w:sz w:val="24"/>
          <w:szCs w:val="24"/>
        </w:rPr>
        <w:t>месяцев</w:t>
      </w:r>
      <w:r w:rsidRPr="00785369">
        <w:rPr>
          <w:rFonts w:ascii="Times New Roman" w:hAnsi="Times New Roman" w:cs="Times New Roman"/>
          <w:sz w:val="24"/>
          <w:szCs w:val="24"/>
        </w:rPr>
        <w:t>.</w:t>
      </w:r>
    </w:p>
    <w:p w14:paraId="4D66BC69" w14:textId="77777777" w:rsidR="00785369" w:rsidRPr="00785369" w:rsidRDefault="00785369" w:rsidP="000B3F86">
      <w:pPr>
        <w:numPr>
          <w:ilvl w:val="0"/>
          <w:numId w:val="9"/>
        </w:numPr>
        <w:tabs>
          <w:tab w:val="num" w:pos="502"/>
        </w:tabs>
        <w:spacing w:after="0"/>
        <w:ind w:left="284"/>
        <w:jc w:val="both"/>
        <w:rPr>
          <w:rFonts w:ascii="Times New Roman" w:hAnsi="Times New Roman" w:cs="Times New Roman"/>
          <w:sz w:val="24"/>
          <w:szCs w:val="24"/>
        </w:rPr>
      </w:pPr>
      <w:r w:rsidRPr="00785369">
        <w:rPr>
          <w:rFonts w:ascii="Times New Roman" w:hAnsi="Times New Roman" w:cs="Times New Roman"/>
          <w:sz w:val="24"/>
          <w:szCs w:val="24"/>
        </w:rPr>
        <w:t>Претендент в установленном порядке подает заявку на участие в аукционе и документы в соответстви</w:t>
      </w:r>
      <w:r w:rsidR="00C25895">
        <w:rPr>
          <w:rFonts w:ascii="Times New Roman" w:hAnsi="Times New Roman" w:cs="Times New Roman"/>
          <w:sz w:val="24"/>
          <w:szCs w:val="24"/>
        </w:rPr>
        <w:t>и с информационной картой аукциона</w:t>
      </w:r>
      <w:r w:rsidRPr="00785369">
        <w:rPr>
          <w:rFonts w:ascii="Times New Roman" w:hAnsi="Times New Roman" w:cs="Times New Roman"/>
          <w:sz w:val="24"/>
          <w:szCs w:val="24"/>
        </w:rPr>
        <w:t>. Лицо, подавшее в установленные сроки заявку на участие в аукционе и документы, предусмотренные п.</w:t>
      </w:r>
      <w:r w:rsidR="00876B11">
        <w:rPr>
          <w:rFonts w:ascii="Times New Roman" w:hAnsi="Times New Roman" w:cs="Times New Roman"/>
          <w:sz w:val="24"/>
          <w:szCs w:val="24"/>
        </w:rPr>
        <w:t xml:space="preserve"> </w:t>
      </w:r>
      <w:r w:rsidRPr="00785369">
        <w:rPr>
          <w:rFonts w:ascii="Times New Roman" w:hAnsi="Times New Roman" w:cs="Times New Roman"/>
          <w:sz w:val="24"/>
          <w:szCs w:val="24"/>
        </w:rPr>
        <w:t>17 Информационной карты аукциона, признанное аукционной комиссией допущенным участником, имее</w:t>
      </w:r>
      <w:r w:rsidR="00C25895">
        <w:rPr>
          <w:rFonts w:ascii="Times New Roman" w:hAnsi="Times New Roman" w:cs="Times New Roman"/>
          <w:sz w:val="24"/>
          <w:szCs w:val="24"/>
        </w:rPr>
        <w:t>т право принять участие в аукционе</w:t>
      </w:r>
      <w:r w:rsidRPr="00785369">
        <w:rPr>
          <w:rFonts w:ascii="Times New Roman" w:hAnsi="Times New Roman" w:cs="Times New Roman"/>
          <w:sz w:val="24"/>
          <w:szCs w:val="24"/>
        </w:rPr>
        <w:t>.</w:t>
      </w:r>
    </w:p>
    <w:p w14:paraId="7956D8FD" w14:textId="77777777" w:rsidR="00785369" w:rsidRPr="00785369" w:rsidRDefault="00785369" w:rsidP="000B3F86">
      <w:pPr>
        <w:numPr>
          <w:ilvl w:val="0"/>
          <w:numId w:val="9"/>
        </w:numPr>
        <w:tabs>
          <w:tab w:val="num" w:pos="502"/>
        </w:tabs>
        <w:spacing w:after="0"/>
        <w:ind w:left="284"/>
        <w:jc w:val="both"/>
        <w:rPr>
          <w:rFonts w:ascii="Times New Roman" w:hAnsi="Times New Roman" w:cs="Times New Roman"/>
          <w:sz w:val="24"/>
          <w:szCs w:val="24"/>
        </w:rPr>
      </w:pPr>
      <w:r w:rsidRPr="00785369">
        <w:rPr>
          <w:rFonts w:ascii="Times New Roman" w:hAnsi="Times New Roman" w:cs="Times New Roman"/>
          <w:sz w:val="24"/>
          <w:szCs w:val="24"/>
        </w:rPr>
        <w:t xml:space="preserve">Организатор торгов по собственной инициативе или в соответствии с запросом заинтересованного лица вправе принять решение о внесении изменений в документацию об аукционе не позднее, чем за </w:t>
      </w:r>
      <w:r w:rsidR="00876B11">
        <w:rPr>
          <w:rFonts w:ascii="Times New Roman" w:hAnsi="Times New Roman" w:cs="Times New Roman"/>
          <w:sz w:val="24"/>
          <w:szCs w:val="24"/>
        </w:rPr>
        <w:t>5 (</w:t>
      </w:r>
      <w:r w:rsidRPr="00785369">
        <w:rPr>
          <w:rFonts w:ascii="Times New Roman" w:hAnsi="Times New Roman" w:cs="Times New Roman"/>
          <w:sz w:val="24"/>
          <w:szCs w:val="24"/>
        </w:rPr>
        <w:t>пять</w:t>
      </w:r>
      <w:r w:rsidR="00876B11">
        <w:rPr>
          <w:rFonts w:ascii="Times New Roman" w:hAnsi="Times New Roman" w:cs="Times New Roman"/>
          <w:sz w:val="24"/>
          <w:szCs w:val="24"/>
        </w:rPr>
        <w:t>)</w:t>
      </w:r>
      <w:r w:rsidRPr="00785369">
        <w:rPr>
          <w:rFonts w:ascii="Times New Roman" w:hAnsi="Times New Roman" w:cs="Times New Roman"/>
          <w:sz w:val="24"/>
          <w:szCs w:val="24"/>
        </w:rPr>
        <w:t xml:space="preserve"> дней до даты окончания подачи заявок на участие в аукционе. Изменение объекта аукциона не допускается.</w:t>
      </w:r>
    </w:p>
    <w:p w14:paraId="13CF61BE" w14:textId="77777777" w:rsidR="00785369" w:rsidRDefault="00785369" w:rsidP="000B3F86">
      <w:pPr>
        <w:numPr>
          <w:ilvl w:val="0"/>
          <w:numId w:val="9"/>
        </w:numPr>
        <w:tabs>
          <w:tab w:val="num" w:pos="502"/>
        </w:tabs>
        <w:spacing w:after="0"/>
        <w:ind w:left="284"/>
        <w:jc w:val="both"/>
        <w:rPr>
          <w:rFonts w:ascii="Times New Roman" w:hAnsi="Times New Roman" w:cs="Times New Roman"/>
          <w:sz w:val="24"/>
          <w:szCs w:val="24"/>
        </w:rPr>
      </w:pPr>
      <w:r w:rsidRPr="00785369">
        <w:rPr>
          <w:rFonts w:ascii="Times New Roman" w:hAnsi="Times New Roman" w:cs="Times New Roman"/>
          <w:sz w:val="24"/>
          <w:szCs w:val="24"/>
        </w:rPr>
        <w:t>Организатор торгов вправе отказаться от проведения аукциона не позднее, чем за пять дней до даты окончания срока подачи заявок на участие в аукционе.</w:t>
      </w:r>
    </w:p>
    <w:p w14:paraId="15E56502" w14:textId="77777777" w:rsidR="009A6379" w:rsidRPr="00785369" w:rsidRDefault="00785369" w:rsidP="000B3F86">
      <w:pPr>
        <w:numPr>
          <w:ilvl w:val="0"/>
          <w:numId w:val="9"/>
        </w:numPr>
        <w:tabs>
          <w:tab w:val="num" w:pos="502"/>
        </w:tabs>
        <w:spacing w:after="0"/>
        <w:ind w:left="284"/>
        <w:jc w:val="both"/>
        <w:rPr>
          <w:rFonts w:ascii="Times New Roman" w:hAnsi="Times New Roman" w:cs="Times New Roman"/>
          <w:sz w:val="24"/>
          <w:szCs w:val="24"/>
        </w:rPr>
      </w:pPr>
      <w:r w:rsidRPr="00785369">
        <w:rPr>
          <w:rFonts w:ascii="Times New Roman" w:hAnsi="Times New Roman" w:cs="Times New Roman"/>
          <w:sz w:val="24"/>
          <w:szCs w:val="24"/>
        </w:rPr>
        <w:t xml:space="preserve">Победителем аукциона признается лицо, предложившее наиболее высокую цену договора. Информирование участников об итогах аукциона будет осуществляться </w:t>
      </w:r>
      <w:r w:rsidR="00744F77">
        <w:rPr>
          <w:rFonts w:ascii="Times New Roman" w:hAnsi="Times New Roman" w:cs="Times New Roman"/>
          <w:sz w:val="24"/>
          <w:szCs w:val="24"/>
        </w:rPr>
        <w:t>О</w:t>
      </w:r>
      <w:r w:rsidRPr="00785369">
        <w:rPr>
          <w:rFonts w:ascii="Times New Roman" w:hAnsi="Times New Roman" w:cs="Times New Roman"/>
          <w:sz w:val="24"/>
          <w:szCs w:val="24"/>
        </w:rPr>
        <w:t>рганизатором торгов посредством размещения соответствующей информации на сайте официальной торговой площадки ГК «</w:t>
      </w:r>
      <w:proofErr w:type="spellStart"/>
      <w:r w:rsidRPr="00785369">
        <w:rPr>
          <w:rFonts w:ascii="Times New Roman" w:hAnsi="Times New Roman" w:cs="Times New Roman"/>
          <w:sz w:val="24"/>
          <w:szCs w:val="24"/>
        </w:rPr>
        <w:t>Ростех</w:t>
      </w:r>
      <w:proofErr w:type="spellEnd"/>
      <w:r w:rsidRPr="00785369">
        <w:rPr>
          <w:rFonts w:ascii="Times New Roman" w:hAnsi="Times New Roman" w:cs="Times New Roman"/>
          <w:sz w:val="24"/>
          <w:szCs w:val="24"/>
        </w:rPr>
        <w:t xml:space="preserve">» </w:t>
      </w:r>
      <w:hyperlink r:id="rId9" w:history="1">
        <w:r w:rsidRPr="00785369">
          <w:rPr>
            <w:rStyle w:val="a7"/>
            <w:rFonts w:ascii="Times New Roman" w:hAnsi="Times New Roman" w:cs="Times New Roman"/>
            <w:sz w:val="24"/>
            <w:szCs w:val="24"/>
            <w:lang w:val="en-US"/>
          </w:rPr>
          <w:t>www</w:t>
        </w:r>
        <w:r w:rsidRPr="00785369">
          <w:rPr>
            <w:rStyle w:val="a7"/>
            <w:rFonts w:ascii="Times New Roman" w:hAnsi="Times New Roman" w:cs="Times New Roman"/>
            <w:sz w:val="24"/>
            <w:szCs w:val="24"/>
          </w:rPr>
          <w:t>.</w:t>
        </w:r>
        <w:proofErr w:type="spellStart"/>
        <w:r w:rsidRPr="00785369">
          <w:rPr>
            <w:rStyle w:val="a7"/>
            <w:rFonts w:ascii="Times New Roman" w:hAnsi="Times New Roman" w:cs="Times New Roman"/>
            <w:sz w:val="24"/>
            <w:szCs w:val="24"/>
            <w:lang w:val="en-US"/>
          </w:rPr>
          <w:t>etpfr</w:t>
        </w:r>
        <w:proofErr w:type="spellEnd"/>
        <w:r w:rsidRPr="00785369">
          <w:rPr>
            <w:rStyle w:val="a7"/>
            <w:rFonts w:ascii="Times New Roman" w:hAnsi="Times New Roman" w:cs="Times New Roman"/>
            <w:sz w:val="24"/>
            <w:szCs w:val="24"/>
          </w:rPr>
          <w:t>.</w:t>
        </w:r>
        <w:proofErr w:type="spellStart"/>
        <w:r w:rsidRPr="00785369">
          <w:rPr>
            <w:rStyle w:val="a7"/>
            <w:rFonts w:ascii="Times New Roman" w:hAnsi="Times New Roman" w:cs="Times New Roman"/>
            <w:sz w:val="24"/>
            <w:szCs w:val="24"/>
            <w:lang w:val="en-US"/>
          </w:rPr>
          <w:t>ru</w:t>
        </w:r>
        <w:proofErr w:type="spellEnd"/>
      </w:hyperlink>
      <w:r w:rsidRPr="00785369">
        <w:rPr>
          <w:rFonts w:ascii="Times New Roman" w:hAnsi="Times New Roman" w:cs="Times New Roman"/>
          <w:sz w:val="24"/>
          <w:szCs w:val="24"/>
        </w:rPr>
        <w:t>.</w:t>
      </w:r>
    </w:p>
    <w:p w14:paraId="1C60ACEF" w14:textId="77777777" w:rsidR="009A6379" w:rsidRPr="00785369" w:rsidRDefault="009A6379" w:rsidP="009A6379">
      <w:pPr>
        <w:spacing w:after="0" w:line="240" w:lineRule="auto"/>
        <w:jc w:val="center"/>
        <w:rPr>
          <w:rFonts w:ascii="Times New Roman" w:hAnsi="Times New Roman" w:cs="Times New Roman"/>
          <w:b/>
          <w:sz w:val="24"/>
          <w:szCs w:val="24"/>
        </w:rPr>
      </w:pPr>
    </w:p>
    <w:p w14:paraId="43D710EF" w14:textId="77777777" w:rsidR="009A6379" w:rsidRPr="00785369" w:rsidRDefault="009A6379" w:rsidP="009A6379">
      <w:pPr>
        <w:spacing w:after="0" w:line="240" w:lineRule="auto"/>
        <w:jc w:val="center"/>
        <w:rPr>
          <w:rFonts w:ascii="Times New Roman" w:hAnsi="Times New Roman" w:cs="Times New Roman"/>
          <w:b/>
          <w:sz w:val="24"/>
          <w:szCs w:val="24"/>
        </w:rPr>
      </w:pPr>
    </w:p>
    <w:p w14:paraId="2CB17EF0" w14:textId="77777777" w:rsidR="009A6379" w:rsidRPr="00785369" w:rsidRDefault="009A6379" w:rsidP="009A6379">
      <w:pPr>
        <w:spacing w:after="0" w:line="240" w:lineRule="auto"/>
        <w:jc w:val="center"/>
        <w:rPr>
          <w:rFonts w:ascii="Times New Roman" w:hAnsi="Times New Roman" w:cs="Times New Roman"/>
          <w:b/>
          <w:sz w:val="24"/>
          <w:szCs w:val="24"/>
        </w:rPr>
      </w:pPr>
    </w:p>
    <w:p w14:paraId="305F760F" w14:textId="77777777" w:rsidR="00785369" w:rsidRDefault="00785369" w:rsidP="009A6379">
      <w:pPr>
        <w:spacing w:after="0" w:line="240" w:lineRule="auto"/>
        <w:jc w:val="center"/>
        <w:rPr>
          <w:rFonts w:ascii="Times New Roman" w:hAnsi="Times New Roman" w:cs="Times New Roman"/>
          <w:b/>
          <w:sz w:val="24"/>
          <w:szCs w:val="24"/>
        </w:rPr>
        <w:sectPr w:rsidR="00785369" w:rsidSect="00785369">
          <w:pgSz w:w="11906" w:h="16838"/>
          <w:pgMar w:top="1134" w:right="850" w:bottom="1134" w:left="1134" w:header="708" w:footer="708" w:gutter="0"/>
          <w:cols w:space="708"/>
          <w:docGrid w:linePitch="360"/>
        </w:sectPr>
      </w:pPr>
    </w:p>
    <w:p w14:paraId="63B339DF" w14:textId="0BCAFD67" w:rsidR="00B34E71" w:rsidRPr="00B20B37" w:rsidRDefault="00B34E71" w:rsidP="00B34E71">
      <w:pPr>
        <w:pBdr>
          <w:bottom w:val="single" w:sz="4" w:space="1" w:color="auto"/>
        </w:pBdr>
        <w:spacing w:after="0" w:line="240" w:lineRule="auto"/>
        <w:jc w:val="center"/>
        <w:rPr>
          <w:rFonts w:ascii="Times New Roman" w:hAnsi="Times New Roman"/>
          <w:b/>
        </w:rPr>
      </w:pPr>
      <w:r>
        <w:rPr>
          <w:rFonts w:ascii="Times New Roman" w:hAnsi="Times New Roman"/>
          <w:b/>
        </w:rPr>
        <w:lastRenderedPageBreak/>
        <w:t xml:space="preserve">Акционерное общество «Московский </w:t>
      </w:r>
      <w:r w:rsidR="00902E16">
        <w:rPr>
          <w:rFonts w:ascii="Times New Roman" w:hAnsi="Times New Roman"/>
          <w:b/>
        </w:rPr>
        <w:t>р</w:t>
      </w:r>
      <w:r>
        <w:rPr>
          <w:rFonts w:ascii="Times New Roman" w:hAnsi="Times New Roman"/>
          <w:b/>
        </w:rPr>
        <w:t xml:space="preserve">адиотехнический </w:t>
      </w:r>
      <w:r w:rsidR="00902E16">
        <w:rPr>
          <w:rFonts w:ascii="Times New Roman" w:hAnsi="Times New Roman"/>
          <w:b/>
        </w:rPr>
        <w:t>и</w:t>
      </w:r>
      <w:r>
        <w:rPr>
          <w:rFonts w:ascii="Times New Roman" w:hAnsi="Times New Roman"/>
          <w:b/>
        </w:rPr>
        <w:t xml:space="preserve">нститут Российской </w:t>
      </w:r>
      <w:r w:rsidR="00902E16">
        <w:rPr>
          <w:rFonts w:ascii="Times New Roman" w:hAnsi="Times New Roman"/>
          <w:b/>
        </w:rPr>
        <w:t>а</w:t>
      </w:r>
      <w:r>
        <w:rPr>
          <w:rFonts w:ascii="Times New Roman" w:hAnsi="Times New Roman"/>
          <w:b/>
        </w:rPr>
        <w:t xml:space="preserve">кадемии </w:t>
      </w:r>
      <w:r w:rsidR="00902E16">
        <w:rPr>
          <w:rFonts w:ascii="Times New Roman" w:hAnsi="Times New Roman"/>
          <w:b/>
        </w:rPr>
        <w:t>н</w:t>
      </w:r>
      <w:r>
        <w:rPr>
          <w:rFonts w:ascii="Times New Roman" w:hAnsi="Times New Roman"/>
          <w:b/>
        </w:rPr>
        <w:t xml:space="preserve">аук» </w:t>
      </w:r>
    </w:p>
    <w:p w14:paraId="7ADDBAF9" w14:textId="77777777" w:rsidR="00B34E71" w:rsidRPr="00B20B37" w:rsidRDefault="00B34E71" w:rsidP="00B34E71">
      <w:pPr>
        <w:tabs>
          <w:tab w:val="left" w:pos="10260"/>
        </w:tabs>
        <w:spacing w:after="0" w:line="240" w:lineRule="auto"/>
        <w:jc w:val="center"/>
        <w:rPr>
          <w:rFonts w:ascii="Times New Roman" w:hAnsi="Times New Roman"/>
        </w:rPr>
      </w:pPr>
      <w:r w:rsidRPr="00B20B37">
        <w:rPr>
          <w:rFonts w:ascii="Times New Roman" w:hAnsi="Times New Roman"/>
        </w:rPr>
        <w:t xml:space="preserve">Российская Федерация, </w:t>
      </w:r>
      <w:r>
        <w:rPr>
          <w:rFonts w:ascii="Times New Roman" w:hAnsi="Times New Roman"/>
        </w:rPr>
        <w:t>117519, г. Москва, Варшавское шоссе д. 132</w:t>
      </w:r>
    </w:p>
    <w:p w14:paraId="19A3CD86" w14:textId="77777777" w:rsidR="00C25895" w:rsidRPr="00B20B37" w:rsidRDefault="00C25895" w:rsidP="00C25895">
      <w:pPr>
        <w:spacing w:after="0" w:line="240" w:lineRule="auto"/>
        <w:jc w:val="center"/>
        <w:rPr>
          <w:rFonts w:ascii="Times New Roman" w:hAnsi="Times New Roman"/>
        </w:rPr>
      </w:pPr>
    </w:p>
    <w:p w14:paraId="3C10420E" w14:textId="77777777" w:rsidR="00A5226C" w:rsidRPr="00B20B37" w:rsidRDefault="00A5226C" w:rsidP="00A5226C">
      <w:pPr>
        <w:spacing w:after="0" w:line="240" w:lineRule="auto"/>
        <w:jc w:val="center"/>
        <w:rPr>
          <w:rFonts w:ascii="Times New Roman" w:hAnsi="Times New Roman"/>
        </w:rPr>
      </w:pPr>
    </w:p>
    <w:p w14:paraId="56C2EBA6" w14:textId="77777777" w:rsidR="00A5226C" w:rsidRPr="00B20B37" w:rsidRDefault="00A5226C" w:rsidP="00A5226C">
      <w:pPr>
        <w:spacing w:after="0" w:line="240" w:lineRule="auto"/>
        <w:jc w:val="center"/>
        <w:rPr>
          <w:rFonts w:ascii="Times New Roman" w:hAnsi="Times New Roman"/>
          <w:b/>
        </w:rPr>
      </w:pPr>
    </w:p>
    <w:p w14:paraId="0ED733F9" w14:textId="77777777" w:rsidR="00A5226C" w:rsidRPr="00B20B37" w:rsidRDefault="00A5226C" w:rsidP="00A5226C">
      <w:pPr>
        <w:spacing w:after="0" w:line="240" w:lineRule="auto"/>
        <w:jc w:val="center"/>
        <w:rPr>
          <w:rFonts w:ascii="Times New Roman" w:hAnsi="Times New Roman"/>
          <w:b/>
        </w:rPr>
      </w:pPr>
    </w:p>
    <w:p w14:paraId="70F183D0" w14:textId="77777777" w:rsidR="00A5226C" w:rsidRDefault="00A5226C" w:rsidP="00A5226C">
      <w:pPr>
        <w:spacing w:after="0" w:line="240" w:lineRule="auto"/>
        <w:jc w:val="center"/>
        <w:rPr>
          <w:rFonts w:ascii="Times New Roman" w:hAnsi="Times New Roman" w:cs="Times New Roman"/>
          <w:b/>
          <w:sz w:val="24"/>
          <w:szCs w:val="24"/>
        </w:rPr>
      </w:pPr>
    </w:p>
    <w:p w14:paraId="7C5AB0C7" w14:textId="77777777" w:rsidR="00C25895" w:rsidRDefault="00C25895" w:rsidP="00C25895">
      <w:pPr>
        <w:spacing w:after="0" w:line="240" w:lineRule="auto"/>
        <w:jc w:val="center"/>
        <w:rPr>
          <w:rFonts w:ascii="Times New Roman" w:hAnsi="Times New Roman" w:cs="Times New Roman"/>
          <w:b/>
          <w:sz w:val="24"/>
          <w:szCs w:val="24"/>
        </w:rPr>
      </w:pPr>
    </w:p>
    <w:p w14:paraId="191485C8" w14:textId="77777777" w:rsidR="00FF73B8" w:rsidRPr="00B20B37" w:rsidRDefault="00FF73B8" w:rsidP="00FF73B8">
      <w:pPr>
        <w:spacing w:after="0" w:line="240" w:lineRule="auto"/>
        <w:jc w:val="right"/>
        <w:rPr>
          <w:rFonts w:ascii="Times New Roman" w:hAnsi="Times New Roman"/>
          <w:b/>
        </w:rPr>
      </w:pPr>
      <w:r w:rsidRPr="00B20B37">
        <w:rPr>
          <w:rFonts w:ascii="Times New Roman" w:hAnsi="Times New Roman"/>
          <w:b/>
        </w:rPr>
        <w:t>УТВЕРЖДАЮ:</w:t>
      </w:r>
    </w:p>
    <w:p w14:paraId="435D00E2" w14:textId="77777777" w:rsidR="00FF73B8" w:rsidRDefault="00FF73B8" w:rsidP="00FF73B8">
      <w:pPr>
        <w:spacing w:after="0" w:line="240" w:lineRule="auto"/>
        <w:jc w:val="right"/>
        <w:rPr>
          <w:rFonts w:ascii="Times New Roman" w:hAnsi="Times New Roman"/>
          <w:bCs/>
        </w:rPr>
      </w:pPr>
      <w:r>
        <w:rPr>
          <w:rFonts w:ascii="Times New Roman" w:hAnsi="Times New Roman"/>
          <w:bCs/>
        </w:rPr>
        <w:t>П</w:t>
      </w:r>
      <w:r w:rsidRPr="00274F36">
        <w:rPr>
          <w:rFonts w:ascii="Times New Roman" w:hAnsi="Times New Roman"/>
          <w:bCs/>
        </w:rPr>
        <w:t>редседател</w:t>
      </w:r>
      <w:r>
        <w:rPr>
          <w:rFonts w:ascii="Times New Roman" w:hAnsi="Times New Roman"/>
          <w:bCs/>
        </w:rPr>
        <w:t xml:space="preserve">ь </w:t>
      </w:r>
      <w:r w:rsidRPr="00274F36">
        <w:rPr>
          <w:rFonts w:ascii="Times New Roman" w:hAnsi="Times New Roman"/>
          <w:bCs/>
        </w:rPr>
        <w:t xml:space="preserve">комиссии </w:t>
      </w:r>
    </w:p>
    <w:p w14:paraId="61F7A38F" w14:textId="77777777" w:rsidR="00FF73B8" w:rsidRPr="00274F36" w:rsidRDefault="00FF73B8" w:rsidP="00FF73B8">
      <w:pPr>
        <w:spacing w:after="0" w:line="240" w:lineRule="auto"/>
        <w:jc w:val="right"/>
        <w:rPr>
          <w:rFonts w:ascii="Times New Roman" w:hAnsi="Times New Roman"/>
          <w:bCs/>
        </w:rPr>
      </w:pPr>
      <w:r w:rsidRPr="00274F36">
        <w:rPr>
          <w:rFonts w:ascii="Times New Roman" w:hAnsi="Times New Roman"/>
          <w:bCs/>
        </w:rPr>
        <w:t xml:space="preserve">по проведению аукционов </w:t>
      </w:r>
    </w:p>
    <w:p w14:paraId="744A8D65" w14:textId="77777777" w:rsidR="00FF73B8" w:rsidRPr="00274F36" w:rsidRDefault="00FF73B8" w:rsidP="00FF73B8">
      <w:pPr>
        <w:spacing w:after="0" w:line="240" w:lineRule="auto"/>
        <w:jc w:val="right"/>
        <w:rPr>
          <w:rFonts w:ascii="Times New Roman" w:hAnsi="Times New Roman"/>
          <w:bCs/>
        </w:rPr>
      </w:pPr>
      <w:r w:rsidRPr="00274F36">
        <w:rPr>
          <w:rFonts w:ascii="Times New Roman" w:hAnsi="Times New Roman"/>
          <w:bCs/>
        </w:rPr>
        <w:t>на право заключения договоров</w:t>
      </w:r>
    </w:p>
    <w:p w14:paraId="6B1F63D5" w14:textId="77777777" w:rsidR="00FF73B8" w:rsidRPr="00274F36" w:rsidRDefault="00FF73B8" w:rsidP="00FF73B8">
      <w:pPr>
        <w:spacing w:after="0" w:line="240" w:lineRule="auto"/>
        <w:jc w:val="right"/>
        <w:rPr>
          <w:rFonts w:ascii="Times New Roman" w:hAnsi="Times New Roman"/>
          <w:bCs/>
        </w:rPr>
      </w:pPr>
      <w:r w:rsidRPr="00274F36">
        <w:rPr>
          <w:rFonts w:ascii="Times New Roman" w:hAnsi="Times New Roman"/>
          <w:bCs/>
        </w:rPr>
        <w:t xml:space="preserve"> аренды объектов недвижимого</w:t>
      </w:r>
    </w:p>
    <w:p w14:paraId="2E45E43B" w14:textId="77777777" w:rsidR="00FF73B8" w:rsidRPr="00274F36" w:rsidRDefault="00FF73B8" w:rsidP="00FF73B8">
      <w:pPr>
        <w:spacing w:after="0" w:line="240" w:lineRule="auto"/>
        <w:jc w:val="right"/>
        <w:rPr>
          <w:rFonts w:ascii="Times New Roman" w:hAnsi="Times New Roman"/>
          <w:bCs/>
        </w:rPr>
      </w:pPr>
      <w:r w:rsidRPr="00274F36">
        <w:rPr>
          <w:rFonts w:ascii="Times New Roman" w:hAnsi="Times New Roman"/>
          <w:bCs/>
        </w:rPr>
        <w:t xml:space="preserve"> имущества, находящихся </w:t>
      </w:r>
    </w:p>
    <w:p w14:paraId="4A517D08" w14:textId="77777777" w:rsidR="00FF73B8" w:rsidRPr="00274F36" w:rsidRDefault="00FF73B8" w:rsidP="00FF73B8">
      <w:pPr>
        <w:spacing w:after="0" w:line="240" w:lineRule="auto"/>
        <w:jc w:val="right"/>
        <w:rPr>
          <w:rFonts w:ascii="Times New Roman" w:hAnsi="Times New Roman"/>
          <w:bCs/>
        </w:rPr>
      </w:pPr>
      <w:r w:rsidRPr="00274F36">
        <w:rPr>
          <w:rFonts w:ascii="Times New Roman" w:hAnsi="Times New Roman"/>
          <w:bCs/>
        </w:rPr>
        <w:t>в собственности АО «МРТИ РАН»</w:t>
      </w:r>
    </w:p>
    <w:p w14:paraId="33366E54" w14:textId="77777777" w:rsidR="00FF73B8" w:rsidRPr="00274F36" w:rsidRDefault="00FF73B8" w:rsidP="00FF73B8">
      <w:pPr>
        <w:spacing w:after="0" w:line="240" w:lineRule="auto"/>
        <w:jc w:val="right"/>
        <w:rPr>
          <w:rFonts w:ascii="Times New Roman" w:hAnsi="Times New Roman"/>
          <w:bCs/>
        </w:rPr>
      </w:pPr>
    </w:p>
    <w:p w14:paraId="4A335EDD" w14:textId="77777777" w:rsidR="00FF73B8" w:rsidRPr="00274F36" w:rsidRDefault="00FF73B8" w:rsidP="00FF73B8">
      <w:pPr>
        <w:spacing w:after="0" w:line="240" w:lineRule="auto"/>
        <w:jc w:val="right"/>
        <w:rPr>
          <w:rFonts w:ascii="Times New Roman" w:hAnsi="Times New Roman"/>
          <w:bCs/>
        </w:rPr>
      </w:pPr>
      <w:r w:rsidRPr="00274F36">
        <w:rPr>
          <w:rFonts w:ascii="Times New Roman" w:hAnsi="Times New Roman"/>
          <w:bCs/>
        </w:rPr>
        <w:t>_________________/</w:t>
      </w:r>
      <w:r>
        <w:rPr>
          <w:rFonts w:ascii="Times New Roman" w:hAnsi="Times New Roman"/>
          <w:bCs/>
        </w:rPr>
        <w:t>А</w:t>
      </w:r>
      <w:r w:rsidRPr="00274F36">
        <w:rPr>
          <w:rFonts w:ascii="Times New Roman" w:hAnsi="Times New Roman"/>
          <w:bCs/>
        </w:rPr>
        <w:t>.</w:t>
      </w:r>
      <w:r>
        <w:rPr>
          <w:rFonts w:ascii="Times New Roman" w:hAnsi="Times New Roman"/>
          <w:bCs/>
        </w:rPr>
        <w:t>А</w:t>
      </w:r>
      <w:r w:rsidRPr="00274F36">
        <w:rPr>
          <w:rFonts w:ascii="Times New Roman" w:hAnsi="Times New Roman"/>
          <w:bCs/>
        </w:rPr>
        <w:t xml:space="preserve">. </w:t>
      </w:r>
      <w:r>
        <w:rPr>
          <w:rFonts w:ascii="Times New Roman" w:hAnsi="Times New Roman"/>
          <w:bCs/>
        </w:rPr>
        <w:t>Горбачев</w:t>
      </w:r>
      <w:r w:rsidRPr="00274F36">
        <w:rPr>
          <w:rFonts w:ascii="Times New Roman" w:hAnsi="Times New Roman"/>
          <w:bCs/>
        </w:rPr>
        <w:t>/</w:t>
      </w:r>
    </w:p>
    <w:p w14:paraId="2FCB0FAA" w14:textId="77777777" w:rsidR="00FF73B8" w:rsidRPr="00274F36" w:rsidRDefault="00FF73B8" w:rsidP="00FF73B8">
      <w:pPr>
        <w:spacing w:after="0" w:line="240" w:lineRule="auto"/>
        <w:jc w:val="right"/>
        <w:rPr>
          <w:rFonts w:ascii="Times New Roman" w:hAnsi="Times New Roman"/>
          <w:bCs/>
        </w:rPr>
      </w:pPr>
    </w:p>
    <w:p w14:paraId="1C24BC42" w14:textId="77777777" w:rsidR="00FF73B8" w:rsidRDefault="00FF73B8" w:rsidP="00FF73B8">
      <w:pPr>
        <w:spacing w:after="0" w:line="240" w:lineRule="auto"/>
        <w:jc w:val="right"/>
        <w:rPr>
          <w:rFonts w:ascii="Times New Roman" w:hAnsi="Times New Roman"/>
          <w:b/>
        </w:rPr>
      </w:pPr>
      <w:r w:rsidRPr="00274F36">
        <w:rPr>
          <w:rFonts w:ascii="Times New Roman" w:hAnsi="Times New Roman"/>
          <w:bCs/>
        </w:rPr>
        <w:t>«___» __________________ 2024 г.</w:t>
      </w:r>
    </w:p>
    <w:p w14:paraId="793260FD" w14:textId="77777777" w:rsidR="009A6379" w:rsidRPr="00C641D1" w:rsidRDefault="009A6379" w:rsidP="009A6379">
      <w:pPr>
        <w:spacing w:after="0" w:line="240" w:lineRule="auto"/>
        <w:jc w:val="center"/>
        <w:rPr>
          <w:rFonts w:ascii="Times New Roman" w:hAnsi="Times New Roman"/>
          <w:b/>
          <w:sz w:val="24"/>
          <w:szCs w:val="24"/>
        </w:rPr>
      </w:pPr>
    </w:p>
    <w:p w14:paraId="1CBFCF23" w14:textId="77777777" w:rsidR="009A6379" w:rsidRPr="00C641D1" w:rsidRDefault="009A6379" w:rsidP="009A6379">
      <w:pPr>
        <w:spacing w:after="0" w:line="240" w:lineRule="auto"/>
        <w:jc w:val="center"/>
        <w:rPr>
          <w:rFonts w:ascii="Times New Roman" w:hAnsi="Times New Roman"/>
          <w:b/>
          <w:sz w:val="24"/>
          <w:szCs w:val="24"/>
        </w:rPr>
      </w:pPr>
    </w:p>
    <w:p w14:paraId="057A23B2" w14:textId="77777777" w:rsidR="009A6379" w:rsidRPr="00C641D1" w:rsidRDefault="009A6379" w:rsidP="009A6379">
      <w:pPr>
        <w:spacing w:after="0" w:line="240" w:lineRule="auto"/>
        <w:jc w:val="center"/>
        <w:rPr>
          <w:rFonts w:ascii="Times New Roman" w:hAnsi="Times New Roman"/>
          <w:b/>
          <w:sz w:val="24"/>
          <w:szCs w:val="24"/>
        </w:rPr>
      </w:pPr>
    </w:p>
    <w:p w14:paraId="100AF981" w14:textId="77777777" w:rsidR="00785369" w:rsidRPr="005F46F3" w:rsidRDefault="00785369" w:rsidP="009A6379">
      <w:pPr>
        <w:spacing w:after="0" w:line="240" w:lineRule="auto"/>
        <w:jc w:val="center"/>
        <w:rPr>
          <w:rFonts w:ascii="Times New Roman" w:hAnsi="Times New Roman"/>
          <w:b/>
          <w:sz w:val="24"/>
          <w:szCs w:val="24"/>
        </w:rPr>
      </w:pPr>
    </w:p>
    <w:p w14:paraId="10128F53" w14:textId="77777777" w:rsidR="009A6379" w:rsidRPr="005F46F3" w:rsidRDefault="009A6379" w:rsidP="009A6379">
      <w:pPr>
        <w:spacing w:after="0" w:line="240" w:lineRule="auto"/>
        <w:jc w:val="center"/>
        <w:rPr>
          <w:rFonts w:ascii="Times New Roman" w:hAnsi="Times New Roman"/>
          <w:b/>
          <w:sz w:val="24"/>
          <w:szCs w:val="24"/>
        </w:rPr>
      </w:pPr>
    </w:p>
    <w:p w14:paraId="3311253D" w14:textId="77777777" w:rsidR="009A6379" w:rsidRPr="005F46F3" w:rsidRDefault="009A6379" w:rsidP="009A6379">
      <w:pPr>
        <w:spacing w:after="0" w:line="240" w:lineRule="auto"/>
        <w:jc w:val="center"/>
        <w:rPr>
          <w:rFonts w:ascii="Times New Roman" w:hAnsi="Times New Roman"/>
          <w:b/>
          <w:sz w:val="24"/>
          <w:szCs w:val="24"/>
        </w:rPr>
      </w:pPr>
    </w:p>
    <w:p w14:paraId="33CE76F1" w14:textId="77777777" w:rsidR="009A6379" w:rsidRPr="00C641D1" w:rsidRDefault="009A6379" w:rsidP="009A6379">
      <w:pPr>
        <w:spacing w:after="0" w:line="240" w:lineRule="auto"/>
        <w:jc w:val="center"/>
        <w:rPr>
          <w:rFonts w:ascii="Times New Roman" w:hAnsi="Times New Roman"/>
          <w:b/>
          <w:sz w:val="24"/>
          <w:szCs w:val="24"/>
        </w:rPr>
      </w:pPr>
      <w:r>
        <w:rPr>
          <w:rFonts w:ascii="Times New Roman" w:hAnsi="Times New Roman"/>
          <w:b/>
          <w:sz w:val="24"/>
          <w:szCs w:val="24"/>
        </w:rPr>
        <w:t>АУКЦИОННАЯ ДОКУМЕНТАЦИЯ</w:t>
      </w:r>
    </w:p>
    <w:p w14:paraId="12B5D6F7" w14:textId="77777777" w:rsidR="009A6379" w:rsidRPr="00C641D1" w:rsidRDefault="009A6379" w:rsidP="009A6379">
      <w:pPr>
        <w:spacing w:after="0" w:line="240" w:lineRule="auto"/>
        <w:jc w:val="center"/>
        <w:rPr>
          <w:rFonts w:ascii="Times New Roman" w:hAnsi="Times New Roman"/>
          <w:b/>
          <w:sz w:val="24"/>
          <w:szCs w:val="24"/>
        </w:rPr>
      </w:pPr>
    </w:p>
    <w:p w14:paraId="081B9173" w14:textId="77777777" w:rsidR="00B34E71" w:rsidRDefault="00B34E71" w:rsidP="00B34E71">
      <w:pPr>
        <w:spacing w:after="0" w:line="240" w:lineRule="auto"/>
        <w:jc w:val="center"/>
        <w:rPr>
          <w:rFonts w:ascii="Times New Roman" w:hAnsi="Times New Roman" w:cs="Times New Roman"/>
          <w:b/>
          <w:sz w:val="24"/>
          <w:szCs w:val="24"/>
        </w:rPr>
      </w:pPr>
      <w:r w:rsidRPr="00785369">
        <w:rPr>
          <w:rFonts w:ascii="Times New Roman" w:hAnsi="Times New Roman" w:cs="Times New Roman"/>
          <w:b/>
          <w:sz w:val="24"/>
          <w:szCs w:val="24"/>
        </w:rPr>
        <w:t xml:space="preserve">о проведении </w:t>
      </w:r>
      <w:r>
        <w:rPr>
          <w:rFonts w:ascii="Times New Roman" w:hAnsi="Times New Roman" w:cs="Times New Roman"/>
          <w:b/>
          <w:sz w:val="24"/>
          <w:szCs w:val="24"/>
        </w:rPr>
        <w:t>открытого аукциона</w:t>
      </w:r>
    </w:p>
    <w:p w14:paraId="24A79BF5" w14:textId="6A8C7266" w:rsidR="00B34E71" w:rsidRDefault="00B34E71" w:rsidP="00B34E71">
      <w:pPr>
        <w:spacing w:after="0"/>
        <w:ind w:left="284"/>
        <w:jc w:val="center"/>
        <w:rPr>
          <w:rFonts w:ascii="Times New Roman" w:hAnsi="Times New Roman" w:cs="Times New Roman"/>
          <w:b/>
          <w:sz w:val="24"/>
          <w:szCs w:val="24"/>
        </w:rPr>
      </w:pPr>
      <w:r w:rsidRPr="00C4134D">
        <w:rPr>
          <w:rFonts w:ascii="Times New Roman" w:hAnsi="Times New Roman" w:cs="Times New Roman"/>
          <w:b/>
          <w:sz w:val="24"/>
          <w:szCs w:val="24"/>
        </w:rPr>
        <w:t>на право зак</w:t>
      </w:r>
      <w:r>
        <w:rPr>
          <w:rFonts w:ascii="Times New Roman" w:hAnsi="Times New Roman" w:cs="Times New Roman"/>
          <w:b/>
          <w:sz w:val="24"/>
          <w:szCs w:val="24"/>
        </w:rPr>
        <w:t>лючения договора аренды объектов</w:t>
      </w:r>
      <w:r w:rsidRPr="00C4134D">
        <w:rPr>
          <w:rFonts w:ascii="Times New Roman" w:hAnsi="Times New Roman" w:cs="Times New Roman"/>
          <w:b/>
          <w:sz w:val="24"/>
          <w:szCs w:val="24"/>
        </w:rPr>
        <w:t xml:space="preserve"> недв</w:t>
      </w:r>
      <w:r>
        <w:rPr>
          <w:rFonts w:ascii="Times New Roman" w:hAnsi="Times New Roman" w:cs="Times New Roman"/>
          <w:b/>
          <w:sz w:val="24"/>
          <w:szCs w:val="24"/>
        </w:rPr>
        <w:t>ижимого имущества на нежилые помещения и земельные участки, находящиеся в собственности АО «</w:t>
      </w:r>
      <w:r>
        <w:rPr>
          <w:rFonts w:ascii="Times New Roman" w:hAnsi="Times New Roman"/>
          <w:b/>
        </w:rPr>
        <w:t xml:space="preserve">Московский </w:t>
      </w:r>
      <w:r w:rsidR="001803AD">
        <w:rPr>
          <w:rFonts w:ascii="Times New Roman" w:hAnsi="Times New Roman"/>
          <w:b/>
        </w:rPr>
        <w:t>р</w:t>
      </w:r>
      <w:r>
        <w:rPr>
          <w:rFonts w:ascii="Times New Roman" w:hAnsi="Times New Roman"/>
          <w:b/>
        </w:rPr>
        <w:t xml:space="preserve">адиотехнический </w:t>
      </w:r>
      <w:r w:rsidR="001803AD">
        <w:rPr>
          <w:rFonts w:ascii="Times New Roman" w:hAnsi="Times New Roman"/>
          <w:b/>
        </w:rPr>
        <w:t>и</w:t>
      </w:r>
      <w:r>
        <w:rPr>
          <w:rFonts w:ascii="Times New Roman" w:hAnsi="Times New Roman"/>
          <w:b/>
        </w:rPr>
        <w:t xml:space="preserve">нститут Российской </w:t>
      </w:r>
      <w:r w:rsidR="001803AD">
        <w:rPr>
          <w:rFonts w:ascii="Times New Roman" w:hAnsi="Times New Roman"/>
          <w:b/>
        </w:rPr>
        <w:t>а</w:t>
      </w:r>
      <w:r>
        <w:rPr>
          <w:rFonts w:ascii="Times New Roman" w:hAnsi="Times New Roman"/>
          <w:b/>
        </w:rPr>
        <w:t xml:space="preserve">кадемии </w:t>
      </w:r>
      <w:r w:rsidR="001803AD">
        <w:rPr>
          <w:rFonts w:ascii="Times New Roman" w:hAnsi="Times New Roman"/>
          <w:b/>
        </w:rPr>
        <w:t>н</w:t>
      </w:r>
      <w:r>
        <w:rPr>
          <w:rFonts w:ascii="Times New Roman" w:hAnsi="Times New Roman"/>
          <w:b/>
        </w:rPr>
        <w:t>аук</w:t>
      </w:r>
      <w:r>
        <w:rPr>
          <w:rFonts w:ascii="Times New Roman" w:hAnsi="Times New Roman" w:cs="Times New Roman"/>
          <w:b/>
          <w:sz w:val="24"/>
          <w:szCs w:val="24"/>
        </w:rPr>
        <w:t xml:space="preserve">» по адресу: </w:t>
      </w:r>
    </w:p>
    <w:p w14:paraId="4D16BBCD" w14:textId="77777777" w:rsidR="00B34E71" w:rsidRDefault="00B34E71" w:rsidP="00B34E71">
      <w:pPr>
        <w:spacing w:after="0"/>
        <w:ind w:left="284"/>
        <w:jc w:val="center"/>
        <w:rPr>
          <w:rFonts w:ascii="Times New Roman" w:hAnsi="Times New Roman" w:cs="Times New Roman"/>
          <w:b/>
          <w:sz w:val="24"/>
          <w:szCs w:val="24"/>
        </w:rPr>
      </w:pPr>
      <w:r>
        <w:rPr>
          <w:rFonts w:ascii="Times New Roman" w:hAnsi="Times New Roman" w:cs="Times New Roman"/>
          <w:b/>
          <w:sz w:val="24"/>
          <w:szCs w:val="24"/>
        </w:rPr>
        <w:t>117519, г. Москва, Варшавское шоссе, д. 132</w:t>
      </w:r>
    </w:p>
    <w:p w14:paraId="7C2F9158" w14:textId="752F329A" w:rsidR="00B34E71" w:rsidRPr="00F123F2" w:rsidRDefault="00B34E71" w:rsidP="00B34E71">
      <w:pPr>
        <w:spacing w:after="0"/>
        <w:ind w:left="284"/>
        <w:jc w:val="center"/>
        <w:rPr>
          <w:rFonts w:ascii="Times New Roman" w:hAnsi="Times New Roman" w:cs="Times New Roman"/>
          <w:i/>
          <w:sz w:val="24"/>
          <w:szCs w:val="24"/>
        </w:rPr>
      </w:pPr>
      <w:r w:rsidRPr="00F123F2">
        <w:rPr>
          <w:rFonts w:ascii="Times New Roman" w:hAnsi="Times New Roman" w:cs="Times New Roman"/>
          <w:i/>
          <w:sz w:val="24"/>
          <w:szCs w:val="24"/>
        </w:rPr>
        <w:t>(А</w:t>
      </w:r>
      <w:r>
        <w:rPr>
          <w:rFonts w:ascii="Times New Roman" w:hAnsi="Times New Roman" w:cs="Times New Roman"/>
          <w:i/>
          <w:sz w:val="24"/>
          <w:szCs w:val="24"/>
        </w:rPr>
        <w:t>укцион проводится в составе</w:t>
      </w:r>
      <w:r w:rsidR="00A540E8">
        <w:rPr>
          <w:rFonts w:ascii="Times New Roman" w:hAnsi="Times New Roman" w:cs="Times New Roman"/>
          <w:i/>
          <w:sz w:val="24"/>
          <w:szCs w:val="24"/>
        </w:rPr>
        <w:t xml:space="preserve"> 1</w:t>
      </w:r>
      <w:r>
        <w:rPr>
          <w:rFonts w:ascii="Times New Roman" w:hAnsi="Times New Roman" w:cs="Times New Roman"/>
          <w:i/>
          <w:sz w:val="24"/>
          <w:szCs w:val="24"/>
        </w:rPr>
        <w:t xml:space="preserve"> </w:t>
      </w:r>
      <w:r w:rsidR="00A540E8">
        <w:rPr>
          <w:rFonts w:ascii="Times New Roman" w:hAnsi="Times New Roman" w:cs="Times New Roman"/>
          <w:i/>
          <w:sz w:val="24"/>
          <w:szCs w:val="24"/>
        </w:rPr>
        <w:t>(одного)</w:t>
      </w:r>
      <w:r w:rsidRPr="00F123F2">
        <w:rPr>
          <w:rFonts w:ascii="Times New Roman" w:hAnsi="Times New Roman" w:cs="Times New Roman"/>
          <w:i/>
          <w:sz w:val="24"/>
          <w:szCs w:val="24"/>
        </w:rPr>
        <w:t xml:space="preserve"> лот</w:t>
      </w:r>
      <w:r w:rsidR="00A540E8">
        <w:rPr>
          <w:rFonts w:ascii="Times New Roman" w:hAnsi="Times New Roman" w:cs="Times New Roman"/>
          <w:i/>
          <w:sz w:val="24"/>
          <w:szCs w:val="24"/>
        </w:rPr>
        <w:t>а</w:t>
      </w:r>
      <w:r w:rsidRPr="00F123F2">
        <w:rPr>
          <w:rFonts w:ascii="Times New Roman" w:hAnsi="Times New Roman" w:cs="Times New Roman"/>
          <w:i/>
          <w:sz w:val="24"/>
          <w:szCs w:val="24"/>
        </w:rPr>
        <w:t>)</w:t>
      </w:r>
    </w:p>
    <w:p w14:paraId="16C64F7E" w14:textId="77777777" w:rsidR="00AC1AC8" w:rsidRPr="00C76880" w:rsidRDefault="00AC1AC8" w:rsidP="00AC1AC8">
      <w:pPr>
        <w:spacing w:after="0"/>
        <w:jc w:val="both"/>
        <w:rPr>
          <w:rFonts w:ascii="Times New Roman" w:hAnsi="Times New Roman" w:cs="Times New Roman"/>
          <w:b/>
          <w:sz w:val="24"/>
          <w:szCs w:val="24"/>
        </w:rPr>
      </w:pPr>
    </w:p>
    <w:tbl>
      <w:tblPr>
        <w:tblStyle w:val="a8"/>
        <w:tblW w:w="10059" w:type="dxa"/>
        <w:tblInd w:w="-147" w:type="dxa"/>
        <w:tblLook w:val="04A0" w:firstRow="1" w:lastRow="0" w:firstColumn="1" w:lastColumn="0" w:noHBand="0" w:noVBand="1"/>
      </w:tblPr>
      <w:tblGrid>
        <w:gridCol w:w="776"/>
        <w:gridCol w:w="1457"/>
        <w:gridCol w:w="6426"/>
        <w:gridCol w:w="1400"/>
      </w:tblGrid>
      <w:tr w:rsidR="00B92789" w14:paraId="7F95C5B6" w14:textId="77777777" w:rsidTr="00C009F0">
        <w:tc>
          <w:tcPr>
            <w:tcW w:w="777" w:type="dxa"/>
          </w:tcPr>
          <w:p w14:paraId="264C6476" w14:textId="5C17AEB5" w:rsidR="00B92789" w:rsidRPr="00C009F0" w:rsidRDefault="00B92789" w:rsidP="00B92789">
            <w:pPr>
              <w:spacing w:after="0" w:line="240" w:lineRule="auto"/>
              <w:jc w:val="center"/>
              <w:rPr>
                <w:rFonts w:ascii="Times New Roman" w:hAnsi="Times New Roman" w:cs="Times New Roman"/>
                <w:b/>
                <w:sz w:val="24"/>
                <w:szCs w:val="24"/>
              </w:rPr>
            </w:pPr>
            <w:r w:rsidRPr="00C009F0">
              <w:rPr>
                <w:rFonts w:ascii="Times New Roman" w:hAnsi="Times New Roman" w:cs="Times New Roman"/>
                <w:b/>
                <w:sz w:val="24"/>
                <w:szCs w:val="24"/>
              </w:rPr>
              <w:t>Лот №</w:t>
            </w:r>
            <w:r w:rsidR="00185BA6" w:rsidRPr="00C009F0">
              <w:rPr>
                <w:rFonts w:ascii="Times New Roman" w:hAnsi="Times New Roman" w:cs="Times New Roman"/>
                <w:b/>
                <w:sz w:val="24"/>
                <w:szCs w:val="24"/>
              </w:rPr>
              <w:t>1</w:t>
            </w:r>
          </w:p>
        </w:tc>
        <w:tc>
          <w:tcPr>
            <w:tcW w:w="1447" w:type="dxa"/>
          </w:tcPr>
          <w:p w14:paraId="5BB6CBEC" w14:textId="61A31685" w:rsidR="00B92789" w:rsidRPr="00C009F0" w:rsidRDefault="00D67803" w:rsidP="00B9278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117519</w:t>
            </w:r>
            <w:r w:rsidR="00B92789" w:rsidRPr="00C009F0">
              <w:rPr>
                <w:rFonts w:ascii="Times New Roman" w:hAnsi="Times New Roman" w:cs="Times New Roman"/>
                <w:sz w:val="24"/>
                <w:szCs w:val="24"/>
              </w:rPr>
              <w:t xml:space="preserve">, г. Москва, ул. </w:t>
            </w:r>
            <w:r w:rsidR="007417B4" w:rsidRPr="00C009F0">
              <w:rPr>
                <w:rFonts w:ascii="Times New Roman" w:hAnsi="Times New Roman" w:cs="Times New Roman"/>
                <w:sz w:val="24"/>
                <w:szCs w:val="24"/>
              </w:rPr>
              <w:t>Варшавское шоссе 132</w:t>
            </w:r>
          </w:p>
        </w:tc>
        <w:tc>
          <w:tcPr>
            <w:tcW w:w="6445" w:type="dxa"/>
          </w:tcPr>
          <w:p w14:paraId="0EB9FA66" w14:textId="54C8A377" w:rsidR="00B92789" w:rsidRPr="00C009F0" w:rsidRDefault="007353CE" w:rsidP="00B92789">
            <w:pPr>
              <w:spacing w:after="0" w:line="240" w:lineRule="auto"/>
              <w:jc w:val="center"/>
              <w:rPr>
                <w:rFonts w:ascii="Times New Roman" w:hAnsi="Times New Roman" w:cs="Times New Roman"/>
                <w:sz w:val="24"/>
                <w:szCs w:val="24"/>
              </w:rPr>
            </w:pPr>
            <w:r w:rsidRPr="00A650DC">
              <w:rPr>
                <w:rFonts w:ascii="Times New Roman" w:hAnsi="Times New Roman" w:cs="Times New Roman"/>
                <w:sz w:val="24"/>
                <w:szCs w:val="24"/>
              </w:rPr>
              <w:t xml:space="preserve">117519, г. Москва, Варшавское шоссе, дом 132, </w:t>
            </w:r>
            <w:bookmarkStart w:id="1" w:name="_Hlk173237240"/>
            <w:bookmarkStart w:id="2" w:name="_GoBack"/>
            <w:r w:rsidRPr="00A650DC">
              <w:rPr>
                <w:rFonts w:ascii="Times New Roman" w:hAnsi="Times New Roman" w:cs="Times New Roman"/>
                <w:sz w:val="24"/>
                <w:szCs w:val="24"/>
              </w:rPr>
              <w:t>строение 12, этаж 2, помещение III, комната 9</w:t>
            </w:r>
            <w:r>
              <w:rPr>
                <w:rFonts w:ascii="Times New Roman" w:hAnsi="Times New Roman" w:cs="Times New Roman"/>
                <w:sz w:val="24"/>
                <w:szCs w:val="24"/>
              </w:rPr>
              <w:t>, 8, 27, 28,</w:t>
            </w:r>
            <w:r w:rsidRPr="00A650DC">
              <w:rPr>
                <w:rFonts w:ascii="Times New Roman" w:hAnsi="Times New Roman" w:cs="Times New Roman"/>
                <w:sz w:val="24"/>
                <w:szCs w:val="24"/>
              </w:rPr>
              <w:t xml:space="preserve"> </w:t>
            </w:r>
            <w:r>
              <w:rPr>
                <w:rFonts w:ascii="Times New Roman" w:hAnsi="Times New Roman" w:cs="Times New Roman"/>
                <w:sz w:val="24"/>
                <w:szCs w:val="24"/>
              </w:rPr>
              <w:t>строение 9</w:t>
            </w:r>
            <w:r w:rsidRPr="00A650DC">
              <w:rPr>
                <w:rFonts w:ascii="Times New Roman" w:hAnsi="Times New Roman" w:cs="Times New Roman"/>
                <w:sz w:val="24"/>
                <w:szCs w:val="24"/>
              </w:rPr>
              <w:t>, этаж 2, помещение XV</w:t>
            </w:r>
            <w:r>
              <w:rPr>
                <w:rFonts w:ascii="Times New Roman" w:hAnsi="Times New Roman" w:cs="Times New Roman"/>
                <w:sz w:val="24"/>
                <w:szCs w:val="24"/>
              </w:rPr>
              <w:t>, комната 54 (часть), этаж 4</w:t>
            </w:r>
            <w:r w:rsidRPr="00A650DC">
              <w:rPr>
                <w:rFonts w:ascii="Times New Roman" w:hAnsi="Times New Roman" w:cs="Times New Roman"/>
                <w:sz w:val="24"/>
                <w:szCs w:val="24"/>
              </w:rPr>
              <w:t>, помещение XX</w:t>
            </w:r>
            <w:r>
              <w:rPr>
                <w:rFonts w:ascii="Times New Roman" w:hAnsi="Times New Roman" w:cs="Times New Roman"/>
                <w:sz w:val="24"/>
                <w:szCs w:val="24"/>
              </w:rPr>
              <w:t>, комната 95</w:t>
            </w:r>
            <w:bookmarkEnd w:id="1"/>
            <w:bookmarkEnd w:id="2"/>
          </w:p>
        </w:tc>
        <w:tc>
          <w:tcPr>
            <w:tcW w:w="1390" w:type="dxa"/>
          </w:tcPr>
          <w:p w14:paraId="0FC7D07B" w14:textId="45621ED6" w:rsidR="00B92789" w:rsidRPr="00880891" w:rsidRDefault="00C009F0" w:rsidP="00FC3CCF">
            <w:pPr>
              <w:spacing w:after="0" w:line="240" w:lineRule="auto"/>
              <w:jc w:val="center"/>
              <w:rPr>
                <w:rFonts w:ascii="Times New Roman" w:hAnsi="Times New Roman" w:cs="Times New Roman"/>
                <w:sz w:val="24"/>
                <w:szCs w:val="24"/>
              </w:rPr>
            </w:pPr>
            <w:r w:rsidRPr="00880891">
              <w:rPr>
                <w:rFonts w:ascii="Times New Roman" w:hAnsi="Times New Roman" w:cs="Times New Roman"/>
                <w:sz w:val="24"/>
                <w:szCs w:val="24"/>
              </w:rPr>
              <w:t xml:space="preserve">Площадь помещений </w:t>
            </w:r>
            <w:r w:rsidR="007353CE">
              <w:rPr>
                <w:rFonts w:ascii="Times New Roman" w:hAnsi="Times New Roman" w:cs="Times New Roman"/>
                <w:sz w:val="24"/>
                <w:szCs w:val="24"/>
              </w:rPr>
              <w:t>313,5</w:t>
            </w:r>
            <w:r w:rsidR="00880891" w:rsidRPr="00880891">
              <w:rPr>
                <w:rFonts w:ascii="Times New Roman" w:hAnsi="Times New Roman" w:cs="Times New Roman"/>
                <w:sz w:val="24"/>
                <w:szCs w:val="24"/>
              </w:rPr>
              <w:t xml:space="preserve"> кв.</w:t>
            </w:r>
            <w:r w:rsidRPr="00880891">
              <w:rPr>
                <w:rFonts w:ascii="Times New Roman" w:hAnsi="Times New Roman" w:cs="Times New Roman"/>
                <w:sz w:val="24"/>
                <w:szCs w:val="24"/>
              </w:rPr>
              <w:t xml:space="preserve"> м.</w:t>
            </w:r>
          </w:p>
        </w:tc>
      </w:tr>
    </w:tbl>
    <w:p w14:paraId="2FCEDED0" w14:textId="77777777" w:rsidR="005C0CE4" w:rsidRPr="0057065F" w:rsidRDefault="005C0CE4" w:rsidP="00A56D8D">
      <w:pPr>
        <w:spacing w:after="0"/>
        <w:ind w:left="284"/>
        <w:jc w:val="both"/>
        <w:rPr>
          <w:rFonts w:ascii="Times New Roman" w:hAnsi="Times New Roman" w:cs="Times New Roman"/>
          <w:sz w:val="24"/>
          <w:szCs w:val="24"/>
        </w:rPr>
      </w:pPr>
    </w:p>
    <w:p w14:paraId="2E46A99B" w14:textId="63C1CB6F" w:rsidR="006E3A48" w:rsidRDefault="006E3A48" w:rsidP="006E3A48">
      <w:pPr>
        <w:spacing w:after="0"/>
        <w:ind w:left="284"/>
        <w:jc w:val="center"/>
        <w:rPr>
          <w:rFonts w:ascii="Times New Roman" w:hAnsi="Times New Roman" w:cs="Times New Roman"/>
          <w:b/>
          <w:sz w:val="24"/>
          <w:szCs w:val="24"/>
        </w:rPr>
      </w:pPr>
    </w:p>
    <w:p w14:paraId="67E56331" w14:textId="77777777" w:rsidR="009A6379" w:rsidRPr="007B0B9D" w:rsidRDefault="009A6379" w:rsidP="001D0C14">
      <w:pPr>
        <w:spacing w:after="0"/>
        <w:ind w:left="284"/>
        <w:jc w:val="center"/>
        <w:rPr>
          <w:rFonts w:ascii="Times New Roman" w:hAnsi="Times New Roman"/>
          <w:b/>
          <w:sz w:val="24"/>
          <w:szCs w:val="24"/>
        </w:rPr>
      </w:pPr>
    </w:p>
    <w:p w14:paraId="661B3E5E" w14:textId="77777777" w:rsidR="009A6379" w:rsidRDefault="009A6379" w:rsidP="009A6379">
      <w:pPr>
        <w:spacing w:after="0" w:line="240" w:lineRule="auto"/>
        <w:jc w:val="center"/>
        <w:rPr>
          <w:rFonts w:ascii="Times New Roman" w:hAnsi="Times New Roman"/>
          <w:b/>
          <w:sz w:val="24"/>
          <w:szCs w:val="24"/>
        </w:rPr>
      </w:pPr>
    </w:p>
    <w:p w14:paraId="3E3487BF" w14:textId="77777777" w:rsidR="009A6379" w:rsidRDefault="009A6379" w:rsidP="009A6379">
      <w:pPr>
        <w:spacing w:after="0" w:line="240" w:lineRule="auto"/>
        <w:jc w:val="center"/>
        <w:rPr>
          <w:rFonts w:ascii="Times New Roman" w:hAnsi="Times New Roman"/>
          <w:b/>
          <w:sz w:val="24"/>
          <w:szCs w:val="24"/>
        </w:rPr>
      </w:pPr>
    </w:p>
    <w:p w14:paraId="3576478E" w14:textId="77777777" w:rsidR="00185BA6" w:rsidRDefault="00185BA6" w:rsidP="009A6379">
      <w:pPr>
        <w:spacing w:after="0" w:line="240" w:lineRule="auto"/>
        <w:jc w:val="center"/>
        <w:rPr>
          <w:rFonts w:ascii="Times New Roman" w:hAnsi="Times New Roman"/>
          <w:b/>
          <w:sz w:val="24"/>
          <w:szCs w:val="24"/>
        </w:rPr>
      </w:pPr>
    </w:p>
    <w:p w14:paraId="78727948" w14:textId="77777777" w:rsidR="00185BA6" w:rsidRDefault="00185BA6" w:rsidP="009A6379">
      <w:pPr>
        <w:spacing w:after="0" w:line="240" w:lineRule="auto"/>
        <w:jc w:val="center"/>
        <w:rPr>
          <w:rFonts w:ascii="Times New Roman" w:hAnsi="Times New Roman"/>
          <w:b/>
          <w:sz w:val="24"/>
          <w:szCs w:val="24"/>
        </w:rPr>
      </w:pPr>
    </w:p>
    <w:p w14:paraId="5533AE0D" w14:textId="77777777" w:rsidR="00185BA6" w:rsidRDefault="00185BA6" w:rsidP="009A6379">
      <w:pPr>
        <w:spacing w:after="0" w:line="240" w:lineRule="auto"/>
        <w:jc w:val="center"/>
        <w:rPr>
          <w:rFonts w:ascii="Times New Roman" w:hAnsi="Times New Roman"/>
          <w:b/>
          <w:sz w:val="24"/>
          <w:szCs w:val="24"/>
        </w:rPr>
      </w:pPr>
    </w:p>
    <w:p w14:paraId="02806CB8" w14:textId="77777777" w:rsidR="00185BA6" w:rsidRDefault="00185BA6" w:rsidP="009A6379">
      <w:pPr>
        <w:spacing w:after="0" w:line="240" w:lineRule="auto"/>
        <w:jc w:val="center"/>
        <w:rPr>
          <w:rFonts w:ascii="Times New Roman" w:hAnsi="Times New Roman"/>
          <w:b/>
          <w:sz w:val="24"/>
          <w:szCs w:val="24"/>
        </w:rPr>
      </w:pPr>
    </w:p>
    <w:p w14:paraId="4D9576A0" w14:textId="77777777" w:rsidR="00185BA6" w:rsidRDefault="00185BA6" w:rsidP="009A6379">
      <w:pPr>
        <w:spacing w:after="0" w:line="240" w:lineRule="auto"/>
        <w:jc w:val="center"/>
        <w:rPr>
          <w:rFonts w:ascii="Times New Roman" w:hAnsi="Times New Roman"/>
          <w:b/>
          <w:sz w:val="24"/>
          <w:szCs w:val="24"/>
        </w:rPr>
      </w:pPr>
    </w:p>
    <w:p w14:paraId="3E8C7DAD" w14:textId="77777777" w:rsidR="00185BA6" w:rsidRDefault="00185BA6" w:rsidP="009A6379">
      <w:pPr>
        <w:spacing w:after="0" w:line="240" w:lineRule="auto"/>
        <w:jc w:val="center"/>
        <w:rPr>
          <w:rFonts w:ascii="Times New Roman" w:hAnsi="Times New Roman"/>
          <w:b/>
          <w:sz w:val="24"/>
          <w:szCs w:val="24"/>
        </w:rPr>
      </w:pPr>
    </w:p>
    <w:p w14:paraId="328E719A" w14:textId="0DCA4270" w:rsidR="009A6379" w:rsidRPr="00C641D1" w:rsidRDefault="009A6379" w:rsidP="009A6379">
      <w:pPr>
        <w:spacing w:after="0" w:line="240" w:lineRule="auto"/>
        <w:jc w:val="center"/>
        <w:rPr>
          <w:rFonts w:ascii="Times New Roman" w:hAnsi="Times New Roman"/>
          <w:b/>
          <w:sz w:val="24"/>
          <w:szCs w:val="24"/>
        </w:rPr>
      </w:pPr>
      <w:r w:rsidRPr="00C641D1">
        <w:rPr>
          <w:rFonts w:ascii="Times New Roman" w:hAnsi="Times New Roman"/>
          <w:b/>
          <w:sz w:val="24"/>
          <w:szCs w:val="24"/>
        </w:rPr>
        <w:t xml:space="preserve">г. </w:t>
      </w:r>
      <w:r w:rsidR="00C25895">
        <w:rPr>
          <w:rFonts w:ascii="Times New Roman" w:hAnsi="Times New Roman"/>
          <w:b/>
          <w:sz w:val="24"/>
          <w:szCs w:val="24"/>
        </w:rPr>
        <w:t>Москва 202</w:t>
      </w:r>
      <w:r w:rsidR="00F56161">
        <w:rPr>
          <w:rFonts w:ascii="Times New Roman" w:hAnsi="Times New Roman"/>
          <w:b/>
          <w:sz w:val="24"/>
          <w:szCs w:val="24"/>
        </w:rPr>
        <w:t>4</w:t>
      </w:r>
      <w:r w:rsidR="00C25895">
        <w:rPr>
          <w:rFonts w:ascii="Times New Roman" w:hAnsi="Times New Roman"/>
          <w:b/>
          <w:sz w:val="24"/>
          <w:szCs w:val="24"/>
        </w:rPr>
        <w:t xml:space="preserve"> г.</w:t>
      </w:r>
    </w:p>
    <w:p w14:paraId="1DA8DE2A" w14:textId="77777777" w:rsidR="009A6379" w:rsidRDefault="009A6379" w:rsidP="009A5DA7">
      <w:pPr>
        <w:jc w:val="center"/>
        <w:rPr>
          <w:rFonts w:ascii="Times New Roman" w:hAnsi="Times New Roman" w:cs="Times New Roman"/>
          <w:b/>
          <w:bCs/>
          <w:sz w:val="24"/>
          <w:szCs w:val="24"/>
        </w:rPr>
        <w:sectPr w:rsidR="009A6379" w:rsidSect="00785369">
          <w:pgSz w:w="11906" w:h="16838"/>
          <w:pgMar w:top="1134" w:right="850" w:bottom="1134" w:left="1134" w:header="708" w:footer="708" w:gutter="0"/>
          <w:cols w:space="708"/>
          <w:docGrid w:linePitch="360"/>
        </w:sectPr>
      </w:pPr>
    </w:p>
    <w:p w14:paraId="725FB417" w14:textId="77777777" w:rsidR="00C03F0D" w:rsidRDefault="003C0A0D" w:rsidP="00AA498D">
      <w:pPr>
        <w:pStyle w:val="21"/>
        <w:keepNext w:val="0"/>
        <w:spacing w:before="0" w:after="0"/>
        <w:jc w:val="center"/>
        <w:rPr>
          <w:rFonts w:ascii="Times New Roman" w:hAnsi="Times New Roman" w:cs="Times New Roman"/>
          <w:i w:val="0"/>
          <w:sz w:val="24"/>
          <w:szCs w:val="24"/>
        </w:rPr>
      </w:pPr>
      <w:r>
        <w:rPr>
          <w:rFonts w:ascii="Times New Roman" w:hAnsi="Times New Roman" w:cs="Times New Roman"/>
          <w:i w:val="0"/>
          <w:sz w:val="24"/>
          <w:szCs w:val="24"/>
        </w:rPr>
        <w:lastRenderedPageBreak/>
        <w:t>СОДЕРЖАНИЕ</w:t>
      </w:r>
    </w:p>
    <w:p w14:paraId="5C8CD775" w14:textId="77777777" w:rsidR="003C0A0D" w:rsidRDefault="003C0A0D" w:rsidP="003C0A0D"/>
    <w:tbl>
      <w:tblPr>
        <w:tblStyle w:val="a8"/>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7938"/>
      </w:tblGrid>
      <w:tr w:rsidR="003C0A0D" w:rsidRPr="00D66704" w14:paraId="05D16CB7" w14:textId="77777777" w:rsidTr="00D66704">
        <w:tc>
          <w:tcPr>
            <w:tcW w:w="9464" w:type="dxa"/>
            <w:gridSpan w:val="2"/>
            <w:vAlign w:val="center"/>
          </w:tcPr>
          <w:p w14:paraId="22327C25" w14:textId="77777777" w:rsidR="003C0A0D" w:rsidRP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1. Общие положения</w:t>
            </w:r>
          </w:p>
        </w:tc>
      </w:tr>
      <w:tr w:rsidR="003C0A0D" w:rsidRPr="00D66704" w14:paraId="08ED95A4" w14:textId="77777777" w:rsidTr="00D66704">
        <w:tc>
          <w:tcPr>
            <w:tcW w:w="1526" w:type="dxa"/>
            <w:vAlign w:val="center"/>
          </w:tcPr>
          <w:p w14:paraId="4E4450B7"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1.1.</w:t>
            </w:r>
          </w:p>
        </w:tc>
        <w:tc>
          <w:tcPr>
            <w:tcW w:w="7938" w:type="dxa"/>
            <w:vAlign w:val="center"/>
          </w:tcPr>
          <w:p w14:paraId="2DD96B13" w14:textId="77777777" w:rsidR="003C0A0D" w:rsidRPr="00D66704" w:rsidRDefault="003C0A0D" w:rsidP="003802A5">
            <w:pPr>
              <w:spacing w:after="0"/>
              <w:ind w:left="-75"/>
              <w:rPr>
                <w:rFonts w:ascii="Times New Roman" w:hAnsi="Times New Roman" w:cs="Times New Roman"/>
                <w:sz w:val="24"/>
                <w:szCs w:val="24"/>
              </w:rPr>
            </w:pPr>
            <w:r w:rsidRPr="00D66704">
              <w:rPr>
                <w:rFonts w:ascii="Times New Roman" w:hAnsi="Times New Roman" w:cs="Times New Roman"/>
                <w:sz w:val="24"/>
                <w:szCs w:val="24"/>
              </w:rPr>
              <w:t>Сведения об аукционе и его участниках</w:t>
            </w:r>
          </w:p>
        </w:tc>
      </w:tr>
      <w:tr w:rsidR="003C0A0D" w:rsidRPr="00D66704" w14:paraId="4FC7CEDB" w14:textId="77777777" w:rsidTr="00D66704">
        <w:tc>
          <w:tcPr>
            <w:tcW w:w="1526" w:type="dxa"/>
            <w:vAlign w:val="center"/>
          </w:tcPr>
          <w:p w14:paraId="1D9270F9"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1.2.</w:t>
            </w:r>
          </w:p>
        </w:tc>
        <w:tc>
          <w:tcPr>
            <w:tcW w:w="7938" w:type="dxa"/>
            <w:vAlign w:val="center"/>
          </w:tcPr>
          <w:p w14:paraId="1604C35F" w14:textId="77777777" w:rsidR="003C0A0D" w:rsidRPr="00D66704" w:rsidRDefault="003C0A0D" w:rsidP="003802A5">
            <w:pPr>
              <w:spacing w:after="0"/>
              <w:ind w:left="-75"/>
              <w:rPr>
                <w:rFonts w:ascii="Times New Roman" w:hAnsi="Times New Roman" w:cs="Times New Roman"/>
                <w:sz w:val="24"/>
                <w:szCs w:val="24"/>
              </w:rPr>
            </w:pPr>
            <w:r w:rsidRPr="00D66704">
              <w:rPr>
                <w:rFonts w:ascii="Times New Roman" w:hAnsi="Times New Roman" w:cs="Times New Roman"/>
                <w:sz w:val="24"/>
                <w:szCs w:val="24"/>
              </w:rPr>
              <w:t>Сведения о предмете и объекте аукциона</w:t>
            </w:r>
          </w:p>
        </w:tc>
      </w:tr>
      <w:tr w:rsidR="003C0A0D" w:rsidRPr="00D66704" w14:paraId="1A3D010A" w14:textId="77777777" w:rsidTr="00D66704">
        <w:tc>
          <w:tcPr>
            <w:tcW w:w="9464" w:type="dxa"/>
            <w:gridSpan w:val="2"/>
            <w:vAlign w:val="center"/>
          </w:tcPr>
          <w:p w14:paraId="3F577C01" w14:textId="77777777" w:rsidR="003C0A0D" w:rsidRP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2. Условия участия в аукционе</w:t>
            </w:r>
          </w:p>
        </w:tc>
      </w:tr>
      <w:tr w:rsidR="003C0A0D" w:rsidRPr="00D66704" w14:paraId="1E586A68" w14:textId="77777777" w:rsidTr="00D66704">
        <w:tc>
          <w:tcPr>
            <w:tcW w:w="1526" w:type="dxa"/>
            <w:vAlign w:val="center"/>
          </w:tcPr>
          <w:p w14:paraId="315DABD5"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2.1.</w:t>
            </w:r>
          </w:p>
        </w:tc>
        <w:tc>
          <w:tcPr>
            <w:tcW w:w="7938" w:type="dxa"/>
            <w:vAlign w:val="center"/>
          </w:tcPr>
          <w:p w14:paraId="7195E3FE" w14:textId="77777777" w:rsidR="003C0A0D" w:rsidRPr="00D66704" w:rsidRDefault="003C0A0D" w:rsidP="003802A5">
            <w:pPr>
              <w:spacing w:after="0"/>
              <w:ind w:left="-75"/>
              <w:rPr>
                <w:rFonts w:ascii="Times New Roman" w:hAnsi="Times New Roman" w:cs="Times New Roman"/>
                <w:sz w:val="24"/>
                <w:szCs w:val="24"/>
              </w:rPr>
            </w:pPr>
            <w:r w:rsidRPr="00D66704">
              <w:rPr>
                <w:rFonts w:ascii="Times New Roman" w:hAnsi="Times New Roman" w:cs="Times New Roman"/>
                <w:sz w:val="24"/>
                <w:szCs w:val="24"/>
              </w:rPr>
              <w:t>Требования к участникам аукциона</w:t>
            </w:r>
          </w:p>
        </w:tc>
      </w:tr>
      <w:tr w:rsidR="003C0A0D" w:rsidRPr="00D66704" w14:paraId="67EA0C33" w14:textId="77777777" w:rsidTr="00D66704">
        <w:tc>
          <w:tcPr>
            <w:tcW w:w="1526" w:type="dxa"/>
            <w:vAlign w:val="center"/>
          </w:tcPr>
          <w:p w14:paraId="40F6D73F"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2.2.</w:t>
            </w:r>
          </w:p>
        </w:tc>
        <w:tc>
          <w:tcPr>
            <w:tcW w:w="7938" w:type="dxa"/>
            <w:vAlign w:val="center"/>
          </w:tcPr>
          <w:p w14:paraId="58AC5FF5" w14:textId="77777777" w:rsidR="003C0A0D" w:rsidRPr="00D66704" w:rsidRDefault="003C0A0D" w:rsidP="003802A5">
            <w:pPr>
              <w:spacing w:after="0"/>
              <w:ind w:left="-75"/>
              <w:rPr>
                <w:rFonts w:ascii="Times New Roman" w:hAnsi="Times New Roman" w:cs="Times New Roman"/>
                <w:sz w:val="24"/>
                <w:szCs w:val="24"/>
              </w:rPr>
            </w:pPr>
            <w:r w:rsidRPr="00D66704">
              <w:rPr>
                <w:rFonts w:ascii="Times New Roman" w:hAnsi="Times New Roman" w:cs="Times New Roman"/>
                <w:sz w:val="24"/>
                <w:szCs w:val="24"/>
              </w:rPr>
              <w:t>Условия допуска к участию в аукционе</w:t>
            </w:r>
          </w:p>
        </w:tc>
      </w:tr>
      <w:tr w:rsidR="003C0A0D" w:rsidRPr="00D66704" w14:paraId="67E06A22" w14:textId="77777777" w:rsidTr="00D66704">
        <w:tc>
          <w:tcPr>
            <w:tcW w:w="9464" w:type="dxa"/>
            <w:gridSpan w:val="2"/>
            <w:vAlign w:val="center"/>
          </w:tcPr>
          <w:p w14:paraId="18E2E456" w14:textId="77777777" w:rsid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 xml:space="preserve">Раздел 3. Подача и рассмотрение заявок. Проведение аукциона. Заключение </w:t>
            </w:r>
          </w:p>
          <w:p w14:paraId="535E689E" w14:textId="77777777" w:rsidR="003C0A0D" w:rsidRP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договора аренды.</w:t>
            </w:r>
          </w:p>
        </w:tc>
      </w:tr>
      <w:tr w:rsidR="003C0A0D" w:rsidRPr="00D66704" w14:paraId="66C1E895" w14:textId="77777777" w:rsidTr="00D66704">
        <w:tc>
          <w:tcPr>
            <w:tcW w:w="1526" w:type="dxa"/>
            <w:vAlign w:val="center"/>
          </w:tcPr>
          <w:p w14:paraId="27549A68"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3.1.</w:t>
            </w:r>
          </w:p>
        </w:tc>
        <w:tc>
          <w:tcPr>
            <w:tcW w:w="7938" w:type="dxa"/>
            <w:vAlign w:val="center"/>
          </w:tcPr>
          <w:p w14:paraId="73B44B83" w14:textId="77777777" w:rsidR="003C0A0D" w:rsidRPr="00D66704" w:rsidRDefault="003C0A0D" w:rsidP="003802A5">
            <w:pPr>
              <w:spacing w:after="0"/>
              <w:ind w:left="-75"/>
              <w:rPr>
                <w:rFonts w:ascii="Times New Roman" w:hAnsi="Times New Roman" w:cs="Times New Roman"/>
                <w:sz w:val="24"/>
                <w:szCs w:val="24"/>
              </w:rPr>
            </w:pPr>
            <w:r w:rsidRPr="00D66704">
              <w:rPr>
                <w:rFonts w:ascii="Times New Roman" w:hAnsi="Times New Roman" w:cs="Times New Roman"/>
                <w:sz w:val="24"/>
                <w:szCs w:val="24"/>
              </w:rPr>
              <w:t>Порядок подачи заявок на участие в аукционе</w:t>
            </w:r>
          </w:p>
        </w:tc>
      </w:tr>
      <w:tr w:rsidR="003C0A0D" w:rsidRPr="00D66704" w14:paraId="602D368B" w14:textId="77777777" w:rsidTr="00D66704">
        <w:tc>
          <w:tcPr>
            <w:tcW w:w="1526" w:type="dxa"/>
            <w:vAlign w:val="center"/>
          </w:tcPr>
          <w:p w14:paraId="3804900B"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3.2.</w:t>
            </w:r>
          </w:p>
        </w:tc>
        <w:tc>
          <w:tcPr>
            <w:tcW w:w="7938" w:type="dxa"/>
            <w:vAlign w:val="center"/>
          </w:tcPr>
          <w:p w14:paraId="2216CFC3" w14:textId="77777777" w:rsidR="003C0A0D" w:rsidRPr="00D66704" w:rsidRDefault="003C0A0D" w:rsidP="003802A5">
            <w:pPr>
              <w:spacing w:after="0"/>
              <w:ind w:left="-75"/>
              <w:rPr>
                <w:rFonts w:ascii="Times New Roman" w:hAnsi="Times New Roman" w:cs="Times New Roman"/>
                <w:sz w:val="24"/>
                <w:szCs w:val="24"/>
              </w:rPr>
            </w:pPr>
            <w:r w:rsidRPr="00D66704">
              <w:rPr>
                <w:rFonts w:ascii="Times New Roman" w:hAnsi="Times New Roman" w:cs="Times New Roman"/>
                <w:sz w:val="24"/>
                <w:szCs w:val="24"/>
              </w:rPr>
              <w:t>Порядок рассмотрения заявок на участие в аукционе</w:t>
            </w:r>
          </w:p>
        </w:tc>
      </w:tr>
      <w:tr w:rsidR="003C0A0D" w:rsidRPr="00D66704" w14:paraId="11B23F0B" w14:textId="77777777" w:rsidTr="00D66704">
        <w:tc>
          <w:tcPr>
            <w:tcW w:w="1526" w:type="dxa"/>
            <w:vAlign w:val="center"/>
          </w:tcPr>
          <w:p w14:paraId="41925002"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3.3.</w:t>
            </w:r>
          </w:p>
        </w:tc>
        <w:tc>
          <w:tcPr>
            <w:tcW w:w="7938" w:type="dxa"/>
            <w:vAlign w:val="center"/>
          </w:tcPr>
          <w:p w14:paraId="25142A94" w14:textId="77777777" w:rsidR="003C0A0D" w:rsidRPr="00D66704" w:rsidRDefault="003C0A0D" w:rsidP="003802A5">
            <w:pPr>
              <w:spacing w:after="0"/>
              <w:ind w:left="-75"/>
              <w:rPr>
                <w:rFonts w:ascii="Times New Roman" w:hAnsi="Times New Roman" w:cs="Times New Roman"/>
                <w:sz w:val="24"/>
                <w:szCs w:val="24"/>
              </w:rPr>
            </w:pPr>
            <w:r w:rsidRPr="00D66704">
              <w:rPr>
                <w:rFonts w:ascii="Times New Roman" w:hAnsi="Times New Roman" w:cs="Times New Roman"/>
                <w:sz w:val="24"/>
                <w:szCs w:val="24"/>
              </w:rPr>
              <w:t>Порядок проведения аукциона</w:t>
            </w:r>
          </w:p>
        </w:tc>
      </w:tr>
      <w:tr w:rsidR="003C0A0D" w:rsidRPr="00D66704" w14:paraId="15E2970A" w14:textId="77777777" w:rsidTr="00D66704">
        <w:tc>
          <w:tcPr>
            <w:tcW w:w="1526" w:type="dxa"/>
            <w:vAlign w:val="center"/>
          </w:tcPr>
          <w:p w14:paraId="7E294336"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3.4.</w:t>
            </w:r>
          </w:p>
        </w:tc>
        <w:tc>
          <w:tcPr>
            <w:tcW w:w="7938" w:type="dxa"/>
            <w:vAlign w:val="center"/>
          </w:tcPr>
          <w:p w14:paraId="100473FE" w14:textId="77777777" w:rsidR="003C0A0D" w:rsidRPr="00D66704" w:rsidRDefault="003C0A0D" w:rsidP="003802A5">
            <w:pPr>
              <w:spacing w:after="0"/>
              <w:ind w:left="-75"/>
              <w:rPr>
                <w:rFonts w:ascii="Times New Roman" w:hAnsi="Times New Roman" w:cs="Times New Roman"/>
                <w:sz w:val="24"/>
                <w:szCs w:val="24"/>
              </w:rPr>
            </w:pPr>
            <w:r w:rsidRPr="00D66704">
              <w:rPr>
                <w:rFonts w:ascii="Times New Roman" w:hAnsi="Times New Roman" w:cs="Times New Roman"/>
                <w:sz w:val="24"/>
                <w:szCs w:val="24"/>
              </w:rPr>
              <w:t>Заключение договора по результатам аукциона</w:t>
            </w:r>
          </w:p>
        </w:tc>
      </w:tr>
      <w:tr w:rsidR="003C0A0D" w:rsidRPr="00D66704" w14:paraId="2F7F13B2" w14:textId="77777777" w:rsidTr="00D66704">
        <w:tc>
          <w:tcPr>
            <w:tcW w:w="9464" w:type="dxa"/>
            <w:gridSpan w:val="2"/>
            <w:vAlign w:val="center"/>
          </w:tcPr>
          <w:p w14:paraId="30C92437" w14:textId="77777777" w:rsidR="003C0A0D" w:rsidRP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4. Информационная карта аукциона</w:t>
            </w:r>
          </w:p>
        </w:tc>
      </w:tr>
      <w:tr w:rsidR="003C0A0D" w:rsidRPr="00D66704" w14:paraId="1B24CDF7" w14:textId="77777777" w:rsidTr="00D66704">
        <w:tc>
          <w:tcPr>
            <w:tcW w:w="9464" w:type="dxa"/>
            <w:gridSpan w:val="2"/>
            <w:vAlign w:val="center"/>
          </w:tcPr>
          <w:p w14:paraId="3923529B" w14:textId="77777777" w:rsidR="003C0A0D" w:rsidRPr="00D66704" w:rsidRDefault="00D66704"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5. Образцы форм для заполнения</w:t>
            </w:r>
          </w:p>
        </w:tc>
      </w:tr>
      <w:tr w:rsidR="00D66704" w:rsidRPr="00D66704" w14:paraId="4EB9AE53" w14:textId="77777777" w:rsidTr="00D66704">
        <w:tc>
          <w:tcPr>
            <w:tcW w:w="9464" w:type="dxa"/>
            <w:gridSpan w:val="2"/>
            <w:vAlign w:val="center"/>
          </w:tcPr>
          <w:p w14:paraId="6F1EA516" w14:textId="77777777" w:rsidR="00D66704" w:rsidRDefault="00D66704"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6. Проект договора аренды</w:t>
            </w:r>
          </w:p>
          <w:p w14:paraId="5CCABB8F" w14:textId="77777777" w:rsidR="00003170" w:rsidRDefault="00003170" w:rsidP="000B3F86">
            <w:pPr>
              <w:spacing w:after="0"/>
              <w:jc w:val="both"/>
              <w:rPr>
                <w:rFonts w:ascii="Times New Roman" w:hAnsi="Times New Roman" w:cs="Times New Roman"/>
                <w:b/>
                <w:sz w:val="24"/>
                <w:szCs w:val="24"/>
              </w:rPr>
            </w:pPr>
            <w:r>
              <w:rPr>
                <w:rFonts w:ascii="Times New Roman" w:hAnsi="Times New Roman" w:cs="Times New Roman"/>
                <w:b/>
                <w:sz w:val="24"/>
                <w:szCs w:val="24"/>
              </w:rPr>
              <w:t xml:space="preserve">Раздел 7. </w:t>
            </w:r>
            <w:r w:rsidRPr="00003170">
              <w:rPr>
                <w:rFonts w:ascii="Times New Roman" w:hAnsi="Times New Roman" w:cs="Times New Roman"/>
                <w:b/>
                <w:sz w:val="24"/>
                <w:szCs w:val="24"/>
              </w:rPr>
              <w:t>Регламент проведения аукционов на право заключения договоров аренды объектов</w:t>
            </w:r>
            <w:r w:rsidRPr="00D56F0E">
              <w:rPr>
                <w:sz w:val="28"/>
                <w:szCs w:val="28"/>
              </w:rPr>
              <w:t xml:space="preserve"> </w:t>
            </w:r>
            <w:r w:rsidRPr="00003170">
              <w:rPr>
                <w:rFonts w:ascii="Times New Roman" w:hAnsi="Times New Roman" w:cs="Times New Roman"/>
                <w:b/>
                <w:sz w:val="24"/>
                <w:szCs w:val="24"/>
              </w:rPr>
              <w:t>недвижимого имущества, находящиеся в собственности АО «МРТИ РАН»</w:t>
            </w:r>
            <w:r>
              <w:rPr>
                <w:rFonts w:ascii="Times New Roman" w:hAnsi="Times New Roman" w:cs="Times New Roman"/>
                <w:b/>
                <w:sz w:val="24"/>
                <w:szCs w:val="24"/>
              </w:rPr>
              <w:t xml:space="preserve"> </w:t>
            </w:r>
          </w:p>
          <w:p w14:paraId="128069FA" w14:textId="676DDEAA" w:rsidR="00AE6871" w:rsidRDefault="00AE6871" w:rsidP="000B3F86">
            <w:pPr>
              <w:spacing w:after="0"/>
              <w:jc w:val="both"/>
              <w:rPr>
                <w:rFonts w:ascii="Times New Roman" w:hAnsi="Times New Roman" w:cs="Times New Roman"/>
                <w:b/>
                <w:sz w:val="24"/>
                <w:szCs w:val="24"/>
              </w:rPr>
            </w:pPr>
            <w:r>
              <w:rPr>
                <w:rFonts w:ascii="Times New Roman" w:hAnsi="Times New Roman" w:cs="Times New Roman"/>
                <w:b/>
                <w:sz w:val="24"/>
                <w:szCs w:val="24"/>
              </w:rPr>
              <w:t xml:space="preserve">7.1. </w:t>
            </w:r>
            <w:r w:rsidRPr="00003170">
              <w:rPr>
                <w:rFonts w:ascii="Times New Roman" w:hAnsi="Times New Roman" w:cs="Times New Roman"/>
                <w:b/>
                <w:sz w:val="24"/>
                <w:szCs w:val="24"/>
              </w:rPr>
              <w:t>Регламент проведения аукционов на право заключения договоров аренды объектов</w:t>
            </w:r>
            <w:r w:rsidRPr="00D56F0E">
              <w:rPr>
                <w:sz w:val="28"/>
                <w:szCs w:val="28"/>
              </w:rPr>
              <w:t xml:space="preserve"> </w:t>
            </w:r>
            <w:r w:rsidRPr="00003170">
              <w:rPr>
                <w:rFonts w:ascii="Times New Roman" w:hAnsi="Times New Roman" w:cs="Times New Roman"/>
                <w:b/>
                <w:sz w:val="24"/>
                <w:szCs w:val="24"/>
              </w:rPr>
              <w:t>недвижимого имущества, находящиеся в собственности АО «МРТИ РАН»</w:t>
            </w:r>
          </w:p>
          <w:p w14:paraId="0CEF8E11" w14:textId="77777777" w:rsidR="00665D00" w:rsidRPr="00665D00" w:rsidRDefault="007D27DC" w:rsidP="00665D00">
            <w:pPr>
              <w:pStyle w:val="10"/>
              <w:tabs>
                <w:tab w:val="clear" w:pos="432"/>
              </w:tabs>
              <w:spacing w:before="1"/>
              <w:ind w:left="1060" w:right="1624" w:hanging="81"/>
              <w:jc w:val="left"/>
              <w:outlineLvl w:val="0"/>
              <w:rPr>
                <w:b w:val="0"/>
                <w:sz w:val="24"/>
                <w:szCs w:val="24"/>
              </w:rPr>
            </w:pPr>
            <w:r w:rsidRPr="00665D00">
              <w:rPr>
                <w:b w:val="0"/>
                <w:sz w:val="24"/>
                <w:szCs w:val="24"/>
              </w:rPr>
              <w:t xml:space="preserve">- Приложение № 1 - </w:t>
            </w:r>
            <w:r w:rsidR="00665D00" w:rsidRPr="00665D00">
              <w:rPr>
                <w:b w:val="0"/>
                <w:sz w:val="24"/>
                <w:szCs w:val="24"/>
              </w:rPr>
              <w:t>Журнал</w:t>
            </w:r>
            <w:r w:rsidR="00665D00" w:rsidRPr="00665D00">
              <w:rPr>
                <w:b w:val="0"/>
                <w:spacing w:val="-2"/>
                <w:sz w:val="24"/>
                <w:szCs w:val="24"/>
              </w:rPr>
              <w:t xml:space="preserve"> </w:t>
            </w:r>
            <w:r w:rsidR="00665D00" w:rsidRPr="00665D00">
              <w:rPr>
                <w:b w:val="0"/>
                <w:sz w:val="24"/>
                <w:szCs w:val="24"/>
              </w:rPr>
              <w:t>регистрации</w:t>
            </w:r>
            <w:r w:rsidR="00665D00" w:rsidRPr="00665D00">
              <w:rPr>
                <w:b w:val="0"/>
                <w:spacing w:val="-5"/>
                <w:sz w:val="24"/>
                <w:szCs w:val="24"/>
              </w:rPr>
              <w:t xml:space="preserve"> </w:t>
            </w:r>
            <w:r w:rsidR="00665D00" w:rsidRPr="00665D00">
              <w:rPr>
                <w:b w:val="0"/>
                <w:sz w:val="24"/>
                <w:szCs w:val="24"/>
              </w:rPr>
              <w:t>заявок</w:t>
            </w:r>
            <w:r w:rsidR="00665D00" w:rsidRPr="00665D00">
              <w:rPr>
                <w:b w:val="0"/>
                <w:spacing w:val="-5"/>
                <w:sz w:val="24"/>
                <w:szCs w:val="24"/>
              </w:rPr>
              <w:t xml:space="preserve"> </w:t>
            </w:r>
            <w:r w:rsidR="00665D00" w:rsidRPr="00665D00">
              <w:rPr>
                <w:b w:val="0"/>
                <w:sz w:val="24"/>
                <w:szCs w:val="24"/>
              </w:rPr>
              <w:t>на</w:t>
            </w:r>
            <w:r w:rsidR="00665D00" w:rsidRPr="00665D00">
              <w:rPr>
                <w:b w:val="0"/>
                <w:spacing w:val="-3"/>
                <w:sz w:val="24"/>
                <w:szCs w:val="24"/>
              </w:rPr>
              <w:t xml:space="preserve"> </w:t>
            </w:r>
            <w:r w:rsidR="00665D00" w:rsidRPr="00665D00">
              <w:rPr>
                <w:b w:val="0"/>
                <w:sz w:val="24"/>
                <w:szCs w:val="24"/>
              </w:rPr>
              <w:t>участие</w:t>
            </w:r>
            <w:r w:rsidR="00665D00" w:rsidRPr="00665D00">
              <w:rPr>
                <w:b w:val="0"/>
                <w:spacing w:val="-3"/>
                <w:sz w:val="24"/>
                <w:szCs w:val="24"/>
              </w:rPr>
              <w:t xml:space="preserve"> </w:t>
            </w:r>
            <w:r w:rsidR="00665D00" w:rsidRPr="00665D00">
              <w:rPr>
                <w:b w:val="0"/>
                <w:sz w:val="24"/>
                <w:szCs w:val="24"/>
              </w:rPr>
              <w:t>в</w:t>
            </w:r>
            <w:r w:rsidR="00665D00" w:rsidRPr="00665D00">
              <w:rPr>
                <w:b w:val="0"/>
                <w:spacing w:val="-4"/>
                <w:sz w:val="24"/>
                <w:szCs w:val="24"/>
              </w:rPr>
              <w:t xml:space="preserve"> </w:t>
            </w:r>
            <w:r w:rsidR="00665D00" w:rsidRPr="00665D00">
              <w:rPr>
                <w:b w:val="0"/>
                <w:sz w:val="24"/>
                <w:szCs w:val="24"/>
              </w:rPr>
              <w:t>аукционе</w:t>
            </w:r>
          </w:p>
          <w:p w14:paraId="4379A72E" w14:textId="51F1B3F5" w:rsidR="00AE6871" w:rsidRPr="00665D00" w:rsidRDefault="007D27DC" w:rsidP="00665D00">
            <w:pPr>
              <w:spacing w:after="0"/>
              <w:ind w:left="1060" w:hanging="81"/>
              <w:jc w:val="both"/>
              <w:rPr>
                <w:rFonts w:ascii="Times New Roman" w:hAnsi="Times New Roman" w:cs="Times New Roman"/>
                <w:sz w:val="24"/>
                <w:szCs w:val="24"/>
              </w:rPr>
            </w:pPr>
            <w:r w:rsidRPr="00665D00">
              <w:rPr>
                <w:rFonts w:ascii="Times New Roman" w:hAnsi="Times New Roman" w:cs="Times New Roman"/>
                <w:sz w:val="24"/>
                <w:szCs w:val="24"/>
              </w:rPr>
              <w:t xml:space="preserve">- Приложение № 2 - </w:t>
            </w:r>
            <w:r w:rsidR="00AE6871" w:rsidRPr="00665D00">
              <w:rPr>
                <w:rFonts w:ascii="Times New Roman" w:hAnsi="Times New Roman" w:cs="Times New Roman"/>
                <w:sz w:val="24"/>
                <w:szCs w:val="24"/>
              </w:rPr>
              <w:t xml:space="preserve">Образец протокола подведения рассмотрения заявок </w:t>
            </w:r>
          </w:p>
          <w:p w14:paraId="0B9DBFEC" w14:textId="349CC1E2" w:rsidR="00AE6871" w:rsidRPr="00665D00" w:rsidRDefault="007D27DC" w:rsidP="00665D00">
            <w:pPr>
              <w:spacing w:after="0"/>
              <w:ind w:left="1060" w:hanging="81"/>
              <w:jc w:val="both"/>
              <w:rPr>
                <w:rFonts w:ascii="Times New Roman" w:hAnsi="Times New Roman" w:cs="Times New Roman"/>
                <w:sz w:val="24"/>
                <w:szCs w:val="24"/>
              </w:rPr>
            </w:pPr>
            <w:r w:rsidRPr="00665D00">
              <w:rPr>
                <w:rFonts w:ascii="Times New Roman" w:hAnsi="Times New Roman" w:cs="Times New Roman"/>
                <w:sz w:val="24"/>
                <w:szCs w:val="24"/>
              </w:rPr>
              <w:t xml:space="preserve">- Приложение № 3 - </w:t>
            </w:r>
            <w:r w:rsidR="00AE6871" w:rsidRPr="00665D00">
              <w:rPr>
                <w:rFonts w:ascii="Times New Roman" w:hAnsi="Times New Roman" w:cs="Times New Roman"/>
                <w:sz w:val="24"/>
                <w:szCs w:val="24"/>
              </w:rPr>
              <w:t>Образец протокола подведения итогов</w:t>
            </w:r>
          </w:p>
          <w:p w14:paraId="2D0F63C8" w14:textId="2BFE566C" w:rsidR="00AE6871" w:rsidRPr="00665D00" w:rsidRDefault="007D27DC" w:rsidP="00665D00">
            <w:pPr>
              <w:spacing w:after="0"/>
              <w:ind w:left="1060" w:hanging="81"/>
              <w:jc w:val="both"/>
              <w:rPr>
                <w:rFonts w:ascii="Times New Roman" w:hAnsi="Times New Roman" w:cs="Times New Roman"/>
                <w:sz w:val="24"/>
                <w:szCs w:val="24"/>
              </w:rPr>
            </w:pPr>
            <w:r w:rsidRPr="00665D00">
              <w:rPr>
                <w:rFonts w:ascii="Times New Roman" w:hAnsi="Times New Roman" w:cs="Times New Roman"/>
                <w:sz w:val="24"/>
                <w:szCs w:val="24"/>
              </w:rPr>
              <w:t xml:space="preserve">- Приложение № 4 - </w:t>
            </w:r>
            <w:r w:rsidR="00AE6871" w:rsidRPr="00665D00">
              <w:rPr>
                <w:rFonts w:ascii="Times New Roman" w:hAnsi="Times New Roman" w:cs="Times New Roman"/>
                <w:sz w:val="24"/>
                <w:szCs w:val="24"/>
              </w:rPr>
              <w:t>Образец протокола рассмотрения за</w:t>
            </w:r>
            <w:r w:rsidR="00665D00" w:rsidRPr="00665D00">
              <w:rPr>
                <w:rFonts w:ascii="Times New Roman" w:hAnsi="Times New Roman" w:cs="Times New Roman"/>
                <w:sz w:val="24"/>
                <w:szCs w:val="24"/>
              </w:rPr>
              <w:t>явок (при наличии одной заявки)</w:t>
            </w:r>
          </w:p>
          <w:p w14:paraId="0BA95CFA" w14:textId="3A60AE03" w:rsidR="00AE6871" w:rsidRPr="00665D00" w:rsidRDefault="007D27DC" w:rsidP="00665D00">
            <w:pPr>
              <w:spacing w:after="0"/>
              <w:ind w:left="1060" w:hanging="81"/>
              <w:jc w:val="both"/>
              <w:rPr>
                <w:rFonts w:ascii="Times New Roman" w:hAnsi="Times New Roman" w:cs="Times New Roman"/>
                <w:sz w:val="24"/>
                <w:szCs w:val="24"/>
              </w:rPr>
            </w:pPr>
            <w:r w:rsidRPr="00665D00">
              <w:rPr>
                <w:rFonts w:ascii="Times New Roman" w:hAnsi="Times New Roman" w:cs="Times New Roman"/>
                <w:sz w:val="24"/>
                <w:szCs w:val="24"/>
              </w:rPr>
              <w:t xml:space="preserve">- Приложение № 5 - </w:t>
            </w:r>
            <w:r w:rsidR="00AE6871" w:rsidRPr="00665D00">
              <w:rPr>
                <w:rFonts w:ascii="Times New Roman" w:hAnsi="Times New Roman" w:cs="Times New Roman"/>
                <w:sz w:val="24"/>
                <w:szCs w:val="24"/>
              </w:rPr>
              <w:t>Образец уведомления арендатора</w:t>
            </w:r>
          </w:p>
          <w:p w14:paraId="640E4AD1" w14:textId="77777777" w:rsidR="00003170" w:rsidRDefault="00003170" w:rsidP="000B3F86">
            <w:pPr>
              <w:spacing w:after="0"/>
              <w:jc w:val="both"/>
              <w:rPr>
                <w:rFonts w:ascii="Times New Roman" w:hAnsi="Times New Roman" w:cs="Times New Roman"/>
                <w:b/>
                <w:sz w:val="24"/>
                <w:szCs w:val="24"/>
              </w:rPr>
            </w:pPr>
            <w:r>
              <w:rPr>
                <w:rFonts w:ascii="Times New Roman" w:hAnsi="Times New Roman" w:cs="Times New Roman"/>
                <w:b/>
                <w:sz w:val="24"/>
                <w:szCs w:val="24"/>
              </w:rPr>
              <w:t xml:space="preserve">Раздел 8. </w:t>
            </w:r>
            <w:r w:rsidRPr="00003170">
              <w:rPr>
                <w:rFonts w:ascii="Times New Roman" w:hAnsi="Times New Roman" w:cs="Times New Roman"/>
                <w:b/>
                <w:sz w:val="24"/>
                <w:szCs w:val="24"/>
              </w:rPr>
              <w:t>Регламент работы аукциониста при проведении аукционов на право заключения договоров аренды объектов недвижимого имущества, находящиеся в собственности АО «МРТИ РАН»</w:t>
            </w:r>
          </w:p>
          <w:p w14:paraId="6DFE4569" w14:textId="4ED6FE74" w:rsidR="00710FBA" w:rsidRPr="00D66704" w:rsidRDefault="00710FBA" w:rsidP="00674EFA">
            <w:pPr>
              <w:spacing w:after="0"/>
              <w:jc w:val="both"/>
              <w:rPr>
                <w:rFonts w:ascii="Times New Roman" w:hAnsi="Times New Roman" w:cs="Times New Roman"/>
                <w:b/>
                <w:sz w:val="24"/>
                <w:szCs w:val="24"/>
              </w:rPr>
            </w:pPr>
          </w:p>
        </w:tc>
      </w:tr>
    </w:tbl>
    <w:p w14:paraId="4461969F" w14:textId="77777777" w:rsidR="003C0A0D" w:rsidRPr="003C0A0D" w:rsidRDefault="003C0A0D" w:rsidP="003C0A0D">
      <w:pPr>
        <w:sectPr w:rsidR="003C0A0D" w:rsidRPr="003C0A0D" w:rsidSect="000A2921">
          <w:pgSz w:w="11906" w:h="16838"/>
          <w:pgMar w:top="1134" w:right="850" w:bottom="1134" w:left="1134" w:header="708" w:footer="708" w:gutter="0"/>
          <w:cols w:space="708"/>
          <w:docGrid w:linePitch="360"/>
        </w:sectPr>
      </w:pPr>
    </w:p>
    <w:p w14:paraId="6EDC1DE3" w14:textId="77777777" w:rsidR="00AA498D" w:rsidRPr="00AA498D" w:rsidRDefault="00AA498D" w:rsidP="00AA498D">
      <w:pPr>
        <w:pStyle w:val="21"/>
        <w:keepNext w:val="0"/>
        <w:spacing w:before="0" w:after="0"/>
        <w:jc w:val="center"/>
        <w:rPr>
          <w:rFonts w:ascii="Times New Roman" w:hAnsi="Times New Roman" w:cs="Times New Roman"/>
          <w:i w:val="0"/>
          <w:sz w:val="24"/>
          <w:szCs w:val="24"/>
        </w:rPr>
      </w:pPr>
      <w:r w:rsidRPr="00AA498D">
        <w:rPr>
          <w:rFonts w:ascii="Times New Roman" w:hAnsi="Times New Roman" w:cs="Times New Roman"/>
          <w:i w:val="0"/>
          <w:sz w:val="24"/>
          <w:szCs w:val="24"/>
        </w:rPr>
        <w:lastRenderedPageBreak/>
        <w:t xml:space="preserve">Приглашение к участию в открытом аукционе </w:t>
      </w:r>
    </w:p>
    <w:p w14:paraId="0D737C4A" w14:textId="77777777" w:rsidR="00AA498D" w:rsidRPr="00786858" w:rsidRDefault="00AA498D" w:rsidP="00AA498D">
      <w:pPr>
        <w:widowControl w:val="0"/>
        <w:spacing w:after="0" w:line="240" w:lineRule="auto"/>
        <w:jc w:val="center"/>
        <w:rPr>
          <w:rFonts w:ascii="Times New Roman" w:hAnsi="Times New Roman"/>
          <w:sz w:val="24"/>
          <w:szCs w:val="24"/>
        </w:rPr>
      </w:pPr>
    </w:p>
    <w:p w14:paraId="2273C8E0" w14:textId="77777777" w:rsidR="00AA498D" w:rsidRPr="006D31ED" w:rsidRDefault="00AA498D" w:rsidP="00AA498D">
      <w:pPr>
        <w:widowControl w:val="0"/>
        <w:spacing w:after="0" w:line="240" w:lineRule="auto"/>
        <w:jc w:val="center"/>
        <w:rPr>
          <w:rFonts w:ascii="Times New Roman" w:hAnsi="Times New Roman"/>
          <w:b/>
          <w:sz w:val="24"/>
          <w:szCs w:val="24"/>
        </w:rPr>
      </w:pPr>
      <w:r w:rsidRPr="006D31ED">
        <w:rPr>
          <w:rFonts w:ascii="Times New Roman" w:hAnsi="Times New Roman"/>
          <w:b/>
          <w:sz w:val="24"/>
          <w:szCs w:val="24"/>
        </w:rPr>
        <w:t>Уважаемые господа!</w:t>
      </w:r>
    </w:p>
    <w:p w14:paraId="4EEDF05F" w14:textId="77777777" w:rsidR="00AA498D" w:rsidRPr="006D31ED" w:rsidRDefault="00AA498D" w:rsidP="00AA498D">
      <w:pPr>
        <w:widowControl w:val="0"/>
        <w:spacing w:after="0" w:line="240" w:lineRule="auto"/>
        <w:jc w:val="center"/>
        <w:rPr>
          <w:rFonts w:ascii="Times New Roman" w:hAnsi="Times New Roman"/>
          <w:b/>
          <w:sz w:val="24"/>
          <w:szCs w:val="24"/>
        </w:rPr>
      </w:pPr>
    </w:p>
    <w:p w14:paraId="192B52CB" w14:textId="675D4A8F" w:rsidR="00AA498D" w:rsidRPr="006D31ED" w:rsidRDefault="00C25895" w:rsidP="00AA498D">
      <w:pPr>
        <w:widowControl w:val="0"/>
        <w:spacing w:after="0" w:line="240" w:lineRule="auto"/>
        <w:ind w:firstLine="709"/>
        <w:jc w:val="both"/>
        <w:rPr>
          <w:rFonts w:ascii="Times New Roman" w:hAnsi="Times New Roman"/>
          <w:sz w:val="24"/>
          <w:szCs w:val="24"/>
        </w:rPr>
      </w:pPr>
      <w:r>
        <w:rPr>
          <w:rFonts w:ascii="Times New Roman" w:hAnsi="Times New Roman"/>
          <w:b/>
          <w:sz w:val="24"/>
          <w:szCs w:val="24"/>
        </w:rPr>
        <w:t xml:space="preserve">Акционерное общество </w:t>
      </w:r>
      <w:r w:rsidR="000B7716">
        <w:rPr>
          <w:rFonts w:ascii="Times New Roman" w:hAnsi="Times New Roman"/>
          <w:b/>
        </w:rPr>
        <w:t xml:space="preserve">«Московский </w:t>
      </w:r>
      <w:r w:rsidR="006B1AA4">
        <w:rPr>
          <w:rFonts w:ascii="Times New Roman" w:hAnsi="Times New Roman"/>
          <w:b/>
        </w:rPr>
        <w:t>р</w:t>
      </w:r>
      <w:r w:rsidR="000B7716">
        <w:rPr>
          <w:rFonts w:ascii="Times New Roman" w:hAnsi="Times New Roman"/>
          <w:b/>
        </w:rPr>
        <w:t xml:space="preserve">адиотехнический </w:t>
      </w:r>
      <w:r w:rsidR="006B1AA4">
        <w:rPr>
          <w:rFonts w:ascii="Times New Roman" w:hAnsi="Times New Roman"/>
          <w:b/>
        </w:rPr>
        <w:t>и</w:t>
      </w:r>
      <w:r w:rsidR="000B7716">
        <w:rPr>
          <w:rFonts w:ascii="Times New Roman" w:hAnsi="Times New Roman"/>
          <w:b/>
        </w:rPr>
        <w:t xml:space="preserve">нститут Российской </w:t>
      </w:r>
      <w:r w:rsidR="006B1AA4">
        <w:rPr>
          <w:rFonts w:ascii="Times New Roman" w:hAnsi="Times New Roman"/>
          <w:b/>
        </w:rPr>
        <w:t>а</w:t>
      </w:r>
      <w:r w:rsidR="000B7716">
        <w:rPr>
          <w:rFonts w:ascii="Times New Roman" w:hAnsi="Times New Roman"/>
          <w:b/>
        </w:rPr>
        <w:t xml:space="preserve">кадемии </w:t>
      </w:r>
      <w:r w:rsidR="006B1AA4">
        <w:rPr>
          <w:rFonts w:ascii="Times New Roman" w:hAnsi="Times New Roman"/>
          <w:b/>
        </w:rPr>
        <w:t>н</w:t>
      </w:r>
      <w:r w:rsidR="000B7716">
        <w:rPr>
          <w:rFonts w:ascii="Times New Roman" w:hAnsi="Times New Roman"/>
          <w:b/>
        </w:rPr>
        <w:t xml:space="preserve">аук» </w:t>
      </w:r>
      <w:r w:rsidR="00806C4F">
        <w:rPr>
          <w:rFonts w:ascii="Times New Roman" w:hAnsi="Times New Roman"/>
          <w:b/>
          <w:sz w:val="24"/>
          <w:szCs w:val="24"/>
        </w:rPr>
        <w:t>(далее – АО «</w:t>
      </w:r>
      <w:r w:rsidR="000B7716">
        <w:rPr>
          <w:rFonts w:ascii="Times New Roman" w:hAnsi="Times New Roman"/>
          <w:b/>
          <w:sz w:val="24"/>
          <w:szCs w:val="24"/>
        </w:rPr>
        <w:t>МРТИ РАН</w:t>
      </w:r>
      <w:r w:rsidR="00806C4F">
        <w:rPr>
          <w:rFonts w:ascii="Times New Roman" w:hAnsi="Times New Roman"/>
          <w:b/>
          <w:sz w:val="24"/>
          <w:szCs w:val="24"/>
        </w:rPr>
        <w:t>»,</w:t>
      </w:r>
      <w:r w:rsidR="00AA498D" w:rsidRPr="006D31ED">
        <w:rPr>
          <w:rFonts w:ascii="Times New Roman" w:hAnsi="Times New Roman"/>
          <w:b/>
          <w:sz w:val="24"/>
          <w:szCs w:val="24"/>
        </w:rPr>
        <w:t xml:space="preserve"> Организатор) </w:t>
      </w:r>
      <w:r w:rsidR="00AA498D" w:rsidRPr="006D31ED">
        <w:rPr>
          <w:rFonts w:ascii="Times New Roman" w:hAnsi="Times New Roman"/>
          <w:sz w:val="24"/>
          <w:szCs w:val="24"/>
        </w:rPr>
        <w:t>приглашает к участию в настоящем открытом аукционе (далее – аукцион</w:t>
      </w:r>
      <w:r w:rsidR="00F752A9">
        <w:rPr>
          <w:rFonts w:ascii="Times New Roman" w:hAnsi="Times New Roman"/>
          <w:sz w:val="24"/>
          <w:szCs w:val="24"/>
        </w:rPr>
        <w:t>,</w:t>
      </w:r>
      <w:r w:rsidR="00AA498D" w:rsidRPr="006D31ED">
        <w:rPr>
          <w:rFonts w:ascii="Times New Roman" w:hAnsi="Times New Roman"/>
          <w:sz w:val="24"/>
          <w:szCs w:val="24"/>
        </w:rPr>
        <w:t xml:space="preserve">) любых юридических лиц независимо от организационно-правовой формы, формы собственности, </w:t>
      </w:r>
      <w:r w:rsidR="001A602B">
        <w:rPr>
          <w:rFonts w:ascii="Times New Roman" w:hAnsi="Times New Roman"/>
          <w:sz w:val="24"/>
          <w:szCs w:val="24"/>
        </w:rPr>
        <w:t xml:space="preserve">кроме иностранных организаций с участием </w:t>
      </w:r>
      <w:r w:rsidR="006A1C12">
        <w:rPr>
          <w:rFonts w:ascii="Times New Roman" w:hAnsi="Times New Roman"/>
          <w:sz w:val="24"/>
          <w:szCs w:val="24"/>
        </w:rPr>
        <w:t>не резидентов РФ</w:t>
      </w:r>
      <w:r w:rsidR="00AA498D" w:rsidRPr="006D31ED">
        <w:rPr>
          <w:rFonts w:ascii="Times New Roman" w:hAnsi="Times New Roman"/>
          <w:sz w:val="24"/>
          <w:szCs w:val="24"/>
        </w:rPr>
        <w:t>.</w:t>
      </w:r>
    </w:p>
    <w:p w14:paraId="2E13E6E7" w14:textId="77777777" w:rsidR="00AA498D" w:rsidRPr="006D31ED" w:rsidRDefault="00AA498D" w:rsidP="00AA498D">
      <w:pPr>
        <w:widowControl w:val="0"/>
        <w:spacing w:after="0" w:line="240" w:lineRule="auto"/>
        <w:ind w:firstLine="709"/>
        <w:jc w:val="both"/>
        <w:rPr>
          <w:rFonts w:ascii="Times New Roman" w:hAnsi="Times New Roman"/>
          <w:sz w:val="24"/>
          <w:szCs w:val="24"/>
        </w:rPr>
      </w:pPr>
      <w:r w:rsidRPr="006D31ED">
        <w:rPr>
          <w:rFonts w:ascii="Times New Roman" w:hAnsi="Times New Roman"/>
          <w:sz w:val="24"/>
          <w:szCs w:val="24"/>
        </w:rPr>
        <w:t>Документация об открытом аукционе, а также все изменения или дополнения аукционной документации, в случае возникновения таковых, доступны для ознакомления сайте Электронной торговой площадки (</w:t>
      </w:r>
      <w:hyperlink r:id="rId10" w:history="1">
        <w:r w:rsidRPr="006D31ED">
          <w:rPr>
            <w:rStyle w:val="a7"/>
            <w:rFonts w:ascii="Times New Roman" w:hAnsi="Times New Roman"/>
            <w:sz w:val="24"/>
            <w:szCs w:val="24"/>
          </w:rPr>
          <w:t>www.</w:t>
        </w:r>
        <w:r w:rsidRPr="006D31ED">
          <w:rPr>
            <w:rStyle w:val="a7"/>
            <w:rFonts w:ascii="Times New Roman" w:hAnsi="Times New Roman"/>
            <w:sz w:val="24"/>
            <w:szCs w:val="24"/>
            <w:lang w:val="en-US"/>
          </w:rPr>
          <w:t>e</w:t>
        </w:r>
        <w:r w:rsidRPr="006D31ED">
          <w:rPr>
            <w:rStyle w:val="a7"/>
            <w:rFonts w:ascii="Times New Roman" w:hAnsi="Times New Roman"/>
            <w:sz w:val="24"/>
            <w:szCs w:val="24"/>
          </w:rPr>
          <w:t>tprf.ru</w:t>
        </w:r>
      </w:hyperlink>
      <w:r w:rsidRPr="006D31ED">
        <w:rPr>
          <w:rFonts w:ascii="Times New Roman" w:hAnsi="Times New Roman"/>
          <w:sz w:val="24"/>
          <w:szCs w:val="24"/>
        </w:rPr>
        <w:t>) без взимания платы.</w:t>
      </w:r>
    </w:p>
    <w:p w14:paraId="4C8DE563" w14:textId="77777777" w:rsidR="00AA498D" w:rsidRPr="006D31ED" w:rsidRDefault="00AA498D" w:rsidP="009A5DA7">
      <w:pPr>
        <w:jc w:val="center"/>
        <w:rPr>
          <w:rFonts w:ascii="Times New Roman" w:hAnsi="Times New Roman" w:cs="Times New Roman"/>
          <w:b/>
          <w:bCs/>
          <w:sz w:val="24"/>
          <w:szCs w:val="24"/>
        </w:rPr>
      </w:pPr>
    </w:p>
    <w:p w14:paraId="7AA5ED04" w14:textId="77777777" w:rsidR="00E04C39" w:rsidRPr="006D31ED" w:rsidRDefault="00E04C39" w:rsidP="009A5DA7">
      <w:pPr>
        <w:jc w:val="center"/>
        <w:rPr>
          <w:rFonts w:ascii="Times New Roman" w:hAnsi="Times New Roman" w:cs="Times New Roman"/>
          <w:b/>
          <w:bCs/>
          <w:sz w:val="24"/>
          <w:szCs w:val="24"/>
        </w:rPr>
      </w:pPr>
      <w:r w:rsidRPr="006D31ED">
        <w:rPr>
          <w:rFonts w:ascii="Times New Roman" w:hAnsi="Times New Roman" w:cs="Times New Roman"/>
          <w:b/>
          <w:bCs/>
          <w:sz w:val="24"/>
          <w:szCs w:val="24"/>
        </w:rPr>
        <w:t>Раздел 1. Общие положения</w:t>
      </w:r>
    </w:p>
    <w:p w14:paraId="4A829B6D" w14:textId="77777777" w:rsidR="00E04C39" w:rsidRPr="006D31ED" w:rsidRDefault="003802A5" w:rsidP="00282118">
      <w:pPr>
        <w:pStyle w:val="a5"/>
        <w:numPr>
          <w:ilvl w:val="1"/>
          <w:numId w:val="1"/>
        </w:num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 </w:t>
      </w:r>
      <w:r w:rsidR="00E04C39" w:rsidRPr="006D31ED">
        <w:rPr>
          <w:rFonts w:ascii="Times New Roman" w:hAnsi="Times New Roman" w:cs="Times New Roman"/>
          <w:b/>
          <w:bCs/>
          <w:sz w:val="24"/>
          <w:szCs w:val="24"/>
        </w:rPr>
        <w:t>Сведения об аукционе и его участниках.</w:t>
      </w:r>
    </w:p>
    <w:p w14:paraId="0F9190DF" w14:textId="415E0ACF" w:rsidR="00E04C39" w:rsidRPr="006D31ED" w:rsidRDefault="00E04C39" w:rsidP="001F4659">
      <w:pPr>
        <w:pStyle w:val="a5"/>
        <w:spacing w:line="240" w:lineRule="auto"/>
        <w:ind w:left="0" w:firstLine="851"/>
        <w:jc w:val="both"/>
        <w:rPr>
          <w:rFonts w:ascii="Times New Roman" w:hAnsi="Times New Roman" w:cs="Times New Roman"/>
          <w:sz w:val="24"/>
          <w:szCs w:val="24"/>
        </w:rPr>
      </w:pPr>
      <w:r w:rsidRPr="006D31ED">
        <w:rPr>
          <w:rFonts w:ascii="Times New Roman" w:hAnsi="Times New Roman" w:cs="Times New Roman"/>
          <w:sz w:val="24"/>
          <w:szCs w:val="24"/>
        </w:rPr>
        <w:t>Настоящий аукц</w:t>
      </w:r>
      <w:r w:rsidR="009A6379" w:rsidRPr="006D31ED">
        <w:rPr>
          <w:rFonts w:ascii="Times New Roman" w:hAnsi="Times New Roman" w:cs="Times New Roman"/>
          <w:sz w:val="24"/>
          <w:szCs w:val="24"/>
        </w:rPr>
        <w:t>ион проводится в соответствии с</w:t>
      </w:r>
      <w:r w:rsidR="00AA498D" w:rsidRPr="006D31ED">
        <w:rPr>
          <w:rFonts w:ascii="Times New Roman" w:hAnsi="Times New Roman" w:cs="Times New Roman"/>
          <w:sz w:val="24"/>
          <w:szCs w:val="24"/>
        </w:rPr>
        <w:t xml:space="preserve"> Гражданским кодексом РФ, </w:t>
      </w:r>
      <w:r w:rsidRPr="006D31ED">
        <w:rPr>
          <w:rFonts w:ascii="Times New Roman" w:hAnsi="Times New Roman" w:cs="Times New Roman"/>
          <w:sz w:val="24"/>
          <w:szCs w:val="24"/>
        </w:rPr>
        <w:t xml:space="preserve">Федеральным законом от 26.07.2006 </w:t>
      </w:r>
      <w:r w:rsidR="00AA498D" w:rsidRPr="006D31ED">
        <w:rPr>
          <w:rFonts w:ascii="Times New Roman" w:hAnsi="Times New Roman" w:cs="Times New Roman"/>
          <w:sz w:val="24"/>
          <w:szCs w:val="24"/>
        </w:rPr>
        <w:t xml:space="preserve">№ 135-ФЗ «О защите конкуренции», </w:t>
      </w:r>
      <w:r w:rsidRPr="006D31ED">
        <w:rPr>
          <w:rFonts w:ascii="Times New Roman" w:hAnsi="Times New Roman" w:cs="Times New Roman"/>
          <w:sz w:val="24"/>
          <w:szCs w:val="24"/>
        </w:rPr>
        <w:t>Положением об аренд</w:t>
      </w:r>
      <w:r w:rsidR="00AA498D" w:rsidRPr="006D31ED">
        <w:rPr>
          <w:rFonts w:ascii="Times New Roman" w:hAnsi="Times New Roman" w:cs="Times New Roman"/>
          <w:sz w:val="24"/>
          <w:szCs w:val="24"/>
        </w:rPr>
        <w:t xml:space="preserve">е недвижимого имущества </w:t>
      </w:r>
      <w:r w:rsidR="00806C4F">
        <w:rPr>
          <w:rFonts w:ascii="Times New Roman" w:hAnsi="Times New Roman" w:cs="Times New Roman"/>
          <w:sz w:val="24"/>
          <w:szCs w:val="24"/>
        </w:rPr>
        <w:t>АО «</w:t>
      </w:r>
      <w:r w:rsidR="000B7716">
        <w:rPr>
          <w:rFonts w:ascii="Times New Roman" w:hAnsi="Times New Roman" w:cs="Times New Roman"/>
          <w:sz w:val="24"/>
          <w:szCs w:val="24"/>
        </w:rPr>
        <w:t>МРТИ РАН</w:t>
      </w:r>
      <w:r w:rsidR="007673F6">
        <w:rPr>
          <w:rFonts w:ascii="Times New Roman" w:hAnsi="Times New Roman" w:cs="Times New Roman"/>
          <w:sz w:val="24"/>
          <w:szCs w:val="24"/>
        </w:rPr>
        <w:t>»</w:t>
      </w:r>
      <w:r w:rsidR="00AA498D" w:rsidRPr="006D31ED">
        <w:rPr>
          <w:rFonts w:ascii="Times New Roman" w:hAnsi="Times New Roman" w:cs="Times New Roman"/>
          <w:sz w:val="24"/>
          <w:szCs w:val="24"/>
        </w:rPr>
        <w:t xml:space="preserve">, </w:t>
      </w:r>
      <w:r w:rsidRPr="006D31ED">
        <w:rPr>
          <w:rFonts w:ascii="Times New Roman" w:hAnsi="Times New Roman" w:cs="Times New Roman"/>
          <w:sz w:val="24"/>
          <w:szCs w:val="24"/>
        </w:rPr>
        <w:t>Информационной картой аукциона.</w:t>
      </w:r>
    </w:p>
    <w:p w14:paraId="5E6F808B" w14:textId="4FD1743A" w:rsidR="00E04C39" w:rsidRPr="006D31ED" w:rsidRDefault="00D22E8E" w:rsidP="001F4659">
      <w:pPr>
        <w:pStyle w:val="a5"/>
        <w:spacing w:after="0" w:line="240" w:lineRule="auto"/>
        <w:ind w:left="0"/>
        <w:jc w:val="both"/>
        <w:rPr>
          <w:rFonts w:ascii="Times New Roman" w:hAnsi="Times New Roman" w:cs="Times New Roman"/>
          <w:sz w:val="24"/>
          <w:szCs w:val="24"/>
        </w:rPr>
      </w:pPr>
      <w:r w:rsidRPr="006D31ED">
        <w:rPr>
          <w:rFonts w:ascii="Times New Roman" w:hAnsi="Times New Roman" w:cs="Times New Roman"/>
          <w:sz w:val="24"/>
          <w:szCs w:val="24"/>
        </w:rPr>
        <w:t xml:space="preserve">1.1.1 </w:t>
      </w:r>
      <w:r w:rsidR="00E04C39" w:rsidRPr="006D31ED">
        <w:rPr>
          <w:rFonts w:ascii="Times New Roman" w:hAnsi="Times New Roman" w:cs="Times New Roman"/>
          <w:sz w:val="24"/>
          <w:szCs w:val="24"/>
        </w:rPr>
        <w:t>Опись и докуме</w:t>
      </w:r>
      <w:r w:rsidR="00806C4F">
        <w:rPr>
          <w:rFonts w:ascii="Times New Roman" w:hAnsi="Times New Roman" w:cs="Times New Roman"/>
          <w:sz w:val="24"/>
          <w:szCs w:val="24"/>
        </w:rPr>
        <w:t>нты, представляе</w:t>
      </w:r>
      <w:r w:rsidR="00266267">
        <w:rPr>
          <w:rFonts w:ascii="Times New Roman" w:hAnsi="Times New Roman" w:cs="Times New Roman"/>
          <w:sz w:val="24"/>
          <w:szCs w:val="24"/>
        </w:rPr>
        <w:t>мые претендентом</w:t>
      </w:r>
      <w:r w:rsidR="00E04C39" w:rsidRPr="006D31ED">
        <w:rPr>
          <w:rFonts w:ascii="Times New Roman" w:hAnsi="Times New Roman" w:cs="Times New Roman"/>
          <w:sz w:val="24"/>
          <w:szCs w:val="24"/>
        </w:rPr>
        <w:t>:</w:t>
      </w:r>
    </w:p>
    <w:p w14:paraId="76A343E9" w14:textId="77777777" w:rsidR="00E04C39" w:rsidRPr="00967456" w:rsidRDefault="00E04C39" w:rsidP="00AA498D">
      <w:pPr>
        <w:pStyle w:val="a5"/>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w:t>
      </w:r>
      <w:r w:rsidR="00806C4F">
        <w:rPr>
          <w:rFonts w:ascii="Times New Roman" w:hAnsi="Times New Roman" w:cs="Times New Roman"/>
          <w:sz w:val="24"/>
          <w:szCs w:val="24"/>
        </w:rPr>
        <w:t>явка</w:t>
      </w:r>
      <w:r w:rsidRPr="006D31ED">
        <w:rPr>
          <w:rFonts w:ascii="Times New Roman" w:hAnsi="Times New Roman" w:cs="Times New Roman"/>
          <w:sz w:val="24"/>
          <w:szCs w:val="24"/>
        </w:rPr>
        <w:t xml:space="preserve"> на участие в аукционе (</w:t>
      </w:r>
      <w:r w:rsidRPr="00967456">
        <w:rPr>
          <w:rFonts w:ascii="Times New Roman" w:hAnsi="Times New Roman" w:cs="Times New Roman"/>
          <w:sz w:val="24"/>
          <w:szCs w:val="24"/>
        </w:rPr>
        <w:t>зарегистрированный, опубликованный документ);</w:t>
      </w:r>
    </w:p>
    <w:p w14:paraId="448A8D0F" w14:textId="77777777" w:rsidR="00E04C39" w:rsidRPr="006D31ED" w:rsidRDefault="00E04C39" w:rsidP="00AA498D">
      <w:pPr>
        <w:pStyle w:val="a5"/>
        <w:spacing w:after="0" w:line="240" w:lineRule="auto"/>
        <w:ind w:left="360"/>
        <w:rPr>
          <w:rFonts w:ascii="Times New Roman" w:hAnsi="Times New Roman" w:cs="Times New Roman"/>
          <w:i/>
          <w:sz w:val="24"/>
          <w:szCs w:val="24"/>
        </w:rPr>
      </w:pPr>
      <w:r w:rsidRPr="006D31ED">
        <w:rPr>
          <w:rFonts w:ascii="Times New Roman" w:hAnsi="Times New Roman" w:cs="Times New Roman"/>
          <w:i/>
          <w:sz w:val="24"/>
          <w:szCs w:val="24"/>
        </w:rPr>
        <w:t>Юридические лица дополнительно представляют следующие документы:</w:t>
      </w:r>
    </w:p>
    <w:p w14:paraId="12524D7F" w14:textId="450ADA39" w:rsidR="00E04C39" w:rsidRPr="006D31ED" w:rsidRDefault="00806C4F" w:rsidP="00AA498D">
      <w:pPr>
        <w:pStyle w:val="a5"/>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Заверенную организацией копию</w:t>
      </w:r>
      <w:r w:rsidR="00E04C39" w:rsidRPr="006D31ED">
        <w:rPr>
          <w:rFonts w:ascii="Times New Roman" w:hAnsi="Times New Roman" w:cs="Times New Roman"/>
          <w:sz w:val="24"/>
          <w:szCs w:val="24"/>
        </w:rPr>
        <w:t xml:space="preserve"> </w:t>
      </w:r>
      <w:r w:rsidR="008C64B5">
        <w:rPr>
          <w:rFonts w:ascii="Times New Roman" w:hAnsi="Times New Roman" w:cs="Times New Roman"/>
          <w:sz w:val="24"/>
          <w:szCs w:val="24"/>
        </w:rPr>
        <w:t>У</w:t>
      </w:r>
      <w:r w:rsidR="00E04C39" w:rsidRPr="006D31ED">
        <w:rPr>
          <w:rFonts w:ascii="Times New Roman" w:hAnsi="Times New Roman" w:cs="Times New Roman"/>
          <w:sz w:val="24"/>
          <w:szCs w:val="24"/>
        </w:rPr>
        <w:t>става;</w:t>
      </w:r>
    </w:p>
    <w:p w14:paraId="7A73BAD4" w14:textId="77777777" w:rsidR="00E04C39" w:rsidRPr="006D31ED" w:rsidRDefault="00806C4F" w:rsidP="00AA498D">
      <w:pPr>
        <w:pStyle w:val="a5"/>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Заверенную организацией копию</w:t>
      </w:r>
      <w:r w:rsidR="00E04C39" w:rsidRPr="006D31ED">
        <w:rPr>
          <w:rFonts w:ascii="Times New Roman" w:hAnsi="Times New Roman" w:cs="Times New Roman"/>
          <w:sz w:val="24"/>
          <w:szCs w:val="24"/>
        </w:rPr>
        <w:t xml:space="preserve"> свидетельства о регистрации изменений в учредительных документах;</w:t>
      </w:r>
    </w:p>
    <w:p w14:paraId="44D351F9" w14:textId="77777777" w:rsidR="00E04C39" w:rsidRPr="006D31ED" w:rsidRDefault="00806C4F" w:rsidP="00AA498D">
      <w:pPr>
        <w:pStyle w:val="a5"/>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Заверенную организацией копию</w:t>
      </w:r>
      <w:r w:rsidR="00E04C39" w:rsidRPr="006D31ED">
        <w:rPr>
          <w:rFonts w:ascii="Times New Roman" w:hAnsi="Times New Roman" w:cs="Times New Roman"/>
          <w:sz w:val="24"/>
          <w:szCs w:val="24"/>
        </w:rPr>
        <w:t xml:space="preserve"> решения органа управления юридического лица о назначении руководителя;</w:t>
      </w:r>
    </w:p>
    <w:p w14:paraId="79FC9A24" w14:textId="77777777" w:rsidR="00E04C39" w:rsidRPr="006D31ED" w:rsidRDefault="00806C4F" w:rsidP="00AA498D">
      <w:pPr>
        <w:pStyle w:val="a5"/>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Заверенную организацией копию</w:t>
      </w:r>
      <w:r w:rsidR="00E04C39" w:rsidRPr="006D31ED">
        <w:rPr>
          <w:rFonts w:ascii="Times New Roman" w:hAnsi="Times New Roman" w:cs="Times New Roman"/>
          <w:sz w:val="24"/>
          <w:szCs w:val="24"/>
        </w:rPr>
        <w:t xml:space="preserve"> документа о присвоении ИНН;</w:t>
      </w:r>
    </w:p>
    <w:p w14:paraId="6AB24B5D" w14:textId="77777777" w:rsidR="00E04C39" w:rsidRPr="006D31ED" w:rsidRDefault="00581A58" w:rsidP="00AA498D">
      <w:pPr>
        <w:pStyle w:val="a5"/>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Заверенную</w:t>
      </w:r>
      <w:r w:rsidR="00806C4F">
        <w:rPr>
          <w:rFonts w:ascii="Times New Roman" w:hAnsi="Times New Roman" w:cs="Times New Roman"/>
          <w:sz w:val="24"/>
          <w:szCs w:val="24"/>
        </w:rPr>
        <w:t xml:space="preserve"> организацией копию</w:t>
      </w:r>
      <w:r w:rsidR="00E04C39" w:rsidRPr="006D31ED">
        <w:rPr>
          <w:rFonts w:ascii="Times New Roman" w:hAnsi="Times New Roman" w:cs="Times New Roman"/>
          <w:sz w:val="24"/>
          <w:szCs w:val="24"/>
        </w:rPr>
        <w:t xml:space="preserve"> доверенности или иного документа, подтверждающего полномочия лица, подписавшего заявку;</w:t>
      </w:r>
    </w:p>
    <w:p w14:paraId="55022B64" w14:textId="77777777" w:rsidR="00E04C39" w:rsidRDefault="00581A58" w:rsidP="00AA498D">
      <w:pPr>
        <w:pStyle w:val="a5"/>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 Заверенную организацией копию </w:t>
      </w:r>
      <w:r w:rsidR="00E04C39" w:rsidRPr="006D31ED">
        <w:rPr>
          <w:rFonts w:ascii="Times New Roman" w:hAnsi="Times New Roman" w:cs="Times New Roman"/>
          <w:sz w:val="24"/>
          <w:szCs w:val="24"/>
        </w:rPr>
        <w:t>выписки из Единого государственного реестра юридических лиц (ЕГРЮЛ), выданная не ранее, чем за 3 месяца до даты подачи заявки;</w:t>
      </w:r>
    </w:p>
    <w:p w14:paraId="1A594066" w14:textId="177729F1" w:rsidR="00821B9D" w:rsidRPr="00821B9D" w:rsidRDefault="00821B9D" w:rsidP="00821B9D">
      <w:pPr>
        <w:pStyle w:val="a5"/>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Д</w:t>
      </w:r>
      <w:r w:rsidRPr="00821B9D">
        <w:rPr>
          <w:rFonts w:ascii="Times New Roman" w:hAnsi="Times New Roman" w:cs="Times New Roman"/>
          <w:sz w:val="24"/>
          <w:szCs w:val="24"/>
        </w:rPr>
        <w:t>екларацию о том, что участник аукциона не является иностранной организацией или организацией с иностранным участием или имеющей в составе учредителей и/или конечных бенефициаров иностранных юридических лиц и/или иностранных граждан (в свободной форме за</w:t>
      </w:r>
      <w:r w:rsidR="008C64B5">
        <w:rPr>
          <w:rFonts w:ascii="Times New Roman" w:hAnsi="Times New Roman" w:cs="Times New Roman"/>
          <w:sz w:val="24"/>
          <w:szCs w:val="24"/>
        </w:rPr>
        <w:t xml:space="preserve"> подписью уполномоченного лица);</w:t>
      </w:r>
    </w:p>
    <w:p w14:paraId="4F4777CA" w14:textId="3C33A91E" w:rsidR="00E04C39" w:rsidRDefault="00E04C39" w:rsidP="00821B9D">
      <w:pPr>
        <w:pStyle w:val="a5"/>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w:t>
      </w:r>
      <w:r w:rsidR="00266267">
        <w:rPr>
          <w:rFonts w:ascii="Times New Roman" w:hAnsi="Times New Roman" w:cs="Times New Roman"/>
          <w:sz w:val="24"/>
          <w:szCs w:val="24"/>
        </w:rPr>
        <w:t>ами претендента</w:t>
      </w:r>
      <w:r w:rsidRPr="006D31ED">
        <w:rPr>
          <w:rFonts w:ascii="Times New Roman" w:hAnsi="Times New Roman" w:cs="Times New Roman"/>
          <w:sz w:val="24"/>
          <w:szCs w:val="24"/>
        </w:rPr>
        <w:t xml:space="preserve"> и законода</w:t>
      </w:r>
      <w:r w:rsidR="008C64B5">
        <w:rPr>
          <w:rFonts w:ascii="Times New Roman" w:hAnsi="Times New Roman" w:cs="Times New Roman"/>
          <w:sz w:val="24"/>
          <w:szCs w:val="24"/>
        </w:rPr>
        <w:t>тельством Российской Федерации);</w:t>
      </w:r>
    </w:p>
    <w:p w14:paraId="75AE2D16" w14:textId="0A2B9781" w:rsidR="008C64B5" w:rsidRPr="006D31ED" w:rsidRDefault="008C64B5" w:rsidP="00821B9D">
      <w:pPr>
        <w:pStyle w:val="a5"/>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 Декларацию об отсутствии процедуры банкротства, ареста расчетного счета, исполнительных и судебных производств </w:t>
      </w:r>
      <w:r w:rsidRPr="00821B9D">
        <w:rPr>
          <w:rFonts w:ascii="Times New Roman" w:hAnsi="Times New Roman" w:cs="Times New Roman"/>
          <w:sz w:val="24"/>
          <w:szCs w:val="24"/>
        </w:rPr>
        <w:t>(в свободной форме за</w:t>
      </w:r>
      <w:r>
        <w:rPr>
          <w:rFonts w:ascii="Times New Roman" w:hAnsi="Times New Roman" w:cs="Times New Roman"/>
          <w:sz w:val="24"/>
          <w:szCs w:val="24"/>
        </w:rPr>
        <w:t xml:space="preserve"> подписью уполномоченного лица).</w:t>
      </w:r>
    </w:p>
    <w:p w14:paraId="03CB5FC5" w14:textId="77777777" w:rsidR="00E04C39" w:rsidRPr="006D31ED" w:rsidRDefault="00E04C39" w:rsidP="00AA498D">
      <w:pPr>
        <w:pStyle w:val="a5"/>
        <w:spacing w:after="0" w:line="240" w:lineRule="auto"/>
        <w:ind w:left="360"/>
        <w:rPr>
          <w:rFonts w:ascii="Times New Roman" w:hAnsi="Times New Roman" w:cs="Times New Roman"/>
          <w:i/>
          <w:sz w:val="24"/>
          <w:szCs w:val="24"/>
        </w:rPr>
      </w:pPr>
      <w:r w:rsidRPr="006D31ED">
        <w:rPr>
          <w:rFonts w:ascii="Times New Roman" w:hAnsi="Times New Roman" w:cs="Times New Roman"/>
          <w:i/>
          <w:sz w:val="24"/>
          <w:szCs w:val="24"/>
        </w:rPr>
        <w:t>Индивидуальные предприниматели дополнительно представляют следующие документы:</w:t>
      </w:r>
    </w:p>
    <w:p w14:paraId="2C25C4CF" w14:textId="77777777" w:rsidR="00E04C39" w:rsidRPr="006D31ED" w:rsidRDefault="00581A58" w:rsidP="00AA498D">
      <w:pPr>
        <w:pStyle w:val="a5"/>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Заверенную копию</w:t>
      </w:r>
      <w:r w:rsidR="00E04C39" w:rsidRPr="006D31ED">
        <w:rPr>
          <w:rFonts w:ascii="Times New Roman" w:hAnsi="Times New Roman" w:cs="Times New Roman"/>
          <w:sz w:val="24"/>
          <w:szCs w:val="24"/>
        </w:rPr>
        <w:t xml:space="preserve"> документа, удостоверяющего личность;</w:t>
      </w:r>
    </w:p>
    <w:p w14:paraId="3FFC148A" w14:textId="03C6E5B6" w:rsidR="00E04C39" w:rsidRPr="006D31ED" w:rsidRDefault="00581A58" w:rsidP="00AA498D">
      <w:pPr>
        <w:pStyle w:val="a5"/>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w:t>
      </w:r>
      <w:r w:rsidR="000B7716">
        <w:rPr>
          <w:rFonts w:ascii="Times New Roman" w:hAnsi="Times New Roman" w:cs="Times New Roman"/>
          <w:sz w:val="24"/>
          <w:szCs w:val="24"/>
        </w:rPr>
        <w:t xml:space="preserve"> </w:t>
      </w:r>
      <w:r>
        <w:rPr>
          <w:rFonts w:ascii="Times New Roman" w:hAnsi="Times New Roman" w:cs="Times New Roman"/>
          <w:sz w:val="24"/>
          <w:szCs w:val="24"/>
        </w:rPr>
        <w:t>Заверенную</w:t>
      </w:r>
      <w:r w:rsidR="00E04C39" w:rsidRPr="006D31ED">
        <w:rPr>
          <w:rFonts w:ascii="Times New Roman" w:hAnsi="Times New Roman" w:cs="Times New Roman"/>
          <w:sz w:val="24"/>
          <w:szCs w:val="24"/>
        </w:rPr>
        <w:t xml:space="preserve"> копи</w:t>
      </w:r>
      <w:r w:rsidR="006A1C12">
        <w:rPr>
          <w:rFonts w:ascii="Times New Roman" w:hAnsi="Times New Roman" w:cs="Times New Roman"/>
          <w:sz w:val="24"/>
          <w:szCs w:val="24"/>
        </w:rPr>
        <w:t>ю</w:t>
      </w:r>
      <w:r w:rsidR="00E04C39" w:rsidRPr="006D31ED">
        <w:rPr>
          <w:rFonts w:ascii="Times New Roman" w:hAnsi="Times New Roman" w:cs="Times New Roman"/>
          <w:sz w:val="24"/>
          <w:szCs w:val="24"/>
        </w:rPr>
        <w:t xml:space="preserve"> документа, подтверждающего внесение в Единый государственный реестр индивидуальных предпринимателей записи о государственной регистрации лица в качестве индивидуального предпринимателя;</w:t>
      </w:r>
    </w:p>
    <w:p w14:paraId="44ACB5B8" w14:textId="54B07904" w:rsidR="00E04C39" w:rsidRDefault="00581A58" w:rsidP="00AA498D">
      <w:pPr>
        <w:pStyle w:val="a5"/>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Заверенную</w:t>
      </w:r>
      <w:r w:rsidR="00E04C39" w:rsidRPr="006D31ED">
        <w:rPr>
          <w:rFonts w:ascii="Times New Roman" w:hAnsi="Times New Roman" w:cs="Times New Roman"/>
          <w:sz w:val="24"/>
          <w:szCs w:val="24"/>
        </w:rPr>
        <w:t xml:space="preserve"> к</w:t>
      </w:r>
      <w:r>
        <w:rPr>
          <w:rFonts w:ascii="Times New Roman" w:hAnsi="Times New Roman" w:cs="Times New Roman"/>
          <w:sz w:val="24"/>
          <w:szCs w:val="24"/>
        </w:rPr>
        <w:t>опию</w:t>
      </w:r>
      <w:r w:rsidR="008C64B5">
        <w:rPr>
          <w:rFonts w:ascii="Times New Roman" w:hAnsi="Times New Roman" w:cs="Times New Roman"/>
          <w:sz w:val="24"/>
          <w:szCs w:val="24"/>
        </w:rPr>
        <w:t xml:space="preserve"> документа о присвоении ИНН.</w:t>
      </w:r>
    </w:p>
    <w:p w14:paraId="6B591CBD" w14:textId="4363CEC2" w:rsidR="008C64B5" w:rsidRDefault="008C64B5" w:rsidP="00AA498D">
      <w:pPr>
        <w:pStyle w:val="a5"/>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Физические лица дополнительно предоставляют нотариальное согласие супруги (супруга) на заключение договора аренды.</w:t>
      </w:r>
    </w:p>
    <w:p w14:paraId="30C4278A" w14:textId="77777777" w:rsidR="00E04C39" w:rsidRPr="006D31ED" w:rsidRDefault="00D22E8E"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1.1.2</w:t>
      </w:r>
      <w:r w:rsidR="00E04C39" w:rsidRPr="006D31ED">
        <w:rPr>
          <w:rFonts w:ascii="Times New Roman" w:hAnsi="Times New Roman" w:cs="Times New Roman"/>
          <w:sz w:val="24"/>
          <w:szCs w:val="24"/>
        </w:rPr>
        <w:t xml:space="preserve">. Сведения об </w:t>
      </w:r>
      <w:r w:rsidR="00744F77">
        <w:rPr>
          <w:rFonts w:ascii="Times New Roman" w:hAnsi="Times New Roman" w:cs="Times New Roman"/>
          <w:sz w:val="24"/>
          <w:szCs w:val="24"/>
        </w:rPr>
        <w:t>О</w:t>
      </w:r>
      <w:r w:rsidR="00E04C39" w:rsidRPr="006D31ED">
        <w:rPr>
          <w:rFonts w:ascii="Times New Roman" w:hAnsi="Times New Roman" w:cs="Times New Roman"/>
          <w:sz w:val="24"/>
          <w:szCs w:val="24"/>
        </w:rPr>
        <w:t xml:space="preserve">рганизаторе торгов, предмете аукциона и других его характеристиках указаны в извещении о проведении аукциона на право заключения договора аренды (далее </w:t>
      </w:r>
      <w:r w:rsidR="003802A5">
        <w:rPr>
          <w:rFonts w:ascii="Times New Roman" w:hAnsi="Times New Roman" w:cs="Times New Roman"/>
          <w:sz w:val="24"/>
          <w:szCs w:val="24"/>
        </w:rPr>
        <w:t>–</w:t>
      </w:r>
      <w:r w:rsidR="00E04C39" w:rsidRPr="006D31ED">
        <w:rPr>
          <w:rFonts w:ascii="Times New Roman" w:hAnsi="Times New Roman" w:cs="Times New Roman"/>
          <w:sz w:val="24"/>
          <w:szCs w:val="24"/>
        </w:rPr>
        <w:t xml:space="preserve"> Извещение) и в информационной карте аукциона.</w:t>
      </w:r>
    </w:p>
    <w:p w14:paraId="702DAED9" w14:textId="3158FE20"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lastRenderedPageBreak/>
        <w:t>1.1.</w:t>
      </w:r>
      <w:r w:rsidR="00D22E8E" w:rsidRPr="006D31ED">
        <w:rPr>
          <w:rFonts w:ascii="Times New Roman" w:hAnsi="Times New Roman" w:cs="Times New Roman"/>
          <w:sz w:val="24"/>
          <w:szCs w:val="24"/>
        </w:rPr>
        <w:t>3</w:t>
      </w:r>
      <w:r w:rsidR="00581A58">
        <w:rPr>
          <w:rFonts w:ascii="Times New Roman" w:hAnsi="Times New Roman" w:cs="Times New Roman"/>
          <w:sz w:val="24"/>
          <w:szCs w:val="24"/>
        </w:rPr>
        <w:t xml:space="preserve">. Аукцион проводится </w:t>
      </w:r>
      <w:r w:rsidRPr="006D31ED">
        <w:rPr>
          <w:rFonts w:ascii="Times New Roman" w:hAnsi="Times New Roman" w:cs="Times New Roman"/>
          <w:sz w:val="24"/>
          <w:szCs w:val="24"/>
        </w:rPr>
        <w:t>в соответствии с условиями и положениями настоящей аукционной документации, в день и час, указанные в Извещении.</w:t>
      </w:r>
    </w:p>
    <w:p w14:paraId="2399B33E"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w:t>
      </w:r>
      <w:r w:rsidR="00D22E8E" w:rsidRPr="006D31ED">
        <w:rPr>
          <w:rFonts w:ascii="Times New Roman" w:hAnsi="Times New Roman" w:cs="Times New Roman"/>
          <w:sz w:val="24"/>
          <w:szCs w:val="24"/>
        </w:rPr>
        <w:t>4</w:t>
      </w:r>
      <w:r w:rsidRPr="006D31ED">
        <w:rPr>
          <w:rFonts w:ascii="Times New Roman" w:hAnsi="Times New Roman" w:cs="Times New Roman"/>
          <w:sz w:val="24"/>
          <w:szCs w:val="24"/>
        </w:rPr>
        <w:t>. Любое заинтере</w:t>
      </w:r>
      <w:r w:rsidR="00C53B1E">
        <w:rPr>
          <w:rFonts w:ascii="Times New Roman" w:hAnsi="Times New Roman" w:cs="Times New Roman"/>
          <w:sz w:val="24"/>
          <w:szCs w:val="24"/>
        </w:rPr>
        <w:t>сованное лицо вправе направить О</w:t>
      </w:r>
      <w:r w:rsidR="00581A58">
        <w:rPr>
          <w:rFonts w:ascii="Times New Roman" w:hAnsi="Times New Roman" w:cs="Times New Roman"/>
          <w:sz w:val="24"/>
          <w:szCs w:val="24"/>
        </w:rPr>
        <w:t>рганизатору аукциона</w:t>
      </w:r>
      <w:r w:rsidRPr="006D31ED">
        <w:rPr>
          <w:rFonts w:ascii="Times New Roman" w:hAnsi="Times New Roman" w:cs="Times New Roman"/>
          <w:sz w:val="24"/>
          <w:szCs w:val="24"/>
        </w:rPr>
        <w:t xml:space="preserve"> запрос о разъяснении положений документации об аукционе.</w:t>
      </w:r>
    </w:p>
    <w:p w14:paraId="5A7E2777"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w:t>
      </w:r>
      <w:r w:rsidR="00D22E8E" w:rsidRPr="006D31ED">
        <w:rPr>
          <w:rFonts w:ascii="Times New Roman" w:hAnsi="Times New Roman" w:cs="Times New Roman"/>
          <w:sz w:val="24"/>
          <w:szCs w:val="24"/>
        </w:rPr>
        <w:t>5</w:t>
      </w:r>
      <w:r w:rsidRPr="006D31ED">
        <w:rPr>
          <w:rFonts w:ascii="Times New Roman" w:hAnsi="Times New Roman" w:cs="Times New Roman"/>
          <w:sz w:val="24"/>
          <w:szCs w:val="24"/>
        </w:rPr>
        <w:t xml:space="preserve">. Запросы подаются заявителем в форме электронного документа по адресу электронной почты </w:t>
      </w:r>
      <w:r w:rsidR="00744F77">
        <w:rPr>
          <w:rFonts w:ascii="Times New Roman" w:hAnsi="Times New Roman" w:cs="Times New Roman"/>
          <w:sz w:val="24"/>
          <w:szCs w:val="24"/>
        </w:rPr>
        <w:t>О</w:t>
      </w:r>
      <w:r w:rsidRPr="006D31ED">
        <w:rPr>
          <w:rFonts w:ascii="Times New Roman" w:hAnsi="Times New Roman" w:cs="Times New Roman"/>
          <w:sz w:val="24"/>
          <w:szCs w:val="24"/>
        </w:rPr>
        <w:t>рганизатора торгов, указанному в Извещении. Поданный запрос должен содержать электронный адрес для получения разъяснения.</w:t>
      </w:r>
    </w:p>
    <w:p w14:paraId="34BCE72F"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w:t>
      </w:r>
      <w:r w:rsidR="00D22E8E" w:rsidRPr="006D31ED">
        <w:rPr>
          <w:rFonts w:ascii="Times New Roman" w:hAnsi="Times New Roman" w:cs="Times New Roman"/>
          <w:sz w:val="24"/>
          <w:szCs w:val="24"/>
        </w:rPr>
        <w:t>6</w:t>
      </w:r>
      <w:r w:rsidRPr="006D31ED">
        <w:rPr>
          <w:rFonts w:ascii="Times New Roman" w:hAnsi="Times New Roman" w:cs="Times New Roman"/>
          <w:sz w:val="24"/>
          <w:szCs w:val="24"/>
        </w:rPr>
        <w:t>. Организатор торгов в течение двух рабочих дней от даты поступления запроса направляет в форме электронного документа разъяснения положений документации об аукционе на адрес, указанный в запросе, при условии, что такой запрос поступил не позднее, чем за три рабочих дня до даты окончания срока подач</w:t>
      </w:r>
      <w:r w:rsidR="003802A5">
        <w:rPr>
          <w:rFonts w:ascii="Times New Roman" w:hAnsi="Times New Roman" w:cs="Times New Roman"/>
          <w:sz w:val="24"/>
          <w:szCs w:val="24"/>
        </w:rPr>
        <w:t xml:space="preserve">и заявок на участие в аукционе. </w:t>
      </w:r>
      <w:r w:rsidRPr="006D31ED">
        <w:rPr>
          <w:rFonts w:ascii="Times New Roman" w:hAnsi="Times New Roman" w:cs="Times New Roman"/>
          <w:sz w:val="24"/>
          <w:szCs w:val="24"/>
        </w:rPr>
        <w:t>Запросы, поступившие позднее, чем за три рабочих дня до даты окончания срока подачи заявок на участие в аукционе, не рассматриваются. Разъяснение положений документации об аукционе не должно изменять ее сути.</w:t>
      </w:r>
    </w:p>
    <w:p w14:paraId="4DFDBF94" w14:textId="77777777" w:rsidR="00E04C39" w:rsidRPr="006D31ED" w:rsidRDefault="00D22E8E"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1.1.7</w:t>
      </w:r>
      <w:r w:rsidR="00E04C39" w:rsidRPr="006D31ED">
        <w:rPr>
          <w:rFonts w:ascii="Times New Roman" w:hAnsi="Times New Roman" w:cs="Times New Roman"/>
          <w:sz w:val="24"/>
          <w:szCs w:val="24"/>
        </w:rPr>
        <w:t>. Условия аукциона, указанные в настоящей аукционной документации, порядок и условия заключения договора с участником аукциона являются условиями публичной оферты, а заявка на участие в аукционе является акцептом данной оферты.</w:t>
      </w:r>
    </w:p>
    <w:p w14:paraId="1AAB71E0" w14:textId="77777777" w:rsidR="00E04C39" w:rsidRPr="006D31ED" w:rsidRDefault="00D22E8E"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1.1.8</w:t>
      </w:r>
      <w:r w:rsidR="00E04C39" w:rsidRPr="006D31ED">
        <w:rPr>
          <w:rFonts w:ascii="Times New Roman" w:hAnsi="Times New Roman" w:cs="Times New Roman"/>
          <w:sz w:val="24"/>
          <w:szCs w:val="24"/>
        </w:rPr>
        <w:t xml:space="preserve">. Протоколы, составленные в ходе проведения аукциона, заявки на участие в аукционе, документация об аукционе, изменения, внесенные в документацию об аукционе, и разъяснения документации об аукционе хранятся </w:t>
      </w:r>
      <w:r w:rsidR="00744F77">
        <w:rPr>
          <w:rFonts w:ascii="Times New Roman" w:hAnsi="Times New Roman" w:cs="Times New Roman"/>
          <w:sz w:val="24"/>
          <w:szCs w:val="24"/>
        </w:rPr>
        <w:t>О</w:t>
      </w:r>
      <w:r w:rsidR="00E04C39" w:rsidRPr="006D31ED">
        <w:rPr>
          <w:rFonts w:ascii="Times New Roman" w:hAnsi="Times New Roman" w:cs="Times New Roman"/>
          <w:sz w:val="24"/>
          <w:szCs w:val="24"/>
        </w:rPr>
        <w:t>рганизатором торгов не менее трех лет.</w:t>
      </w:r>
    </w:p>
    <w:p w14:paraId="3E3C6170" w14:textId="77777777" w:rsidR="00E04C39" w:rsidRPr="006D31ED" w:rsidRDefault="00E04C39" w:rsidP="00282118">
      <w:pPr>
        <w:spacing w:after="0"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1.2. Сведения о предмете и объекте аукциона</w:t>
      </w:r>
    </w:p>
    <w:p w14:paraId="2D72CEF8"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1.2.1 Предметом аукциона является право на заключение договора аренды объекта аукциона.</w:t>
      </w:r>
    </w:p>
    <w:p w14:paraId="287ACC4C"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1.2.2. Сведения об объекте аукциона указаны в Извещении, информационной карте и в правоустанавливающих документах.</w:t>
      </w:r>
    </w:p>
    <w:p w14:paraId="09FC4F09"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1.2.3. Начальная (минимальная) цена за аренду объекта аукциона в размере ежемесячного платежа указана в Извещении.</w:t>
      </w:r>
    </w:p>
    <w:p w14:paraId="2F70D46D"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1.2.4. Требования к техническому состоянию объекта аукциона, которым объект должен соответствовать на момент окончания срока договора аренды, указаны в проекте договора аренды объектов недвижимого имущества.</w:t>
      </w:r>
    </w:p>
    <w:p w14:paraId="1692305E"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1.2.5. Требования к объему, перечню, качеству и сроки выполнения работ, которые необходимо выполнить </w:t>
      </w:r>
      <w:r w:rsidR="00BF0A64" w:rsidRPr="006D31ED">
        <w:rPr>
          <w:rFonts w:ascii="Times New Roman" w:hAnsi="Times New Roman" w:cs="Times New Roman"/>
          <w:sz w:val="24"/>
          <w:szCs w:val="24"/>
        </w:rPr>
        <w:t xml:space="preserve">в </w:t>
      </w:r>
      <w:r w:rsidRPr="006D31ED">
        <w:rPr>
          <w:rFonts w:ascii="Times New Roman" w:hAnsi="Times New Roman" w:cs="Times New Roman"/>
          <w:sz w:val="24"/>
          <w:szCs w:val="24"/>
        </w:rPr>
        <w:t>отношении объекта, требования к качеству, техническим характеристикам товаров (работ, услуг), поставка (выполнение, оказание) которых происходит с использованием такого имущества, требования к описанию участниками аукциона поставляемого товара, его функциональных характеристик (потребительских свойств), а также его количественных и качественных характеристик указаны в информационной карте аукциона.</w:t>
      </w:r>
    </w:p>
    <w:p w14:paraId="015646AA"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1.2.6. Требования к описанию участниками аукциона выполняемых работ, оказываемых услуг, их количественных и качественных характеристик (если такие требования предъявляются) указаны в информационной карте аукциона.</w:t>
      </w:r>
    </w:p>
    <w:p w14:paraId="65E1AA4B" w14:textId="77777777" w:rsidR="00E04C39" w:rsidRPr="006D31ED" w:rsidRDefault="00E04C39" w:rsidP="00282118">
      <w:pPr>
        <w:spacing w:line="480" w:lineRule="auto"/>
        <w:jc w:val="both"/>
        <w:rPr>
          <w:rFonts w:ascii="Times New Roman" w:hAnsi="Times New Roman" w:cs="Times New Roman"/>
          <w:sz w:val="24"/>
          <w:szCs w:val="24"/>
        </w:rPr>
      </w:pPr>
      <w:r w:rsidRPr="006D31ED">
        <w:rPr>
          <w:rFonts w:ascii="Times New Roman" w:hAnsi="Times New Roman" w:cs="Times New Roman"/>
          <w:sz w:val="24"/>
          <w:szCs w:val="24"/>
        </w:rPr>
        <w:t>1.2.7. График осмотра объекта аукциона указан в информационной карте аукциона.</w:t>
      </w:r>
    </w:p>
    <w:p w14:paraId="1D4EE47A" w14:textId="77777777" w:rsidR="00E04C39" w:rsidRPr="006D31ED" w:rsidRDefault="00E04C39" w:rsidP="00AA498D">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Раздел 2. Условия участия в аукционе.</w:t>
      </w:r>
    </w:p>
    <w:p w14:paraId="769FEA78" w14:textId="77777777" w:rsidR="00E04C39" w:rsidRPr="006D31ED" w:rsidRDefault="00E04C39" w:rsidP="00282118">
      <w:pPr>
        <w:spacing w:after="0"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2.1. Требования к участникам аукциона.</w:t>
      </w:r>
    </w:p>
    <w:p w14:paraId="6FF2E8BD" w14:textId="5E9A968A" w:rsidR="00E04C39" w:rsidRPr="006D31ED" w:rsidRDefault="003802A5"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2.1.1. </w:t>
      </w:r>
      <w:r w:rsidR="00E04C39" w:rsidRPr="006D31ED">
        <w:rPr>
          <w:rFonts w:ascii="Times New Roman" w:hAnsi="Times New Roman" w:cs="Times New Roman"/>
          <w:sz w:val="24"/>
          <w:szCs w:val="24"/>
        </w:rPr>
        <w:t xml:space="preserve">Участником аукциона может быть любое юридическое лицо независимо от организационно-правовой формы и формы собственности, </w:t>
      </w:r>
      <w:r w:rsidR="00DE23BE">
        <w:rPr>
          <w:rFonts w:ascii="Times New Roman" w:hAnsi="Times New Roman" w:cs="Times New Roman"/>
          <w:sz w:val="24"/>
          <w:szCs w:val="24"/>
        </w:rPr>
        <w:t>или</w:t>
      </w:r>
      <w:r w:rsidR="00E04C39" w:rsidRPr="006D31ED">
        <w:rPr>
          <w:rFonts w:ascii="Times New Roman" w:hAnsi="Times New Roman" w:cs="Times New Roman"/>
          <w:sz w:val="24"/>
          <w:szCs w:val="24"/>
        </w:rPr>
        <w:t xml:space="preserve"> индивидуальный предприниматель, претендующ</w:t>
      </w:r>
      <w:r w:rsidR="00DE23BE">
        <w:rPr>
          <w:rFonts w:ascii="Times New Roman" w:hAnsi="Times New Roman" w:cs="Times New Roman"/>
          <w:sz w:val="24"/>
          <w:szCs w:val="24"/>
        </w:rPr>
        <w:t>и</w:t>
      </w:r>
      <w:r w:rsidR="005754D3">
        <w:rPr>
          <w:rFonts w:ascii="Times New Roman" w:hAnsi="Times New Roman" w:cs="Times New Roman"/>
          <w:sz w:val="24"/>
          <w:szCs w:val="24"/>
        </w:rPr>
        <w:t>е на заключение договора, за исключением организаций с иностранным участием или имеющих в составе учредителей и/или конечных бенефициаров иностранных юридических лиц и/или иностранных граждан.</w:t>
      </w:r>
    </w:p>
    <w:p w14:paraId="54D79145"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2.1.2. Участники аукциона должны соответствовать требованиям, установленным законодательством РФ к таким участникам, а также требованиям, указанным в информационной карте аукциона.</w:t>
      </w:r>
    </w:p>
    <w:p w14:paraId="6CECF295" w14:textId="77777777" w:rsidR="00E04C39" w:rsidRPr="00BF36CC"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w:t>
      </w:r>
      <w:r w:rsidR="00056C80">
        <w:rPr>
          <w:rFonts w:ascii="Times New Roman" w:hAnsi="Times New Roman" w:cs="Times New Roman"/>
          <w:sz w:val="24"/>
          <w:szCs w:val="24"/>
        </w:rPr>
        <w:t>3. Плата за участие в аукционе О</w:t>
      </w:r>
      <w:r w:rsidRPr="006D31ED">
        <w:rPr>
          <w:rFonts w:ascii="Times New Roman" w:hAnsi="Times New Roman" w:cs="Times New Roman"/>
          <w:sz w:val="24"/>
          <w:szCs w:val="24"/>
        </w:rPr>
        <w:t>рг</w:t>
      </w:r>
      <w:r w:rsidR="00BF36CC">
        <w:rPr>
          <w:rFonts w:ascii="Times New Roman" w:hAnsi="Times New Roman" w:cs="Times New Roman"/>
          <w:sz w:val="24"/>
          <w:szCs w:val="24"/>
        </w:rPr>
        <w:t>анизатором торгов не взимается.</w:t>
      </w:r>
    </w:p>
    <w:p w14:paraId="59233B42"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2.1.4. Предоставление документации об аукционе в форме электронного документа осуществляется без взимания платы.</w:t>
      </w:r>
    </w:p>
    <w:p w14:paraId="37A53A01"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2.1.5. Заявитель несет все расходы, связанные с подготовкой и подачей заявки на участие в аукционе и с участием в аукционе.</w:t>
      </w:r>
    </w:p>
    <w:p w14:paraId="58AF08D6"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2.1.6. Заявка на участие в аукционе подается в отношении каждого лота отдельно.</w:t>
      </w:r>
    </w:p>
    <w:p w14:paraId="4DF2D6BA"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2.1.7. Договор аренды заключается по каждому лоту отдельно.</w:t>
      </w:r>
    </w:p>
    <w:p w14:paraId="7824875E" w14:textId="421F086C" w:rsidR="00E04C39" w:rsidRPr="00033ADB" w:rsidRDefault="00E04C39" w:rsidP="00AA498D">
      <w:pPr>
        <w:spacing w:after="0" w:line="240" w:lineRule="auto"/>
        <w:jc w:val="both"/>
        <w:rPr>
          <w:rFonts w:ascii="Times New Roman" w:hAnsi="Times New Roman" w:cs="Times New Roman"/>
          <w:sz w:val="24"/>
          <w:szCs w:val="24"/>
        </w:rPr>
      </w:pPr>
      <w:r w:rsidRPr="006D31ED">
        <w:rPr>
          <w:rFonts w:ascii="Times New Roman" w:hAnsi="Times New Roman" w:cs="Times New Roman"/>
          <w:sz w:val="24"/>
          <w:szCs w:val="24"/>
        </w:rPr>
        <w:t>2.1.8</w:t>
      </w:r>
      <w:r w:rsidRPr="00033ADB">
        <w:rPr>
          <w:rFonts w:ascii="Times New Roman" w:hAnsi="Times New Roman" w:cs="Times New Roman"/>
          <w:sz w:val="24"/>
          <w:szCs w:val="24"/>
        </w:rPr>
        <w:t>. Для участия в аукционе претендент обеспечивает перечисление</w:t>
      </w:r>
      <w:r w:rsidR="005D1F56">
        <w:rPr>
          <w:rFonts w:ascii="Times New Roman" w:hAnsi="Times New Roman" w:cs="Times New Roman"/>
          <w:sz w:val="24"/>
          <w:szCs w:val="24"/>
        </w:rPr>
        <w:t xml:space="preserve"> </w:t>
      </w:r>
      <w:r w:rsidR="00A265C2" w:rsidRPr="00033ADB">
        <w:rPr>
          <w:rFonts w:ascii="Times New Roman" w:hAnsi="Times New Roman" w:cs="Times New Roman"/>
          <w:sz w:val="24"/>
          <w:szCs w:val="24"/>
        </w:rPr>
        <w:t xml:space="preserve">денежных средств, внесенных на счет </w:t>
      </w:r>
      <w:r w:rsidR="00BF36CC" w:rsidRPr="00033ADB">
        <w:rPr>
          <w:rFonts w:ascii="Times New Roman" w:hAnsi="Times New Roman" w:cs="Times New Roman"/>
          <w:sz w:val="24"/>
          <w:szCs w:val="24"/>
        </w:rPr>
        <w:t>Заказчика</w:t>
      </w:r>
      <w:r w:rsidR="00A265C2" w:rsidRPr="00033ADB">
        <w:rPr>
          <w:rFonts w:ascii="Times New Roman" w:hAnsi="Times New Roman" w:cs="Times New Roman"/>
          <w:sz w:val="24"/>
          <w:szCs w:val="24"/>
        </w:rPr>
        <w:t xml:space="preserve"> в размере суммы </w:t>
      </w:r>
      <w:r w:rsidR="007A1909" w:rsidRPr="007A1909">
        <w:rPr>
          <w:rFonts w:ascii="Times New Roman" w:hAnsi="Times New Roman" w:cs="Times New Roman"/>
          <w:sz w:val="24"/>
          <w:szCs w:val="24"/>
        </w:rPr>
        <w:t>(</w:t>
      </w:r>
      <w:r w:rsidR="00BF0A64" w:rsidRPr="00033ADB">
        <w:rPr>
          <w:rFonts w:ascii="Times New Roman" w:hAnsi="Times New Roman" w:cs="Times New Roman"/>
          <w:sz w:val="24"/>
          <w:szCs w:val="24"/>
        </w:rPr>
        <w:t>обеспеч</w:t>
      </w:r>
      <w:r w:rsidR="007A1909">
        <w:rPr>
          <w:rFonts w:ascii="Times New Roman" w:hAnsi="Times New Roman" w:cs="Times New Roman"/>
          <w:sz w:val="24"/>
          <w:szCs w:val="24"/>
        </w:rPr>
        <w:t>ительный платеж)</w:t>
      </w:r>
      <w:r w:rsidR="00BF0A64" w:rsidRPr="00033ADB">
        <w:rPr>
          <w:rFonts w:ascii="Times New Roman" w:hAnsi="Times New Roman" w:cs="Times New Roman"/>
          <w:sz w:val="24"/>
          <w:szCs w:val="24"/>
        </w:rPr>
        <w:t xml:space="preserve"> </w:t>
      </w:r>
      <w:r w:rsidR="00A265C2" w:rsidRPr="00033ADB">
        <w:rPr>
          <w:rFonts w:ascii="Times New Roman" w:hAnsi="Times New Roman" w:cs="Times New Roman"/>
          <w:sz w:val="24"/>
          <w:szCs w:val="24"/>
        </w:rPr>
        <w:t xml:space="preserve">на участие в аукционе, указанной в Извещении </w:t>
      </w:r>
      <w:r w:rsidR="00D70020" w:rsidRPr="00033ADB">
        <w:rPr>
          <w:rFonts w:ascii="Times New Roman" w:hAnsi="Times New Roman" w:cs="Times New Roman"/>
          <w:sz w:val="24"/>
          <w:szCs w:val="24"/>
        </w:rPr>
        <w:t>и Информационной карте аукциона</w:t>
      </w:r>
      <w:r w:rsidR="00A265C2" w:rsidRPr="00033ADB">
        <w:rPr>
          <w:rFonts w:ascii="Times New Roman" w:hAnsi="Times New Roman" w:cs="Times New Roman"/>
          <w:sz w:val="24"/>
          <w:szCs w:val="24"/>
        </w:rPr>
        <w:t>.</w:t>
      </w:r>
    </w:p>
    <w:p w14:paraId="2C6A0D46" w14:textId="77777777" w:rsidR="00E04C39" w:rsidRPr="005D1F56" w:rsidRDefault="002A5910" w:rsidP="00AA498D">
      <w:pPr>
        <w:spacing w:after="0" w:line="240" w:lineRule="auto"/>
        <w:ind w:firstLine="708"/>
        <w:jc w:val="both"/>
        <w:rPr>
          <w:rFonts w:ascii="Times New Roman" w:hAnsi="Times New Roman" w:cs="Times New Roman"/>
          <w:sz w:val="24"/>
          <w:szCs w:val="24"/>
        </w:rPr>
      </w:pPr>
      <w:r w:rsidRPr="005D1F56">
        <w:rPr>
          <w:rFonts w:ascii="Times New Roman" w:hAnsi="Times New Roman" w:cs="Times New Roman"/>
          <w:sz w:val="24"/>
          <w:szCs w:val="24"/>
        </w:rPr>
        <w:t>Данная сумма</w:t>
      </w:r>
      <w:r w:rsidR="005D1F56">
        <w:rPr>
          <w:rFonts w:ascii="Times New Roman" w:hAnsi="Times New Roman" w:cs="Times New Roman"/>
          <w:sz w:val="24"/>
          <w:szCs w:val="24"/>
        </w:rPr>
        <w:t xml:space="preserve"> </w:t>
      </w:r>
      <w:r w:rsidR="00E04C39" w:rsidRPr="005D1F56">
        <w:rPr>
          <w:rFonts w:ascii="Times New Roman" w:hAnsi="Times New Roman" w:cs="Times New Roman"/>
          <w:sz w:val="24"/>
          <w:szCs w:val="24"/>
        </w:rPr>
        <w:t>на участие в аукционе должн</w:t>
      </w:r>
      <w:r w:rsidRPr="005D1F56">
        <w:rPr>
          <w:rFonts w:ascii="Times New Roman" w:hAnsi="Times New Roman" w:cs="Times New Roman"/>
          <w:sz w:val="24"/>
          <w:szCs w:val="24"/>
        </w:rPr>
        <w:t>а</w:t>
      </w:r>
      <w:r w:rsidR="00E04C39" w:rsidRPr="005D1F56">
        <w:rPr>
          <w:rFonts w:ascii="Times New Roman" w:hAnsi="Times New Roman" w:cs="Times New Roman"/>
          <w:sz w:val="24"/>
          <w:szCs w:val="24"/>
        </w:rPr>
        <w:t xml:space="preserve"> быть внесен</w:t>
      </w:r>
      <w:r w:rsidRPr="005D1F56">
        <w:rPr>
          <w:rFonts w:ascii="Times New Roman" w:hAnsi="Times New Roman" w:cs="Times New Roman"/>
          <w:sz w:val="24"/>
          <w:szCs w:val="24"/>
        </w:rPr>
        <w:t>а</w:t>
      </w:r>
      <w:r w:rsidR="00E04C39" w:rsidRPr="005D1F56">
        <w:rPr>
          <w:rFonts w:ascii="Times New Roman" w:hAnsi="Times New Roman" w:cs="Times New Roman"/>
          <w:sz w:val="24"/>
          <w:szCs w:val="24"/>
        </w:rPr>
        <w:t xml:space="preserve"> в срок, обеспечивающий е</w:t>
      </w:r>
      <w:r w:rsidRPr="005D1F56">
        <w:rPr>
          <w:rFonts w:ascii="Times New Roman" w:hAnsi="Times New Roman" w:cs="Times New Roman"/>
          <w:sz w:val="24"/>
          <w:szCs w:val="24"/>
        </w:rPr>
        <w:t xml:space="preserve">е </w:t>
      </w:r>
      <w:r w:rsidR="00E04C39" w:rsidRPr="005D1F56">
        <w:rPr>
          <w:rFonts w:ascii="Times New Roman" w:hAnsi="Times New Roman" w:cs="Times New Roman"/>
          <w:sz w:val="24"/>
          <w:szCs w:val="24"/>
        </w:rPr>
        <w:t xml:space="preserve">поступление на счет </w:t>
      </w:r>
      <w:r w:rsidR="00BF36CC" w:rsidRPr="005D1F56">
        <w:rPr>
          <w:rFonts w:ascii="Times New Roman" w:hAnsi="Times New Roman" w:cs="Times New Roman"/>
          <w:sz w:val="24"/>
          <w:szCs w:val="24"/>
        </w:rPr>
        <w:t>Заказчика</w:t>
      </w:r>
      <w:r w:rsidR="003802A5">
        <w:rPr>
          <w:rFonts w:ascii="Times New Roman" w:hAnsi="Times New Roman" w:cs="Times New Roman"/>
          <w:sz w:val="24"/>
          <w:szCs w:val="24"/>
        </w:rPr>
        <w:t>,</w:t>
      </w:r>
      <w:r w:rsidR="00E04C39" w:rsidRPr="005D1F56">
        <w:rPr>
          <w:rFonts w:ascii="Times New Roman" w:hAnsi="Times New Roman" w:cs="Times New Roman"/>
          <w:sz w:val="24"/>
          <w:szCs w:val="24"/>
        </w:rPr>
        <w:t xml:space="preserve"> не позднее даты окончания приема заявок на участие в аукционе.</w:t>
      </w:r>
    </w:p>
    <w:p w14:paraId="7B8BEE19" w14:textId="3288D5A3" w:rsidR="00E04C39" w:rsidRPr="00033ADB" w:rsidRDefault="00D70020" w:rsidP="00AA498D">
      <w:pPr>
        <w:spacing w:after="0" w:line="240" w:lineRule="auto"/>
        <w:ind w:firstLine="708"/>
        <w:jc w:val="both"/>
        <w:rPr>
          <w:rFonts w:ascii="Times New Roman" w:hAnsi="Times New Roman" w:cs="Times New Roman"/>
          <w:sz w:val="24"/>
          <w:szCs w:val="24"/>
        </w:rPr>
      </w:pPr>
      <w:r w:rsidRPr="005D1F56">
        <w:rPr>
          <w:rFonts w:ascii="Times New Roman" w:hAnsi="Times New Roman" w:cs="Times New Roman"/>
          <w:sz w:val="24"/>
          <w:szCs w:val="24"/>
        </w:rPr>
        <w:t>Не поступление</w:t>
      </w:r>
      <w:r w:rsidR="005D1F56">
        <w:rPr>
          <w:rFonts w:ascii="Times New Roman" w:hAnsi="Times New Roman" w:cs="Times New Roman"/>
          <w:sz w:val="24"/>
          <w:szCs w:val="24"/>
        </w:rPr>
        <w:t xml:space="preserve"> </w:t>
      </w:r>
      <w:r w:rsidRPr="005D1F56">
        <w:rPr>
          <w:rFonts w:ascii="Times New Roman" w:hAnsi="Times New Roman" w:cs="Times New Roman"/>
          <w:sz w:val="24"/>
          <w:szCs w:val="24"/>
        </w:rPr>
        <w:t xml:space="preserve">суммы в размере </w:t>
      </w:r>
      <w:r w:rsidR="007A1909">
        <w:rPr>
          <w:rFonts w:ascii="Times New Roman" w:hAnsi="Times New Roman" w:cs="Times New Roman"/>
          <w:sz w:val="24"/>
          <w:szCs w:val="24"/>
        </w:rPr>
        <w:t>обеспечительного платежа</w:t>
      </w:r>
      <w:r w:rsidR="005D1F56">
        <w:rPr>
          <w:rFonts w:ascii="Times New Roman" w:hAnsi="Times New Roman" w:cs="Times New Roman"/>
          <w:sz w:val="24"/>
          <w:szCs w:val="24"/>
        </w:rPr>
        <w:t xml:space="preserve"> </w:t>
      </w:r>
      <w:r w:rsidR="00E04C39" w:rsidRPr="00033ADB">
        <w:rPr>
          <w:rFonts w:ascii="Times New Roman" w:hAnsi="Times New Roman" w:cs="Times New Roman"/>
          <w:sz w:val="24"/>
          <w:szCs w:val="24"/>
        </w:rPr>
        <w:t xml:space="preserve">на счет </w:t>
      </w:r>
      <w:r w:rsidR="00BF36CC" w:rsidRPr="00033ADB">
        <w:rPr>
          <w:rFonts w:ascii="Times New Roman" w:hAnsi="Times New Roman" w:cs="Times New Roman"/>
          <w:sz w:val="24"/>
          <w:szCs w:val="24"/>
        </w:rPr>
        <w:t>Заказчика</w:t>
      </w:r>
      <w:r w:rsidR="005D1F56">
        <w:rPr>
          <w:rFonts w:ascii="Times New Roman" w:hAnsi="Times New Roman" w:cs="Times New Roman"/>
          <w:sz w:val="24"/>
          <w:szCs w:val="24"/>
        </w:rPr>
        <w:t xml:space="preserve"> </w:t>
      </w:r>
      <w:r w:rsidR="00E04C39" w:rsidRPr="00033ADB">
        <w:rPr>
          <w:rFonts w:ascii="Times New Roman" w:hAnsi="Times New Roman" w:cs="Times New Roman"/>
          <w:sz w:val="24"/>
          <w:szCs w:val="24"/>
        </w:rPr>
        <w:t>считается существенным отклонением от требований и условий настоящей документации об аукционе и ведет к отказу признания заявителя (претендента) участником аукциона по соответствующему лоту.</w:t>
      </w:r>
    </w:p>
    <w:p w14:paraId="423A33B6" w14:textId="72AE0213" w:rsidR="00E04C39" w:rsidRPr="00033ADB" w:rsidRDefault="00E04C39" w:rsidP="00AA498D">
      <w:pPr>
        <w:spacing w:line="240" w:lineRule="auto"/>
        <w:ind w:firstLine="708"/>
        <w:jc w:val="both"/>
        <w:rPr>
          <w:rFonts w:ascii="Times New Roman" w:hAnsi="Times New Roman" w:cs="Times New Roman"/>
          <w:sz w:val="24"/>
          <w:szCs w:val="24"/>
        </w:rPr>
      </w:pPr>
      <w:r w:rsidRPr="00033ADB">
        <w:rPr>
          <w:rFonts w:ascii="Times New Roman" w:hAnsi="Times New Roman" w:cs="Times New Roman"/>
          <w:sz w:val="24"/>
          <w:szCs w:val="24"/>
        </w:rPr>
        <w:t xml:space="preserve">Лицам, перечислившим </w:t>
      </w:r>
      <w:r w:rsidR="00D70020" w:rsidRPr="00033ADB">
        <w:rPr>
          <w:rFonts w:ascii="Times New Roman" w:hAnsi="Times New Roman" w:cs="Times New Roman"/>
          <w:sz w:val="24"/>
          <w:szCs w:val="24"/>
        </w:rPr>
        <w:t>сумму в размере обеспеч</w:t>
      </w:r>
      <w:r w:rsidR="007A1909">
        <w:rPr>
          <w:rFonts w:ascii="Times New Roman" w:hAnsi="Times New Roman" w:cs="Times New Roman"/>
          <w:sz w:val="24"/>
          <w:szCs w:val="24"/>
        </w:rPr>
        <w:t>ительного платежа</w:t>
      </w:r>
      <w:r w:rsidRPr="00033ADB">
        <w:rPr>
          <w:rFonts w:ascii="Times New Roman" w:hAnsi="Times New Roman" w:cs="Times New Roman"/>
          <w:sz w:val="24"/>
          <w:szCs w:val="24"/>
        </w:rPr>
        <w:t xml:space="preserve"> для участия в аукционе, денежные средства возвращаются в следующем порядке:</w:t>
      </w:r>
    </w:p>
    <w:p w14:paraId="4DDEA60E" w14:textId="77777777" w:rsidR="00E04C39" w:rsidRPr="00033ADB" w:rsidRDefault="001749D6" w:rsidP="00AA498D">
      <w:pPr>
        <w:spacing w:line="240" w:lineRule="auto"/>
        <w:jc w:val="both"/>
        <w:rPr>
          <w:rFonts w:ascii="Times New Roman" w:hAnsi="Times New Roman" w:cs="Times New Roman"/>
          <w:sz w:val="24"/>
          <w:szCs w:val="24"/>
        </w:rPr>
      </w:pPr>
      <w:r w:rsidRPr="00033ADB">
        <w:rPr>
          <w:rFonts w:ascii="Times New Roman" w:hAnsi="Times New Roman" w:cs="Times New Roman"/>
          <w:sz w:val="24"/>
          <w:szCs w:val="24"/>
        </w:rPr>
        <w:t>а</w:t>
      </w:r>
      <w:r w:rsidR="00E04C39" w:rsidRPr="00033ADB">
        <w:rPr>
          <w:rFonts w:ascii="Times New Roman" w:hAnsi="Times New Roman" w:cs="Times New Roman"/>
          <w:sz w:val="24"/>
          <w:szCs w:val="24"/>
        </w:rPr>
        <w:t>) участникам аукциона, за исключением его победителя и участника аукциона, сделавшего лучшее после победителя аукциона предложение</w:t>
      </w:r>
      <w:r w:rsidR="003802A5">
        <w:rPr>
          <w:rFonts w:ascii="Times New Roman" w:hAnsi="Times New Roman" w:cs="Times New Roman"/>
          <w:sz w:val="24"/>
          <w:szCs w:val="24"/>
        </w:rPr>
        <w:t xml:space="preserve"> –</w:t>
      </w:r>
      <w:r w:rsidR="00E04C39" w:rsidRPr="00033ADB">
        <w:rPr>
          <w:rFonts w:ascii="Times New Roman" w:hAnsi="Times New Roman" w:cs="Times New Roman"/>
          <w:sz w:val="24"/>
          <w:szCs w:val="24"/>
        </w:rPr>
        <w:t xml:space="preserve"> в течение 10 </w:t>
      </w:r>
      <w:r w:rsidR="00201DCD">
        <w:rPr>
          <w:rFonts w:ascii="Times New Roman" w:hAnsi="Times New Roman" w:cs="Times New Roman"/>
          <w:sz w:val="24"/>
          <w:szCs w:val="24"/>
        </w:rPr>
        <w:t xml:space="preserve">(десяти) </w:t>
      </w:r>
      <w:r w:rsidR="00E04C39" w:rsidRPr="00033ADB">
        <w:rPr>
          <w:rFonts w:ascii="Times New Roman" w:hAnsi="Times New Roman" w:cs="Times New Roman"/>
          <w:sz w:val="24"/>
          <w:szCs w:val="24"/>
        </w:rPr>
        <w:t>дней со дня подведения итогов аукциона;</w:t>
      </w:r>
    </w:p>
    <w:p w14:paraId="7195583A" w14:textId="77777777" w:rsidR="00E04C39" w:rsidRPr="00033ADB" w:rsidRDefault="001749D6" w:rsidP="00AA498D">
      <w:pPr>
        <w:spacing w:line="240" w:lineRule="auto"/>
        <w:jc w:val="both"/>
        <w:rPr>
          <w:rFonts w:ascii="Times New Roman" w:hAnsi="Times New Roman" w:cs="Times New Roman"/>
          <w:sz w:val="24"/>
          <w:szCs w:val="24"/>
        </w:rPr>
      </w:pPr>
      <w:r w:rsidRPr="00033ADB">
        <w:rPr>
          <w:rFonts w:ascii="Times New Roman" w:hAnsi="Times New Roman" w:cs="Times New Roman"/>
          <w:sz w:val="24"/>
          <w:szCs w:val="24"/>
        </w:rPr>
        <w:t>б</w:t>
      </w:r>
      <w:r w:rsidR="00E04C39" w:rsidRPr="00033ADB">
        <w:rPr>
          <w:rFonts w:ascii="Times New Roman" w:hAnsi="Times New Roman" w:cs="Times New Roman"/>
          <w:sz w:val="24"/>
          <w:szCs w:val="24"/>
        </w:rPr>
        <w:t xml:space="preserve">) претендентам, не допущенных к участию в аукционе – в течение 10 </w:t>
      </w:r>
      <w:r w:rsidR="00201DCD">
        <w:rPr>
          <w:rFonts w:ascii="Times New Roman" w:hAnsi="Times New Roman" w:cs="Times New Roman"/>
          <w:sz w:val="24"/>
          <w:szCs w:val="24"/>
        </w:rPr>
        <w:t xml:space="preserve">(десяти) </w:t>
      </w:r>
      <w:r w:rsidR="00E04C39" w:rsidRPr="00033ADB">
        <w:rPr>
          <w:rFonts w:ascii="Times New Roman" w:hAnsi="Times New Roman" w:cs="Times New Roman"/>
          <w:sz w:val="24"/>
          <w:szCs w:val="24"/>
        </w:rPr>
        <w:t>дней со дня подписания протокола рассмотрения заявок на участие в аукционе;</w:t>
      </w:r>
    </w:p>
    <w:p w14:paraId="09668D8E" w14:textId="77777777" w:rsidR="00E04C39" w:rsidRPr="00033ADB" w:rsidRDefault="001749D6" w:rsidP="00AA498D">
      <w:pPr>
        <w:spacing w:line="240" w:lineRule="auto"/>
        <w:jc w:val="both"/>
        <w:rPr>
          <w:rFonts w:ascii="Times New Roman" w:hAnsi="Times New Roman" w:cs="Times New Roman"/>
          <w:sz w:val="24"/>
          <w:szCs w:val="24"/>
        </w:rPr>
      </w:pPr>
      <w:r w:rsidRPr="00033ADB">
        <w:rPr>
          <w:rFonts w:ascii="Times New Roman" w:hAnsi="Times New Roman" w:cs="Times New Roman"/>
          <w:sz w:val="24"/>
          <w:szCs w:val="24"/>
        </w:rPr>
        <w:t>в</w:t>
      </w:r>
      <w:r w:rsidR="00E04C39" w:rsidRPr="00033ADB">
        <w:rPr>
          <w:rFonts w:ascii="Times New Roman" w:hAnsi="Times New Roman" w:cs="Times New Roman"/>
          <w:sz w:val="24"/>
          <w:szCs w:val="24"/>
        </w:rPr>
        <w:t>) участнику аукциона, сделавшему лучшее после победителя аукциона предложение – в течение 10</w:t>
      </w:r>
      <w:r w:rsidR="00201DCD">
        <w:rPr>
          <w:rFonts w:ascii="Times New Roman" w:hAnsi="Times New Roman" w:cs="Times New Roman"/>
          <w:sz w:val="24"/>
          <w:szCs w:val="24"/>
        </w:rPr>
        <w:t xml:space="preserve"> (десяти)</w:t>
      </w:r>
      <w:r w:rsidR="00E04C39" w:rsidRPr="00033ADB">
        <w:rPr>
          <w:rFonts w:ascii="Times New Roman" w:hAnsi="Times New Roman" w:cs="Times New Roman"/>
          <w:sz w:val="24"/>
          <w:szCs w:val="24"/>
        </w:rPr>
        <w:t xml:space="preserve"> дней с момента подписания договора аренды с победителем аукциона. В случае уклонения или отказе победителя аукциона от заключения в установленный срок договора аренды договор заключается с участником аукциона, сделавшим лучшее после победителя аукциона предложение.</w:t>
      </w:r>
    </w:p>
    <w:p w14:paraId="3E512407" w14:textId="006738AF" w:rsidR="00E04C39" w:rsidRPr="00910EFF" w:rsidRDefault="001749D6" w:rsidP="00AA498D">
      <w:pPr>
        <w:spacing w:line="240" w:lineRule="auto"/>
        <w:jc w:val="both"/>
        <w:rPr>
          <w:rFonts w:ascii="Times New Roman" w:hAnsi="Times New Roman" w:cs="Times New Roman"/>
          <w:sz w:val="24"/>
          <w:szCs w:val="24"/>
        </w:rPr>
      </w:pPr>
      <w:r w:rsidRPr="00033ADB">
        <w:rPr>
          <w:rFonts w:ascii="Times New Roman" w:hAnsi="Times New Roman" w:cs="Times New Roman"/>
          <w:sz w:val="24"/>
          <w:szCs w:val="24"/>
        </w:rPr>
        <w:t>г</w:t>
      </w:r>
      <w:r w:rsidR="00E04C39" w:rsidRPr="00033ADB">
        <w:rPr>
          <w:rFonts w:ascii="Times New Roman" w:hAnsi="Times New Roman" w:cs="Times New Roman"/>
          <w:sz w:val="24"/>
          <w:szCs w:val="24"/>
        </w:rPr>
        <w:t xml:space="preserve">) </w:t>
      </w:r>
      <w:r w:rsidR="003F1A14" w:rsidRPr="00033ADB">
        <w:rPr>
          <w:rFonts w:ascii="Times New Roman" w:hAnsi="Times New Roman" w:cs="Times New Roman"/>
          <w:sz w:val="24"/>
          <w:szCs w:val="24"/>
        </w:rPr>
        <w:t>п</w:t>
      </w:r>
      <w:r w:rsidR="00E04C39" w:rsidRPr="00033ADB">
        <w:rPr>
          <w:rFonts w:ascii="Times New Roman" w:hAnsi="Times New Roman" w:cs="Times New Roman"/>
          <w:sz w:val="24"/>
          <w:szCs w:val="24"/>
        </w:rPr>
        <w:t>ри уклонении победителя аукциона о</w:t>
      </w:r>
      <w:r w:rsidR="006A1C12">
        <w:rPr>
          <w:rFonts w:ascii="Times New Roman" w:hAnsi="Times New Roman" w:cs="Times New Roman"/>
          <w:sz w:val="24"/>
          <w:szCs w:val="24"/>
        </w:rPr>
        <w:t>т</w:t>
      </w:r>
      <w:r w:rsidR="00E04C39" w:rsidRPr="00033ADB">
        <w:rPr>
          <w:rFonts w:ascii="Times New Roman" w:hAnsi="Times New Roman" w:cs="Times New Roman"/>
          <w:sz w:val="24"/>
          <w:szCs w:val="24"/>
        </w:rPr>
        <w:t xml:space="preserve"> подписания договора аренды </w:t>
      </w:r>
      <w:r w:rsidR="005C5C23">
        <w:rPr>
          <w:rFonts w:ascii="Times New Roman" w:hAnsi="Times New Roman" w:cs="Times New Roman"/>
          <w:sz w:val="24"/>
          <w:szCs w:val="24"/>
        </w:rPr>
        <w:t>обеспечительный платеж</w:t>
      </w:r>
      <w:r w:rsidR="00E04C39" w:rsidRPr="00033ADB">
        <w:rPr>
          <w:rFonts w:ascii="Times New Roman" w:hAnsi="Times New Roman" w:cs="Times New Roman"/>
          <w:sz w:val="24"/>
          <w:szCs w:val="24"/>
        </w:rPr>
        <w:t xml:space="preserve"> ему не возвращается.</w:t>
      </w:r>
    </w:p>
    <w:p w14:paraId="49DFF729" w14:textId="77777777" w:rsidR="00E04C39" w:rsidRPr="006D31ED" w:rsidRDefault="00E04C39" w:rsidP="00BF36CC">
      <w:pPr>
        <w:spacing w:after="0"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2.2. Условия допуска к участию в аукционе</w:t>
      </w:r>
    </w:p>
    <w:p w14:paraId="63577724" w14:textId="0454DDF9" w:rsidR="00011E76" w:rsidRPr="006D31ED" w:rsidRDefault="00E04C39" w:rsidP="00011E76">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2.2.1. Заявителем может быть любое юридическое лицо независимо от организационно-правовой формы и формы собственности, </w:t>
      </w:r>
      <w:r w:rsidR="009A5502">
        <w:rPr>
          <w:rFonts w:ascii="Times New Roman" w:hAnsi="Times New Roman" w:cs="Times New Roman"/>
          <w:sz w:val="24"/>
          <w:szCs w:val="24"/>
        </w:rPr>
        <w:t xml:space="preserve">или </w:t>
      </w:r>
      <w:r w:rsidRPr="006D31ED">
        <w:rPr>
          <w:rFonts w:ascii="Times New Roman" w:hAnsi="Times New Roman" w:cs="Times New Roman"/>
          <w:sz w:val="24"/>
          <w:szCs w:val="24"/>
        </w:rPr>
        <w:t>индивидуальный предприниматель, претендующ</w:t>
      </w:r>
      <w:r w:rsidR="009A5502">
        <w:rPr>
          <w:rFonts w:ascii="Times New Roman" w:hAnsi="Times New Roman" w:cs="Times New Roman"/>
          <w:sz w:val="24"/>
          <w:szCs w:val="24"/>
        </w:rPr>
        <w:t>и</w:t>
      </w:r>
      <w:r w:rsidRPr="006D31ED">
        <w:rPr>
          <w:rFonts w:ascii="Times New Roman" w:hAnsi="Times New Roman" w:cs="Times New Roman"/>
          <w:sz w:val="24"/>
          <w:szCs w:val="24"/>
        </w:rPr>
        <w:t>е на заключение договора и подавшее заявку на участие в аукционе</w:t>
      </w:r>
      <w:r w:rsidR="00011E76" w:rsidRPr="00011E76">
        <w:rPr>
          <w:rFonts w:ascii="Times New Roman" w:hAnsi="Times New Roman" w:cs="Times New Roman"/>
          <w:sz w:val="24"/>
          <w:szCs w:val="24"/>
        </w:rPr>
        <w:t xml:space="preserve"> </w:t>
      </w:r>
      <w:r w:rsidR="00011E76">
        <w:rPr>
          <w:rFonts w:ascii="Times New Roman" w:hAnsi="Times New Roman" w:cs="Times New Roman"/>
          <w:sz w:val="24"/>
          <w:szCs w:val="24"/>
        </w:rPr>
        <w:t>за исключением организаций с иностранным участием или имеющих в составе учредителей и/или конечных бенефициаров иностранных юридических лиц и/или иностранных граждан.</w:t>
      </w:r>
    </w:p>
    <w:p w14:paraId="65D4B485"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lastRenderedPageBreak/>
        <w:t>2.2.2. В случае предоставления заявки на участие в аукционе, не отвечающей всем требованиям настоящей документации об аукционе, заявитель не допускается к участию в аукционе.</w:t>
      </w:r>
    </w:p>
    <w:p w14:paraId="2C1E36CC"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2.2.3. Место, день и время начала рассмотрения заявок на участие в аукционе указаны в Извещении и в информационной карте аукциона.</w:t>
      </w:r>
    </w:p>
    <w:p w14:paraId="1E28F9D7" w14:textId="3195F3AC"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2.2.4. В случае установления факта недостоверности сведений, содержащихся в документах, предоставленных заявителем или участником аукциона в составе заявки на участие в аукцион</w:t>
      </w:r>
      <w:r w:rsidR="004143EB">
        <w:rPr>
          <w:rFonts w:ascii="Times New Roman" w:hAnsi="Times New Roman" w:cs="Times New Roman"/>
          <w:sz w:val="24"/>
          <w:szCs w:val="24"/>
        </w:rPr>
        <w:t>е, комиссия по проведению аукциона</w:t>
      </w:r>
      <w:r w:rsidR="00007C1D">
        <w:rPr>
          <w:rFonts w:ascii="Times New Roman" w:hAnsi="Times New Roman" w:cs="Times New Roman"/>
          <w:sz w:val="24"/>
          <w:szCs w:val="24"/>
        </w:rPr>
        <w:t xml:space="preserve"> на право заключения договора</w:t>
      </w:r>
      <w:r w:rsidRPr="006D31ED">
        <w:rPr>
          <w:rFonts w:ascii="Times New Roman" w:hAnsi="Times New Roman" w:cs="Times New Roman"/>
          <w:sz w:val="24"/>
          <w:szCs w:val="24"/>
        </w:rPr>
        <w:t xml:space="preserve"> аренды объектов недвижимого имущества, находящихся в собствен</w:t>
      </w:r>
      <w:r w:rsidR="00FB549A">
        <w:rPr>
          <w:rFonts w:ascii="Times New Roman" w:hAnsi="Times New Roman" w:cs="Times New Roman"/>
          <w:sz w:val="24"/>
          <w:szCs w:val="24"/>
        </w:rPr>
        <w:t>ности АО «</w:t>
      </w:r>
      <w:r w:rsidR="00CD077A">
        <w:rPr>
          <w:rFonts w:ascii="Times New Roman" w:hAnsi="Times New Roman" w:cs="Times New Roman"/>
          <w:sz w:val="24"/>
          <w:szCs w:val="24"/>
        </w:rPr>
        <w:t>МРТИ РАН</w:t>
      </w:r>
      <w:r w:rsidR="00201DCD">
        <w:rPr>
          <w:rFonts w:ascii="Times New Roman" w:hAnsi="Times New Roman" w:cs="Times New Roman"/>
          <w:sz w:val="24"/>
          <w:szCs w:val="24"/>
        </w:rPr>
        <w:t>»</w:t>
      </w:r>
      <w:r w:rsidRPr="006D31ED">
        <w:rPr>
          <w:rFonts w:ascii="Times New Roman" w:hAnsi="Times New Roman" w:cs="Times New Roman"/>
          <w:sz w:val="24"/>
          <w:szCs w:val="24"/>
        </w:rPr>
        <w:t xml:space="preserve"> (далее – комиссия) отстраняет такого заявителя или участника аукциона от участия в аукционе на любом этапе его проведения.</w:t>
      </w:r>
    </w:p>
    <w:p w14:paraId="25057CC2" w14:textId="77777777" w:rsidR="00E04C39" w:rsidRPr="006D31ED" w:rsidRDefault="00E04C39" w:rsidP="00AA498D">
      <w:pPr>
        <w:spacing w:after="0"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 xml:space="preserve">Раздел 3. Подача и рассмотрение заявок. Проведение аукциона. </w:t>
      </w:r>
    </w:p>
    <w:p w14:paraId="5E8FD52C" w14:textId="77777777" w:rsidR="00E04C39" w:rsidRPr="006D31ED" w:rsidRDefault="00E04C39" w:rsidP="00AA498D">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Заключение договора аренды.</w:t>
      </w:r>
    </w:p>
    <w:p w14:paraId="4EF1E9C0" w14:textId="77777777" w:rsidR="00E04C39" w:rsidRPr="006D31ED" w:rsidRDefault="00E04C39" w:rsidP="00282118">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3.1. Порядок подачи заявок на участие в аукционе.</w:t>
      </w:r>
    </w:p>
    <w:p w14:paraId="31A152C0"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3.1.1. Заявитель в установленном порядке подает заявку на участие в аукционе и документы в соответствии с информационной картой торгов. Подача заявки на участие в аукционе является акцептом оферты в соответствии со статьей 438 Гражданского кодекса РФ.</w:t>
      </w:r>
    </w:p>
    <w:p w14:paraId="14F06E16"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3.1.2. Заявка на участие в аукционе, подготовленная заявителем, а также вся корреспонденция и документация, связанная с заявкой на участие в аукционе, которыми обмениваются заявитель и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 торгов, должны быть составлены на русском языке.</w:t>
      </w:r>
    </w:p>
    <w:p w14:paraId="66BC0FC4"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3.1.3. Заявка на участие в аукционе, которую предоставляет заявитель в соответствии с настоящей документацией об аукционе, должна быть подготовлена в соответствии с требованиями настоящей аукционной документации и должна содержать документы, перечень которых указан в информационной карте аукциона.</w:t>
      </w:r>
    </w:p>
    <w:p w14:paraId="57B5C0DF" w14:textId="44E95259" w:rsidR="002A61F5"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3.1.4. </w:t>
      </w:r>
      <w:r w:rsidR="00591FDC" w:rsidRPr="006D31ED">
        <w:rPr>
          <w:rFonts w:ascii="Times New Roman" w:hAnsi="Times New Roman" w:cs="Times New Roman"/>
          <w:sz w:val="24"/>
          <w:szCs w:val="24"/>
        </w:rPr>
        <w:t xml:space="preserve">Подача заявки </w:t>
      </w:r>
      <w:r w:rsidR="00CE314F">
        <w:rPr>
          <w:rFonts w:ascii="Times New Roman" w:hAnsi="Times New Roman" w:cs="Times New Roman"/>
          <w:sz w:val="24"/>
          <w:szCs w:val="24"/>
        </w:rPr>
        <w:t xml:space="preserve">на участие </w:t>
      </w:r>
      <w:r w:rsidR="00591FDC" w:rsidRPr="006D31ED">
        <w:rPr>
          <w:rFonts w:ascii="Times New Roman" w:hAnsi="Times New Roman" w:cs="Times New Roman"/>
          <w:sz w:val="24"/>
          <w:szCs w:val="24"/>
        </w:rPr>
        <w:t xml:space="preserve">в аукционе возможна при наличии денежных средств, внесенных на счет </w:t>
      </w:r>
      <w:r w:rsidR="00CE314F">
        <w:rPr>
          <w:rFonts w:ascii="Times New Roman" w:hAnsi="Times New Roman" w:cs="Times New Roman"/>
          <w:sz w:val="24"/>
          <w:szCs w:val="24"/>
        </w:rPr>
        <w:t>Заказчика</w:t>
      </w:r>
      <w:r w:rsidR="00591FDC" w:rsidRPr="006D31ED">
        <w:rPr>
          <w:rFonts w:ascii="Times New Roman" w:hAnsi="Times New Roman" w:cs="Times New Roman"/>
          <w:sz w:val="24"/>
          <w:szCs w:val="24"/>
        </w:rPr>
        <w:t xml:space="preserve"> в размере обеспеч</w:t>
      </w:r>
      <w:r w:rsidR="0006486D">
        <w:rPr>
          <w:rFonts w:ascii="Times New Roman" w:hAnsi="Times New Roman" w:cs="Times New Roman"/>
          <w:sz w:val="24"/>
          <w:szCs w:val="24"/>
        </w:rPr>
        <w:t>ительного платежа</w:t>
      </w:r>
      <w:r w:rsidR="00591FDC" w:rsidRPr="006D31ED">
        <w:rPr>
          <w:rFonts w:ascii="Times New Roman" w:hAnsi="Times New Roman" w:cs="Times New Roman"/>
          <w:sz w:val="24"/>
          <w:szCs w:val="24"/>
        </w:rPr>
        <w:t xml:space="preserve"> на участие в аукционе.</w:t>
      </w:r>
    </w:p>
    <w:p w14:paraId="72B50FB6" w14:textId="77777777"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3.1.5</w:t>
      </w:r>
      <w:r w:rsidR="00E04C39" w:rsidRPr="006D31ED">
        <w:rPr>
          <w:rFonts w:ascii="Times New Roman" w:hAnsi="Times New Roman" w:cs="Times New Roman"/>
          <w:sz w:val="24"/>
          <w:szCs w:val="24"/>
        </w:rPr>
        <w:t>. Заявка на участие в аукционе должна содержать опись входящих в ее состав документов, подписанную заявителем или лицом, уполномоченным таким заявителем, и скрепленную печатью заявителя.</w:t>
      </w:r>
    </w:p>
    <w:p w14:paraId="2728BE1E" w14:textId="77777777"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3.1.6</w:t>
      </w:r>
      <w:r w:rsidR="00E04C39" w:rsidRPr="006D31ED">
        <w:rPr>
          <w:rFonts w:ascii="Times New Roman" w:hAnsi="Times New Roman" w:cs="Times New Roman"/>
          <w:sz w:val="24"/>
          <w:szCs w:val="24"/>
        </w:rPr>
        <w:t>. Предоставленные в составе заявки на участие в аукционе документы не возвращаются заявителю, кроме отозванных заявителем заявок на участие в аукционе в соответствии с п.3.1.</w:t>
      </w:r>
      <w:r w:rsidRPr="006D31ED">
        <w:rPr>
          <w:rFonts w:ascii="Times New Roman" w:hAnsi="Times New Roman" w:cs="Times New Roman"/>
          <w:sz w:val="24"/>
          <w:szCs w:val="24"/>
        </w:rPr>
        <w:t>1</w:t>
      </w:r>
      <w:r w:rsidR="00CE314F">
        <w:rPr>
          <w:rFonts w:ascii="Times New Roman" w:hAnsi="Times New Roman" w:cs="Times New Roman"/>
          <w:sz w:val="24"/>
          <w:szCs w:val="24"/>
        </w:rPr>
        <w:t>1</w:t>
      </w:r>
      <w:r w:rsidR="00E04C39" w:rsidRPr="006D31ED">
        <w:rPr>
          <w:rFonts w:ascii="Times New Roman" w:hAnsi="Times New Roman" w:cs="Times New Roman"/>
          <w:sz w:val="24"/>
          <w:szCs w:val="24"/>
        </w:rPr>
        <w:t xml:space="preserve"> настоящей аукционной документации, а также опоздавших заявок на участие в аукционе.</w:t>
      </w:r>
    </w:p>
    <w:p w14:paraId="61124842" w14:textId="77777777"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3.1.7</w:t>
      </w:r>
      <w:r w:rsidR="00E04C39" w:rsidRPr="006D31ED">
        <w:rPr>
          <w:rFonts w:ascii="Times New Roman" w:hAnsi="Times New Roman" w:cs="Times New Roman"/>
          <w:sz w:val="24"/>
          <w:szCs w:val="24"/>
        </w:rPr>
        <w:t>.  Заявитель вправе подать только одну заявку в отношении каждого предмета аукциона (лота). При подаче двух или более заявок на участие в аукционе в отношении одного и того же лота одним заявителем при условии, что поданные ранее заявки таким заявителем не отозваны, все заявки на участие в аукционе, поданные заявителем в отношении данного лота, не рассматриваются и возвращаются заявителю.</w:t>
      </w:r>
    </w:p>
    <w:p w14:paraId="156AF122"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w:t>
      </w:r>
      <w:r w:rsidR="002A61F5" w:rsidRPr="006D31ED">
        <w:rPr>
          <w:rFonts w:ascii="Times New Roman" w:hAnsi="Times New Roman" w:cs="Times New Roman"/>
          <w:sz w:val="24"/>
          <w:szCs w:val="24"/>
        </w:rPr>
        <w:t>8</w:t>
      </w:r>
      <w:r w:rsidRPr="006D31ED">
        <w:rPr>
          <w:rFonts w:ascii="Times New Roman" w:hAnsi="Times New Roman" w:cs="Times New Roman"/>
          <w:sz w:val="24"/>
          <w:szCs w:val="24"/>
        </w:rPr>
        <w:t>. Если в Извещении и в информационной карте аукциона указано, что аукцион состоит из нескольких лотов, заявитель вправе подать заявку на участие в аукционе в отношении каждого лота. В данном случае лот рассматривается как отдельный аукцион, оформленный единой документацией об аукционе с другими лотами.</w:t>
      </w:r>
    </w:p>
    <w:p w14:paraId="42B16112" w14:textId="77777777"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3.1.9</w:t>
      </w:r>
      <w:r w:rsidR="00E04C39" w:rsidRPr="006D31ED">
        <w:rPr>
          <w:rFonts w:ascii="Times New Roman" w:hAnsi="Times New Roman" w:cs="Times New Roman"/>
          <w:sz w:val="24"/>
          <w:szCs w:val="24"/>
        </w:rPr>
        <w:t>. Прием заявок на участие в аукционе прекращается в указанный в Извещении о проведении аукциона день рассмотрения заявок на участие в аукционе, непосредственно перед началом рассмотрения заявок.</w:t>
      </w:r>
    </w:p>
    <w:p w14:paraId="29E5C077" w14:textId="77777777"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lastRenderedPageBreak/>
        <w:t>3.1.10</w:t>
      </w:r>
      <w:r w:rsidR="00E04C39" w:rsidRPr="006D31ED">
        <w:rPr>
          <w:rFonts w:ascii="Times New Roman" w:hAnsi="Times New Roman" w:cs="Times New Roman"/>
          <w:sz w:val="24"/>
          <w:szCs w:val="24"/>
        </w:rPr>
        <w:t xml:space="preserve">. Заявка на участие в аукционе, поступившая в срок, указанный в Извещении о проведении аукциона, регистрируется </w:t>
      </w:r>
      <w:r w:rsidR="00CE314F">
        <w:rPr>
          <w:rFonts w:ascii="Times New Roman" w:hAnsi="Times New Roman" w:cs="Times New Roman"/>
          <w:sz w:val="24"/>
          <w:szCs w:val="24"/>
        </w:rPr>
        <w:t>Организатором</w:t>
      </w:r>
      <w:r w:rsidR="00E04C39" w:rsidRPr="006D31ED">
        <w:rPr>
          <w:rFonts w:ascii="Times New Roman" w:hAnsi="Times New Roman" w:cs="Times New Roman"/>
          <w:sz w:val="24"/>
          <w:szCs w:val="24"/>
        </w:rPr>
        <w:t xml:space="preserve"> в порядке поступления заявок.</w:t>
      </w:r>
    </w:p>
    <w:p w14:paraId="6E154F4C" w14:textId="77777777"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3.1.11</w:t>
      </w:r>
      <w:r w:rsidR="00E04C39" w:rsidRPr="006D31ED">
        <w:rPr>
          <w:rFonts w:ascii="Times New Roman" w:hAnsi="Times New Roman" w:cs="Times New Roman"/>
          <w:sz w:val="24"/>
          <w:szCs w:val="24"/>
        </w:rPr>
        <w:t xml:space="preserve">. Заявитель вправе отозвать заявку в любое время при условии, что письменное уведомление об отзыве будет получено </w:t>
      </w:r>
      <w:r w:rsidR="00CE314F">
        <w:rPr>
          <w:rFonts w:ascii="Times New Roman" w:hAnsi="Times New Roman" w:cs="Times New Roman"/>
          <w:sz w:val="24"/>
          <w:szCs w:val="24"/>
        </w:rPr>
        <w:t>Организатором</w:t>
      </w:r>
      <w:r w:rsidR="00E04C39" w:rsidRPr="006D31ED">
        <w:rPr>
          <w:rFonts w:ascii="Times New Roman" w:hAnsi="Times New Roman" w:cs="Times New Roman"/>
          <w:sz w:val="24"/>
          <w:szCs w:val="24"/>
        </w:rPr>
        <w:t xml:space="preserve"> до установленного срока окончания подачи заявок на участие в аукционе.</w:t>
      </w:r>
    </w:p>
    <w:p w14:paraId="42900E0C" w14:textId="77777777" w:rsidR="00CD0308" w:rsidRPr="006D31ED" w:rsidRDefault="00CD0308" w:rsidP="00CD0308">
      <w:pPr>
        <w:widowControl w:val="0"/>
        <w:shd w:val="clear" w:color="auto" w:fill="FFFFFF"/>
        <w:tabs>
          <w:tab w:val="left" w:pos="0"/>
          <w:tab w:val="left" w:pos="426"/>
        </w:tabs>
        <w:autoSpaceDE w:val="0"/>
        <w:autoSpaceDN w:val="0"/>
        <w:adjustRightInd w:val="0"/>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3.1.12. После регистрац</w:t>
      </w:r>
      <w:r w:rsidR="00CE314F">
        <w:rPr>
          <w:rFonts w:ascii="Times New Roman" w:hAnsi="Times New Roman" w:cs="Times New Roman"/>
          <w:sz w:val="24"/>
          <w:szCs w:val="24"/>
        </w:rPr>
        <w:t>ии заявки на участие в аукционе</w:t>
      </w:r>
      <w:r w:rsidR="005D1F56">
        <w:rPr>
          <w:rFonts w:ascii="Times New Roman" w:hAnsi="Times New Roman" w:cs="Times New Roman"/>
          <w:sz w:val="24"/>
          <w:szCs w:val="24"/>
        </w:rPr>
        <w:t xml:space="preserve"> </w:t>
      </w:r>
      <w:r w:rsidR="00CE314F">
        <w:rPr>
          <w:rFonts w:ascii="Times New Roman" w:hAnsi="Times New Roman" w:cs="Times New Roman"/>
          <w:sz w:val="24"/>
          <w:szCs w:val="24"/>
        </w:rPr>
        <w:t>Организатор выдает расписку</w:t>
      </w:r>
      <w:r w:rsidRPr="006D31ED">
        <w:rPr>
          <w:rFonts w:ascii="Times New Roman" w:hAnsi="Times New Roman" w:cs="Times New Roman"/>
          <w:sz w:val="24"/>
          <w:szCs w:val="24"/>
        </w:rPr>
        <w:t xml:space="preserve"> о приеме такой заявки.</w:t>
      </w:r>
    </w:p>
    <w:p w14:paraId="2B77AA84" w14:textId="77777777" w:rsidR="00CD0308" w:rsidRPr="006D31ED" w:rsidRDefault="00022DCB" w:rsidP="00CD0308">
      <w:pPr>
        <w:widowControl w:val="0"/>
        <w:shd w:val="clear" w:color="auto" w:fill="FFFFFF"/>
        <w:tabs>
          <w:tab w:val="left" w:pos="0"/>
          <w:tab w:val="left" w:pos="426"/>
        </w:tabs>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3.1.13</w:t>
      </w:r>
      <w:r w:rsidR="00CD0308" w:rsidRPr="006D31ED">
        <w:rPr>
          <w:rFonts w:ascii="Times New Roman" w:hAnsi="Times New Roman" w:cs="Times New Roman"/>
          <w:sz w:val="24"/>
          <w:szCs w:val="24"/>
        </w:rPr>
        <w:t xml:space="preserve">. </w:t>
      </w:r>
      <w:r>
        <w:rPr>
          <w:rFonts w:ascii="Times New Roman" w:hAnsi="Times New Roman" w:cs="Times New Roman"/>
          <w:sz w:val="24"/>
          <w:szCs w:val="24"/>
        </w:rPr>
        <w:t>Организатор, после приема</w:t>
      </w:r>
      <w:r w:rsidR="00CD0308" w:rsidRPr="006D31ED">
        <w:rPr>
          <w:rFonts w:ascii="Times New Roman" w:hAnsi="Times New Roman" w:cs="Times New Roman"/>
          <w:sz w:val="24"/>
          <w:szCs w:val="24"/>
        </w:rPr>
        <w:t xml:space="preserve"> заявк</w:t>
      </w:r>
      <w:r>
        <w:rPr>
          <w:rFonts w:ascii="Times New Roman" w:hAnsi="Times New Roman" w:cs="Times New Roman"/>
          <w:sz w:val="24"/>
          <w:szCs w:val="24"/>
        </w:rPr>
        <w:t>и,</w:t>
      </w:r>
      <w:r w:rsidR="00CD0308" w:rsidRPr="006D31ED">
        <w:rPr>
          <w:rFonts w:ascii="Times New Roman" w:hAnsi="Times New Roman" w:cs="Times New Roman"/>
          <w:sz w:val="24"/>
          <w:szCs w:val="24"/>
        </w:rPr>
        <w:t xml:space="preserve"> не принимает ее в случае отсутствия на счете </w:t>
      </w:r>
      <w:r>
        <w:rPr>
          <w:rFonts w:ascii="Times New Roman" w:hAnsi="Times New Roman" w:cs="Times New Roman"/>
          <w:sz w:val="24"/>
          <w:szCs w:val="24"/>
        </w:rPr>
        <w:t>Заказчика</w:t>
      </w:r>
      <w:r w:rsidR="00CD0308" w:rsidRPr="006D31ED">
        <w:rPr>
          <w:rFonts w:ascii="Times New Roman" w:hAnsi="Times New Roman" w:cs="Times New Roman"/>
          <w:sz w:val="24"/>
          <w:szCs w:val="24"/>
        </w:rPr>
        <w:t xml:space="preserve"> денежных средств в размере обеспечени</w:t>
      </w:r>
      <w:r>
        <w:rPr>
          <w:rFonts w:ascii="Times New Roman" w:hAnsi="Times New Roman" w:cs="Times New Roman"/>
          <w:sz w:val="24"/>
          <w:szCs w:val="24"/>
        </w:rPr>
        <w:t>я заявки на участие в аукционе.</w:t>
      </w:r>
    </w:p>
    <w:p w14:paraId="28D560B9" w14:textId="77777777" w:rsidR="00E04C39" w:rsidRPr="006D31ED" w:rsidRDefault="00022DCB"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t>3.1.14</w:t>
      </w:r>
      <w:r w:rsidR="00E04C39" w:rsidRPr="006D31ED">
        <w:rPr>
          <w:rFonts w:ascii="Times New Roman" w:hAnsi="Times New Roman" w:cs="Times New Roman"/>
          <w:sz w:val="24"/>
          <w:szCs w:val="24"/>
        </w:rPr>
        <w:t>. В случае если по окончании срока подачи заявок на участие в аукционе подана только одна заявка или не подано ни одной заявки, аукцион признается несостоявшимся.</w:t>
      </w:r>
    </w:p>
    <w:p w14:paraId="1CEC59B9" w14:textId="77777777" w:rsidR="00E04C39" w:rsidRPr="006D31ED" w:rsidRDefault="00022DCB"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t>3.1.15</w:t>
      </w:r>
      <w:r w:rsidR="00E04C39" w:rsidRPr="006D31ED">
        <w:rPr>
          <w:rFonts w:ascii="Times New Roman" w:hAnsi="Times New Roman" w:cs="Times New Roman"/>
          <w:sz w:val="24"/>
          <w:szCs w:val="24"/>
        </w:rPr>
        <w:t>. В случае если документацией об аукционе предусмотрено два или более лота, аукцион признается несостоявшимся только отношении тех лотов, в отношении которых подана только одна заявка или не подано ни одной заявки.</w:t>
      </w:r>
    </w:p>
    <w:p w14:paraId="323AD0BF" w14:textId="77777777" w:rsidR="00E04C39" w:rsidRPr="006D31ED" w:rsidRDefault="00E04C39" w:rsidP="00282118">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3.2. Порядок рассмотрения заявок на участие в аукционе.</w:t>
      </w:r>
    </w:p>
    <w:p w14:paraId="1566EE41" w14:textId="77777777" w:rsidR="00E04C39" w:rsidRPr="006D31ED" w:rsidRDefault="00876B11"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3.2.1. </w:t>
      </w:r>
      <w:r w:rsidR="00E04C39" w:rsidRPr="006D31ED">
        <w:rPr>
          <w:rFonts w:ascii="Times New Roman" w:hAnsi="Times New Roman" w:cs="Times New Roman"/>
          <w:sz w:val="24"/>
          <w:szCs w:val="24"/>
        </w:rPr>
        <w:t xml:space="preserve">Аукционная комиссия рассматривает заявки на участие в аукционе </w:t>
      </w:r>
      <w:r w:rsidR="0009063B" w:rsidRPr="006D31ED">
        <w:rPr>
          <w:rFonts w:ascii="Times New Roman" w:hAnsi="Times New Roman" w:cs="Times New Roman"/>
          <w:sz w:val="24"/>
          <w:szCs w:val="24"/>
        </w:rPr>
        <w:t>и до</w:t>
      </w:r>
      <w:r w:rsidR="00F574FD" w:rsidRPr="006D31ED">
        <w:rPr>
          <w:rFonts w:ascii="Times New Roman" w:hAnsi="Times New Roman" w:cs="Times New Roman"/>
          <w:sz w:val="24"/>
          <w:szCs w:val="24"/>
        </w:rPr>
        <w:t>кументы, поданные в составе этих</w:t>
      </w:r>
      <w:r w:rsidR="0009063B" w:rsidRPr="006D31ED">
        <w:rPr>
          <w:rFonts w:ascii="Times New Roman" w:hAnsi="Times New Roman" w:cs="Times New Roman"/>
          <w:sz w:val="24"/>
          <w:szCs w:val="24"/>
        </w:rPr>
        <w:t xml:space="preserve"> заяв</w:t>
      </w:r>
      <w:r w:rsidR="00F574FD" w:rsidRPr="006D31ED">
        <w:rPr>
          <w:rFonts w:ascii="Times New Roman" w:hAnsi="Times New Roman" w:cs="Times New Roman"/>
          <w:sz w:val="24"/>
          <w:szCs w:val="24"/>
        </w:rPr>
        <w:t>ок</w:t>
      </w:r>
      <w:r w:rsidR="0009063B" w:rsidRPr="006D31ED">
        <w:rPr>
          <w:rFonts w:ascii="Times New Roman" w:hAnsi="Times New Roman" w:cs="Times New Roman"/>
          <w:sz w:val="24"/>
          <w:szCs w:val="24"/>
        </w:rPr>
        <w:t xml:space="preserve">, </w:t>
      </w:r>
      <w:r w:rsidR="00E04C39" w:rsidRPr="006D31ED">
        <w:rPr>
          <w:rFonts w:ascii="Times New Roman" w:hAnsi="Times New Roman" w:cs="Times New Roman"/>
          <w:sz w:val="24"/>
          <w:szCs w:val="24"/>
        </w:rPr>
        <w:t>на предмет их соответствия требованиям, установленным наст</w:t>
      </w:r>
      <w:r w:rsidR="00F574FD" w:rsidRPr="006D31ED">
        <w:rPr>
          <w:rFonts w:ascii="Times New Roman" w:hAnsi="Times New Roman" w:cs="Times New Roman"/>
          <w:sz w:val="24"/>
          <w:szCs w:val="24"/>
        </w:rPr>
        <w:t>оящей документацией об аукционе,</w:t>
      </w:r>
      <w:r w:rsidR="005D1F56">
        <w:rPr>
          <w:rFonts w:ascii="Times New Roman" w:hAnsi="Times New Roman" w:cs="Times New Roman"/>
          <w:sz w:val="24"/>
          <w:szCs w:val="24"/>
        </w:rPr>
        <w:t xml:space="preserve"> </w:t>
      </w:r>
      <w:r w:rsidR="00F574FD" w:rsidRPr="006D31ED">
        <w:rPr>
          <w:rFonts w:ascii="Times New Roman" w:hAnsi="Times New Roman" w:cs="Times New Roman"/>
          <w:sz w:val="24"/>
          <w:szCs w:val="24"/>
        </w:rPr>
        <w:t>п</w:t>
      </w:r>
      <w:r w:rsidR="0009063B" w:rsidRPr="006D31ED">
        <w:rPr>
          <w:rFonts w:ascii="Times New Roman" w:hAnsi="Times New Roman" w:cs="Times New Roman"/>
          <w:sz w:val="24"/>
          <w:szCs w:val="24"/>
        </w:rPr>
        <w:t xml:space="preserve">ринимает решение о допуске </w:t>
      </w:r>
      <w:r w:rsidR="00F574FD" w:rsidRPr="006D31ED">
        <w:rPr>
          <w:rFonts w:ascii="Times New Roman" w:hAnsi="Times New Roman" w:cs="Times New Roman"/>
          <w:sz w:val="24"/>
          <w:szCs w:val="24"/>
        </w:rPr>
        <w:t>претендента</w:t>
      </w:r>
      <w:r w:rsidR="0009063B" w:rsidRPr="006D31ED">
        <w:rPr>
          <w:rFonts w:ascii="Times New Roman" w:hAnsi="Times New Roman" w:cs="Times New Roman"/>
          <w:sz w:val="24"/>
          <w:szCs w:val="24"/>
        </w:rPr>
        <w:t>, подавшего заявку на участие в аукционе или об отказе в допуске к участию в таком аукционе</w:t>
      </w:r>
      <w:r w:rsidR="00F574FD" w:rsidRPr="006D31ED">
        <w:rPr>
          <w:rFonts w:ascii="Times New Roman" w:hAnsi="Times New Roman" w:cs="Times New Roman"/>
          <w:sz w:val="24"/>
          <w:szCs w:val="24"/>
        </w:rPr>
        <w:t>, о</w:t>
      </w:r>
      <w:r w:rsidR="002C6E92" w:rsidRPr="006D31ED">
        <w:rPr>
          <w:rFonts w:ascii="Times New Roman" w:hAnsi="Times New Roman" w:cs="Times New Roman"/>
          <w:sz w:val="24"/>
          <w:szCs w:val="24"/>
        </w:rPr>
        <w:t>пределяет победителя</w:t>
      </w:r>
      <w:r w:rsidR="00F574FD" w:rsidRPr="006D31ED">
        <w:rPr>
          <w:rFonts w:ascii="Times New Roman" w:hAnsi="Times New Roman" w:cs="Times New Roman"/>
          <w:sz w:val="24"/>
          <w:szCs w:val="24"/>
        </w:rPr>
        <w:t xml:space="preserve"> аукциона, оформляет</w:t>
      </w:r>
      <w:r w:rsidR="0009063B" w:rsidRPr="006D31ED">
        <w:rPr>
          <w:rFonts w:ascii="Times New Roman" w:hAnsi="Times New Roman" w:cs="Times New Roman"/>
          <w:sz w:val="24"/>
          <w:szCs w:val="24"/>
        </w:rPr>
        <w:t xml:space="preserve"> и подписывает протоколы рассмотрения заявок на участие в аукционе, а также </w:t>
      </w:r>
      <w:r w:rsidR="00F574FD" w:rsidRPr="006D31ED">
        <w:rPr>
          <w:rFonts w:ascii="Times New Roman" w:hAnsi="Times New Roman" w:cs="Times New Roman"/>
          <w:sz w:val="24"/>
          <w:szCs w:val="24"/>
        </w:rPr>
        <w:t>оформляет</w:t>
      </w:r>
      <w:r w:rsidR="0009063B" w:rsidRPr="006D31ED">
        <w:rPr>
          <w:rFonts w:ascii="Times New Roman" w:hAnsi="Times New Roman" w:cs="Times New Roman"/>
          <w:sz w:val="24"/>
          <w:szCs w:val="24"/>
        </w:rPr>
        <w:t xml:space="preserve"> и подпис</w:t>
      </w:r>
      <w:r w:rsidR="00F574FD" w:rsidRPr="006D31ED">
        <w:rPr>
          <w:rFonts w:ascii="Times New Roman" w:hAnsi="Times New Roman" w:cs="Times New Roman"/>
          <w:sz w:val="24"/>
          <w:szCs w:val="24"/>
        </w:rPr>
        <w:t>ывает протокол</w:t>
      </w:r>
      <w:r w:rsidR="0009063B" w:rsidRPr="006D31ED">
        <w:rPr>
          <w:rFonts w:ascii="Times New Roman" w:hAnsi="Times New Roman" w:cs="Times New Roman"/>
          <w:sz w:val="24"/>
          <w:szCs w:val="24"/>
        </w:rPr>
        <w:t xml:space="preserve"> подведения итогов аукциона. </w:t>
      </w:r>
    </w:p>
    <w:p w14:paraId="28CEF64D" w14:textId="77777777" w:rsidR="00E04C39" w:rsidRPr="006D31ED" w:rsidRDefault="00876B11"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3.2.2. </w:t>
      </w:r>
      <w:r w:rsidR="00E04C39" w:rsidRPr="006D31ED">
        <w:rPr>
          <w:rFonts w:ascii="Times New Roman" w:hAnsi="Times New Roman" w:cs="Times New Roman"/>
          <w:sz w:val="24"/>
          <w:szCs w:val="24"/>
        </w:rPr>
        <w:t>Срок рассмотрения заявок на участие в аукционе указан в Извещении и в информационной карте аукциона. При рассмотрении заявок на участие в аукционе заявитель не допускается аукционной комиссией к участию в аукционе в случае:</w:t>
      </w:r>
    </w:p>
    <w:p w14:paraId="26CBB4C7" w14:textId="77777777"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а</w:t>
      </w:r>
      <w:r w:rsidR="00E04C39" w:rsidRPr="006D31ED">
        <w:rPr>
          <w:rFonts w:ascii="Times New Roman" w:hAnsi="Times New Roman" w:cs="Times New Roman"/>
          <w:sz w:val="24"/>
          <w:szCs w:val="24"/>
        </w:rPr>
        <w:t>) не предоставления указанных в информационной карте аукциона документов, либо наличия в предоставленных документах недостоверных сведений;</w:t>
      </w:r>
    </w:p>
    <w:p w14:paraId="6FE2F0BC" w14:textId="77777777"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б</w:t>
      </w:r>
      <w:r w:rsidR="00E04C39" w:rsidRPr="006D31ED">
        <w:rPr>
          <w:rFonts w:ascii="Times New Roman" w:hAnsi="Times New Roman" w:cs="Times New Roman"/>
          <w:sz w:val="24"/>
          <w:szCs w:val="24"/>
        </w:rPr>
        <w:t>) несоответствия требованиям, установленным пунктом 2.1.2. настоящей документации об аукционе;</w:t>
      </w:r>
    </w:p>
    <w:p w14:paraId="703A5035" w14:textId="77777777"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в</w:t>
      </w:r>
      <w:r w:rsidR="00E04C39" w:rsidRPr="006D31ED">
        <w:rPr>
          <w:rFonts w:ascii="Times New Roman" w:hAnsi="Times New Roman" w:cs="Times New Roman"/>
          <w:sz w:val="24"/>
          <w:szCs w:val="24"/>
        </w:rPr>
        <w:t>) несоответствия заявки на участие в аукционе, представленной заявителем, требованиям настоящей аукционной документации;</w:t>
      </w:r>
    </w:p>
    <w:p w14:paraId="08240176" w14:textId="77777777"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г</w:t>
      </w:r>
      <w:r w:rsidR="00E04C39" w:rsidRPr="006D31ED">
        <w:rPr>
          <w:rFonts w:ascii="Times New Roman" w:hAnsi="Times New Roman" w:cs="Times New Roman"/>
          <w:sz w:val="24"/>
          <w:szCs w:val="24"/>
        </w:rPr>
        <w:t>) 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14:paraId="6858B740" w14:textId="77777777"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д</w:t>
      </w:r>
      <w:r w:rsidR="00E04C39" w:rsidRPr="006D31ED">
        <w:rPr>
          <w:rFonts w:ascii="Times New Roman" w:hAnsi="Times New Roman" w:cs="Times New Roman"/>
          <w:sz w:val="24"/>
          <w:szCs w:val="24"/>
        </w:rPr>
        <w:t>) наличия решения о приостановлении деятельности заявителя в порядке, предусмотренном Кодексом РФ об административных правонарушениях на день рассмотрения заявки на участие в аукционе.</w:t>
      </w:r>
    </w:p>
    <w:p w14:paraId="2E7AF29C" w14:textId="77777777" w:rsidR="00E04C39" w:rsidRPr="006D31ED" w:rsidRDefault="00E04C39" w:rsidP="00AA498D">
      <w:pPr>
        <w:spacing w:after="0" w:line="240" w:lineRule="auto"/>
        <w:jc w:val="both"/>
        <w:rPr>
          <w:rFonts w:ascii="Times New Roman" w:hAnsi="Times New Roman" w:cs="Times New Roman"/>
          <w:sz w:val="24"/>
          <w:szCs w:val="24"/>
        </w:rPr>
      </w:pPr>
      <w:r w:rsidRPr="006D31ED">
        <w:rPr>
          <w:rFonts w:ascii="Times New Roman" w:hAnsi="Times New Roman" w:cs="Times New Roman"/>
          <w:sz w:val="24"/>
          <w:szCs w:val="24"/>
        </w:rPr>
        <w:t>3.2.3. На основании результатов рассмотрения заявок на участие в аукционе аукционной комиссией принимается решение о допуске к участию в аукционе заявителя и о признании заявителя участником аукциона или об отказе в допуске такого заявителя к участию в аукционе в порядке и по снованиям, предусмотренным пунктом 3.2.2. настоящей документации об аукционе, которое оформляется протоколом рассмотрения заявок на участие в аукционе.</w:t>
      </w:r>
    </w:p>
    <w:p w14:paraId="3DBA14C7" w14:textId="77777777"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Протокол должен содержать сведения о заявителях, решение о допуске заявителя к участию в аукционе с обоснованием такого решения и с указанием положений аукционной </w:t>
      </w:r>
      <w:r w:rsidRPr="006D31ED">
        <w:rPr>
          <w:rFonts w:ascii="Times New Roman" w:hAnsi="Times New Roman" w:cs="Times New Roman"/>
          <w:sz w:val="24"/>
          <w:szCs w:val="24"/>
        </w:rPr>
        <w:lastRenderedPageBreak/>
        <w:t>документации, которым не соответствует заявитель, положений настоящей документации об аукционе, которым не соответствует его заявка на участие в аукционе, положений такой заявки, не соответствующих требованиям документации об аукционе.</w:t>
      </w:r>
    </w:p>
    <w:p w14:paraId="26BBE26C" w14:textId="77777777"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Указанный протокол в день окончания рассмотрения заявок на участие в аукционе размещается на сайте официальной торговой площадки ГК «</w:t>
      </w:r>
      <w:proofErr w:type="spellStart"/>
      <w:r w:rsidRPr="006D31ED">
        <w:rPr>
          <w:rFonts w:ascii="Times New Roman" w:hAnsi="Times New Roman" w:cs="Times New Roman"/>
          <w:sz w:val="24"/>
          <w:szCs w:val="24"/>
        </w:rPr>
        <w:t>Ростех</w:t>
      </w:r>
      <w:proofErr w:type="spellEnd"/>
      <w:r w:rsidRPr="006D31ED">
        <w:rPr>
          <w:rFonts w:ascii="Times New Roman" w:hAnsi="Times New Roman" w:cs="Times New Roman"/>
          <w:sz w:val="24"/>
          <w:szCs w:val="24"/>
        </w:rPr>
        <w:t xml:space="preserve">» </w:t>
      </w:r>
      <w:hyperlink r:id="rId11" w:history="1">
        <w:r w:rsidRPr="006D31ED">
          <w:rPr>
            <w:rStyle w:val="a7"/>
            <w:rFonts w:ascii="Times New Roman" w:hAnsi="Times New Roman" w:cs="Times New Roman"/>
            <w:sz w:val="24"/>
            <w:szCs w:val="24"/>
            <w:lang w:val="en-US"/>
          </w:rPr>
          <w:t>www</w:t>
        </w:r>
        <w:r w:rsidRPr="006D31ED">
          <w:rPr>
            <w:rStyle w:val="a7"/>
            <w:rFonts w:ascii="Times New Roman" w:hAnsi="Times New Roman" w:cs="Times New Roman"/>
            <w:sz w:val="24"/>
            <w:szCs w:val="24"/>
          </w:rPr>
          <w:t>.</w:t>
        </w:r>
        <w:proofErr w:type="spellStart"/>
        <w:r w:rsidRPr="006D31ED">
          <w:rPr>
            <w:rStyle w:val="a7"/>
            <w:rFonts w:ascii="Times New Roman" w:hAnsi="Times New Roman" w:cs="Times New Roman"/>
            <w:sz w:val="24"/>
            <w:szCs w:val="24"/>
            <w:lang w:val="en-US"/>
          </w:rPr>
          <w:t>etprf</w:t>
        </w:r>
        <w:proofErr w:type="spellEnd"/>
        <w:r w:rsidRPr="006D31ED">
          <w:rPr>
            <w:rStyle w:val="a7"/>
            <w:rFonts w:ascii="Times New Roman" w:hAnsi="Times New Roman" w:cs="Times New Roman"/>
            <w:sz w:val="24"/>
            <w:szCs w:val="24"/>
          </w:rPr>
          <w:t>.</w:t>
        </w:r>
        <w:proofErr w:type="spellStart"/>
        <w:r w:rsidRPr="006D31ED">
          <w:rPr>
            <w:rStyle w:val="a7"/>
            <w:rFonts w:ascii="Times New Roman" w:hAnsi="Times New Roman" w:cs="Times New Roman"/>
            <w:sz w:val="24"/>
            <w:szCs w:val="24"/>
            <w:lang w:val="en-US"/>
          </w:rPr>
          <w:t>ru</w:t>
        </w:r>
        <w:proofErr w:type="spellEnd"/>
      </w:hyperlink>
      <w:r w:rsidRPr="006D31ED">
        <w:rPr>
          <w:rFonts w:ascii="Times New Roman" w:hAnsi="Times New Roman" w:cs="Times New Roman"/>
          <w:sz w:val="24"/>
          <w:szCs w:val="24"/>
        </w:rPr>
        <w:t>.</w:t>
      </w:r>
    </w:p>
    <w:p w14:paraId="10EA11B1" w14:textId="77777777"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Заявителям направляются уведомления о принятых аукционной комиссией решениях не позднее дня, следующего за днем подписания указанного протокола.</w:t>
      </w:r>
    </w:p>
    <w:p w14:paraId="7EB57F93" w14:textId="77777777" w:rsidR="00E04C39" w:rsidRPr="006D31ED" w:rsidRDefault="00E04C39" w:rsidP="00AA498D">
      <w:pPr>
        <w:spacing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В случае если по окончании срока подачи заявок на участие в аукционе подана только одна заявка или не подано ни одной заявки, в указанный протокол вносится информация о признании аукциона несостоявшимся.</w:t>
      </w:r>
    </w:p>
    <w:p w14:paraId="13EC2729"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3.2.4. В случае если принято решение об отказе в допуске к участию в аукционе всех заявителей или о признании только одного заявителя участником аукциона, аукцион признается несостоявшимся.</w:t>
      </w:r>
    </w:p>
    <w:p w14:paraId="65A71401"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3.2.5. В случае если документацией об аукционе предусмотрено два и более лота, аукцион признается несостоявшимся только в отношении того лота, решение об отказе в допуске </w:t>
      </w:r>
      <w:proofErr w:type="gramStart"/>
      <w:r w:rsidRPr="006D31ED">
        <w:rPr>
          <w:rFonts w:ascii="Times New Roman" w:hAnsi="Times New Roman" w:cs="Times New Roman"/>
          <w:sz w:val="24"/>
          <w:szCs w:val="24"/>
        </w:rPr>
        <w:t>к участию</w:t>
      </w:r>
      <w:proofErr w:type="gramEnd"/>
      <w:r w:rsidRPr="006D31ED">
        <w:rPr>
          <w:rFonts w:ascii="Times New Roman" w:hAnsi="Times New Roman" w:cs="Times New Roman"/>
          <w:sz w:val="24"/>
          <w:szCs w:val="24"/>
        </w:rPr>
        <w:t xml:space="preserve"> в котором принято относительно всех заявителей, или решение о допуске к участию в котором и признании участником аукциона принято относительно только одного заявителя.</w:t>
      </w:r>
    </w:p>
    <w:p w14:paraId="55B74879"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3.2.6. В случае если аукцион признан несостоявшимся, </w:t>
      </w:r>
      <w:r w:rsidR="00056C80">
        <w:rPr>
          <w:rFonts w:ascii="Times New Roman" w:hAnsi="Times New Roman" w:cs="Times New Roman"/>
          <w:sz w:val="24"/>
          <w:szCs w:val="24"/>
        </w:rPr>
        <w:t>О</w:t>
      </w:r>
      <w:r w:rsidRPr="006D31ED">
        <w:rPr>
          <w:rFonts w:ascii="Times New Roman" w:hAnsi="Times New Roman" w:cs="Times New Roman"/>
          <w:sz w:val="24"/>
          <w:szCs w:val="24"/>
        </w:rPr>
        <w:t>рганизатор торгов вправе объявить о проведении нового аукциона в установленном порядке или, в соответствии с п.15 ч.3 ст.17.1 Федерального закона от 26 июля 2006 г. № 135-ФЗ «О защите конкуренции», заключить договор аренды с единственным участником аукциона по начальной (минимальной) цене лота, указанной в настоящей аукционной документации.</w:t>
      </w:r>
    </w:p>
    <w:p w14:paraId="73642930"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3.2.7. В случае объявления о проведении нового аукциона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 торгов вправе изменить условия аукциона.</w:t>
      </w:r>
    </w:p>
    <w:p w14:paraId="648D1178" w14:textId="77777777" w:rsidR="00E04C39" w:rsidRDefault="00E04C39" w:rsidP="00282118">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3.3. Порядок проведения аукциона</w:t>
      </w:r>
    </w:p>
    <w:p w14:paraId="12E40C54" w14:textId="77777777" w:rsidR="00C45193" w:rsidRPr="00856EA2" w:rsidRDefault="00C45193" w:rsidP="000B3F86">
      <w:pPr>
        <w:pStyle w:val="a9"/>
        <w:numPr>
          <w:ilvl w:val="2"/>
          <w:numId w:val="8"/>
        </w:numPr>
        <w:ind w:left="0" w:right="101" w:firstLine="9"/>
        <w:jc w:val="both"/>
        <w:rPr>
          <w:sz w:val="24"/>
          <w:szCs w:val="24"/>
          <w:lang w:val="ru-RU"/>
        </w:rPr>
      </w:pPr>
      <w:r w:rsidRPr="00856EA2">
        <w:rPr>
          <w:spacing w:val="-1"/>
          <w:sz w:val="24"/>
          <w:szCs w:val="24"/>
          <w:lang w:val="ru-RU"/>
        </w:rPr>
        <w:t>Аукцион</w:t>
      </w:r>
      <w:r>
        <w:rPr>
          <w:spacing w:val="-1"/>
          <w:sz w:val="24"/>
          <w:szCs w:val="24"/>
          <w:lang w:val="ru-RU"/>
        </w:rPr>
        <w:t xml:space="preserve"> </w:t>
      </w:r>
      <w:r w:rsidRPr="00856EA2">
        <w:rPr>
          <w:spacing w:val="-1"/>
          <w:sz w:val="24"/>
          <w:szCs w:val="24"/>
          <w:lang w:val="ru-RU"/>
        </w:rPr>
        <w:t>проводится</w:t>
      </w:r>
      <w:r>
        <w:rPr>
          <w:spacing w:val="-1"/>
          <w:sz w:val="24"/>
          <w:szCs w:val="24"/>
          <w:lang w:val="ru-RU"/>
        </w:rPr>
        <w:t xml:space="preserve"> </w:t>
      </w:r>
      <w:r w:rsidRPr="00856EA2">
        <w:rPr>
          <w:spacing w:val="-1"/>
          <w:sz w:val="24"/>
          <w:szCs w:val="24"/>
          <w:lang w:val="ru-RU"/>
        </w:rPr>
        <w:t>Организатором</w:t>
      </w:r>
      <w:r>
        <w:rPr>
          <w:spacing w:val="-1"/>
          <w:sz w:val="24"/>
          <w:szCs w:val="24"/>
          <w:lang w:val="ru-RU"/>
        </w:rPr>
        <w:t xml:space="preserve"> </w:t>
      </w:r>
      <w:r w:rsidRPr="00856EA2">
        <w:rPr>
          <w:spacing w:val="-1"/>
          <w:sz w:val="24"/>
          <w:szCs w:val="24"/>
          <w:lang w:val="ru-RU"/>
        </w:rPr>
        <w:t>аукциона</w:t>
      </w:r>
      <w:r>
        <w:rPr>
          <w:spacing w:val="-1"/>
          <w:sz w:val="24"/>
          <w:szCs w:val="24"/>
          <w:lang w:val="ru-RU"/>
        </w:rPr>
        <w:t xml:space="preserve"> </w:t>
      </w:r>
      <w:r w:rsidRPr="00856EA2">
        <w:rPr>
          <w:sz w:val="24"/>
          <w:szCs w:val="24"/>
          <w:lang w:val="ru-RU"/>
        </w:rPr>
        <w:t>в</w:t>
      </w:r>
      <w:r>
        <w:rPr>
          <w:sz w:val="24"/>
          <w:szCs w:val="24"/>
          <w:lang w:val="ru-RU"/>
        </w:rPr>
        <w:t xml:space="preserve"> </w:t>
      </w:r>
      <w:r w:rsidRPr="00856EA2">
        <w:rPr>
          <w:spacing w:val="-1"/>
          <w:sz w:val="24"/>
          <w:szCs w:val="24"/>
          <w:lang w:val="ru-RU"/>
        </w:rPr>
        <w:t>присутствии</w:t>
      </w:r>
      <w:r>
        <w:rPr>
          <w:spacing w:val="-1"/>
          <w:sz w:val="24"/>
          <w:szCs w:val="24"/>
          <w:lang w:val="ru-RU"/>
        </w:rPr>
        <w:t xml:space="preserve"> </w:t>
      </w:r>
      <w:r w:rsidRPr="00856EA2">
        <w:rPr>
          <w:spacing w:val="-1"/>
          <w:sz w:val="24"/>
          <w:szCs w:val="24"/>
          <w:lang w:val="ru-RU"/>
        </w:rPr>
        <w:t>членов</w:t>
      </w:r>
      <w:r>
        <w:rPr>
          <w:spacing w:val="-1"/>
          <w:sz w:val="24"/>
          <w:szCs w:val="24"/>
          <w:lang w:val="ru-RU"/>
        </w:rPr>
        <w:t xml:space="preserve"> </w:t>
      </w:r>
      <w:r w:rsidRPr="00856EA2">
        <w:rPr>
          <w:spacing w:val="-1"/>
          <w:sz w:val="24"/>
          <w:szCs w:val="24"/>
          <w:lang w:val="ru-RU"/>
        </w:rPr>
        <w:t>аукционной</w:t>
      </w:r>
      <w:r>
        <w:rPr>
          <w:spacing w:val="-1"/>
          <w:sz w:val="24"/>
          <w:szCs w:val="24"/>
          <w:lang w:val="ru-RU"/>
        </w:rPr>
        <w:t xml:space="preserve"> комиссии</w:t>
      </w:r>
      <w:r>
        <w:rPr>
          <w:sz w:val="24"/>
          <w:szCs w:val="24"/>
          <w:lang w:val="ru-RU"/>
        </w:rPr>
        <w:t xml:space="preserve"> </w:t>
      </w:r>
      <w:r w:rsidRPr="00856EA2">
        <w:rPr>
          <w:spacing w:val="-1"/>
          <w:sz w:val="24"/>
          <w:szCs w:val="24"/>
          <w:lang w:val="ru-RU"/>
        </w:rPr>
        <w:t>участников аукциона</w:t>
      </w:r>
      <w:r w:rsidRPr="00856EA2">
        <w:rPr>
          <w:sz w:val="24"/>
          <w:szCs w:val="24"/>
          <w:lang w:val="ru-RU"/>
        </w:rPr>
        <w:t xml:space="preserve"> (их</w:t>
      </w:r>
      <w:r>
        <w:rPr>
          <w:sz w:val="24"/>
          <w:szCs w:val="24"/>
          <w:lang w:val="ru-RU"/>
        </w:rPr>
        <w:t xml:space="preserve"> </w:t>
      </w:r>
      <w:r w:rsidRPr="00856EA2">
        <w:rPr>
          <w:spacing w:val="-1"/>
          <w:sz w:val="24"/>
          <w:szCs w:val="24"/>
          <w:lang w:val="ru-RU"/>
        </w:rPr>
        <w:t>представителей).</w:t>
      </w:r>
    </w:p>
    <w:p w14:paraId="51B99CED" w14:textId="77777777" w:rsidR="00C45193" w:rsidRPr="006D31ED" w:rsidRDefault="00C45193" w:rsidP="00C45193">
      <w:pPr>
        <w:spacing w:after="0" w:line="240" w:lineRule="auto"/>
        <w:rPr>
          <w:rFonts w:ascii="Times New Roman" w:hAnsi="Times New Roman" w:cs="Times New Roman"/>
          <w:b/>
          <w:bCs/>
          <w:sz w:val="24"/>
          <w:szCs w:val="24"/>
        </w:rPr>
      </w:pPr>
    </w:p>
    <w:p w14:paraId="58C60298" w14:textId="77777777" w:rsidR="00C45193" w:rsidRDefault="00C45193" w:rsidP="000B3F86">
      <w:pPr>
        <w:pStyle w:val="a9"/>
        <w:numPr>
          <w:ilvl w:val="2"/>
          <w:numId w:val="8"/>
        </w:numPr>
        <w:spacing w:line="260" w:lineRule="auto"/>
        <w:ind w:left="0" w:right="108" w:firstLine="9"/>
        <w:jc w:val="both"/>
        <w:rPr>
          <w:sz w:val="24"/>
          <w:szCs w:val="24"/>
          <w:lang w:val="ru-RU"/>
        </w:rPr>
      </w:pPr>
      <w:r w:rsidRPr="00856EA2">
        <w:rPr>
          <w:spacing w:val="-1"/>
          <w:sz w:val="24"/>
          <w:szCs w:val="24"/>
          <w:lang w:val="ru-RU"/>
        </w:rPr>
        <w:t>Аукционная</w:t>
      </w:r>
      <w:r>
        <w:rPr>
          <w:spacing w:val="-1"/>
          <w:sz w:val="24"/>
          <w:szCs w:val="24"/>
          <w:lang w:val="ru-RU"/>
        </w:rPr>
        <w:t xml:space="preserve"> </w:t>
      </w:r>
      <w:r w:rsidRPr="00856EA2">
        <w:rPr>
          <w:spacing w:val="-1"/>
          <w:sz w:val="24"/>
          <w:szCs w:val="24"/>
          <w:lang w:val="ru-RU"/>
        </w:rPr>
        <w:t>комиссия</w:t>
      </w:r>
      <w:r>
        <w:rPr>
          <w:spacing w:val="-1"/>
          <w:sz w:val="24"/>
          <w:szCs w:val="24"/>
          <w:lang w:val="ru-RU"/>
        </w:rPr>
        <w:t xml:space="preserve"> </w:t>
      </w:r>
      <w:r>
        <w:rPr>
          <w:rStyle w:val="afffff2"/>
          <w:i w:val="0"/>
          <w:sz w:val="24"/>
          <w:szCs w:val="24"/>
          <w:lang w:val="ru-RU"/>
        </w:rPr>
        <w:t xml:space="preserve">вправе </w:t>
      </w:r>
      <w:r>
        <w:rPr>
          <w:spacing w:val="-1"/>
          <w:sz w:val="24"/>
          <w:szCs w:val="24"/>
          <w:lang w:val="ru-RU"/>
        </w:rPr>
        <w:t xml:space="preserve">выбрать </w:t>
      </w:r>
      <w:r w:rsidRPr="00856EA2">
        <w:rPr>
          <w:spacing w:val="-1"/>
          <w:sz w:val="24"/>
          <w:szCs w:val="24"/>
          <w:lang w:val="ru-RU"/>
        </w:rPr>
        <w:t>аукциониста</w:t>
      </w:r>
      <w:r>
        <w:rPr>
          <w:spacing w:val="-1"/>
          <w:sz w:val="24"/>
          <w:szCs w:val="24"/>
          <w:lang w:val="ru-RU"/>
        </w:rPr>
        <w:t xml:space="preserve"> </w:t>
      </w:r>
      <w:r w:rsidRPr="00AB194F">
        <w:rPr>
          <w:rStyle w:val="afffff2"/>
          <w:i w:val="0"/>
          <w:sz w:val="24"/>
          <w:szCs w:val="24"/>
          <w:lang w:val="ru-RU"/>
        </w:rPr>
        <w:t>как</w:t>
      </w:r>
      <w:r>
        <w:rPr>
          <w:rStyle w:val="afffff2"/>
          <w:i w:val="0"/>
          <w:sz w:val="24"/>
          <w:szCs w:val="24"/>
          <w:lang w:val="ru-RU"/>
        </w:rPr>
        <w:t xml:space="preserve"> </w:t>
      </w:r>
      <w:r w:rsidRPr="00856EA2">
        <w:rPr>
          <w:sz w:val="24"/>
          <w:szCs w:val="24"/>
          <w:lang w:val="ru-RU"/>
        </w:rPr>
        <w:t>из</w:t>
      </w:r>
      <w:r>
        <w:rPr>
          <w:sz w:val="24"/>
          <w:szCs w:val="24"/>
          <w:lang w:val="ru-RU"/>
        </w:rPr>
        <w:t xml:space="preserve"> </w:t>
      </w:r>
      <w:r w:rsidRPr="00856EA2">
        <w:rPr>
          <w:spacing w:val="-1"/>
          <w:sz w:val="24"/>
          <w:szCs w:val="24"/>
          <w:lang w:val="ru-RU"/>
        </w:rPr>
        <w:t>числа</w:t>
      </w:r>
      <w:r>
        <w:rPr>
          <w:spacing w:val="-1"/>
          <w:sz w:val="24"/>
          <w:szCs w:val="24"/>
          <w:lang w:val="ru-RU"/>
        </w:rPr>
        <w:t xml:space="preserve"> </w:t>
      </w:r>
      <w:r w:rsidRPr="00856EA2">
        <w:rPr>
          <w:spacing w:val="-1"/>
          <w:sz w:val="24"/>
          <w:szCs w:val="24"/>
          <w:lang w:val="ru-RU"/>
        </w:rPr>
        <w:t>членов</w:t>
      </w:r>
      <w:r>
        <w:rPr>
          <w:spacing w:val="-1"/>
          <w:sz w:val="24"/>
          <w:szCs w:val="24"/>
          <w:lang w:val="ru-RU"/>
        </w:rPr>
        <w:t xml:space="preserve"> </w:t>
      </w:r>
      <w:r w:rsidRPr="00856EA2">
        <w:rPr>
          <w:spacing w:val="-1"/>
          <w:sz w:val="24"/>
          <w:szCs w:val="24"/>
          <w:lang w:val="ru-RU"/>
        </w:rPr>
        <w:t>аукционной</w:t>
      </w:r>
      <w:r>
        <w:rPr>
          <w:spacing w:val="-1"/>
          <w:sz w:val="24"/>
          <w:szCs w:val="24"/>
          <w:lang w:val="ru-RU"/>
        </w:rPr>
        <w:t xml:space="preserve"> </w:t>
      </w:r>
      <w:r w:rsidRPr="00856EA2">
        <w:rPr>
          <w:spacing w:val="-1"/>
          <w:sz w:val="24"/>
          <w:szCs w:val="24"/>
          <w:lang w:val="ru-RU"/>
        </w:rPr>
        <w:t>комиссии</w:t>
      </w:r>
      <w:r>
        <w:rPr>
          <w:spacing w:val="-1"/>
          <w:sz w:val="24"/>
          <w:szCs w:val="24"/>
          <w:lang w:val="ru-RU"/>
        </w:rPr>
        <w:t xml:space="preserve"> </w:t>
      </w:r>
      <w:r w:rsidRPr="00856EA2">
        <w:rPr>
          <w:spacing w:val="-2"/>
          <w:sz w:val="24"/>
          <w:szCs w:val="24"/>
          <w:lang w:val="ru-RU"/>
        </w:rPr>
        <w:t>путем</w:t>
      </w:r>
      <w:r>
        <w:rPr>
          <w:spacing w:val="-2"/>
          <w:sz w:val="24"/>
          <w:szCs w:val="24"/>
          <w:lang w:val="ru-RU"/>
        </w:rPr>
        <w:t xml:space="preserve"> </w:t>
      </w:r>
      <w:r w:rsidRPr="00856EA2">
        <w:rPr>
          <w:spacing w:val="-1"/>
          <w:sz w:val="24"/>
          <w:szCs w:val="24"/>
          <w:lang w:val="ru-RU"/>
        </w:rPr>
        <w:t>открытого</w:t>
      </w:r>
      <w:r>
        <w:rPr>
          <w:spacing w:val="-1"/>
          <w:sz w:val="24"/>
          <w:szCs w:val="24"/>
          <w:lang w:val="ru-RU"/>
        </w:rPr>
        <w:t xml:space="preserve"> </w:t>
      </w:r>
      <w:r w:rsidRPr="00856EA2">
        <w:rPr>
          <w:spacing w:val="-1"/>
          <w:sz w:val="24"/>
          <w:szCs w:val="24"/>
          <w:lang w:val="ru-RU"/>
        </w:rPr>
        <w:t>голосования</w:t>
      </w:r>
      <w:r>
        <w:rPr>
          <w:spacing w:val="-1"/>
          <w:sz w:val="24"/>
          <w:szCs w:val="24"/>
          <w:lang w:val="ru-RU"/>
        </w:rPr>
        <w:t xml:space="preserve"> </w:t>
      </w:r>
      <w:r w:rsidRPr="00856EA2">
        <w:rPr>
          <w:spacing w:val="-1"/>
          <w:sz w:val="24"/>
          <w:szCs w:val="24"/>
          <w:lang w:val="ru-RU"/>
        </w:rPr>
        <w:t>большинством</w:t>
      </w:r>
      <w:r>
        <w:rPr>
          <w:spacing w:val="-1"/>
          <w:sz w:val="24"/>
          <w:szCs w:val="24"/>
          <w:lang w:val="ru-RU"/>
        </w:rPr>
        <w:t xml:space="preserve"> голосов, так и привлечь стороннего.</w:t>
      </w:r>
    </w:p>
    <w:p w14:paraId="3F5E5A89" w14:textId="77777777" w:rsidR="00C45193" w:rsidRDefault="00C45193" w:rsidP="000B3F86">
      <w:pPr>
        <w:pStyle w:val="a9"/>
        <w:numPr>
          <w:ilvl w:val="2"/>
          <w:numId w:val="8"/>
        </w:numPr>
        <w:spacing w:after="240" w:line="260" w:lineRule="auto"/>
        <w:ind w:left="0" w:right="108" w:firstLine="9"/>
        <w:jc w:val="both"/>
        <w:rPr>
          <w:sz w:val="24"/>
          <w:szCs w:val="24"/>
          <w:lang w:val="ru-RU"/>
        </w:rPr>
      </w:pPr>
      <w:r w:rsidRPr="00856EA2">
        <w:rPr>
          <w:spacing w:val="-1"/>
          <w:sz w:val="24"/>
          <w:szCs w:val="24"/>
          <w:lang w:val="ru-RU"/>
        </w:rPr>
        <w:t>Аукцион</w:t>
      </w:r>
      <w:r>
        <w:rPr>
          <w:spacing w:val="-1"/>
          <w:sz w:val="24"/>
          <w:szCs w:val="24"/>
          <w:lang w:val="ru-RU"/>
        </w:rPr>
        <w:t xml:space="preserve"> </w:t>
      </w:r>
      <w:r w:rsidRPr="00856EA2">
        <w:rPr>
          <w:spacing w:val="-1"/>
          <w:sz w:val="24"/>
          <w:szCs w:val="24"/>
          <w:lang w:val="ru-RU"/>
        </w:rPr>
        <w:t>проводится</w:t>
      </w:r>
      <w:r>
        <w:rPr>
          <w:spacing w:val="-1"/>
          <w:sz w:val="24"/>
          <w:szCs w:val="24"/>
          <w:lang w:val="ru-RU"/>
        </w:rPr>
        <w:t xml:space="preserve"> </w:t>
      </w:r>
      <w:r w:rsidRPr="00856EA2">
        <w:rPr>
          <w:spacing w:val="-1"/>
          <w:sz w:val="24"/>
          <w:szCs w:val="24"/>
          <w:lang w:val="ru-RU"/>
        </w:rPr>
        <w:t>путем</w:t>
      </w:r>
      <w:r>
        <w:rPr>
          <w:spacing w:val="-1"/>
          <w:sz w:val="24"/>
          <w:szCs w:val="24"/>
          <w:lang w:val="ru-RU"/>
        </w:rPr>
        <w:t xml:space="preserve"> </w:t>
      </w:r>
      <w:r w:rsidRPr="00856EA2">
        <w:rPr>
          <w:spacing w:val="-1"/>
          <w:sz w:val="24"/>
          <w:szCs w:val="24"/>
          <w:lang w:val="ru-RU"/>
        </w:rPr>
        <w:t>повышения</w:t>
      </w:r>
      <w:r>
        <w:rPr>
          <w:spacing w:val="-1"/>
          <w:sz w:val="24"/>
          <w:szCs w:val="24"/>
          <w:lang w:val="ru-RU"/>
        </w:rPr>
        <w:t xml:space="preserve"> </w:t>
      </w:r>
      <w:r w:rsidRPr="00856EA2">
        <w:rPr>
          <w:spacing w:val="-1"/>
          <w:sz w:val="24"/>
          <w:szCs w:val="24"/>
          <w:lang w:val="ru-RU"/>
        </w:rPr>
        <w:t>начальной</w:t>
      </w:r>
      <w:r>
        <w:rPr>
          <w:spacing w:val="-1"/>
          <w:sz w:val="24"/>
          <w:szCs w:val="24"/>
          <w:lang w:val="ru-RU"/>
        </w:rPr>
        <w:t xml:space="preserve"> </w:t>
      </w:r>
      <w:r w:rsidRPr="00856EA2">
        <w:rPr>
          <w:spacing w:val="-1"/>
          <w:sz w:val="24"/>
          <w:szCs w:val="24"/>
          <w:lang w:val="ru-RU"/>
        </w:rPr>
        <w:t>(минимальной)</w:t>
      </w:r>
      <w:r>
        <w:rPr>
          <w:spacing w:val="-1"/>
          <w:sz w:val="24"/>
          <w:szCs w:val="24"/>
          <w:lang w:val="ru-RU"/>
        </w:rPr>
        <w:t xml:space="preserve"> </w:t>
      </w:r>
      <w:r w:rsidRPr="00856EA2">
        <w:rPr>
          <w:spacing w:val="-1"/>
          <w:sz w:val="24"/>
          <w:szCs w:val="24"/>
          <w:lang w:val="ru-RU"/>
        </w:rPr>
        <w:t>цены</w:t>
      </w:r>
      <w:r>
        <w:rPr>
          <w:spacing w:val="-1"/>
          <w:sz w:val="24"/>
          <w:szCs w:val="24"/>
          <w:lang w:val="ru-RU"/>
        </w:rPr>
        <w:t xml:space="preserve"> </w:t>
      </w:r>
      <w:r w:rsidRPr="00856EA2">
        <w:rPr>
          <w:spacing w:val="-1"/>
          <w:sz w:val="24"/>
          <w:szCs w:val="24"/>
          <w:lang w:val="ru-RU"/>
        </w:rPr>
        <w:t>договора,</w:t>
      </w:r>
      <w:r>
        <w:rPr>
          <w:spacing w:val="-1"/>
          <w:sz w:val="24"/>
          <w:szCs w:val="24"/>
          <w:lang w:val="ru-RU"/>
        </w:rPr>
        <w:t xml:space="preserve"> </w:t>
      </w:r>
      <w:r w:rsidRPr="00856EA2">
        <w:rPr>
          <w:spacing w:val="-1"/>
          <w:sz w:val="24"/>
          <w:szCs w:val="24"/>
          <w:lang w:val="ru-RU"/>
        </w:rPr>
        <w:t>указанной</w:t>
      </w:r>
      <w:r w:rsidRPr="00856EA2">
        <w:rPr>
          <w:sz w:val="24"/>
          <w:szCs w:val="24"/>
          <w:lang w:val="ru-RU"/>
        </w:rPr>
        <w:t xml:space="preserve"> в</w:t>
      </w:r>
      <w:r>
        <w:rPr>
          <w:sz w:val="24"/>
          <w:szCs w:val="24"/>
          <w:lang w:val="ru-RU"/>
        </w:rPr>
        <w:t xml:space="preserve"> </w:t>
      </w:r>
      <w:r w:rsidRPr="00856EA2">
        <w:rPr>
          <w:spacing w:val="-1"/>
          <w:sz w:val="24"/>
          <w:szCs w:val="24"/>
          <w:lang w:val="ru-RU"/>
        </w:rPr>
        <w:t>извещении</w:t>
      </w:r>
      <w:r w:rsidRPr="00856EA2">
        <w:rPr>
          <w:sz w:val="24"/>
          <w:szCs w:val="24"/>
          <w:lang w:val="ru-RU"/>
        </w:rPr>
        <w:t xml:space="preserve"> о</w:t>
      </w:r>
      <w:r>
        <w:rPr>
          <w:sz w:val="24"/>
          <w:szCs w:val="24"/>
          <w:lang w:val="ru-RU"/>
        </w:rPr>
        <w:t xml:space="preserve"> </w:t>
      </w:r>
      <w:r w:rsidRPr="00856EA2">
        <w:rPr>
          <w:spacing w:val="-1"/>
          <w:sz w:val="24"/>
          <w:szCs w:val="24"/>
          <w:lang w:val="ru-RU"/>
        </w:rPr>
        <w:t>проведении</w:t>
      </w:r>
      <w:r>
        <w:rPr>
          <w:spacing w:val="-1"/>
          <w:sz w:val="24"/>
          <w:szCs w:val="24"/>
          <w:lang w:val="ru-RU"/>
        </w:rPr>
        <w:t xml:space="preserve"> </w:t>
      </w:r>
      <w:r w:rsidRPr="00856EA2">
        <w:rPr>
          <w:spacing w:val="-1"/>
          <w:sz w:val="24"/>
          <w:szCs w:val="24"/>
          <w:lang w:val="ru-RU"/>
        </w:rPr>
        <w:t>аукциона,</w:t>
      </w:r>
      <w:r>
        <w:rPr>
          <w:spacing w:val="-1"/>
          <w:sz w:val="24"/>
          <w:szCs w:val="24"/>
          <w:lang w:val="ru-RU"/>
        </w:rPr>
        <w:t xml:space="preserve"> </w:t>
      </w:r>
      <w:r w:rsidRPr="00856EA2">
        <w:rPr>
          <w:spacing w:val="-2"/>
          <w:sz w:val="24"/>
          <w:szCs w:val="24"/>
          <w:lang w:val="ru-RU"/>
        </w:rPr>
        <w:t xml:space="preserve">на </w:t>
      </w:r>
      <w:r w:rsidRPr="00856EA2">
        <w:rPr>
          <w:spacing w:val="-1"/>
          <w:sz w:val="24"/>
          <w:szCs w:val="24"/>
          <w:lang w:val="ru-RU"/>
        </w:rPr>
        <w:t>«Шаг</w:t>
      </w:r>
      <w:r>
        <w:rPr>
          <w:spacing w:val="-1"/>
          <w:sz w:val="24"/>
          <w:szCs w:val="24"/>
          <w:lang w:val="ru-RU"/>
        </w:rPr>
        <w:t xml:space="preserve"> </w:t>
      </w:r>
      <w:r w:rsidRPr="00856EA2">
        <w:rPr>
          <w:spacing w:val="-1"/>
          <w:sz w:val="24"/>
          <w:szCs w:val="24"/>
          <w:lang w:val="ru-RU"/>
        </w:rPr>
        <w:t>аукциона».</w:t>
      </w:r>
    </w:p>
    <w:p w14:paraId="21C40107" w14:textId="41742C07" w:rsidR="00C45193" w:rsidRPr="00A02DD2" w:rsidRDefault="00C45193" w:rsidP="000B3F86">
      <w:pPr>
        <w:pStyle w:val="a9"/>
        <w:numPr>
          <w:ilvl w:val="2"/>
          <w:numId w:val="8"/>
        </w:numPr>
        <w:spacing w:after="240" w:line="260" w:lineRule="auto"/>
        <w:ind w:left="0" w:right="108" w:firstLine="9"/>
        <w:jc w:val="both"/>
        <w:rPr>
          <w:spacing w:val="-1"/>
          <w:sz w:val="24"/>
          <w:szCs w:val="24"/>
          <w:lang w:val="ru-RU"/>
        </w:rPr>
      </w:pPr>
      <w:r w:rsidRPr="00033ADB">
        <w:rPr>
          <w:spacing w:val="-1"/>
          <w:sz w:val="24"/>
          <w:szCs w:val="24"/>
          <w:lang w:val="ru-RU"/>
        </w:rPr>
        <w:t xml:space="preserve">«Шаг аукциона» </w:t>
      </w:r>
      <w:r w:rsidRPr="00033ADB">
        <w:rPr>
          <w:sz w:val="24"/>
          <w:szCs w:val="24"/>
          <w:lang w:val="ru-RU"/>
        </w:rPr>
        <w:t xml:space="preserve">устанавливается в размере </w:t>
      </w:r>
      <w:r w:rsidRPr="00CB7083">
        <w:rPr>
          <w:sz w:val="24"/>
          <w:szCs w:val="24"/>
          <w:lang w:val="ru-RU"/>
        </w:rPr>
        <w:t>5 000 (Пять тысяч</w:t>
      </w:r>
      <w:r w:rsidRPr="00033ADB">
        <w:rPr>
          <w:sz w:val="24"/>
          <w:szCs w:val="24"/>
          <w:lang w:val="ru-RU"/>
        </w:rPr>
        <w:t>) рублей 00 копеек</w:t>
      </w:r>
      <w:r w:rsidRPr="00A02DD2">
        <w:rPr>
          <w:sz w:val="24"/>
          <w:szCs w:val="24"/>
          <w:lang w:val="ru-RU"/>
        </w:rPr>
        <w:t xml:space="preserve"> от начальной (минимальной) цены договора, указанной в извещении о проведении аукциона. В случае,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высокую цену</w:t>
      </w:r>
      <w:r>
        <w:rPr>
          <w:spacing w:val="-1"/>
          <w:sz w:val="24"/>
          <w:szCs w:val="24"/>
          <w:lang w:val="ru-RU"/>
        </w:rPr>
        <w:t xml:space="preserve"> </w:t>
      </w:r>
      <w:r w:rsidRPr="00A02DD2">
        <w:rPr>
          <w:spacing w:val="-1"/>
          <w:sz w:val="24"/>
          <w:szCs w:val="24"/>
          <w:lang w:val="ru-RU"/>
        </w:rPr>
        <w:t>договора,</w:t>
      </w:r>
      <w:r>
        <w:rPr>
          <w:spacing w:val="-1"/>
          <w:sz w:val="24"/>
          <w:szCs w:val="24"/>
          <w:lang w:val="ru-RU"/>
        </w:rPr>
        <w:t xml:space="preserve"> </w:t>
      </w:r>
      <w:r w:rsidRPr="00A02DD2">
        <w:rPr>
          <w:spacing w:val="-1"/>
          <w:sz w:val="24"/>
          <w:szCs w:val="24"/>
          <w:lang w:val="ru-RU"/>
        </w:rPr>
        <w:t>аукционист</w:t>
      </w:r>
      <w:r>
        <w:rPr>
          <w:spacing w:val="-1"/>
          <w:sz w:val="24"/>
          <w:szCs w:val="24"/>
          <w:lang w:val="ru-RU"/>
        </w:rPr>
        <w:t xml:space="preserve"> </w:t>
      </w:r>
      <w:r w:rsidRPr="00A02DD2">
        <w:rPr>
          <w:spacing w:val="-1"/>
          <w:sz w:val="24"/>
          <w:szCs w:val="24"/>
          <w:lang w:val="ru-RU"/>
        </w:rPr>
        <w:t>обязан</w:t>
      </w:r>
      <w:r>
        <w:rPr>
          <w:spacing w:val="-1"/>
          <w:sz w:val="24"/>
          <w:szCs w:val="24"/>
          <w:lang w:val="ru-RU"/>
        </w:rPr>
        <w:t xml:space="preserve"> </w:t>
      </w:r>
      <w:r w:rsidRPr="00A02DD2">
        <w:rPr>
          <w:spacing w:val="-1"/>
          <w:sz w:val="24"/>
          <w:szCs w:val="24"/>
          <w:lang w:val="ru-RU"/>
        </w:rPr>
        <w:t>снизить</w:t>
      </w:r>
      <w:r>
        <w:rPr>
          <w:spacing w:val="-1"/>
          <w:sz w:val="24"/>
          <w:szCs w:val="24"/>
          <w:lang w:val="ru-RU"/>
        </w:rPr>
        <w:t xml:space="preserve"> </w:t>
      </w:r>
      <w:r w:rsidRPr="00A02DD2">
        <w:rPr>
          <w:spacing w:val="-1"/>
          <w:sz w:val="24"/>
          <w:szCs w:val="24"/>
          <w:lang w:val="ru-RU"/>
        </w:rPr>
        <w:t>«шаг</w:t>
      </w:r>
      <w:r>
        <w:rPr>
          <w:spacing w:val="-1"/>
          <w:sz w:val="24"/>
          <w:szCs w:val="24"/>
          <w:lang w:val="ru-RU"/>
        </w:rPr>
        <w:t xml:space="preserve"> </w:t>
      </w:r>
      <w:r w:rsidRPr="00A02DD2">
        <w:rPr>
          <w:spacing w:val="-1"/>
          <w:sz w:val="24"/>
          <w:szCs w:val="24"/>
          <w:lang w:val="ru-RU"/>
        </w:rPr>
        <w:t>аукциона»</w:t>
      </w:r>
      <w:r>
        <w:rPr>
          <w:spacing w:val="-1"/>
          <w:sz w:val="24"/>
          <w:szCs w:val="24"/>
          <w:lang w:val="ru-RU"/>
        </w:rPr>
        <w:t xml:space="preserve"> </w:t>
      </w:r>
      <w:r w:rsidRPr="00A02DD2">
        <w:rPr>
          <w:spacing w:val="-1"/>
          <w:sz w:val="24"/>
          <w:szCs w:val="24"/>
          <w:lang w:val="ru-RU"/>
        </w:rPr>
        <w:t>на</w:t>
      </w:r>
      <w:r>
        <w:rPr>
          <w:spacing w:val="-1"/>
          <w:sz w:val="24"/>
          <w:szCs w:val="24"/>
          <w:lang w:val="ru-RU"/>
        </w:rPr>
        <w:t xml:space="preserve"> </w:t>
      </w:r>
      <w:r w:rsidRPr="00A02DD2">
        <w:rPr>
          <w:spacing w:val="-1"/>
          <w:sz w:val="24"/>
          <w:szCs w:val="24"/>
          <w:lang w:val="ru-RU"/>
        </w:rPr>
        <w:t>0,5</w:t>
      </w:r>
      <w:r>
        <w:rPr>
          <w:spacing w:val="-1"/>
          <w:sz w:val="24"/>
          <w:szCs w:val="24"/>
          <w:lang w:val="ru-RU"/>
        </w:rPr>
        <w:t xml:space="preserve"> </w:t>
      </w:r>
      <w:r w:rsidRPr="00A02DD2">
        <w:rPr>
          <w:spacing w:val="-1"/>
          <w:sz w:val="24"/>
          <w:szCs w:val="24"/>
          <w:lang w:val="ru-RU"/>
        </w:rPr>
        <w:t>процента</w:t>
      </w:r>
      <w:r>
        <w:rPr>
          <w:spacing w:val="-1"/>
          <w:sz w:val="24"/>
          <w:szCs w:val="24"/>
          <w:lang w:val="ru-RU"/>
        </w:rPr>
        <w:t xml:space="preserve"> </w:t>
      </w:r>
      <w:r w:rsidRPr="00A02DD2">
        <w:rPr>
          <w:spacing w:val="-1"/>
          <w:sz w:val="24"/>
          <w:szCs w:val="24"/>
          <w:lang w:val="ru-RU"/>
        </w:rPr>
        <w:t>начальной</w:t>
      </w:r>
      <w:r>
        <w:rPr>
          <w:spacing w:val="-1"/>
          <w:sz w:val="24"/>
          <w:szCs w:val="24"/>
          <w:lang w:val="ru-RU"/>
        </w:rPr>
        <w:t xml:space="preserve"> </w:t>
      </w:r>
      <w:r w:rsidRPr="00A02DD2">
        <w:rPr>
          <w:spacing w:val="-1"/>
          <w:sz w:val="24"/>
          <w:szCs w:val="24"/>
          <w:lang w:val="ru-RU"/>
        </w:rPr>
        <w:t>(минимальной)</w:t>
      </w:r>
      <w:r>
        <w:rPr>
          <w:spacing w:val="-1"/>
          <w:sz w:val="24"/>
          <w:szCs w:val="24"/>
          <w:lang w:val="ru-RU"/>
        </w:rPr>
        <w:t xml:space="preserve"> </w:t>
      </w:r>
      <w:r w:rsidRPr="00A02DD2">
        <w:rPr>
          <w:spacing w:val="-1"/>
          <w:sz w:val="24"/>
          <w:szCs w:val="24"/>
          <w:lang w:val="ru-RU"/>
        </w:rPr>
        <w:t>цены</w:t>
      </w:r>
      <w:r>
        <w:rPr>
          <w:spacing w:val="-1"/>
          <w:sz w:val="24"/>
          <w:szCs w:val="24"/>
          <w:lang w:val="ru-RU"/>
        </w:rPr>
        <w:t xml:space="preserve"> </w:t>
      </w:r>
      <w:r w:rsidRPr="00A02DD2">
        <w:rPr>
          <w:spacing w:val="-1"/>
          <w:sz w:val="24"/>
          <w:szCs w:val="24"/>
          <w:lang w:val="ru-RU"/>
        </w:rPr>
        <w:t>договора,</w:t>
      </w:r>
      <w:r>
        <w:rPr>
          <w:spacing w:val="-1"/>
          <w:sz w:val="24"/>
          <w:szCs w:val="24"/>
          <w:lang w:val="ru-RU"/>
        </w:rPr>
        <w:t xml:space="preserve"> </w:t>
      </w:r>
      <w:r w:rsidRPr="00A02DD2">
        <w:rPr>
          <w:spacing w:val="-1"/>
          <w:sz w:val="24"/>
          <w:szCs w:val="24"/>
          <w:lang w:val="ru-RU"/>
        </w:rPr>
        <w:t>но</w:t>
      </w:r>
      <w:r>
        <w:rPr>
          <w:spacing w:val="-1"/>
          <w:sz w:val="24"/>
          <w:szCs w:val="24"/>
          <w:lang w:val="ru-RU"/>
        </w:rPr>
        <w:t xml:space="preserve"> </w:t>
      </w:r>
      <w:r w:rsidRPr="00A02DD2">
        <w:rPr>
          <w:spacing w:val="-1"/>
          <w:sz w:val="24"/>
          <w:szCs w:val="24"/>
          <w:lang w:val="ru-RU"/>
        </w:rPr>
        <w:t>не</w:t>
      </w:r>
      <w:r>
        <w:rPr>
          <w:spacing w:val="-1"/>
          <w:sz w:val="24"/>
          <w:szCs w:val="24"/>
          <w:lang w:val="ru-RU"/>
        </w:rPr>
        <w:t xml:space="preserve"> </w:t>
      </w:r>
      <w:r w:rsidRPr="00A02DD2">
        <w:rPr>
          <w:spacing w:val="-1"/>
          <w:sz w:val="24"/>
          <w:szCs w:val="24"/>
          <w:lang w:val="ru-RU"/>
        </w:rPr>
        <w:t>ниже</w:t>
      </w:r>
      <w:r>
        <w:rPr>
          <w:spacing w:val="-1"/>
          <w:sz w:val="24"/>
          <w:szCs w:val="24"/>
          <w:lang w:val="ru-RU"/>
        </w:rPr>
        <w:t xml:space="preserve"> </w:t>
      </w:r>
      <w:r w:rsidRPr="00A02DD2">
        <w:rPr>
          <w:spacing w:val="-1"/>
          <w:sz w:val="24"/>
          <w:szCs w:val="24"/>
          <w:lang w:val="ru-RU"/>
        </w:rPr>
        <w:t>0,5</w:t>
      </w:r>
      <w:r>
        <w:rPr>
          <w:spacing w:val="-1"/>
          <w:sz w:val="24"/>
          <w:szCs w:val="24"/>
          <w:lang w:val="ru-RU"/>
        </w:rPr>
        <w:t xml:space="preserve"> </w:t>
      </w:r>
      <w:r w:rsidRPr="00A02DD2">
        <w:rPr>
          <w:spacing w:val="-1"/>
          <w:sz w:val="24"/>
          <w:szCs w:val="24"/>
          <w:lang w:val="ru-RU"/>
        </w:rPr>
        <w:t>процента</w:t>
      </w:r>
      <w:r>
        <w:rPr>
          <w:spacing w:val="-1"/>
          <w:sz w:val="24"/>
          <w:szCs w:val="24"/>
          <w:lang w:val="ru-RU"/>
        </w:rPr>
        <w:t xml:space="preserve"> </w:t>
      </w:r>
      <w:r w:rsidRPr="00A02DD2">
        <w:rPr>
          <w:spacing w:val="-1"/>
          <w:sz w:val="24"/>
          <w:szCs w:val="24"/>
          <w:lang w:val="ru-RU"/>
        </w:rPr>
        <w:t>начальной</w:t>
      </w:r>
      <w:r>
        <w:rPr>
          <w:spacing w:val="-1"/>
          <w:sz w:val="24"/>
          <w:szCs w:val="24"/>
          <w:lang w:val="ru-RU"/>
        </w:rPr>
        <w:t xml:space="preserve"> </w:t>
      </w:r>
      <w:r w:rsidRPr="00A02DD2">
        <w:rPr>
          <w:spacing w:val="-1"/>
          <w:sz w:val="24"/>
          <w:szCs w:val="24"/>
          <w:lang w:val="ru-RU"/>
        </w:rPr>
        <w:t>(минимальной)</w:t>
      </w:r>
      <w:r>
        <w:rPr>
          <w:spacing w:val="-1"/>
          <w:sz w:val="24"/>
          <w:szCs w:val="24"/>
          <w:lang w:val="ru-RU"/>
        </w:rPr>
        <w:t xml:space="preserve"> </w:t>
      </w:r>
      <w:r w:rsidRPr="00A02DD2">
        <w:rPr>
          <w:spacing w:val="-1"/>
          <w:sz w:val="24"/>
          <w:szCs w:val="24"/>
          <w:lang w:val="ru-RU"/>
        </w:rPr>
        <w:t>цены</w:t>
      </w:r>
      <w:r>
        <w:rPr>
          <w:spacing w:val="-1"/>
          <w:sz w:val="24"/>
          <w:szCs w:val="24"/>
          <w:lang w:val="ru-RU"/>
        </w:rPr>
        <w:t xml:space="preserve"> </w:t>
      </w:r>
      <w:r w:rsidRPr="00A02DD2">
        <w:rPr>
          <w:spacing w:val="-1"/>
          <w:sz w:val="24"/>
          <w:szCs w:val="24"/>
          <w:lang w:val="ru-RU"/>
        </w:rPr>
        <w:t>договора.</w:t>
      </w:r>
    </w:p>
    <w:p w14:paraId="7768396A" w14:textId="77777777" w:rsidR="00C45193" w:rsidRPr="00B01510" w:rsidRDefault="00C45193" w:rsidP="000B3F86">
      <w:pPr>
        <w:pStyle w:val="a9"/>
        <w:numPr>
          <w:ilvl w:val="2"/>
          <w:numId w:val="8"/>
        </w:numPr>
        <w:spacing w:after="240" w:line="260" w:lineRule="auto"/>
        <w:ind w:left="0" w:right="108" w:firstLine="9"/>
        <w:jc w:val="both"/>
        <w:rPr>
          <w:sz w:val="24"/>
          <w:szCs w:val="24"/>
          <w:lang w:val="ru-RU"/>
        </w:rPr>
      </w:pPr>
      <w:r w:rsidRPr="00B01510">
        <w:rPr>
          <w:sz w:val="24"/>
          <w:szCs w:val="24"/>
          <w:lang w:val="ru-RU"/>
        </w:rPr>
        <w:t>Аукционная</w:t>
      </w:r>
      <w:r>
        <w:rPr>
          <w:sz w:val="24"/>
          <w:szCs w:val="24"/>
          <w:lang w:val="ru-RU"/>
        </w:rPr>
        <w:t xml:space="preserve"> </w:t>
      </w:r>
      <w:r w:rsidRPr="00B01510">
        <w:rPr>
          <w:sz w:val="24"/>
          <w:szCs w:val="24"/>
          <w:lang w:val="ru-RU"/>
        </w:rPr>
        <w:t>комиссия</w:t>
      </w:r>
      <w:r>
        <w:rPr>
          <w:sz w:val="24"/>
          <w:szCs w:val="24"/>
          <w:lang w:val="ru-RU"/>
        </w:rPr>
        <w:t xml:space="preserve"> </w:t>
      </w:r>
      <w:r w:rsidRPr="00B01510">
        <w:rPr>
          <w:sz w:val="24"/>
          <w:szCs w:val="24"/>
          <w:lang w:val="ru-RU"/>
        </w:rPr>
        <w:t>непосредственно</w:t>
      </w:r>
      <w:r>
        <w:rPr>
          <w:sz w:val="24"/>
          <w:szCs w:val="24"/>
          <w:lang w:val="ru-RU"/>
        </w:rPr>
        <w:t xml:space="preserve"> </w:t>
      </w:r>
      <w:r w:rsidRPr="00B01510">
        <w:rPr>
          <w:sz w:val="24"/>
          <w:szCs w:val="24"/>
          <w:lang w:val="ru-RU"/>
        </w:rPr>
        <w:t>перед</w:t>
      </w:r>
      <w:r>
        <w:rPr>
          <w:sz w:val="24"/>
          <w:szCs w:val="24"/>
          <w:lang w:val="ru-RU"/>
        </w:rPr>
        <w:t xml:space="preserve"> </w:t>
      </w:r>
      <w:r w:rsidRPr="00B01510">
        <w:rPr>
          <w:sz w:val="24"/>
          <w:szCs w:val="24"/>
          <w:lang w:val="ru-RU"/>
        </w:rPr>
        <w:t>началом</w:t>
      </w:r>
      <w:r>
        <w:rPr>
          <w:sz w:val="24"/>
          <w:szCs w:val="24"/>
          <w:lang w:val="ru-RU"/>
        </w:rPr>
        <w:t xml:space="preserve"> </w:t>
      </w:r>
      <w:r w:rsidRPr="00B01510">
        <w:rPr>
          <w:sz w:val="24"/>
          <w:szCs w:val="24"/>
          <w:lang w:val="ru-RU"/>
        </w:rPr>
        <w:t>проведения</w:t>
      </w:r>
      <w:r>
        <w:rPr>
          <w:sz w:val="24"/>
          <w:szCs w:val="24"/>
          <w:lang w:val="ru-RU"/>
        </w:rPr>
        <w:t xml:space="preserve"> </w:t>
      </w:r>
      <w:r w:rsidRPr="00B01510">
        <w:rPr>
          <w:sz w:val="24"/>
          <w:szCs w:val="24"/>
          <w:lang w:val="ru-RU"/>
        </w:rPr>
        <w:t>аукциона</w:t>
      </w:r>
      <w:r>
        <w:rPr>
          <w:sz w:val="24"/>
          <w:szCs w:val="24"/>
          <w:lang w:val="ru-RU"/>
        </w:rPr>
        <w:t xml:space="preserve"> </w:t>
      </w:r>
      <w:r w:rsidRPr="00B01510">
        <w:rPr>
          <w:sz w:val="24"/>
          <w:szCs w:val="24"/>
          <w:lang w:val="ru-RU"/>
        </w:rPr>
        <w:t>регистрирует</w:t>
      </w:r>
      <w:r>
        <w:rPr>
          <w:sz w:val="24"/>
          <w:szCs w:val="24"/>
          <w:lang w:val="ru-RU"/>
        </w:rPr>
        <w:t xml:space="preserve"> </w:t>
      </w:r>
      <w:r w:rsidRPr="00B01510">
        <w:rPr>
          <w:sz w:val="24"/>
          <w:szCs w:val="24"/>
          <w:lang w:val="ru-RU"/>
        </w:rPr>
        <w:t>явившихся</w:t>
      </w:r>
      <w:r w:rsidRPr="00910EFF">
        <w:rPr>
          <w:sz w:val="24"/>
          <w:szCs w:val="24"/>
          <w:lang w:val="ru-RU"/>
        </w:rPr>
        <w:t xml:space="preserve"> </w:t>
      </w:r>
      <w:r w:rsidRPr="00B01510">
        <w:rPr>
          <w:sz w:val="24"/>
          <w:szCs w:val="24"/>
          <w:lang w:val="ru-RU"/>
        </w:rPr>
        <w:t>на</w:t>
      </w:r>
      <w:r w:rsidRPr="00910EFF">
        <w:rPr>
          <w:sz w:val="24"/>
          <w:szCs w:val="24"/>
          <w:lang w:val="ru-RU"/>
        </w:rPr>
        <w:t xml:space="preserve"> </w:t>
      </w:r>
      <w:r w:rsidRPr="00B01510">
        <w:rPr>
          <w:sz w:val="24"/>
          <w:szCs w:val="24"/>
          <w:lang w:val="ru-RU"/>
        </w:rPr>
        <w:t>аукцион</w:t>
      </w:r>
      <w:r w:rsidRPr="00910EFF">
        <w:rPr>
          <w:sz w:val="24"/>
          <w:szCs w:val="24"/>
          <w:lang w:val="ru-RU"/>
        </w:rPr>
        <w:t xml:space="preserve"> </w:t>
      </w:r>
      <w:r w:rsidRPr="00B01510">
        <w:rPr>
          <w:sz w:val="24"/>
          <w:szCs w:val="24"/>
          <w:lang w:val="ru-RU"/>
        </w:rPr>
        <w:t>участников</w:t>
      </w:r>
      <w:r w:rsidRPr="00910EFF">
        <w:rPr>
          <w:sz w:val="24"/>
          <w:szCs w:val="24"/>
          <w:lang w:val="ru-RU"/>
        </w:rPr>
        <w:t xml:space="preserve"> </w:t>
      </w:r>
      <w:r w:rsidRPr="00B01510">
        <w:rPr>
          <w:sz w:val="24"/>
          <w:szCs w:val="24"/>
          <w:lang w:val="ru-RU"/>
        </w:rPr>
        <w:t>конкурса</w:t>
      </w:r>
      <w:r w:rsidRPr="00910EFF">
        <w:rPr>
          <w:sz w:val="24"/>
          <w:szCs w:val="24"/>
          <w:lang w:val="ru-RU"/>
        </w:rPr>
        <w:t xml:space="preserve"> </w:t>
      </w:r>
      <w:r w:rsidRPr="00B01510">
        <w:rPr>
          <w:sz w:val="24"/>
          <w:szCs w:val="24"/>
          <w:lang w:val="ru-RU"/>
        </w:rPr>
        <w:t>(их</w:t>
      </w:r>
      <w:r w:rsidRPr="00910EFF">
        <w:rPr>
          <w:sz w:val="24"/>
          <w:szCs w:val="24"/>
          <w:lang w:val="ru-RU"/>
        </w:rPr>
        <w:t xml:space="preserve"> </w:t>
      </w:r>
      <w:r w:rsidRPr="00B01510">
        <w:rPr>
          <w:sz w:val="24"/>
          <w:szCs w:val="24"/>
          <w:lang w:val="ru-RU"/>
        </w:rPr>
        <w:t>представителей).</w:t>
      </w:r>
      <w:r w:rsidRPr="00910EFF">
        <w:rPr>
          <w:sz w:val="24"/>
          <w:szCs w:val="24"/>
          <w:lang w:val="ru-RU"/>
        </w:rPr>
        <w:t xml:space="preserve"> </w:t>
      </w:r>
      <w:r w:rsidRPr="00B01510">
        <w:rPr>
          <w:sz w:val="24"/>
          <w:szCs w:val="24"/>
          <w:lang w:val="ru-RU"/>
        </w:rPr>
        <w:t>В</w:t>
      </w:r>
      <w:r w:rsidRPr="00910EFF">
        <w:rPr>
          <w:sz w:val="24"/>
          <w:szCs w:val="24"/>
          <w:lang w:val="ru-RU"/>
        </w:rPr>
        <w:t xml:space="preserve"> </w:t>
      </w:r>
      <w:r w:rsidRPr="00B01510">
        <w:rPr>
          <w:sz w:val="24"/>
          <w:szCs w:val="24"/>
          <w:lang w:val="ru-RU"/>
        </w:rPr>
        <w:t>случае</w:t>
      </w:r>
      <w:r w:rsidRPr="00910EFF">
        <w:rPr>
          <w:sz w:val="24"/>
          <w:szCs w:val="24"/>
          <w:lang w:val="ru-RU"/>
        </w:rPr>
        <w:t xml:space="preserve"> </w:t>
      </w:r>
      <w:r w:rsidRPr="00B01510">
        <w:rPr>
          <w:sz w:val="24"/>
          <w:szCs w:val="24"/>
          <w:lang w:val="ru-RU"/>
        </w:rPr>
        <w:t>проведения</w:t>
      </w:r>
      <w:r w:rsidRPr="00910EFF">
        <w:rPr>
          <w:sz w:val="24"/>
          <w:szCs w:val="24"/>
          <w:lang w:val="ru-RU"/>
        </w:rPr>
        <w:t xml:space="preserve"> </w:t>
      </w:r>
      <w:r w:rsidRPr="00B01510">
        <w:rPr>
          <w:sz w:val="24"/>
          <w:szCs w:val="24"/>
          <w:lang w:val="ru-RU"/>
        </w:rPr>
        <w:t>аукциона</w:t>
      </w:r>
      <w:r w:rsidRPr="00910EFF">
        <w:rPr>
          <w:sz w:val="24"/>
          <w:szCs w:val="24"/>
          <w:lang w:val="ru-RU"/>
        </w:rPr>
        <w:t xml:space="preserve"> </w:t>
      </w:r>
      <w:r w:rsidRPr="00B01510">
        <w:rPr>
          <w:sz w:val="24"/>
          <w:szCs w:val="24"/>
          <w:lang w:val="ru-RU"/>
        </w:rPr>
        <w:t>по</w:t>
      </w:r>
      <w:r w:rsidRPr="00910EFF">
        <w:rPr>
          <w:sz w:val="24"/>
          <w:szCs w:val="24"/>
          <w:lang w:val="ru-RU"/>
        </w:rPr>
        <w:t xml:space="preserve"> </w:t>
      </w:r>
      <w:r w:rsidRPr="00B01510">
        <w:rPr>
          <w:sz w:val="24"/>
          <w:szCs w:val="24"/>
          <w:lang w:val="ru-RU"/>
        </w:rPr>
        <w:t>нескольким</w:t>
      </w:r>
      <w:r w:rsidRPr="00910EFF">
        <w:rPr>
          <w:sz w:val="24"/>
          <w:szCs w:val="24"/>
          <w:lang w:val="ru-RU"/>
        </w:rPr>
        <w:t xml:space="preserve"> </w:t>
      </w:r>
      <w:r w:rsidRPr="00B01510">
        <w:rPr>
          <w:sz w:val="24"/>
          <w:szCs w:val="24"/>
          <w:lang w:val="ru-RU"/>
        </w:rPr>
        <w:t>лотам</w:t>
      </w:r>
      <w:r w:rsidRPr="00910EFF">
        <w:rPr>
          <w:sz w:val="24"/>
          <w:szCs w:val="24"/>
          <w:lang w:val="ru-RU"/>
        </w:rPr>
        <w:t xml:space="preserve"> </w:t>
      </w:r>
      <w:r w:rsidRPr="00B01510">
        <w:rPr>
          <w:sz w:val="24"/>
          <w:szCs w:val="24"/>
          <w:lang w:val="ru-RU"/>
        </w:rPr>
        <w:t>аукционная</w:t>
      </w:r>
      <w:r w:rsidRPr="00910EFF">
        <w:rPr>
          <w:sz w:val="24"/>
          <w:szCs w:val="24"/>
          <w:lang w:val="ru-RU"/>
        </w:rPr>
        <w:t xml:space="preserve"> </w:t>
      </w:r>
      <w:r w:rsidRPr="00B01510">
        <w:rPr>
          <w:sz w:val="24"/>
          <w:szCs w:val="24"/>
          <w:lang w:val="ru-RU"/>
        </w:rPr>
        <w:t>комиссия</w:t>
      </w:r>
      <w:r w:rsidRPr="00910EFF">
        <w:rPr>
          <w:sz w:val="24"/>
          <w:szCs w:val="24"/>
          <w:lang w:val="ru-RU"/>
        </w:rPr>
        <w:t xml:space="preserve"> </w:t>
      </w:r>
      <w:r w:rsidRPr="00B01510">
        <w:rPr>
          <w:sz w:val="24"/>
          <w:szCs w:val="24"/>
          <w:lang w:val="ru-RU"/>
        </w:rPr>
        <w:t>перед</w:t>
      </w:r>
      <w:r w:rsidRPr="00910EFF">
        <w:rPr>
          <w:sz w:val="24"/>
          <w:szCs w:val="24"/>
          <w:lang w:val="ru-RU"/>
        </w:rPr>
        <w:t xml:space="preserve"> </w:t>
      </w:r>
      <w:r w:rsidRPr="00B01510">
        <w:rPr>
          <w:sz w:val="24"/>
          <w:szCs w:val="24"/>
          <w:lang w:val="ru-RU"/>
        </w:rPr>
        <w:t>началом</w:t>
      </w:r>
      <w:r w:rsidRPr="00910EFF">
        <w:rPr>
          <w:sz w:val="24"/>
          <w:szCs w:val="24"/>
          <w:lang w:val="ru-RU"/>
        </w:rPr>
        <w:t xml:space="preserve"> </w:t>
      </w:r>
      <w:r w:rsidRPr="00B01510">
        <w:rPr>
          <w:sz w:val="24"/>
          <w:szCs w:val="24"/>
          <w:lang w:val="ru-RU"/>
        </w:rPr>
        <w:t>каждого</w:t>
      </w:r>
      <w:r w:rsidRPr="00910EFF">
        <w:rPr>
          <w:sz w:val="24"/>
          <w:szCs w:val="24"/>
          <w:lang w:val="ru-RU"/>
        </w:rPr>
        <w:t xml:space="preserve"> </w:t>
      </w:r>
      <w:r w:rsidRPr="00B01510">
        <w:rPr>
          <w:sz w:val="24"/>
          <w:szCs w:val="24"/>
          <w:lang w:val="ru-RU"/>
        </w:rPr>
        <w:t>Лота</w:t>
      </w:r>
      <w:r w:rsidRPr="00910EFF">
        <w:rPr>
          <w:sz w:val="24"/>
          <w:szCs w:val="24"/>
          <w:lang w:val="ru-RU"/>
        </w:rPr>
        <w:t xml:space="preserve"> </w:t>
      </w:r>
      <w:r w:rsidRPr="00B01510">
        <w:rPr>
          <w:sz w:val="24"/>
          <w:szCs w:val="24"/>
          <w:lang w:val="ru-RU"/>
        </w:rPr>
        <w:t>регистрирует</w:t>
      </w:r>
      <w:r w:rsidRPr="00910EFF">
        <w:rPr>
          <w:sz w:val="24"/>
          <w:szCs w:val="24"/>
          <w:lang w:val="ru-RU"/>
        </w:rPr>
        <w:t xml:space="preserve"> </w:t>
      </w:r>
      <w:r w:rsidRPr="00B01510">
        <w:rPr>
          <w:sz w:val="24"/>
          <w:szCs w:val="24"/>
          <w:lang w:val="ru-RU"/>
        </w:rPr>
        <w:t>явившихся</w:t>
      </w:r>
      <w:r w:rsidRPr="00910EFF">
        <w:rPr>
          <w:sz w:val="24"/>
          <w:szCs w:val="24"/>
          <w:lang w:val="ru-RU"/>
        </w:rPr>
        <w:t xml:space="preserve"> </w:t>
      </w:r>
      <w:r w:rsidRPr="00B01510">
        <w:rPr>
          <w:sz w:val="24"/>
          <w:szCs w:val="24"/>
          <w:lang w:val="ru-RU"/>
        </w:rPr>
        <w:t>на</w:t>
      </w:r>
      <w:r w:rsidRPr="00910EFF">
        <w:rPr>
          <w:sz w:val="24"/>
          <w:szCs w:val="24"/>
          <w:lang w:val="ru-RU"/>
        </w:rPr>
        <w:t xml:space="preserve"> </w:t>
      </w:r>
      <w:r w:rsidRPr="00B01510">
        <w:rPr>
          <w:sz w:val="24"/>
          <w:szCs w:val="24"/>
          <w:lang w:val="ru-RU"/>
        </w:rPr>
        <w:t>аукцион</w:t>
      </w:r>
      <w:r w:rsidRPr="00910EFF">
        <w:rPr>
          <w:sz w:val="24"/>
          <w:szCs w:val="24"/>
          <w:lang w:val="ru-RU"/>
        </w:rPr>
        <w:t xml:space="preserve"> </w:t>
      </w:r>
      <w:r w:rsidRPr="00B01510">
        <w:rPr>
          <w:sz w:val="24"/>
          <w:szCs w:val="24"/>
          <w:lang w:val="ru-RU"/>
        </w:rPr>
        <w:t>участников</w:t>
      </w:r>
      <w:r w:rsidRPr="00910EFF">
        <w:rPr>
          <w:sz w:val="24"/>
          <w:szCs w:val="24"/>
          <w:lang w:val="ru-RU"/>
        </w:rPr>
        <w:t xml:space="preserve"> </w:t>
      </w:r>
      <w:r w:rsidRPr="00B01510">
        <w:rPr>
          <w:sz w:val="24"/>
          <w:szCs w:val="24"/>
          <w:lang w:val="ru-RU"/>
        </w:rPr>
        <w:t>аукциона,</w:t>
      </w:r>
      <w:r w:rsidRPr="00910EFF">
        <w:rPr>
          <w:sz w:val="24"/>
          <w:szCs w:val="24"/>
          <w:lang w:val="ru-RU"/>
        </w:rPr>
        <w:t xml:space="preserve"> </w:t>
      </w:r>
      <w:r w:rsidRPr="00B01510">
        <w:rPr>
          <w:sz w:val="24"/>
          <w:szCs w:val="24"/>
          <w:lang w:val="ru-RU"/>
        </w:rPr>
        <w:t>подавших</w:t>
      </w:r>
      <w:r w:rsidRPr="00910EFF">
        <w:rPr>
          <w:sz w:val="24"/>
          <w:szCs w:val="24"/>
          <w:lang w:val="ru-RU"/>
        </w:rPr>
        <w:t xml:space="preserve"> </w:t>
      </w:r>
      <w:r w:rsidRPr="00B01510">
        <w:rPr>
          <w:sz w:val="24"/>
          <w:szCs w:val="24"/>
          <w:lang w:val="ru-RU"/>
        </w:rPr>
        <w:t>заявки</w:t>
      </w:r>
      <w:r w:rsidRPr="00910EFF">
        <w:rPr>
          <w:sz w:val="24"/>
          <w:szCs w:val="24"/>
          <w:lang w:val="ru-RU"/>
        </w:rPr>
        <w:t xml:space="preserve"> </w:t>
      </w:r>
      <w:r w:rsidRPr="00B01510">
        <w:rPr>
          <w:sz w:val="24"/>
          <w:szCs w:val="24"/>
          <w:lang w:val="ru-RU"/>
        </w:rPr>
        <w:t>в</w:t>
      </w:r>
      <w:r w:rsidRPr="00910EFF">
        <w:rPr>
          <w:sz w:val="24"/>
          <w:szCs w:val="24"/>
          <w:lang w:val="ru-RU"/>
        </w:rPr>
        <w:t xml:space="preserve"> </w:t>
      </w:r>
      <w:r w:rsidRPr="00B01510">
        <w:rPr>
          <w:sz w:val="24"/>
          <w:szCs w:val="24"/>
          <w:lang w:val="ru-RU"/>
        </w:rPr>
        <w:t>отношении</w:t>
      </w:r>
      <w:r w:rsidRPr="00910EFF">
        <w:rPr>
          <w:sz w:val="24"/>
          <w:szCs w:val="24"/>
          <w:lang w:val="ru-RU"/>
        </w:rPr>
        <w:t xml:space="preserve"> </w:t>
      </w:r>
      <w:r w:rsidRPr="00B01510">
        <w:rPr>
          <w:sz w:val="24"/>
          <w:szCs w:val="24"/>
          <w:lang w:val="ru-RU"/>
        </w:rPr>
        <w:t>такого</w:t>
      </w:r>
      <w:r w:rsidRPr="00910EFF">
        <w:rPr>
          <w:sz w:val="24"/>
          <w:szCs w:val="24"/>
          <w:lang w:val="ru-RU"/>
        </w:rPr>
        <w:t xml:space="preserve"> </w:t>
      </w:r>
      <w:r w:rsidRPr="00B01510">
        <w:rPr>
          <w:sz w:val="24"/>
          <w:szCs w:val="24"/>
          <w:lang w:val="ru-RU"/>
        </w:rPr>
        <w:t>Лота</w:t>
      </w:r>
      <w:r w:rsidRPr="00910EFF">
        <w:rPr>
          <w:sz w:val="24"/>
          <w:szCs w:val="24"/>
          <w:lang w:val="ru-RU"/>
        </w:rPr>
        <w:t xml:space="preserve"> </w:t>
      </w:r>
      <w:r w:rsidRPr="00B01510">
        <w:rPr>
          <w:sz w:val="24"/>
          <w:szCs w:val="24"/>
          <w:lang w:val="ru-RU"/>
        </w:rPr>
        <w:t>(их</w:t>
      </w:r>
      <w:r w:rsidRPr="00910EFF">
        <w:rPr>
          <w:sz w:val="24"/>
          <w:szCs w:val="24"/>
          <w:lang w:val="ru-RU"/>
        </w:rPr>
        <w:t xml:space="preserve"> </w:t>
      </w:r>
      <w:r w:rsidRPr="00B01510">
        <w:rPr>
          <w:sz w:val="24"/>
          <w:szCs w:val="24"/>
          <w:lang w:val="ru-RU"/>
        </w:rPr>
        <w:t>представителей).</w:t>
      </w:r>
      <w:r w:rsidRPr="00910EFF">
        <w:rPr>
          <w:sz w:val="24"/>
          <w:szCs w:val="24"/>
          <w:lang w:val="ru-RU"/>
        </w:rPr>
        <w:t xml:space="preserve"> </w:t>
      </w:r>
      <w:r w:rsidRPr="00B01510">
        <w:rPr>
          <w:sz w:val="24"/>
          <w:szCs w:val="24"/>
          <w:lang w:val="ru-RU"/>
        </w:rPr>
        <w:t>При</w:t>
      </w:r>
      <w:r w:rsidRPr="00910EFF">
        <w:rPr>
          <w:sz w:val="24"/>
          <w:szCs w:val="24"/>
          <w:lang w:val="ru-RU"/>
        </w:rPr>
        <w:t xml:space="preserve"> </w:t>
      </w:r>
      <w:r w:rsidRPr="00B01510">
        <w:rPr>
          <w:sz w:val="24"/>
          <w:szCs w:val="24"/>
          <w:lang w:val="ru-RU"/>
        </w:rPr>
        <w:t>регистрации</w:t>
      </w:r>
      <w:r w:rsidRPr="00910EFF">
        <w:rPr>
          <w:sz w:val="24"/>
          <w:szCs w:val="24"/>
          <w:lang w:val="ru-RU"/>
        </w:rPr>
        <w:t xml:space="preserve"> </w:t>
      </w:r>
      <w:r w:rsidRPr="00B01510">
        <w:rPr>
          <w:sz w:val="24"/>
          <w:szCs w:val="24"/>
          <w:lang w:val="ru-RU"/>
        </w:rPr>
        <w:t>участникам</w:t>
      </w:r>
      <w:r w:rsidRPr="00910EFF">
        <w:rPr>
          <w:sz w:val="24"/>
          <w:szCs w:val="24"/>
          <w:lang w:val="ru-RU"/>
        </w:rPr>
        <w:t xml:space="preserve"> </w:t>
      </w:r>
      <w:r w:rsidRPr="00B01510">
        <w:rPr>
          <w:sz w:val="24"/>
          <w:szCs w:val="24"/>
          <w:lang w:val="ru-RU"/>
        </w:rPr>
        <w:t>аукциона (их</w:t>
      </w:r>
      <w:r w:rsidRPr="00910EFF">
        <w:rPr>
          <w:sz w:val="24"/>
          <w:szCs w:val="24"/>
          <w:lang w:val="ru-RU"/>
        </w:rPr>
        <w:t xml:space="preserve"> </w:t>
      </w:r>
      <w:r w:rsidRPr="00B01510">
        <w:rPr>
          <w:sz w:val="24"/>
          <w:szCs w:val="24"/>
          <w:lang w:val="ru-RU"/>
        </w:rPr>
        <w:t>представителям)</w:t>
      </w:r>
      <w:r w:rsidRPr="00910EFF">
        <w:rPr>
          <w:sz w:val="24"/>
          <w:szCs w:val="24"/>
          <w:lang w:val="ru-RU"/>
        </w:rPr>
        <w:t xml:space="preserve"> </w:t>
      </w:r>
      <w:r w:rsidRPr="00B01510">
        <w:rPr>
          <w:sz w:val="24"/>
          <w:szCs w:val="24"/>
          <w:lang w:val="ru-RU"/>
        </w:rPr>
        <w:t>выдаются пронумерованные</w:t>
      </w:r>
      <w:r w:rsidRPr="00910EFF">
        <w:rPr>
          <w:sz w:val="24"/>
          <w:szCs w:val="24"/>
          <w:lang w:val="ru-RU"/>
        </w:rPr>
        <w:t xml:space="preserve"> </w:t>
      </w:r>
      <w:r w:rsidRPr="00B01510">
        <w:rPr>
          <w:sz w:val="24"/>
          <w:szCs w:val="24"/>
          <w:lang w:val="ru-RU"/>
        </w:rPr>
        <w:t>карточки</w:t>
      </w:r>
      <w:r w:rsidRPr="00910EFF">
        <w:rPr>
          <w:sz w:val="24"/>
          <w:szCs w:val="24"/>
          <w:lang w:val="ru-RU"/>
        </w:rPr>
        <w:t xml:space="preserve"> </w:t>
      </w:r>
      <w:r w:rsidRPr="00B01510">
        <w:rPr>
          <w:sz w:val="24"/>
          <w:szCs w:val="24"/>
          <w:lang w:val="ru-RU"/>
        </w:rPr>
        <w:t>(далее – Карточки).</w:t>
      </w:r>
    </w:p>
    <w:p w14:paraId="746F8979" w14:textId="77777777" w:rsidR="00C45193" w:rsidRDefault="00C45193" w:rsidP="000B3F86">
      <w:pPr>
        <w:pStyle w:val="a9"/>
        <w:numPr>
          <w:ilvl w:val="2"/>
          <w:numId w:val="8"/>
        </w:numPr>
        <w:spacing w:after="240" w:line="260" w:lineRule="auto"/>
        <w:ind w:left="0" w:right="108" w:firstLine="9"/>
        <w:jc w:val="both"/>
        <w:rPr>
          <w:sz w:val="24"/>
          <w:szCs w:val="24"/>
          <w:lang w:val="ru-RU"/>
        </w:rPr>
      </w:pPr>
      <w:r w:rsidRPr="00856EA2">
        <w:rPr>
          <w:spacing w:val="-1"/>
          <w:sz w:val="24"/>
          <w:szCs w:val="24"/>
          <w:lang w:val="ru-RU"/>
        </w:rPr>
        <w:t>Аукционист</w:t>
      </w:r>
      <w:r w:rsidRPr="00DE3B02">
        <w:rPr>
          <w:spacing w:val="-1"/>
          <w:sz w:val="24"/>
          <w:szCs w:val="24"/>
          <w:lang w:val="ru-RU"/>
        </w:rPr>
        <w:t xml:space="preserve"> </w:t>
      </w:r>
      <w:r w:rsidRPr="00856EA2">
        <w:rPr>
          <w:spacing w:val="-1"/>
          <w:sz w:val="24"/>
          <w:szCs w:val="24"/>
          <w:lang w:val="ru-RU"/>
        </w:rPr>
        <w:t>объявляет</w:t>
      </w:r>
      <w:r w:rsidRPr="00DE3B02">
        <w:rPr>
          <w:spacing w:val="-1"/>
          <w:sz w:val="24"/>
          <w:szCs w:val="24"/>
          <w:lang w:val="ru-RU"/>
        </w:rPr>
        <w:t xml:space="preserve"> </w:t>
      </w:r>
      <w:r w:rsidRPr="00856EA2">
        <w:rPr>
          <w:spacing w:val="-1"/>
          <w:sz w:val="24"/>
          <w:szCs w:val="24"/>
          <w:lang w:val="ru-RU"/>
        </w:rPr>
        <w:t>начало</w:t>
      </w:r>
      <w:r w:rsidRPr="00DE3B02">
        <w:rPr>
          <w:spacing w:val="-1"/>
          <w:sz w:val="24"/>
          <w:szCs w:val="24"/>
          <w:lang w:val="ru-RU"/>
        </w:rPr>
        <w:t xml:space="preserve"> </w:t>
      </w:r>
      <w:r w:rsidRPr="00856EA2">
        <w:rPr>
          <w:spacing w:val="-1"/>
          <w:sz w:val="24"/>
          <w:szCs w:val="24"/>
          <w:lang w:val="ru-RU"/>
        </w:rPr>
        <w:t>проведения</w:t>
      </w:r>
      <w:r w:rsidRPr="00DE3B02">
        <w:rPr>
          <w:spacing w:val="-1"/>
          <w:sz w:val="24"/>
          <w:szCs w:val="24"/>
          <w:lang w:val="ru-RU"/>
        </w:rPr>
        <w:t xml:space="preserve"> </w:t>
      </w:r>
      <w:r w:rsidRPr="00856EA2">
        <w:rPr>
          <w:spacing w:val="-1"/>
          <w:sz w:val="24"/>
          <w:szCs w:val="24"/>
          <w:lang w:val="ru-RU"/>
        </w:rPr>
        <w:t>аукциона</w:t>
      </w:r>
      <w:r w:rsidRPr="00856EA2">
        <w:rPr>
          <w:sz w:val="24"/>
          <w:szCs w:val="24"/>
          <w:lang w:val="ru-RU"/>
        </w:rPr>
        <w:t>,</w:t>
      </w:r>
      <w:r w:rsidRPr="00DE3B02">
        <w:rPr>
          <w:sz w:val="24"/>
          <w:szCs w:val="24"/>
          <w:lang w:val="ru-RU"/>
        </w:rPr>
        <w:t xml:space="preserve"> </w:t>
      </w:r>
      <w:r w:rsidRPr="00856EA2">
        <w:rPr>
          <w:spacing w:val="-1"/>
          <w:sz w:val="24"/>
          <w:szCs w:val="24"/>
          <w:lang w:val="ru-RU"/>
        </w:rPr>
        <w:t>номер</w:t>
      </w:r>
      <w:r w:rsidRPr="00DE3B02">
        <w:rPr>
          <w:spacing w:val="-1"/>
          <w:sz w:val="24"/>
          <w:szCs w:val="24"/>
          <w:lang w:val="ru-RU"/>
        </w:rPr>
        <w:t xml:space="preserve"> </w:t>
      </w:r>
      <w:r w:rsidRPr="00856EA2">
        <w:rPr>
          <w:spacing w:val="-1"/>
          <w:sz w:val="24"/>
          <w:szCs w:val="24"/>
          <w:lang w:val="ru-RU"/>
        </w:rPr>
        <w:t>Лота</w:t>
      </w:r>
      <w:r w:rsidRPr="00DE3B02">
        <w:rPr>
          <w:spacing w:val="-1"/>
          <w:sz w:val="24"/>
          <w:szCs w:val="24"/>
          <w:lang w:val="ru-RU"/>
        </w:rPr>
        <w:t xml:space="preserve"> </w:t>
      </w:r>
      <w:r w:rsidRPr="00856EA2">
        <w:rPr>
          <w:sz w:val="24"/>
          <w:szCs w:val="24"/>
          <w:lang w:val="ru-RU"/>
        </w:rPr>
        <w:t>(в</w:t>
      </w:r>
      <w:r>
        <w:rPr>
          <w:sz w:val="24"/>
          <w:szCs w:val="24"/>
          <w:lang w:val="ru-RU"/>
        </w:rPr>
        <w:t xml:space="preserve"> </w:t>
      </w:r>
      <w:r w:rsidRPr="00856EA2">
        <w:rPr>
          <w:spacing w:val="-1"/>
          <w:sz w:val="24"/>
          <w:szCs w:val="24"/>
          <w:lang w:val="ru-RU"/>
        </w:rPr>
        <w:t>случае</w:t>
      </w:r>
      <w:r w:rsidRPr="00DE3B02">
        <w:rPr>
          <w:spacing w:val="-1"/>
          <w:sz w:val="24"/>
          <w:szCs w:val="24"/>
          <w:lang w:val="ru-RU"/>
        </w:rPr>
        <w:t xml:space="preserve"> </w:t>
      </w:r>
      <w:r w:rsidRPr="00856EA2">
        <w:rPr>
          <w:spacing w:val="-1"/>
          <w:sz w:val="24"/>
          <w:szCs w:val="24"/>
          <w:lang w:val="ru-RU"/>
        </w:rPr>
        <w:t>проведения</w:t>
      </w:r>
      <w:r w:rsidRPr="00DE3B02">
        <w:rPr>
          <w:spacing w:val="-1"/>
          <w:sz w:val="24"/>
          <w:szCs w:val="24"/>
          <w:lang w:val="ru-RU"/>
        </w:rPr>
        <w:t xml:space="preserve"> </w:t>
      </w:r>
      <w:r w:rsidRPr="00856EA2">
        <w:rPr>
          <w:spacing w:val="-1"/>
          <w:sz w:val="24"/>
          <w:szCs w:val="24"/>
          <w:lang w:val="ru-RU"/>
        </w:rPr>
        <w:lastRenderedPageBreak/>
        <w:t>аукциона</w:t>
      </w:r>
      <w:r w:rsidRPr="00DE3B02">
        <w:rPr>
          <w:spacing w:val="-1"/>
          <w:sz w:val="24"/>
          <w:szCs w:val="24"/>
          <w:lang w:val="ru-RU"/>
        </w:rPr>
        <w:t xml:space="preserve"> </w:t>
      </w:r>
      <w:r w:rsidRPr="00856EA2">
        <w:rPr>
          <w:sz w:val="24"/>
          <w:szCs w:val="24"/>
          <w:lang w:val="ru-RU"/>
        </w:rPr>
        <w:t>по</w:t>
      </w:r>
      <w:r w:rsidRPr="00DE3B02">
        <w:rPr>
          <w:sz w:val="24"/>
          <w:szCs w:val="24"/>
          <w:lang w:val="ru-RU"/>
        </w:rPr>
        <w:t xml:space="preserve"> </w:t>
      </w:r>
      <w:r w:rsidRPr="00856EA2">
        <w:rPr>
          <w:spacing w:val="-1"/>
          <w:sz w:val="24"/>
          <w:szCs w:val="24"/>
          <w:lang w:val="ru-RU"/>
        </w:rPr>
        <w:t>нескольким</w:t>
      </w:r>
      <w:r w:rsidRPr="00DE3B02">
        <w:rPr>
          <w:spacing w:val="-1"/>
          <w:sz w:val="24"/>
          <w:szCs w:val="24"/>
          <w:lang w:val="ru-RU"/>
        </w:rPr>
        <w:t xml:space="preserve"> </w:t>
      </w:r>
      <w:r w:rsidRPr="00856EA2">
        <w:rPr>
          <w:spacing w:val="-1"/>
          <w:sz w:val="24"/>
          <w:szCs w:val="24"/>
          <w:lang w:val="ru-RU"/>
        </w:rPr>
        <w:t>Лотам),</w:t>
      </w:r>
      <w:r w:rsidRPr="00DE3B02">
        <w:rPr>
          <w:spacing w:val="-1"/>
          <w:sz w:val="24"/>
          <w:szCs w:val="24"/>
          <w:lang w:val="ru-RU"/>
        </w:rPr>
        <w:t xml:space="preserve"> </w:t>
      </w:r>
      <w:r w:rsidRPr="00856EA2">
        <w:rPr>
          <w:spacing w:val="-1"/>
          <w:sz w:val="24"/>
          <w:szCs w:val="24"/>
          <w:lang w:val="ru-RU"/>
        </w:rPr>
        <w:t>предмет</w:t>
      </w:r>
      <w:r w:rsidRPr="00DE3B02">
        <w:rPr>
          <w:spacing w:val="-1"/>
          <w:sz w:val="24"/>
          <w:szCs w:val="24"/>
          <w:lang w:val="ru-RU"/>
        </w:rPr>
        <w:t xml:space="preserve"> </w:t>
      </w:r>
      <w:r w:rsidRPr="00856EA2">
        <w:rPr>
          <w:spacing w:val="-1"/>
          <w:sz w:val="24"/>
          <w:szCs w:val="24"/>
          <w:lang w:val="ru-RU"/>
        </w:rPr>
        <w:t>договора,</w:t>
      </w:r>
      <w:r w:rsidRPr="00DE3B02">
        <w:rPr>
          <w:spacing w:val="-1"/>
          <w:sz w:val="24"/>
          <w:szCs w:val="24"/>
          <w:lang w:val="ru-RU"/>
        </w:rPr>
        <w:t xml:space="preserve"> </w:t>
      </w:r>
      <w:r w:rsidRPr="00856EA2">
        <w:rPr>
          <w:spacing w:val="-1"/>
          <w:sz w:val="24"/>
          <w:szCs w:val="24"/>
          <w:lang w:val="ru-RU"/>
        </w:rPr>
        <w:t>начальную</w:t>
      </w:r>
      <w:r w:rsidRPr="00DE3B02">
        <w:rPr>
          <w:spacing w:val="-1"/>
          <w:sz w:val="24"/>
          <w:szCs w:val="24"/>
          <w:lang w:val="ru-RU"/>
        </w:rPr>
        <w:t xml:space="preserve"> </w:t>
      </w:r>
      <w:r w:rsidRPr="00856EA2">
        <w:rPr>
          <w:spacing w:val="-1"/>
          <w:sz w:val="24"/>
          <w:szCs w:val="24"/>
          <w:lang w:val="ru-RU"/>
        </w:rPr>
        <w:t>(минимальную)</w:t>
      </w:r>
      <w:r w:rsidRPr="00DE3B02">
        <w:rPr>
          <w:spacing w:val="-1"/>
          <w:sz w:val="24"/>
          <w:szCs w:val="24"/>
          <w:lang w:val="ru-RU"/>
        </w:rPr>
        <w:t xml:space="preserve"> </w:t>
      </w:r>
      <w:r w:rsidRPr="00856EA2">
        <w:rPr>
          <w:spacing w:val="-1"/>
          <w:sz w:val="24"/>
          <w:szCs w:val="24"/>
          <w:lang w:val="ru-RU"/>
        </w:rPr>
        <w:t>цену</w:t>
      </w:r>
      <w:r w:rsidRPr="00DE3B02">
        <w:rPr>
          <w:spacing w:val="-1"/>
          <w:sz w:val="24"/>
          <w:szCs w:val="24"/>
          <w:lang w:val="ru-RU"/>
        </w:rPr>
        <w:t xml:space="preserve"> </w:t>
      </w:r>
      <w:r w:rsidRPr="00856EA2">
        <w:rPr>
          <w:spacing w:val="-1"/>
          <w:sz w:val="24"/>
          <w:szCs w:val="24"/>
          <w:lang w:val="ru-RU"/>
        </w:rPr>
        <w:t>договора</w:t>
      </w:r>
      <w:r w:rsidR="00AC1AC8">
        <w:rPr>
          <w:spacing w:val="-1"/>
          <w:sz w:val="24"/>
          <w:szCs w:val="24"/>
          <w:lang w:val="ru-RU"/>
        </w:rPr>
        <w:t xml:space="preserve"> </w:t>
      </w:r>
      <w:r w:rsidRPr="00856EA2">
        <w:rPr>
          <w:spacing w:val="-1"/>
          <w:sz w:val="24"/>
          <w:szCs w:val="24"/>
          <w:lang w:val="ru-RU"/>
        </w:rPr>
        <w:t>(Лота),</w:t>
      </w:r>
      <w:r w:rsidRPr="00DE3B02">
        <w:rPr>
          <w:spacing w:val="-1"/>
          <w:sz w:val="24"/>
          <w:szCs w:val="24"/>
          <w:lang w:val="ru-RU"/>
        </w:rPr>
        <w:t xml:space="preserve"> </w:t>
      </w:r>
      <w:r w:rsidRPr="00856EA2">
        <w:rPr>
          <w:sz w:val="24"/>
          <w:szCs w:val="24"/>
          <w:lang w:val="ru-RU"/>
        </w:rPr>
        <w:t>«Шаг</w:t>
      </w:r>
      <w:r w:rsidRPr="00DE3B02">
        <w:rPr>
          <w:sz w:val="24"/>
          <w:szCs w:val="24"/>
          <w:lang w:val="ru-RU"/>
        </w:rPr>
        <w:t xml:space="preserve"> </w:t>
      </w:r>
      <w:r w:rsidRPr="00856EA2">
        <w:rPr>
          <w:spacing w:val="-1"/>
          <w:sz w:val="24"/>
          <w:szCs w:val="24"/>
          <w:lang w:val="ru-RU"/>
        </w:rPr>
        <w:t>аукциона»,</w:t>
      </w:r>
      <w:r w:rsidRPr="00856EA2">
        <w:rPr>
          <w:sz w:val="24"/>
          <w:szCs w:val="24"/>
          <w:lang w:val="ru-RU"/>
        </w:rPr>
        <w:t xml:space="preserve"> после чего </w:t>
      </w:r>
      <w:r w:rsidRPr="00856EA2">
        <w:rPr>
          <w:spacing w:val="-1"/>
          <w:sz w:val="24"/>
          <w:szCs w:val="24"/>
          <w:lang w:val="ru-RU"/>
        </w:rPr>
        <w:t>предлагает</w:t>
      </w:r>
      <w:r w:rsidRPr="00DE3B02">
        <w:rPr>
          <w:spacing w:val="-1"/>
          <w:sz w:val="24"/>
          <w:szCs w:val="24"/>
          <w:lang w:val="ru-RU"/>
        </w:rPr>
        <w:t xml:space="preserve"> </w:t>
      </w:r>
      <w:r w:rsidRPr="00856EA2">
        <w:rPr>
          <w:spacing w:val="-1"/>
          <w:sz w:val="24"/>
          <w:szCs w:val="24"/>
          <w:lang w:val="ru-RU"/>
        </w:rPr>
        <w:t>участникам</w:t>
      </w:r>
      <w:r w:rsidRPr="00DE3B02">
        <w:rPr>
          <w:spacing w:val="-1"/>
          <w:sz w:val="24"/>
          <w:szCs w:val="24"/>
          <w:lang w:val="ru-RU"/>
        </w:rPr>
        <w:t xml:space="preserve"> </w:t>
      </w:r>
      <w:r w:rsidRPr="00856EA2">
        <w:rPr>
          <w:spacing w:val="-1"/>
          <w:sz w:val="24"/>
          <w:szCs w:val="24"/>
          <w:lang w:val="ru-RU"/>
        </w:rPr>
        <w:t>аукциона</w:t>
      </w:r>
      <w:r w:rsidRPr="00DE3B02">
        <w:rPr>
          <w:spacing w:val="-1"/>
          <w:sz w:val="24"/>
          <w:szCs w:val="24"/>
          <w:lang w:val="ru-RU"/>
        </w:rPr>
        <w:t xml:space="preserve"> </w:t>
      </w:r>
      <w:r w:rsidRPr="00856EA2">
        <w:rPr>
          <w:spacing w:val="-1"/>
          <w:sz w:val="24"/>
          <w:szCs w:val="24"/>
          <w:lang w:val="ru-RU"/>
        </w:rPr>
        <w:t>заявлять</w:t>
      </w:r>
      <w:r w:rsidRPr="00DE3B02">
        <w:rPr>
          <w:spacing w:val="-1"/>
          <w:sz w:val="24"/>
          <w:szCs w:val="24"/>
          <w:lang w:val="ru-RU"/>
        </w:rPr>
        <w:t xml:space="preserve"> </w:t>
      </w:r>
      <w:r w:rsidRPr="00856EA2">
        <w:rPr>
          <w:sz w:val="24"/>
          <w:szCs w:val="24"/>
          <w:lang w:val="ru-RU"/>
        </w:rPr>
        <w:t>свои</w:t>
      </w:r>
      <w:r w:rsidRPr="00856EA2">
        <w:rPr>
          <w:spacing w:val="-1"/>
          <w:sz w:val="24"/>
          <w:szCs w:val="24"/>
          <w:lang w:val="ru-RU"/>
        </w:rPr>
        <w:t xml:space="preserve"> предложения </w:t>
      </w:r>
      <w:r w:rsidRPr="00856EA2">
        <w:rPr>
          <w:sz w:val="24"/>
          <w:szCs w:val="24"/>
          <w:lang w:val="ru-RU"/>
        </w:rPr>
        <w:t xml:space="preserve">о </w:t>
      </w:r>
      <w:r w:rsidRPr="00856EA2">
        <w:rPr>
          <w:spacing w:val="-1"/>
          <w:sz w:val="24"/>
          <w:szCs w:val="24"/>
          <w:lang w:val="ru-RU"/>
        </w:rPr>
        <w:t>цене</w:t>
      </w:r>
      <w:r w:rsidRPr="00DE3B02">
        <w:rPr>
          <w:spacing w:val="-1"/>
          <w:sz w:val="24"/>
          <w:szCs w:val="24"/>
          <w:lang w:val="ru-RU"/>
        </w:rPr>
        <w:t xml:space="preserve"> </w:t>
      </w:r>
      <w:r>
        <w:rPr>
          <w:spacing w:val="-1"/>
          <w:sz w:val="24"/>
          <w:szCs w:val="24"/>
          <w:lang w:val="ru-RU"/>
        </w:rPr>
        <w:t>Договора.</w:t>
      </w:r>
    </w:p>
    <w:p w14:paraId="75F9CB6F" w14:textId="77777777" w:rsidR="00C45193" w:rsidRDefault="00C45193" w:rsidP="000B3F86">
      <w:pPr>
        <w:pStyle w:val="a9"/>
        <w:numPr>
          <w:ilvl w:val="2"/>
          <w:numId w:val="8"/>
        </w:numPr>
        <w:spacing w:after="240" w:line="260" w:lineRule="auto"/>
        <w:ind w:left="0" w:right="108" w:firstLine="9"/>
        <w:jc w:val="both"/>
        <w:rPr>
          <w:sz w:val="24"/>
          <w:szCs w:val="24"/>
          <w:lang w:val="ru-RU"/>
        </w:rPr>
      </w:pPr>
      <w:r w:rsidRPr="00856EA2">
        <w:rPr>
          <w:spacing w:val="-1"/>
          <w:sz w:val="24"/>
          <w:szCs w:val="24"/>
          <w:lang w:val="ru-RU"/>
        </w:rPr>
        <w:t>Участни</w:t>
      </w:r>
      <w:r>
        <w:rPr>
          <w:spacing w:val="-1"/>
          <w:sz w:val="24"/>
          <w:szCs w:val="24"/>
          <w:lang w:val="ru-RU"/>
        </w:rPr>
        <w:t>к</w:t>
      </w:r>
      <w:r w:rsidRPr="00DE3B02">
        <w:rPr>
          <w:spacing w:val="-1"/>
          <w:sz w:val="24"/>
          <w:szCs w:val="24"/>
          <w:lang w:val="ru-RU"/>
        </w:rPr>
        <w:t xml:space="preserve"> </w:t>
      </w:r>
      <w:r>
        <w:rPr>
          <w:spacing w:val="-1"/>
          <w:sz w:val="24"/>
          <w:szCs w:val="24"/>
          <w:lang w:val="ru-RU"/>
        </w:rPr>
        <w:t>а</w:t>
      </w:r>
      <w:r w:rsidRPr="00856EA2">
        <w:rPr>
          <w:spacing w:val="-1"/>
          <w:sz w:val="24"/>
          <w:szCs w:val="24"/>
          <w:lang w:val="ru-RU"/>
        </w:rPr>
        <w:t>укциона</w:t>
      </w:r>
      <w:r w:rsidRPr="00DE3B02">
        <w:rPr>
          <w:spacing w:val="-1"/>
          <w:sz w:val="24"/>
          <w:szCs w:val="24"/>
          <w:lang w:val="ru-RU"/>
        </w:rPr>
        <w:t xml:space="preserve"> </w:t>
      </w:r>
      <w:r w:rsidRPr="00856EA2">
        <w:rPr>
          <w:sz w:val="24"/>
          <w:szCs w:val="24"/>
          <w:lang w:val="ru-RU"/>
        </w:rPr>
        <w:t>после</w:t>
      </w:r>
      <w:r w:rsidRPr="00DE3B02">
        <w:rPr>
          <w:sz w:val="24"/>
          <w:szCs w:val="24"/>
          <w:lang w:val="ru-RU"/>
        </w:rPr>
        <w:t xml:space="preserve"> </w:t>
      </w:r>
      <w:r w:rsidRPr="00856EA2">
        <w:rPr>
          <w:spacing w:val="-1"/>
          <w:sz w:val="24"/>
          <w:szCs w:val="24"/>
          <w:lang w:val="ru-RU"/>
        </w:rPr>
        <w:t>объявления</w:t>
      </w:r>
      <w:r w:rsidRPr="00DE3B02">
        <w:rPr>
          <w:spacing w:val="-1"/>
          <w:sz w:val="24"/>
          <w:szCs w:val="24"/>
          <w:lang w:val="ru-RU"/>
        </w:rPr>
        <w:t xml:space="preserve"> </w:t>
      </w:r>
      <w:r w:rsidRPr="00856EA2">
        <w:rPr>
          <w:spacing w:val="-1"/>
          <w:sz w:val="24"/>
          <w:szCs w:val="24"/>
          <w:lang w:val="ru-RU"/>
        </w:rPr>
        <w:t>аукционистом</w:t>
      </w:r>
      <w:r w:rsidRPr="00DE3B02">
        <w:rPr>
          <w:spacing w:val="-1"/>
          <w:sz w:val="24"/>
          <w:szCs w:val="24"/>
          <w:lang w:val="ru-RU"/>
        </w:rPr>
        <w:t xml:space="preserve"> </w:t>
      </w:r>
      <w:r w:rsidRPr="00856EA2">
        <w:rPr>
          <w:spacing w:val="-1"/>
          <w:sz w:val="24"/>
          <w:szCs w:val="24"/>
          <w:lang w:val="ru-RU"/>
        </w:rPr>
        <w:t>начальной</w:t>
      </w:r>
      <w:r w:rsidRPr="00DE3B02">
        <w:rPr>
          <w:spacing w:val="-1"/>
          <w:sz w:val="24"/>
          <w:szCs w:val="24"/>
          <w:lang w:val="ru-RU"/>
        </w:rPr>
        <w:t xml:space="preserve"> </w:t>
      </w:r>
      <w:r w:rsidRPr="00856EA2">
        <w:rPr>
          <w:spacing w:val="-1"/>
          <w:sz w:val="24"/>
          <w:szCs w:val="24"/>
          <w:lang w:val="ru-RU"/>
        </w:rPr>
        <w:t>(минимальной)</w:t>
      </w:r>
      <w:r w:rsidRPr="00DE3B02">
        <w:rPr>
          <w:spacing w:val="-1"/>
          <w:sz w:val="24"/>
          <w:szCs w:val="24"/>
          <w:lang w:val="ru-RU"/>
        </w:rPr>
        <w:t xml:space="preserve"> </w:t>
      </w:r>
      <w:r w:rsidRPr="00856EA2">
        <w:rPr>
          <w:spacing w:val="-1"/>
          <w:sz w:val="24"/>
          <w:szCs w:val="24"/>
          <w:lang w:val="ru-RU"/>
        </w:rPr>
        <w:t>цены</w:t>
      </w:r>
      <w:r w:rsidRPr="00DE3B02">
        <w:rPr>
          <w:spacing w:val="-1"/>
          <w:sz w:val="24"/>
          <w:szCs w:val="24"/>
          <w:lang w:val="ru-RU"/>
        </w:rPr>
        <w:t xml:space="preserve"> </w:t>
      </w:r>
      <w:r w:rsidRPr="00856EA2">
        <w:rPr>
          <w:spacing w:val="-1"/>
          <w:sz w:val="24"/>
          <w:szCs w:val="24"/>
          <w:lang w:val="ru-RU"/>
        </w:rPr>
        <w:t>договора</w:t>
      </w:r>
      <w:r w:rsidRPr="00DE3B02">
        <w:rPr>
          <w:spacing w:val="-1"/>
          <w:sz w:val="24"/>
          <w:szCs w:val="24"/>
          <w:lang w:val="ru-RU"/>
        </w:rPr>
        <w:t xml:space="preserve"> </w:t>
      </w:r>
      <w:r w:rsidRPr="00856EA2">
        <w:rPr>
          <w:spacing w:val="-1"/>
          <w:sz w:val="24"/>
          <w:szCs w:val="24"/>
          <w:lang w:val="ru-RU"/>
        </w:rPr>
        <w:t>(Лота)</w:t>
      </w:r>
      <w:r w:rsidRPr="00DE3B02">
        <w:rPr>
          <w:spacing w:val="-1"/>
          <w:sz w:val="24"/>
          <w:szCs w:val="24"/>
          <w:lang w:val="ru-RU"/>
        </w:rPr>
        <w:t xml:space="preserve"> </w:t>
      </w:r>
      <w:r w:rsidRPr="00856EA2">
        <w:rPr>
          <w:sz w:val="24"/>
          <w:szCs w:val="24"/>
          <w:lang w:val="ru-RU"/>
        </w:rPr>
        <w:t>и</w:t>
      </w:r>
      <w:r w:rsidRPr="00DE3B02">
        <w:rPr>
          <w:sz w:val="24"/>
          <w:szCs w:val="24"/>
          <w:lang w:val="ru-RU"/>
        </w:rPr>
        <w:t xml:space="preserve"> </w:t>
      </w:r>
      <w:r w:rsidRPr="00856EA2">
        <w:rPr>
          <w:spacing w:val="-1"/>
          <w:sz w:val="24"/>
          <w:szCs w:val="24"/>
          <w:lang w:val="ru-RU"/>
        </w:rPr>
        <w:t>цены</w:t>
      </w:r>
      <w:r w:rsidRPr="00DE3B02">
        <w:rPr>
          <w:spacing w:val="-1"/>
          <w:sz w:val="24"/>
          <w:szCs w:val="24"/>
          <w:lang w:val="ru-RU"/>
        </w:rPr>
        <w:t xml:space="preserve"> </w:t>
      </w:r>
      <w:r w:rsidRPr="00856EA2">
        <w:rPr>
          <w:spacing w:val="-1"/>
          <w:sz w:val="24"/>
          <w:szCs w:val="24"/>
          <w:lang w:val="ru-RU"/>
        </w:rPr>
        <w:t>договора,</w:t>
      </w:r>
      <w:r w:rsidRPr="00DE3B02">
        <w:rPr>
          <w:spacing w:val="-1"/>
          <w:sz w:val="24"/>
          <w:szCs w:val="24"/>
          <w:lang w:val="ru-RU"/>
        </w:rPr>
        <w:t xml:space="preserve"> </w:t>
      </w:r>
      <w:r w:rsidRPr="00856EA2">
        <w:rPr>
          <w:spacing w:val="-1"/>
          <w:sz w:val="24"/>
          <w:szCs w:val="24"/>
          <w:lang w:val="ru-RU"/>
        </w:rPr>
        <w:t>увеличенной</w:t>
      </w:r>
      <w:r w:rsidRPr="00DE3B02">
        <w:rPr>
          <w:spacing w:val="-1"/>
          <w:sz w:val="24"/>
          <w:szCs w:val="24"/>
          <w:lang w:val="ru-RU"/>
        </w:rPr>
        <w:t xml:space="preserve"> </w:t>
      </w:r>
      <w:r w:rsidRPr="00856EA2">
        <w:rPr>
          <w:sz w:val="24"/>
          <w:szCs w:val="24"/>
          <w:lang w:val="ru-RU"/>
        </w:rPr>
        <w:t>в</w:t>
      </w:r>
      <w:r w:rsidRPr="00DE3B02">
        <w:rPr>
          <w:sz w:val="24"/>
          <w:szCs w:val="24"/>
          <w:lang w:val="ru-RU"/>
        </w:rPr>
        <w:t xml:space="preserve"> </w:t>
      </w:r>
      <w:r w:rsidRPr="00856EA2">
        <w:rPr>
          <w:spacing w:val="-1"/>
          <w:sz w:val="24"/>
          <w:szCs w:val="24"/>
          <w:lang w:val="ru-RU"/>
        </w:rPr>
        <w:t>соответствии</w:t>
      </w:r>
      <w:r w:rsidRPr="00DE3B02">
        <w:rPr>
          <w:spacing w:val="-1"/>
          <w:sz w:val="24"/>
          <w:szCs w:val="24"/>
          <w:lang w:val="ru-RU"/>
        </w:rPr>
        <w:t xml:space="preserve"> </w:t>
      </w:r>
      <w:r w:rsidRPr="00856EA2">
        <w:rPr>
          <w:sz w:val="24"/>
          <w:szCs w:val="24"/>
          <w:lang w:val="ru-RU"/>
        </w:rPr>
        <w:t>с</w:t>
      </w:r>
      <w:r w:rsidRPr="00DE3B02">
        <w:rPr>
          <w:sz w:val="24"/>
          <w:szCs w:val="24"/>
          <w:lang w:val="ru-RU"/>
        </w:rPr>
        <w:t xml:space="preserve"> </w:t>
      </w:r>
      <w:r w:rsidRPr="00856EA2">
        <w:rPr>
          <w:spacing w:val="-1"/>
          <w:sz w:val="24"/>
          <w:szCs w:val="24"/>
          <w:lang w:val="ru-RU"/>
        </w:rPr>
        <w:t>«Шагом</w:t>
      </w:r>
      <w:r w:rsidRPr="00DE3B02">
        <w:rPr>
          <w:spacing w:val="-1"/>
          <w:sz w:val="24"/>
          <w:szCs w:val="24"/>
          <w:lang w:val="ru-RU"/>
        </w:rPr>
        <w:t xml:space="preserve"> </w:t>
      </w:r>
      <w:r w:rsidRPr="00856EA2">
        <w:rPr>
          <w:spacing w:val="-1"/>
          <w:sz w:val="24"/>
          <w:szCs w:val="24"/>
          <w:lang w:val="ru-RU"/>
        </w:rPr>
        <w:t>аукциона»</w:t>
      </w:r>
      <w:r w:rsidRPr="00856EA2">
        <w:rPr>
          <w:sz w:val="24"/>
          <w:szCs w:val="24"/>
          <w:lang w:val="ru-RU"/>
        </w:rPr>
        <w:t xml:space="preserve"> в</w:t>
      </w:r>
      <w:r>
        <w:rPr>
          <w:sz w:val="24"/>
          <w:szCs w:val="24"/>
          <w:lang w:val="ru-RU"/>
        </w:rPr>
        <w:t xml:space="preserve"> </w:t>
      </w:r>
      <w:r w:rsidRPr="00856EA2">
        <w:rPr>
          <w:spacing w:val="-1"/>
          <w:sz w:val="24"/>
          <w:szCs w:val="24"/>
          <w:lang w:val="ru-RU"/>
        </w:rPr>
        <w:t>порядке,</w:t>
      </w:r>
      <w:r w:rsidRPr="00DE3B02">
        <w:rPr>
          <w:spacing w:val="-1"/>
          <w:sz w:val="24"/>
          <w:szCs w:val="24"/>
          <w:lang w:val="ru-RU"/>
        </w:rPr>
        <w:t xml:space="preserve"> </w:t>
      </w:r>
      <w:r w:rsidRPr="00856EA2">
        <w:rPr>
          <w:spacing w:val="-1"/>
          <w:sz w:val="24"/>
          <w:szCs w:val="24"/>
          <w:lang w:val="ru-RU"/>
        </w:rPr>
        <w:t>установленном</w:t>
      </w:r>
      <w:r w:rsidRPr="00DE3B02">
        <w:rPr>
          <w:spacing w:val="-1"/>
          <w:sz w:val="24"/>
          <w:szCs w:val="24"/>
          <w:lang w:val="ru-RU"/>
        </w:rPr>
        <w:t xml:space="preserve"> </w:t>
      </w:r>
      <w:r w:rsidRPr="00856EA2">
        <w:rPr>
          <w:sz w:val="24"/>
          <w:szCs w:val="24"/>
          <w:lang w:val="ru-RU"/>
        </w:rPr>
        <w:t>п.</w:t>
      </w:r>
      <w:r w:rsidR="00876B11">
        <w:rPr>
          <w:sz w:val="24"/>
          <w:szCs w:val="24"/>
          <w:lang w:val="ru-RU"/>
        </w:rPr>
        <w:t xml:space="preserve"> </w:t>
      </w:r>
      <w:r>
        <w:rPr>
          <w:sz w:val="24"/>
          <w:szCs w:val="24"/>
          <w:lang w:val="ru-RU"/>
        </w:rPr>
        <w:t>3.3.4</w:t>
      </w:r>
      <w:r w:rsidRPr="00856EA2">
        <w:rPr>
          <w:sz w:val="24"/>
          <w:szCs w:val="24"/>
          <w:lang w:val="ru-RU"/>
        </w:rPr>
        <w:t>.</w:t>
      </w:r>
      <w:r w:rsidR="00876B11">
        <w:rPr>
          <w:sz w:val="24"/>
          <w:szCs w:val="24"/>
          <w:lang w:val="ru-RU"/>
        </w:rPr>
        <w:t xml:space="preserve"> </w:t>
      </w:r>
      <w:r w:rsidRPr="00856EA2">
        <w:rPr>
          <w:spacing w:val="-1"/>
          <w:sz w:val="24"/>
          <w:szCs w:val="24"/>
          <w:lang w:val="ru-RU"/>
        </w:rPr>
        <w:t>настояще</w:t>
      </w:r>
      <w:r>
        <w:rPr>
          <w:spacing w:val="-1"/>
          <w:sz w:val="24"/>
          <w:szCs w:val="24"/>
          <w:lang w:val="ru-RU"/>
        </w:rPr>
        <w:t>й документации</w:t>
      </w:r>
      <w:r w:rsidRPr="00856EA2">
        <w:rPr>
          <w:spacing w:val="-1"/>
          <w:sz w:val="24"/>
          <w:szCs w:val="24"/>
          <w:lang w:val="ru-RU"/>
        </w:rPr>
        <w:t>,</w:t>
      </w:r>
      <w:r w:rsidRPr="00DE3B02">
        <w:rPr>
          <w:spacing w:val="-1"/>
          <w:sz w:val="24"/>
          <w:szCs w:val="24"/>
          <w:lang w:val="ru-RU"/>
        </w:rPr>
        <w:t xml:space="preserve"> </w:t>
      </w:r>
      <w:r w:rsidRPr="00856EA2">
        <w:rPr>
          <w:spacing w:val="-1"/>
          <w:sz w:val="24"/>
          <w:szCs w:val="24"/>
          <w:lang w:val="ru-RU"/>
        </w:rPr>
        <w:t>поднимает</w:t>
      </w:r>
      <w:r w:rsidRPr="00DE3B02">
        <w:rPr>
          <w:spacing w:val="-1"/>
          <w:sz w:val="24"/>
          <w:szCs w:val="24"/>
          <w:lang w:val="ru-RU"/>
        </w:rPr>
        <w:t xml:space="preserve"> </w:t>
      </w:r>
      <w:proofErr w:type="gramStart"/>
      <w:r w:rsidRPr="00856EA2">
        <w:rPr>
          <w:spacing w:val="-1"/>
          <w:sz w:val="24"/>
          <w:szCs w:val="24"/>
          <w:lang w:val="ru-RU"/>
        </w:rPr>
        <w:t>карточку</w:t>
      </w:r>
      <w:r w:rsidRPr="00DE3B02">
        <w:rPr>
          <w:spacing w:val="-1"/>
          <w:sz w:val="24"/>
          <w:szCs w:val="24"/>
          <w:lang w:val="ru-RU"/>
        </w:rPr>
        <w:t xml:space="preserve"> </w:t>
      </w:r>
      <w:r w:rsidRPr="00856EA2">
        <w:rPr>
          <w:sz w:val="24"/>
          <w:szCs w:val="24"/>
          <w:lang w:val="ru-RU"/>
        </w:rPr>
        <w:t>в</w:t>
      </w:r>
      <w:r w:rsidRPr="00DE3B02">
        <w:rPr>
          <w:sz w:val="24"/>
          <w:szCs w:val="24"/>
          <w:lang w:val="ru-RU"/>
        </w:rPr>
        <w:t xml:space="preserve"> </w:t>
      </w:r>
      <w:r w:rsidRPr="00856EA2">
        <w:rPr>
          <w:spacing w:val="-1"/>
          <w:sz w:val="24"/>
          <w:szCs w:val="24"/>
          <w:lang w:val="ru-RU"/>
        </w:rPr>
        <w:t>случае</w:t>
      </w:r>
      <w:r w:rsidRPr="00DE3B02">
        <w:rPr>
          <w:spacing w:val="-1"/>
          <w:sz w:val="24"/>
          <w:szCs w:val="24"/>
          <w:lang w:val="ru-RU"/>
        </w:rPr>
        <w:t xml:space="preserve"> </w:t>
      </w:r>
      <w:r w:rsidRPr="00856EA2">
        <w:rPr>
          <w:sz w:val="24"/>
          <w:szCs w:val="24"/>
          <w:lang w:val="ru-RU"/>
        </w:rPr>
        <w:t>если</w:t>
      </w:r>
      <w:proofErr w:type="gramEnd"/>
      <w:r w:rsidRPr="00DE3B02">
        <w:rPr>
          <w:sz w:val="24"/>
          <w:szCs w:val="24"/>
          <w:lang w:val="ru-RU"/>
        </w:rPr>
        <w:t xml:space="preserve"> </w:t>
      </w:r>
      <w:r w:rsidRPr="00856EA2">
        <w:rPr>
          <w:sz w:val="24"/>
          <w:szCs w:val="24"/>
          <w:lang w:val="ru-RU"/>
        </w:rPr>
        <w:t>он</w:t>
      </w:r>
      <w:r w:rsidRPr="00DE3B02">
        <w:rPr>
          <w:sz w:val="24"/>
          <w:szCs w:val="24"/>
          <w:lang w:val="ru-RU"/>
        </w:rPr>
        <w:t xml:space="preserve"> </w:t>
      </w:r>
      <w:r w:rsidRPr="00856EA2">
        <w:rPr>
          <w:spacing w:val="-1"/>
          <w:sz w:val="24"/>
          <w:szCs w:val="24"/>
          <w:lang w:val="ru-RU"/>
        </w:rPr>
        <w:t>согласен</w:t>
      </w:r>
      <w:r w:rsidRPr="00DE3B02">
        <w:rPr>
          <w:spacing w:val="-1"/>
          <w:sz w:val="24"/>
          <w:szCs w:val="24"/>
          <w:lang w:val="ru-RU"/>
        </w:rPr>
        <w:t xml:space="preserve"> </w:t>
      </w:r>
      <w:r w:rsidRPr="00856EA2">
        <w:rPr>
          <w:spacing w:val="-1"/>
          <w:sz w:val="24"/>
          <w:szCs w:val="24"/>
          <w:lang w:val="ru-RU"/>
        </w:rPr>
        <w:t>заключить</w:t>
      </w:r>
      <w:r w:rsidRPr="00DE3B02">
        <w:rPr>
          <w:spacing w:val="-1"/>
          <w:sz w:val="24"/>
          <w:szCs w:val="24"/>
          <w:lang w:val="ru-RU"/>
        </w:rPr>
        <w:t xml:space="preserve"> </w:t>
      </w:r>
      <w:r w:rsidRPr="00856EA2">
        <w:rPr>
          <w:spacing w:val="-1"/>
          <w:sz w:val="24"/>
          <w:szCs w:val="24"/>
          <w:lang w:val="ru-RU"/>
        </w:rPr>
        <w:t>договор</w:t>
      </w:r>
      <w:r w:rsidRPr="00DE3B02">
        <w:rPr>
          <w:spacing w:val="-1"/>
          <w:sz w:val="24"/>
          <w:szCs w:val="24"/>
          <w:lang w:val="ru-RU"/>
        </w:rPr>
        <w:t xml:space="preserve"> </w:t>
      </w:r>
      <w:r w:rsidRPr="00856EA2">
        <w:rPr>
          <w:sz w:val="24"/>
          <w:szCs w:val="24"/>
          <w:lang w:val="ru-RU"/>
        </w:rPr>
        <w:t>по</w:t>
      </w:r>
      <w:r w:rsidRPr="00DE3B02">
        <w:rPr>
          <w:sz w:val="24"/>
          <w:szCs w:val="24"/>
          <w:lang w:val="ru-RU"/>
        </w:rPr>
        <w:t xml:space="preserve"> </w:t>
      </w:r>
      <w:r w:rsidRPr="00856EA2">
        <w:rPr>
          <w:spacing w:val="-1"/>
          <w:sz w:val="24"/>
          <w:szCs w:val="24"/>
          <w:lang w:val="ru-RU"/>
        </w:rPr>
        <w:t>объявленной</w:t>
      </w:r>
      <w:r w:rsidRPr="00DE3B02">
        <w:rPr>
          <w:spacing w:val="-1"/>
          <w:sz w:val="24"/>
          <w:szCs w:val="24"/>
          <w:lang w:val="ru-RU"/>
        </w:rPr>
        <w:t xml:space="preserve"> </w:t>
      </w:r>
      <w:r w:rsidRPr="00856EA2">
        <w:rPr>
          <w:spacing w:val="-1"/>
          <w:sz w:val="24"/>
          <w:szCs w:val="24"/>
          <w:lang w:val="ru-RU"/>
        </w:rPr>
        <w:t>цене</w:t>
      </w:r>
      <w:r>
        <w:rPr>
          <w:spacing w:val="-1"/>
          <w:sz w:val="24"/>
          <w:szCs w:val="24"/>
          <w:lang w:val="ru-RU"/>
        </w:rPr>
        <w:t>.</w:t>
      </w:r>
    </w:p>
    <w:p w14:paraId="0AFE517F" w14:textId="77777777" w:rsidR="00C45193" w:rsidRPr="00802747" w:rsidRDefault="00C45193" w:rsidP="000B3F86">
      <w:pPr>
        <w:pStyle w:val="a9"/>
        <w:numPr>
          <w:ilvl w:val="2"/>
          <w:numId w:val="8"/>
        </w:numPr>
        <w:spacing w:after="240" w:line="260" w:lineRule="auto"/>
        <w:ind w:left="0" w:right="108" w:firstLine="9"/>
        <w:jc w:val="both"/>
        <w:rPr>
          <w:sz w:val="24"/>
          <w:szCs w:val="24"/>
          <w:lang w:val="ru-RU"/>
        </w:rPr>
      </w:pPr>
      <w:r w:rsidRPr="00802747">
        <w:rPr>
          <w:spacing w:val="-1"/>
          <w:sz w:val="24"/>
          <w:szCs w:val="24"/>
          <w:lang w:val="ru-RU"/>
        </w:rPr>
        <w:t>Аукционист</w:t>
      </w:r>
      <w:r>
        <w:rPr>
          <w:spacing w:val="-1"/>
          <w:sz w:val="24"/>
          <w:szCs w:val="24"/>
          <w:lang w:val="ru-RU"/>
        </w:rPr>
        <w:t xml:space="preserve"> </w:t>
      </w:r>
      <w:r w:rsidRPr="00802747">
        <w:rPr>
          <w:spacing w:val="-1"/>
          <w:sz w:val="24"/>
          <w:szCs w:val="24"/>
          <w:lang w:val="ru-RU"/>
        </w:rPr>
        <w:t>объявляет</w:t>
      </w:r>
      <w:r>
        <w:rPr>
          <w:spacing w:val="-1"/>
          <w:sz w:val="24"/>
          <w:szCs w:val="24"/>
          <w:lang w:val="ru-RU"/>
        </w:rPr>
        <w:t xml:space="preserve"> </w:t>
      </w:r>
      <w:r w:rsidRPr="00802747">
        <w:rPr>
          <w:spacing w:val="-1"/>
          <w:sz w:val="24"/>
          <w:szCs w:val="24"/>
          <w:lang w:val="ru-RU"/>
        </w:rPr>
        <w:t>номер</w:t>
      </w:r>
      <w:r>
        <w:rPr>
          <w:spacing w:val="-1"/>
          <w:sz w:val="24"/>
          <w:szCs w:val="24"/>
          <w:lang w:val="ru-RU"/>
        </w:rPr>
        <w:t xml:space="preserve"> </w:t>
      </w:r>
      <w:r w:rsidRPr="00802747">
        <w:rPr>
          <w:spacing w:val="-1"/>
          <w:sz w:val="24"/>
          <w:szCs w:val="24"/>
          <w:lang w:val="ru-RU"/>
        </w:rPr>
        <w:t>карточки</w:t>
      </w:r>
      <w:r>
        <w:rPr>
          <w:spacing w:val="-1"/>
          <w:sz w:val="24"/>
          <w:szCs w:val="24"/>
          <w:lang w:val="ru-RU"/>
        </w:rPr>
        <w:t xml:space="preserve"> </w:t>
      </w:r>
      <w:r w:rsidRPr="00802747">
        <w:rPr>
          <w:spacing w:val="-1"/>
          <w:sz w:val="24"/>
          <w:szCs w:val="24"/>
          <w:lang w:val="ru-RU"/>
        </w:rPr>
        <w:t>участника</w:t>
      </w:r>
      <w:r>
        <w:rPr>
          <w:spacing w:val="-1"/>
          <w:sz w:val="24"/>
          <w:szCs w:val="24"/>
          <w:lang w:val="ru-RU"/>
        </w:rPr>
        <w:t xml:space="preserve"> </w:t>
      </w:r>
      <w:r w:rsidRPr="00802747">
        <w:rPr>
          <w:spacing w:val="-1"/>
          <w:sz w:val="24"/>
          <w:szCs w:val="24"/>
          <w:lang w:val="ru-RU"/>
        </w:rPr>
        <w:t>аукциона,</w:t>
      </w:r>
      <w:r>
        <w:rPr>
          <w:spacing w:val="-1"/>
          <w:sz w:val="24"/>
          <w:szCs w:val="24"/>
          <w:lang w:val="ru-RU"/>
        </w:rPr>
        <w:t xml:space="preserve"> </w:t>
      </w:r>
      <w:r w:rsidRPr="00802747">
        <w:rPr>
          <w:spacing w:val="-1"/>
          <w:sz w:val="24"/>
          <w:szCs w:val="24"/>
          <w:lang w:val="ru-RU"/>
        </w:rPr>
        <w:t>который</w:t>
      </w:r>
      <w:r>
        <w:rPr>
          <w:spacing w:val="-1"/>
          <w:sz w:val="24"/>
          <w:szCs w:val="24"/>
          <w:lang w:val="ru-RU"/>
        </w:rPr>
        <w:t xml:space="preserve"> </w:t>
      </w:r>
      <w:r w:rsidRPr="00802747">
        <w:rPr>
          <w:spacing w:val="-1"/>
          <w:sz w:val="24"/>
          <w:szCs w:val="24"/>
          <w:lang w:val="ru-RU"/>
        </w:rPr>
        <w:t>первым</w:t>
      </w:r>
      <w:r>
        <w:rPr>
          <w:spacing w:val="-1"/>
          <w:sz w:val="24"/>
          <w:szCs w:val="24"/>
          <w:lang w:val="ru-RU"/>
        </w:rPr>
        <w:t xml:space="preserve"> </w:t>
      </w:r>
      <w:r w:rsidRPr="00802747">
        <w:rPr>
          <w:spacing w:val="-1"/>
          <w:sz w:val="24"/>
          <w:szCs w:val="24"/>
          <w:lang w:val="ru-RU"/>
        </w:rPr>
        <w:t>поднял</w:t>
      </w:r>
      <w:r>
        <w:rPr>
          <w:spacing w:val="-1"/>
          <w:sz w:val="24"/>
          <w:szCs w:val="24"/>
          <w:lang w:val="ru-RU"/>
        </w:rPr>
        <w:t xml:space="preserve"> </w:t>
      </w:r>
      <w:r w:rsidRPr="00802747">
        <w:rPr>
          <w:spacing w:val="-1"/>
          <w:sz w:val="24"/>
          <w:szCs w:val="24"/>
          <w:lang w:val="ru-RU"/>
        </w:rPr>
        <w:t>карточку</w:t>
      </w:r>
      <w:r>
        <w:rPr>
          <w:spacing w:val="-1"/>
          <w:sz w:val="24"/>
          <w:szCs w:val="24"/>
          <w:lang w:val="ru-RU"/>
        </w:rPr>
        <w:t xml:space="preserve"> </w:t>
      </w:r>
      <w:r w:rsidRPr="00802747">
        <w:rPr>
          <w:sz w:val="24"/>
          <w:szCs w:val="24"/>
          <w:lang w:val="ru-RU"/>
        </w:rPr>
        <w:t>после</w:t>
      </w:r>
      <w:r>
        <w:rPr>
          <w:sz w:val="24"/>
          <w:szCs w:val="24"/>
          <w:lang w:val="ru-RU"/>
        </w:rPr>
        <w:t xml:space="preserve"> </w:t>
      </w:r>
      <w:r w:rsidRPr="00802747">
        <w:rPr>
          <w:spacing w:val="-1"/>
          <w:sz w:val="24"/>
          <w:szCs w:val="24"/>
          <w:lang w:val="ru-RU"/>
        </w:rPr>
        <w:t>объявления</w:t>
      </w:r>
      <w:r>
        <w:rPr>
          <w:spacing w:val="-1"/>
          <w:sz w:val="24"/>
          <w:szCs w:val="24"/>
          <w:lang w:val="ru-RU"/>
        </w:rPr>
        <w:t xml:space="preserve"> </w:t>
      </w:r>
      <w:r w:rsidRPr="00802747">
        <w:rPr>
          <w:spacing w:val="-1"/>
          <w:sz w:val="24"/>
          <w:szCs w:val="24"/>
          <w:lang w:val="ru-RU"/>
        </w:rPr>
        <w:t>аукционистом</w:t>
      </w:r>
      <w:r>
        <w:rPr>
          <w:spacing w:val="-1"/>
          <w:sz w:val="24"/>
          <w:szCs w:val="24"/>
          <w:lang w:val="ru-RU"/>
        </w:rPr>
        <w:t xml:space="preserve"> </w:t>
      </w:r>
      <w:r w:rsidRPr="00802747">
        <w:rPr>
          <w:spacing w:val="-1"/>
          <w:sz w:val="24"/>
          <w:szCs w:val="24"/>
          <w:lang w:val="ru-RU"/>
        </w:rPr>
        <w:t>начальной</w:t>
      </w:r>
      <w:r>
        <w:rPr>
          <w:spacing w:val="-1"/>
          <w:sz w:val="24"/>
          <w:szCs w:val="24"/>
          <w:lang w:val="ru-RU"/>
        </w:rPr>
        <w:t xml:space="preserve"> </w:t>
      </w:r>
      <w:r w:rsidRPr="00802747">
        <w:rPr>
          <w:spacing w:val="-1"/>
          <w:sz w:val="24"/>
          <w:szCs w:val="24"/>
          <w:lang w:val="ru-RU"/>
        </w:rPr>
        <w:t>(минимальной)</w:t>
      </w:r>
      <w:r>
        <w:rPr>
          <w:spacing w:val="-1"/>
          <w:sz w:val="24"/>
          <w:szCs w:val="24"/>
          <w:lang w:val="ru-RU"/>
        </w:rPr>
        <w:t xml:space="preserve"> </w:t>
      </w:r>
      <w:r w:rsidRPr="00802747">
        <w:rPr>
          <w:sz w:val="24"/>
          <w:szCs w:val="24"/>
          <w:lang w:val="ru-RU"/>
        </w:rPr>
        <w:t>цены</w:t>
      </w:r>
      <w:r>
        <w:rPr>
          <w:sz w:val="24"/>
          <w:szCs w:val="24"/>
          <w:lang w:val="ru-RU"/>
        </w:rPr>
        <w:t xml:space="preserve"> </w:t>
      </w:r>
      <w:r w:rsidRPr="00802747">
        <w:rPr>
          <w:spacing w:val="-1"/>
          <w:sz w:val="24"/>
          <w:szCs w:val="24"/>
          <w:lang w:val="ru-RU"/>
        </w:rPr>
        <w:t>договора</w:t>
      </w:r>
      <w:r>
        <w:rPr>
          <w:spacing w:val="-1"/>
          <w:sz w:val="24"/>
          <w:szCs w:val="24"/>
          <w:lang w:val="ru-RU"/>
        </w:rPr>
        <w:t xml:space="preserve"> </w:t>
      </w:r>
      <w:r w:rsidRPr="00802747">
        <w:rPr>
          <w:sz w:val="24"/>
          <w:szCs w:val="24"/>
          <w:lang w:val="ru-RU"/>
        </w:rPr>
        <w:t>и</w:t>
      </w:r>
      <w:r>
        <w:rPr>
          <w:sz w:val="24"/>
          <w:szCs w:val="24"/>
          <w:lang w:val="ru-RU"/>
        </w:rPr>
        <w:t xml:space="preserve"> </w:t>
      </w:r>
      <w:r w:rsidRPr="00802747">
        <w:rPr>
          <w:spacing w:val="-1"/>
          <w:sz w:val="24"/>
          <w:szCs w:val="24"/>
          <w:lang w:val="ru-RU"/>
        </w:rPr>
        <w:t>цены</w:t>
      </w:r>
      <w:r>
        <w:rPr>
          <w:spacing w:val="-1"/>
          <w:sz w:val="24"/>
          <w:szCs w:val="24"/>
          <w:lang w:val="ru-RU"/>
        </w:rPr>
        <w:t xml:space="preserve"> </w:t>
      </w:r>
      <w:r w:rsidRPr="00802747">
        <w:rPr>
          <w:spacing w:val="-1"/>
          <w:sz w:val="24"/>
          <w:szCs w:val="24"/>
          <w:lang w:val="ru-RU"/>
        </w:rPr>
        <w:t>договора,</w:t>
      </w:r>
      <w:r>
        <w:rPr>
          <w:spacing w:val="-1"/>
          <w:sz w:val="24"/>
          <w:szCs w:val="24"/>
          <w:lang w:val="ru-RU"/>
        </w:rPr>
        <w:t xml:space="preserve"> </w:t>
      </w:r>
      <w:r w:rsidRPr="00802747">
        <w:rPr>
          <w:spacing w:val="-1"/>
          <w:sz w:val="24"/>
          <w:szCs w:val="24"/>
          <w:lang w:val="ru-RU"/>
        </w:rPr>
        <w:t>увеличенной</w:t>
      </w:r>
      <w:r>
        <w:rPr>
          <w:spacing w:val="-1"/>
          <w:sz w:val="24"/>
          <w:szCs w:val="24"/>
          <w:lang w:val="ru-RU"/>
        </w:rPr>
        <w:t xml:space="preserve"> </w:t>
      </w:r>
      <w:r w:rsidRPr="00802747">
        <w:rPr>
          <w:sz w:val="24"/>
          <w:szCs w:val="24"/>
          <w:lang w:val="ru-RU"/>
        </w:rPr>
        <w:t>в</w:t>
      </w:r>
      <w:r>
        <w:rPr>
          <w:sz w:val="24"/>
          <w:szCs w:val="24"/>
          <w:lang w:val="ru-RU"/>
        </w:rPr>
        <w:t xml:space="preserve"> </w:t>
      </w:r>
      <w:r w:rsidRPr="00802747">
        <w:rPr>
          <w:spacing w:val="-1"/>
          <w:sz w:val="24"/>
          <w:szCs w:val="24"/>
          <w:lang w:val="ru-RU"/>
        </w:rPr>
        <w:t>соответствии</w:t>
      </w:r>
      <w:r>
        <w:rPr>
          <w:spacing w:val="-1"/>
          <w:sz w:val="24"/>
          <w:szCs w:val="24"/>
          <w:lang w:val="ru-RU"/>
        </w:rPr>
        <w:t xml:space="preserve"> </w:t>
      </w:r>
      <w:r w:rsidRPr="00802747">
        <w:rPr>
          <w:sz w:val="24"/>
          <w:szCs w:val="24"/>
          <w:lang w:val="ru-RU"/>
        </w:rPr>
        <w:t>с</w:t>
      </w:r>
      <w:r>
        <w:rPr>
          <w:sz w:val="24"/>
          <w:szCs w:val="24"/>
          <w:lang w:val="ru-RU"/>
        </w:rPr>
        <w:t xml:space="preserve"> </w:t>
      </w:r>
      <w:r w:rsidRPr="00802747">
        <w:rPr>
          <w:spacing w:val="-1"/>
          <w:sz w:val="24"/>
          <w:szCs w:val="24"/>
          <w:lang w:val="ru-RU"/>
        </w:rPr>
        <w:t>«Шагом</w:t>
      </w:r>
      <w:r>
        <w:rPr>
          <w:spacing w:val="-1"/>
          <w:sz w:val="24"/>
          <w:szCs w:val="24"/>
          <w:lang w:val="ru-RU"/>
        </w:rPr>
        <w:t xml:space="preserve"> </w:t>
      </w:r>
      <w:r w:rsidRPr="00802747">
        <w:rPr>
          <w:spacing w:val="-1"/>
          <w:sz w:val="24"/>
          <w:szCs w:val="24"/>
          <w:lang w:val="ru-RU"/>
        </w:rPr>
        <w:t>аукциона»,</w:t>
      </w:r>
      <w:r>
        <w:rPr>
          <w:spacing w:val="-1"/>
          <w:sz w:val="24"/>
          <w:szCs w:val="24"/>
          <w:lang w:val="ru-RU"/>
        </w:rPr>
        <w:t xml:space="preserve"> </w:t>
      </w:r>
      <w:r w:rsidRPr="00802747">
        <w:rPr>
          <w:sz w:val="24"/>
          <w:szCs w:val="24"/>
          <w:lang w:val="ru-RU"/>
        </w:rPr>
        <w:t>а</w:t>
      </w:r>
      <w:r>
        <w:rPr>
          <w:sz w:val="24"/>
          <w:szCs w:val="24"/>
          <w:lang w:val="ru-RU"/>
        </w:rPr>
        <w:t xml:space="preserve"> </w:t>
      </w:r>
      <w:r w:rsidRPr="00802747">
        <w:rPr>
          <w:spacing w:val="-1"/>
          <w:sz w:val="24"/>
          <w:szCs w:val="24"/>
          <w:lang w:val="ru-RU"/>
        </w:rPr>
        <w:t>также</w:t>
      </w:r>
      <w:r>
        <w:rPr>
          <w:spacing w:val="-1"/>
          <w:sz w:val="24"/>
          <w:szCs w:val="24"/>
          <w:lang w:val="ru-RU"/>
        </w:rPr>
        <w:t xml:space="preserve"> </w:t>
      </w:r>
      <w:r w:rsidRPr="00802747">
        <w:rPr>
          <w:spacing w:val="-1"/>
          <w:sz w:val="24"/>
          <w:szCs w:val="24"/>
          <w:lang w:val="ru-RU"/>
        </w:rPr>
        <w:t>новую</w:t>
      </w:r>
      <w:r>
        <w:rPr>
          <w:spacing w:val="-1"/>
          <w:sz w:val="24"/>
          <w:szCs w:val="24"/>
          <w:lang w:val="ru-RU"/>
        </w:rPr>
        <w:t xml:space="preserve"> </w:t>
      </w:r>
      <w:r w:rsidRPr="00802747">
        <w:rPr>
          <w:spacing w:val="-1"/>
          <w:sz w:val="24"/>
          <w:szCs w:val="24"/>
          <w:lang w:val="ru-RU"/>
        </w:rPr>
        <w:t>цену</w:t>
      </w:r>
      <w:r>
        <w:rPr>
          <w:spacing w:val="-1"/>
          <w:sz w:val="24"/>
          <w:szCs w:val="24"/>
          <w:lang w:val="ru-RU"/>
        </w:rPr>
        <w:t xml:space="preserve"> </w:t>
      </w:r>
      <w:r w:rsidRPr="00802747">
        <w:rPr>
          <w:spacing w:val="-1"/>
          <w:sz w:val="24"/>
          <w:szCs w:val="24"/>
          <w:lang w:val="ru-RU"/>
        </w:rPr>
        <w:t>договора,</w:t>
      </w:r>
      <w:r>
        <w:rPr>
          <w:spacing w:val="-1"/>
          <w:sz w:val="24"/>
          <w:szCs w:val="24"/>
          <w:lang w:val="ru-RU"/>
        </w:rPr>
        <w:t xml:space="preserve"> </w:t>
      </w:r>
      <w:r w:rsidRPr="00802747">
        <w:rPr>
          <w:spacing w:val="-1"/>
          <w:sz w:val="24"/>
          <w:szCs w:val="24"/>
          <w:lang w:val="ru-RU"/>
        </w:rPr>
        <w:t>увеличенную</w:t>
      </w:r>
      <w:r>
        <w:rPr>
          <w:spacing w:val="-1"/>
          <w:sz w:val="24"/>
          <w:szCs w:val="24"/>
          <w:lang w:val="ru-RU"/>
        </w:rPr>
        <w:t xml:space="preserve"> </w:t>
      </w:r>
      <w:r w:rsidRPr="00802747">
        <w:rPr>
          <w:sz w:val="24"/>
          <w:szCs w:val="24"/>
          <w:lang w:val="ru-RU"/>
        </w:rPr>
        <w:t>в</w:t>
      </w:r>
      <w:r>
        <w:rPr>
          <w:sz w:val="24"/>
          <w:szCs w:val="24"/>
          <w:lang w:val="ru-RU"/>
        </w:rPr>
        <w:t xml:space="preserve"> </w:t>
      </w:r>
      <w:r w:rsidRPr="00802747">
        <w:rPr>
          <w:spacing w:val="-1"/>
          <w:sz w:val="24"/>
          <w:szCs w:val="24"/>
          <w:lang w:val="ru-RU"/>
        </w:rPr>
        <w:t>соответствии</w:t>
      </w:r>
      <w:r>
        <w:rPr>
          <w:spacing w:val="-1"/>
          <w:sz w:val="24"/>
          <w:szCs w:val="24"/>
          <w:lang w:val="ru-RU"/>
        </w:rPr>
        <w:t xml:space="preserve"> </w:t>
      </w:r>
      <w:r w:rsidRPr="00802747">
        <w:rPr>
          <w:sz w:val="24"/>
          <w:szCs w:val="24"/>
          <w:lang w:val="ru-RU"/>
        </w:rPr>
        <w:t>с</w:t>
      </w:r>
      <w:r>
        <w:rPr>
          <w:sz w:val="24"/>
          <w:szCs w:val="24"/>
          <w:lang w:val="ru-RU"/>
        </w:rPr>
        <w:t xml:space="preserve"> </w:t>
      </w:r>
      <w:r w:rsidRPr="00802747">
        <w:rPr>
          <w:spacing w:val="-1"/>
          <w:sz w:val="24"/>
          <w:szCs w:val="24"/>
          <w:lang w:val="ru-RU"/>
        </w:rPr>
        <w:t>«Шагом</w:t>
      </w:r>
      <w:r>
        <w:rPr>
          <w:spacing w:val="-1"/>
          <w:sz w:val="24"/>
          <w:szCs w:val="24"/>
          <w:lang w:val="ru-RU"/>
        </w:rPr>
        <w:t xml:space="preserve"> </w:t>
      </w:r>
      <w:r w:rsidRPr="00802747">
        <w:rPr>
          <w:spacing w:val="-1"/>
          <w:sz w:val="24"/>
          <w:szCs w:val="24"/>
          <w:lang w:val="ru-RU"/>
        </w:rPr>
        <w:t>аукциона»,</w:t>
      </w:r>
      <w:r>
        <w:rPr>
          <w:spacing w:val="-1"/>
          <w:sz w:val="24"/>
          <w:szCs w:val="24"/>
          <w:lang w:val="ru-RU"/>
        </w:rPr>
        <w:t xml:space="preserve"> </w:t>
      </w:r>
      <w:r w:rsidRPr="00802747">
        <w:rPr>
          <w:sz w:val="24"/>
          <w:szCs w:val="24"/>
          <w:lang w:val="ru-RU"/>
        </w:rPr>
        <w:t>в</w:t>
      </w:r>
      <w:r>
        <w:rPr>
          <w:sz w:val="24"/>
          <w:szCs w:val="24"/>
          <w:lang w:val="ru-RU"/>
        </w:rPr>
        <w:t xml:space="preserve"> </w:t>
      </w:r>
      <w:r w:rsidRPr="00802747">
        <w:rPr>
          <w:spacing w:val="-1"/>
          <w:sz w:val="24"/>
          <w:szCs w:val="24"/>
          <w:lang w:val="ru-RU"/>
        </w:rPr>
        <w:t>порядке,</w:t>
      </w:r>
      <w:r>
        <w:rPr>
          <w:spacing w:val="-1"/>
          <w:sz w:val="24"/>
          <w:szCs w:val="24"/>
          <w:lang w:val="ru-RU"/>
        </w:rPr>
        <w:t xml:space="preserve"> </w:t>
      </w:r>
      <w:r w:rsidRPr="00802747">
        <w:rPr>
          <w:spacing w:val="-1"/>
          <w:sz w:val="24"/>
          <w:szCs w:val="24"/>
          <w:lang w:val="ru-RU"/>
        </w:rPr>
        <w:t>установленном</w:t>
      </w:r>
      <w:r>
        <w:rPr>
          <w:spacing w:val="-1"/>
          <w:sz w:val="24"/>
          <w:szCs w:val="24"/>
          <w:lang w:val="ru-RU"/>
        </w:rPr>
        <w:t xml:space="preserve"> </w:t>
      </w:r>
      <w:r w:rsidRPr="00802747">
        <w:rPr>
          <w:sz w:val="24"/>
          <w:szCs w:val="24"/>
          <w:lang w:val="ru-RU"/>
        </w:rPr>
        <w:t>п.</w:t>
      </w:r>
      <w:r>
        <w:rPr>
          <w:sz w:val="24"/>
          <w:szCs w:val="24"/>
          <w:lang w:val="ru-RU"/>
        </w:rPr>
        <w:t>3.3.4</w:t>
      </w:r>
      <w:r w:rsidRPr="00802747">
        <w:rPr>
          <w:sz w:val="24"/>
          <w:szCs w:val="24"/>
          <w:lang w:val="ru-RU"/>
        </w:rPr>
        <w:t>.</w:t>
      </w:r>
      <w:r>
        <w:rPr>
          <w:sz w:val="24"/>
          <w:szCs w:val="24"/>
          <w:lang w:val="ru-RU"/>
        </w:rPr>
        <w:t xml:space="preserve"> </w:t>
      </w:r>
      <w:r w:rsidRPr="00802747">
        <w:rPr>
          <w:spacing w:val="-1"/>
          <w:sz w:val="24"/>
          <w:szCs w:val="24"/>
          <w:lang w:val="ru-RU"/>
        </w:rPr>
        <w:t>настояще</w:t>
      </w:r>
      <w:r>
        <w:rPr>
          <w:spacing w:val="-1"/>
          <w:sz w:val="24"/>
          <w:szCs w:val="24"/>
          <w:lang w:val="ru-RU"/>
        </w:rPr>
        <w:t xml:space="preserve">й документации,  </w:t>
      </w:r>
      <w:r w:rsidRPr="00802747">
        <w:rPr>
          <w:sz w:val="24"/>
          <w:szCs w:val="24"/>
          <w:lang w:val="ru-RU"/>
        </w:rPr>
        <w:t>и</w:t>
      </w:r>
      <w:r>
        <w:rPr>
          <w:sz w:val="24"/>
          <w:szCs w:val="24"/>
          <w:lang w:val="ru-RU"/>
        </w:rPr>
        <w:t xml:space="preserve"> </w:t>
      </w:r>
      <w:r w:rsidRPr="00802747">
        <w:rPr>
          <w:spacing w:val="-2"/>
          <w:sz w:val="24"/>
          <w:szCs w:val="24"/>
          <w:lang w:val="ru-RU"/>
        </w:rPr>
        <w:t>«Шаг</w:t>
      </w:r>
      <w:r>
        <w:rPr>
          <w:spacing w:val="-1"/>
          <w:sz w:val="24"/>
          <w:szCs w:val="24"/>
          <w:lang w:val="ru-RU"/>
        </w:rPr>
        <w:t xml:space="preserve"> а</w:t>
      </w:r>
      <w:r w:rsidRPr="00802747">
        <w:rPr>
          <w:spacing w:val="-1"/>
          <w:sz w:val="24"/>
          <w:szCs w:val="24"/>
          <w:lang w:val="ru-RU"/>
        </w:rPr>
        <w:t>укциона»,</w:t>
      </w:r>
      <w:r w:rsidRPr="00802747">
        <w:rPr>
          <w:sz w:val="24"/>
          <w:szCs w:val="24"/>
          <w:lang w:val="ru-RU"/>
        </w:rPr>
        <w:t xml:space="preserve"> в</w:t>
      </w:r>
      <w:r w:rsidRPr="00802747">
        <w:rPr>
          <w:spacing w:val="-1"/>
          <w:sz w:val="24"/>
          <w:szCs w:val="24"/>
          <w:lang w:val="ru-RU"/>
        </w:rPr>
        <w:t xml:space="preserve"> соответствии </w:t>
      </w:r>
      <w:r w:rsidRPr="00802747">
        <w:rPr>
          <w:sz w:val="24"/>
          <w:szCs w:val="24"/>
          <w:lang w:val="ru-RU"/>
        </w:rPr>
        <w:t xml:space="preserve">с </w:t>
      </w:r>
      <w:r w:rsidRPr="00802747">
        <w:rPr>
          <w:spacing w:val="-1"/>
          <w:sz w:val="24"/>
          <w:szCs w:val="24"/>
          <w:lang w:val="ru-RU"/>
        </w:rPr>
        <w:t>которым</w:t>
      </w:r>
      <w:r>
        <w:rPr>
          <w:spacing w:val="-1"/>
          <w:sz w:val="24"/>
          <w:szCs w:val="24"/>
          <w:lang w:val="ru-RU"/>
        </w:rPr>
        <w:t xml:space="preserve"> </w:t>
      </w:r>
      <w:r w:rsidRPr="00802747">
        <w:rPr>
          <w:spacing w:val="-1"/>
          <w:sz w:val="24"/>
          <w:szCs w:val="24"/>
          <w:lang w:val="ru-RU"/>
        </w:rPr>
        <w:t>повышается</w:t>
      </w:r>
      <w:r>
        <w:rPr>
          <w:spacing w:val="-1"/>
          <w:sz w:val="24"/>
          <w:szCs w:val="24"/>
          <w:lang w:val="ru-RU"/>
        </w:rPr>
        <w:t xml:space="preserve"> цена.</w:t>
      </w:r>
    </w:p>
    <w:p w14:paraId="59892577" w14:textId="77777777" w:rsidR="00C45193" w:rsidRDefault="00C45193" w:rsidP="000B3F86">
      <w:pPr>
        <w:pStyle w:val="a9"/>
        <w:numPr>
          <w:ilvl w:val="2"/>
          <w:numId w:val="8"/>
        </w:numPr>
        <w:spacing w:after="240" w:line="260" w:lineRule="auto"/>
        <w:ind w:left="0" w:right="108" w:firstLine="9"/>
        <w:jc w:val="both"/>
        <w:rPr>
          <w:sz w:val="24"/>
          <w:szCs w:val="24"/>
          <w:lang w:val="ru-RU"/>
        </w:rPr>
      </w:pPr>
      <w:r w:rsidRPr="00802747">
        <w:rPr>
          <w:sz w:val="24"/>
          <w:szCs w:val="24"/>
          <w:lang w:val="ru-RU"/>
        </w:rPr>
        <w:t>Если</w:t>
      </w:r>
      <w:r>
        <w:rPr>
          <w:sz w:val="24"/>
          <w:szCs w:val="24"/>
          <w:lang w:val="ru-RU"/>
        </w:rPr>
        <w:t xml:space="preserve"> </w:t>
      </w:r>
      <w:r w:rsidRPr="00802747">
        <w:rPr>
          <w:spacing w:val="-1"/>
          <w:sz w:val="24"/>
          <w:szCs w:val="24"/>
          <w:lang w:val="ru-RU"/>
        </w:rPr>
        <w:t>после</w:t>
      </w:r>
      <w:r>
        <w:rPr>
          <w:spacing w:val="-1"/>
          <w:sz w:val="24"/>
          <w:szCs w:val="24"/>
          <w:lang w:val="ru-RU"/>
        </w:rPr>
        <w:t xml:space="preserve"> </w:t>
      </w:r>
      <w:r w:rsidRPr="00802747">
        <w:rPr>
          <w:spacing w:val="-1"/>
          <w:sz w:val="24"/>
          <w:szCs w:val="24"/>
          <w:lang w:val="ru-RU"/>
        </w:rPr>
        <w:t>троекратного</w:t>
      </w:r>
      <w:r>
        <w:rPr>
          <w:spacing w:val="-1"/>
          <w:sz w:val="24"/>
          <w:szCs w:val="24"/>
          <w:lang w:val="ru-RU"/>
        </w:rPr>
        <w:t xml:space="preserve"> </w:t>
      </w:r>
      <w:r w:rsidRPr="00802747">
        <w:rPr>
          <w:spacing w:val="-1"/>
          <w:sz w:val="24"/>
          <w:szCs w:val="24"/>
          <w:lang w:val="ru-RU"/>
        </w:rPr>
        <w:t>объявления</w:t>
      </w:r>
      <w:r>
        <w:rPr>
          <w:spacing w:val="-1"/>
          <w:sz w:val="24"/>
          <w:szCs w:val="24"/>
          <w:lang w:val="ru-RU"/>
        </w:rPr>
        <w:t xml:space="preserve"> </w:t>
      </w:r>
      <w:r w:rsidRPr="00802747">
        <w:rPr>
          <w:spacing w:val="-1"/>
          <w:sz w:val="24"/>
          <w:szCs w:val="24"/>
          <w:lang w:val="ru-RU"/>
        </w:rPr>
        <w:t>аукционистом</w:t>
      </w:r>
      <w:r>
        <w:rPr>
          <w:spacing w:val="-1"/>
          <w:sz w:val="24"/>
          <w:szCs w:val="24"/>
          <w:lang w:val="ru-RU"/>
        </w:rPr>
        <w:t xml:space="preserve"> </w:t>
      </w:r>
      <w:r w:rsidRPr="00802747">
        <w:rPr>
          <w:spacing w:val="-1"/>
          <w:sz w:val="24"/>
          <w:szCs w:val="24"/>
          <w:lang w:val="ru-RU"/>
        </w:rPr>
        <w:t>цены</w:t>
      </w:r>
      <w:r>
        <w:rPr>
          <w:spacing w:val="-1"/>
          <w:sz w:val="24"/>
          <w:szCs w:val="24"/>
          <w:lang w:val="ru-RU"/>
        </w:rPr>
        <w:t xml:space="preserve"> </w:t>
      </w:r>
      <w:r w:rsidRPr="00802747">
        <w:rPr>
          <w:spacing w:val="-1"/>
          <w:sz w:val="24"/>
          <w:szCs w:val="24"/>
          <w:lang w:val="ru-RU"/>
        </w:rPr>
        <w:t>договора</w:t>
      </w:r>
      <w:r>
        <w:rPr>
          <w:spacing w:val="-1"/>
          <w:sz w:val="24"/>
          <w:szCs w:val="24"/>
          <w:lang w:val="ru-RU"/>
        </w:rPr>
        <w:t xml:space="preserve"> </w:t>
      </w:r>
      <w:r w:rsidRPr="00802747">
        <w:rPr>
          <w:sz w:val="24"/>
          <w:szCs w:val="24"/>
          <w:lang w:val="ru-RU"/>
        </w:rPr>
        <w:t>ни</w:t>
      </w:r>
      <w:r>
        <w:rPr>
          <w:sz w:val="24"/>
          <w:szCs w:val="24"/>
          <w:lang w:val="ru-RU"/>
        </w:rPr>
        <w:t xml:space="preserve"> </w:t>
      </w:r>
      <w:r w:rsidRPr="00802747">
        <w:rPr>
          <w:sz w:val="24"/>
          <w:szCs w:val="24"/>
          <w:lang w:val="ru-RU"/>
        </w:rPr>
        <w:t>один</w:t>
      </w:r>
      <w:r>
        <w:rPr>
          <w:sz w:val="24"/>
          <w:szCs w:val="24"/>
          <w:lang w:val="ru-RU"/>
        </w:rPr>
        <w:t xml:space="preserve"> </w:t>
      </w:r>
      <w:r w:rsidRPr="00802747">
        <w:rPr>
          <w:spacing w:val="-1"/>
          <w:sz w:val="24"/>
          <w:szCs w:val="24"/>
          <w:lang w:val="ru-RU"/>
        </w:rPr>
        <w:t>участник</w:t>
      </w:r>
      <w:r>
        <w:rPr>
          <w:spacing w:val="-1"/>
          <w:sz w:val="24"/>
          <w:szCs w:val="24"/>
          <w:lang w:val="ru-RU"/>
        </w:rPr>
        <w:t xml:space="preserve"> </w:t>
      </w:r>
      <w:r w:rsidRPr="00802747">
        <w:rPr>
          <w:sz w:val="24"/>
          <w:szCs w:val="24"/>
          <w:lang w:val="ru-RU"/>
        </w:rPr>
        <w:t>не</w:t>
      </w:r>
      <w:r>
        <w:rPr>
          <w:sz w:val="24"/>
          <w:szCs w:val="24"/>
          <w:lang w:val="ru-RU"/>
        </w:rPr>
        <w:t xml:space="preserve"> </w:t>
      </w:r>
      <w:r w:rsidRPr="00802747">
        <w:rPr>
          <w:spacing w:val="-1"/>
          <w:sz w:val="24"/>
          <w:szCs w:val="24"/>
          <w:lang w:val="ru-RU"/>
        </w:rPr>
        <w:t>поднял</w:t>
      </w:r>
      <w:r>
        <w:rPr>
          <w:spacing w:val="-1"/>
          <w:sz w:val="24"/>
          <w:szCs w:val="24"/>
          <w:lang w:val="ru-RU"/>
        </w:rPr>
        <w:t xml:space="preserve"> </w:t>
      </w:r>
      <w:r w:rsidRPr="00802747">
        <w:rPr>
          <w:spacing w:val="-1"/>
          <w:sz w:val="24"/>
          <w:szCs w:val="24"/>
          <w:lang w:val="ru-RU"/>
        </w:rPr>
        <w:t>карточку,</w:t>
      </w:r>
      <w:r>
        <w:rPr>
          <w:spacing w:val="-1"/>
          <w:sz w:val="24"/>
          <w:szCs w:val="24"/>
          <w:lang w:val="ru-RU"/>
        </w:rPr>
        <w:t xml:space="preserve"> </w:t>
      </w:r>
      <w:r w:rsidRPr="00802747">
        <w:rPr>
          <w:spacing w:val="-1"/>
          <w:sz w:val="24"/>
          <w:szCs w:val="24"/>
          <w:lang w:val="ru-RU"/>
        </w:rPr>
        <w:t>участника</w:t>
      </w:r>
      <w:r>
        <w:rPr>
          <w:spacing w:val="-1"/>
          <w:sz w:val="24"/>
          <w:szCs w:val="24"/>
          <w:lang w:val="ru-RU"/>
        </w:rPr>
        <w:t xml:space="preserve"> а</w:t>
      </w:r>
      <w:r w:rsidRPr="00802747">
        <w:rPr>
          <w:spacing w:val="-1"/>
          <w:sz w:val="24"/>
          <w:szCs w:val="24"/>
          <w:lang w:val="ru-RU"/>
        </w:rPr>
        <w:t>укциона,</w:t>
      </w:r>
      <w:r>
        <w:rPr>
          <w:spacing w:val="-1"/>
          <w:sz w:val="24"/>
          <w:szCs w:val="24"/>
          <w:lang w:val="ru-RU"/>
        </w:rPr>
        <w:t xml:space="preserve"> </w:t>
      </w:r>
      <w:r w:rsidRPr="00802747">
        <w:rPr>
          <w:spacing w:val="-1"/>
          <w:sz w:val="24"/>
          <w:szCs w:val="24"/>
          <w:lang w:val="ru-RU"/>
        </w:rPr>
        <w:t>надлежащим</w:t>
      </w:r>
      <w:r>
        <w:rPr>
          <w:spacing w:val="-1"/>
          <w:sz w:val="24"/>
          <w:szCs w:val="24"/>
          <w:lang w:val="ru-RU"/>
        </w:rPr>
        <w:t xml:space="preserve"> </w:t>
      </w:r>
      <w:r w:rsidRPr="00802747">
        <w:rPr>
          <w:spacing w:val="-1"/>
          <w:sz w:val="24"/>
          <w:szCs w:val="24"/>
          <w:lang w:val="ru-RU"/>
        </w:rPr>
        <w:t>образом</w:t>
      </w:r>
      <w:r>
        <w:rPr>
          <w:spacing w:val="-1"/>
          <w:sz w:val="24"/>
          <w:szCs w:val="24"/>
          <w:lang w:val="ru-RU"/>
        </w:rPr>
        <w:t xml:space="preserve"> </w:t>
      </w:r>
      <w:r w:rsidRPr="00802747">
        <w:rPr>
          <w:spacing w:val="-1"/>
          <w:sz w:val="24"/>
          <w:szCs w:val="24"/>
          <w:lang w:val="ru-RU"/>
        </w:rPr>
        <w:t>исполнивший</w:t>
      </w:r>
      <w:r>
        <w:rPr>
          <w:spacing w:val="-1"/>
          <w:sz w:val="24"/>
          <w:szCs w:val="24"/>
          <w:lang w:val="ru-RU"/>
        </w:rPr>
        <w:t xml:space="preserve"> </w:t>
      </w:r>
      <w:r w:rsidRPr="00802747">
        <w:rPr>
          <w:sz w:val="24"/>
          <w:szCs w:val="24"/>
          <w:lang w:val="ru-RU"/>
        </w:rPr>
        <w:t>свои</w:t>
      </w:r>
      <w:r>
        <w:rPr>
          <w:sz w:val="24"/>
          <w:szCs w:val="24"/>
          <w:lang w:val="ru-RU"/>
        </w:rPr>
        <w:t xml:space="preserve"> </w:t>
      </w:r>
      <w:r w:rsidRPr="00802747">
        <w:rPr>
          <w:spacing w:val="-1"/>
          <w:sz w:val="24"/>
          <w:szCs w:val="24"/>
          <w:lang w:val="ru-RU"/>
        </w:rPr>
        <w:t>обязанности</w:t>
      </w:r>
      <w:r>
        <w:rPr>
          <w:spacing w:val="-1"/>
          <w:sz w:val="24"/>
          <w:szCs w:val="24"/>
          <w:lang w:val="ru-RU"/>
        </w:rPr>
        <w:t xml:space="preserve"> </w:t>
      </w:r>
      <w:r w:rsidRPr="00802747">
        <w:rPr>
          <w:sz w:val="24"/>
          <w:szCs w:val="24"/>
          <w:lang w:val="ru-RU"/>
        </w:rPr>
        <w:t>по</w:t>
      </w:r>
      <w:r>
        <w:rPr>
          <w:sz w:val="24"/>
          <w:szCs w:val="24"/>
          <w:lang w:val="ru-RU"/>
        </w:rPr>
        <w:t xml:space="preserve"> </w:t>
      </w:r>
      <w:r w:rsidRPr="00802747">
        <w:rPr>
          <w:spacing w:val="-1"/>
          <w:sz w:val="24"/>
          <w:szCs w:val="24"/>
          <w:lang w:val="ru-RU"/>
        </w:rPr>
        <w:t>ранее</w:t>
      </w:r>
      <w:r>
        <w:rPr>
          <w:spacing w:val="-1"/>
          <w:sz w:val="24"/>
          <w:szCs w:val="24"/>
          <w:lang w:val="ru-RU"/>
        </w:rPr>
        <w:t xml:space="preserve"> </w:t>
      </w:r>
      <w:r w:rsidRPr="00802747">
        <w:rPr>
          <w:spacing w:val="-1"/>
          <w:sz w:val="24"/>
          <w:szCs w:val="24"/>
          <w:lang w:val="ru-RU"/>
        </w:rPr>
        <w:t>заключенному</w:t>
      </w:r>
      <w:r>
        <w:rPr>
          <w:spacing w:val="-1"/>
          <w:sz w:val="24"/>
          <w:szCs w:val="24"/>
          <w:lang w:val="ru-RU"/>
        </w:rPr>
        <w:t xml:space="preserve"> </w:t>
      </w:r>
      <w:r w:rsidRPr="00802747">
        <w:rPr>
          <w:spacing w:val="-1"/>
          <w:sz w:val="24"/>
          <w:szCs w:val="24"/>
          <w:lang w:val="ru-RU"/>
        </w:rPr>
        <w:t>договору</w:t>
      </w:r>
      <w:r>
        <w:rPr>
          <w:spacing w:val="-1"/>
          <w:sz w:val="24"/>
          <w:szCs w:val="24"/>
          <w:lang w:val="ru-RU"/>
        </w:rPr>
        <w:t xml:space="preserve"> </w:t>
      </w:r>
      <w:r w:rsidRPr="00802747">
        <w:rPr>
          <w:sz w:val="24"/>
          <w:szCs w:val="24"/>
          <w:lang w:val="ru-RU"/>
        </w:rPr>
        <w:t>в</w:t>
      </w:r>
      <w:r>
        <w:rPr>
          <w:sz w:val="24"/>
          <w:szCs w:val="24"/>
          <w:lang w:val="ru-RU"/>
        </w:rPr>
        <w:t xml:space="preserve"> </w:t>
      </w:r>
      <w:r w:rsidRPr="00802747">
        <w:rPr>
          <w:spacing w:val="-1"/>
          <w:sz w:val="24"/>
          <w:szCs w:val="24"/>
          <w:lang w:val="ru-RU"/>
        </w:rPr>
        <w:t>отношении</w:t>
      </w:r>
      <w:r>
        <w:rPr>
          <w:spacing w:val="-1"/>
          <w:sz w:val="24"/>
          <w:szCs w:val="24"/>
          <w:lang w:val="ru-RU"/>
        </w:rPr>
        <w:t xml:space="preserve"> </w:t>
      </w:r>
      <w:r w:rsidRPr="00802747">
        <w:rPr>
          <w:spacing w:val="-1"/>
          <w:sz w:val="24"/>
          <w:szCs w:val="24"/>
          <w:lang w:val="ru-RU"/>
        </w:rPr>
        <w:t>имущества,</w:t>
      </w:r>
      <w:r>
        <w:rPr>
          <w:spacing w:val="-1"/>
          <w:sz w:val="24"/>
          <w:szCs w:val="24"/>
          <w:lang w:val="ru-RU"/>
        </w:rPr>
        <w:t xml:space="preserve"> </w:t>
      </w:r>
      <w:r w:rsidRPr="00802747">
        <w:rPr>
          <w:spacing w:val="-1"/>
          <w:sz w:val="24"/>
          <w:szCs w:val="24"/>
          <w:lang w:val="ru-RU"/>
        </w:rPr>
        <w:t>права</w:t>
      </w:r>
      <w:r>
        <w:rPr>
          <w:spacing w:val="-1"/>
          <w:sz w:val="24"/>
          <w:szCs w:val="24"/>
          <w:lang w:val="ru-RU"/>
        </w:rPr>
        <w:t xml:space="preserve"> </w:t>
      </w:r>
      <w:r w:rsidRPr="00802747">
        <w:rPr>
          <w:sz w:val="24"/>
          <w:szCs w:val="24"/>
          <w:lang w:val="ru-RU"/>
        </w:rPr>
        <w:t>на</w:t>
      </w:r>
      <w:r>
        <w:rPr>
          <w:sz w:val="24"/>
          <w:szCs w:val="24"/>
          <w:lang w:val="ru-RU"/>
        </w:rPr>
        <w:t xml:space="preserve"> </w:t>
      </w:r>
      <w:r w:rsidRPr="00802747">
        <w:rPr>
          <w:sz w:val="24"/>
          <w:szCs w:val="24"/>
          <w:lang w:val="ru-RU"/>
        </w:rPr>
        <w:t>которое</w:t>
      </w:r>
      <w:r>
        <w:rPr>
          <w:sz w:val="24"/>
          <w:szCs w:val="24"/>
          <w:lang w:val="ru-RU"/>
        </w:rPr>
        <w:t xml:space="preserve"> </w:t>
      </w:r>
      <w:r w:rsidRPr="00802747">
        <w:rPr>
          <w:spacing w:val="-1"/>
          <w:sz w:val="24"/>
          <w:szCs w:val="24"/>
          <w:lang w:val="ru-RU"/>
        </w:rPr>
        <w:t>предаются</w:t>
      </w:r>
      <w:r>
        <w:rPr>
          <w:spacing w:val="-1"/>
          <w:sz w:val="24"/>
          <w:szCs w:val="24"/>
          <w:lang w:val="ru-RU"/>
        </w:rPr>
        <w:t xml:space="preserve"> </w:t>
      </w:r>
      <w:r w:rsidRPr="00802747">
        <w:rPr>
          <w:sz w:val="24"/>
          <w:szCs w:val="24"/>
          <w:lang w:val="ru-RU"/>
        </w:rPr>
        <w:t>по</w:t>
      </w:r>
      <w:r>
        <w:rPr>
          <w:sz w:val="24"/>
          <w:szCs w:val="24"/>
          <w:lang w:val="ru-RU"/>
        </w:rPr>
        <w:t xml:space="preserve"> </w:t>
      </w:r>
      <w:r w:rsidRPr="00802747">
        <w:rPr>
          <w:spacing w:val="-1"/>
          <w:sz w:val="24"/>
          <w:szCs w:val="24"/>
          <w:lang w:val="ru-RU"/>
        </w:rPr>
        <w:t>договору,</w:t>
      </w:r>
      <w:r>
        <w:rPr>
          <w:spacing w:val="-1"/>
          <w:sz w:val="24"/>
          <w:szCs w:val="24"/>
          <w:lang w:val="ru-RU"/>
        </w:rPr>
        <w:t xml:space="preserve"> </w:t>
      </w:r>
      <w:r w:rsidRPr="00802747">
        <w:rPr>
          <w:sz w:val="24"/>
          <w:szCs w:val="24"/>
          <w:lang w:val="ru-RU"/>
        </w:rPr>
        <w:t>и</w:t>
      </w:r>
      <w:r>
        <w:rPr>
          <w:sz w:val="24"/>
          <w:szCs w:val="24"/>
          <w:lang w:val="ru-RU"/>
        </w:rPr>
        <w:t xml:space="preserve"> </w:t>
      </w:r>
      <w:r w:rsidRPr="00802747">
        <w:rPr>
          <w:sz w:val="24"/>
          <w:szCs w:val="24"/>
          <w:lang w:val="ru-RU"/>
        </w:rPr>
        <w:t>письменно</w:t>
      </w:r>
      <w:r>
        <w:rPr>
          <w:sz w:val="24"/>
          <w:szCs w:val="24"/>
          <w:lang w:val="ru-RU"/>
        </w:rPr>
        <w:t xml:space="preserve"> </w:t>
      </w:r>
      <w:r w:rsidRPr="00802747">
        <w:rPr>
          <w:spacing w:val="-1"/>
          <w:sz w:val="24"/>
          <w:szCs w:val="24"/>
          <w:lang w:val="ru-RU"/>
        </w:rPr>
        <w:t>уведомивший</w:t>
      </w:r>
      <w:r>
        <w:rPr>
          <w:spacing w:val="-1"/>
          <w:sz w:val="24"/>
          <w:szCs w:val="24"/>
          <w:lang w:val="ru-RU"/>
        </w:rPr>
        <w:t xml:space="preserve"> </w:t>
      </w:r>
      <w:r w:rsidRPr="00802747">
        <w:rPr>
          <w:spacing w:val="-1"/>
          <w:sz w:val="24"/>
          <w:szCs w:val="24"/>
          <w:lang w:val="ru-RU"/>
        </w:rPr>
        <w:t>организатора</w:t>
      </w:r>
      <w:r>
        <w:rPr>
          <w:spacing w:val="-1"/>
          <w:sz w:val="24"/>
          <w:szCs w:val="24"/>
          <w:lang w:val="ru-RU"/>
        </w:rPr>
        <w:t xml:space="preserve"> </w:t>
      </w:r>
      <w:r w:rsidRPr="00802747">
        <w:rPr>
          <w:spacing w:val="-1"/>
          <w:sz w:val="24"/>
          <w:szCs w:val="24"/>
          <w:lang w:val="ru-RU"/>
        </w:rPr>
        <w:t>аукциона</w:t>
      </w:r>
      <w:r>
        <w:rPr>
          <w:spacing w:val="-1"/>
          <w:sz w:val="24"/>
          <w:szCs w:val="24"/>
          <w:lang w:val="ru-RU"/>
        </w:rPr>
        <w:t xml:space="preserve"> </w:t>
      </w:r>
      <w:r w:rsidRPr="00802747">
        <w:rPr>
          <w:sz w:val="24"/>
          <w:szCs w:val="24"/>
          <w:lang w:val="ru-RU"/>
        </w:rPr>
        <w:t>о</w:t>
      </w:r>
      <w:r>
        <w:rPr>
          <w:sz w:val="24"/>
          <w:szCs w:val="24"/>
          <w:lang w:val="ru-RU"/>
        </w:rPr>
        <w:t xml:space="preserve"> </w:t>
      </w:r>
      <w:r w:rsidRPr="00802747">
        <w:rPr>
          <w:spacing w:val="-1"/>
          <w:sz w:val="24"/>
          <w:szCs w:val="24"/>
          <w:lang w:val="ru-RU"/>
        </w:rPr>
        <w:t>желании</w:t>
      </w:r>
      <w:r>
        <w:rPr>
          <w:spacing w:val="-1"/>
          <w:sz w:val="24"/>
          <w:szCs w:val="24"/>
          <w:lang w:val="ru-RU"/>
        </w:rPr>
        <w:t xml:space="preserve"> </w:t>
      </w:r>
      <w:r w:rsidRPr="00802747">
        <w:rPr>
          <w:spacing w:val="-1"/>
          <w:sz w:val="24"/>
          <w:szCs w:val="24"/>
          <w:lang w:val="ru-RU"/>
        </w:rPr>
        <w:t>заключить</w:t>
      </w:r>
      <w:r>
        <w:rPr>
          <w:spacing w:val="-1"/>
          <w:sz w:val="24"/>
          <w:szCs w:val="24"/>
          <w:lang w:val="ru-RU"/>
        </w:rPr>
        <w:t xml:space="preserve"> договор </w:t>
      </w:r>
      <w:r w:rsidRPr="00802747">
        <w:rPr>
          <w:spacing w:val="-1"/>
          <w:sz w:val="24"/>
          <w:szCs w:val="24"/>
          <w:lang w:val="ru-RU"/>
        </w:rPr>
        <w:t>(далее</w:t>
      </w:r>
      <w:r>
        <w:rPr>
          <w:spacing w:val="-1"/>
          <w:sz w:val="24"/>
          <w:szCs w:val="24"/>
          <w:lang w:val="ru-RU"/>
        </w:rPr>
        <w:t xml:space="preserve"> </w:t>
      </w:r>
      <w:r w:rsidR="00876B11">
        <w:rPr>
          <w:spacing w:val="-1"/>
          <w:sz w:val="24"/>
          <w:szCs w:val="24"/>
          <w:lang w:val="ru-RU"/>
        </w:rPr>
        <w:t xml:space="preserve">– </w:t>
      </w:r>
      <w:r w:rsidRPr="00802747">
        <w:rPr>
          <w:spacing w:val="-1"/>
          <w:sz w:val="24"/>
          <w:szCs w:val="24"/>
          <w:lang w:val="ru-RU"/>
        </w:rPr>
        <w:t>действующий</w:t>
      </w:r>
      <w:r>
        <w:rPr>
          <w:spacing w:val="-1"/>
          <w:sz w:val="24"/>
          <w:szCs w:val="24"/>
          <w:lang w:val="ru-RU"/>
        </w:rPr>
        <w:t xml:space="preserve"> </w:t>
      </w:r>
      <w:r w:rsidRPr="00802747">
        <w:rPr>
          <w:spacing w:val="-1"/>
          <w:sz w:val="24"/>
          <w:szCs w:val="24"/>
          <w:lang w:val="ru-RU"/>
        </w:rPr>
        <w:t>правообладатель),</w:t>
      </w:r>
      <w:r>
        <w:rPr>
          <w:spacing w:val="-1"/>
          <w:sz w:val="24"/>
          <w:szCs w:val="24"/>
          <w:lang w:val="ru-RU"/>
        </w:rPr>
        <w:t xml:space="preserve"> </w:t>
      </w:r>
      <w:r w:rsidRPr="00802747">
        <w:rPr>
          <w:spacing w:val="-1"/>
          <w:sz w:val="24"/>
          <w:szCs w:val="24"/>
          <w:lang w:val="ru-RU"/>
        </w:rPr>
        <w:t>вправе</w:t>
      </w:r>
      <w:r>
        <w:rPr>
          <w:spacing w:val="-1"/>
          <w:sz w:val="24"/>
          <w:szCs w:val="24"/>
          <w:lang w:val="ru-RU"/>
        </w:rPr>
        <w:t xml:space="preserve"> </w:t>
      </w:r>
      <w:r w:rsidRPr="00802747">
        <w:rPr>
          <w:spacing w:val="-1"/>
          <w:sz w:val="24"/>
          <w:szCs w:val="24"/>
          <w:lang w:val="ru-RU"/>
        </w:rPr>
        <w:t>заявить</w:t>
      </w:r>
      <w:r w:rsidRPr="00802747">
        <w:rPr>
          <w:sz w:val="24"/>
          <w:szCs w:val="24"/>
          <w:lang w:val="ru-RU"/>
        </w:rPr>
        <w:t xml:space="preserve"> о своем</w:t>
      </w:r>
      <w:r w:rsidRPr="00802747">
        <w:rPr>
          <w:spacing w:val="-1"/>
          <w:sz w:val="24"/>
          <w:szCs w:val="24"/>
          <w:lang w:val="ru-RU"/>
        </w:rPr>
        <w:t xml:space="preserve"> желании</w:t>
      </w:r>
      <w:r>
        <w:rPr>
          <w:spacing w:val="-1"/>
          <w:sz w:val="24"/>
          <w:szCs w:val="24"/>
          <w:lang w:val="ru-RU"/>
        </w:rPr>
        <w:t xml:space="preserve"> </w:t>
      </w:r>
      <w:r w:rsidRPr="00802747">
        <w:rPr>
          <w:spacing w:val="-1"/>
          <w:sz w:val="24"/>
          <w:szCs w:val="24"/>
          <w:lang w:val="ru-RU"/>
        </w:rPr>
        <w:t>заключить</w:t>
      </w:r>
      <w:r>
        <w:rPr>
          <w:spacing w:val="-1"/>
          <w:sz w:val="24"/>
          <w:szCs w:val="24"/>
          <w:lang w:val="ru-RU"/>
        </w:rPr>
        <w:t xml:space="preserve"> </w:t>
      </w:r>
      <w:r w:rsidRPr="00802747">
        <w:rPr>
          <w:spacing w:val="-1"/>
          <w:sz w:val="24"/>
          <w:szCs w:val="24"/>
          <w:lang w:val="ru-RU"/>
        </w:rPr>
        <w:t>договор</w:t>
      </w:r>
      <w:r>
        <w:rPr>
          <w:spacing w:val="-1"/>
          <w:sz w:val="24"/>
          <w:szCs w:val="24"/>
          <w:lang w:val="ru-RU"/>
        </w:rPr>
        <w:t xml:space="preserve"> </w:t>
      </w:r>
      <w:r w:rsidRPr="00802747">
        <w:rPr>
          <w:sz w:val="24"/>
          <w:szCs w:val="24"/>
          <w:lang w:val="ru-RU"/>
        </w:rPr>
        <w:t xml:space="preserve">по </w:t>
      </w:r>
      <w:r w:rsidRPr="00802747">
        <w:rPr>
          <w:spacing w:val="-1"/>
          <w:sz w:val="24"/>
          <w:szCs w:val="24"/>
          <w:lang w:val="ru-RU"/>
        </w:rPr>
        <w:t>объявленной аукционистом</w:t>
      </w:r>
      <w:r>
        <w:rPr>
          <w:spacing w:val="-1"/>
          <w:sz w:val="24"/>
          <w:szCs w:val="24"/>
          <w:lang w:val="ru-RU"/>
        </w:rPr>
        <w:t xml:space="preserve"> </w:t>
      </w:r>
      <w:r w:rsidRPr="00802747">
        <w:rPr>
          <w:spacing w:val="-1"/>
          <w:sz w:val="24"/>
          <w:szCs w:val="24"/>
          <w:lang w:val="ru-RU"/>
        </w:rPr>
        <w:t>цене</w:t>
      </w:r>
      <w:r>
        <w:rPr>
          <w:spacing w:val="-1"/>
          <w:sz w:val="24"/>
          <w:szCs w:val="24"/>
          <w:lang w:val="ru-RU"/>
        </w:rPr>
        <w:t xml:space="preserve"> договора.</w:t>
      </w:r>
    </w:p>
    <w:p w14:paraId="7D6F2623" w14:textId="77777777" w:rsidR="00C45193" w:rsidRDefault="00876B11" w:rsidP="000B3F86">
      <w:pPr>
        <w:pStyle w:val="a9"/>
        <w:numPr>
          <w:ilvl w:val="2"/>
          <w:numId w:val="8"/>
        </w:numPr>
        <w:spacing w:after="240" w:line="260" w:lineRule="auto"/>
        <w:ind w:left="0" w:right="108" w:firstLine="9"/>
        <w:jc w:val="both"/>
        <w:rPr>
          <w:sz w:val="24"/>
          <w:szCs w:val="24"/>
          <w:lang w:val="ru-RU"/>
        </w:rPr>
      </w:pPr>
      <w:r>
        <w:rPr>
          <w:sz w:val="24"/>
          <w:szCs w:val="24"/>
          <w:lang w:val="ru-RU"/>
        </w:rPr>
        <w:t xml:space="preserve"> </w:t>
      </w:r>
      <w:r w:rsidR="00C45193" w:rsidRPr="00802747">
        <w:rPr>
          <w:sz w:val="24"/>
          <w:szCs w:val="24"/>
          <w:lang w:val="ru-RU"/>
        </w:rPr>
        <w:t>Если</w:t>
      </w:r>
      <w:r w:rsidR="00C45193">
        <w:rPr>
          <w:sz w:val="24"/>
          <w:szCs w:val="24"/>
          <w:lang w:val="ru-RU"/>
        </w:rPr>
        <w:t xml:space="preserve"> </w:t>
      </w:r>
      <w:r w:rsidR="00C45193" w:rsidRPr="00802747">
        <w:rPr>
          <w:spacing w:val="-1"/>
          <w:sz w:val="24"/>
          <w:szCs w:val="24"/>
          <w:lang w:val="ru-RU"/>
        </w:rPr>
        <w:t>действующий</w:t>
      </w:r>
      <w:r w:rsidR="00C45193">
        <w:rPr>
          <w:spacing w:val="-1"/>
          <w:sz w:val="24"/>
          <w:szCs w:val="24"/>
          <w:lang w:val="ru-RU"/>
        </w:rPr>
        <w:t xml:space="preserve"> </w:t>
      </w:r>
      <w:r w:rsidR="00C45193" w:rsidRPr="00802747">
        <w:rPr>
          <w:spacing w:val="-1"/>
          <w:sz w:val="24"/>
          <w:szCs w:val="24"/>
          <w:lang w:val="ru-RU"/>
        </w:rPr>
        <w:t>правообладатель</w:t>
      </w:r>
      <w:r w:rsidR="00C45193">
        <w:rPr>
          <w:spacing w:val="-1"/>
          <w:sz w:val="24"/>
          <w:szCs w:val="24"/>
          <w:lang w:val="ru-RU"/>
        </w:rPr>
        <w:t xml:space="preserve"> </w:t>
      </w:r>
      <w:r w:rsidR="00C45193" w:rsidRPr="00802747">
        <w:rPr>
          <w:spacing w:val="-1"/>
          <w:sz w:val="24"/>
          <w:szCs w:val="24"/>
          <w:lang w:val="ru-RU"/>
        </w:rPr>
        <w:t>воспользовался</w:t>
      </w:r>
      <w:r w:rsidR="00C45193">
        <w:rPr>
          <w:spacing w:val="-1"/>
          <w:sz w:val="24"/>
          <w:szCs w:val="24"/>
          <w:lang w:val="ru-RU"/>
        </w:rPr>
        <w:t xml:space="preserve"> </w:t>
      </w:r>
      <w:r w:rsidR="00C45193" w:rsidRPr="00802747">
        <w:rPr>
          <w:spacing w:val="-1"/>
          <w:sz w:val="24"/>
          <w:szCs w:val="24"/>
          <w:lang w:val="ru-RU"/>
        </w:rPr>
        <w:t>правом,</w:t>
      </w:r>
      <w:r w:rsidR="00C45193">
        <w:rPr>
          <w:spacing w:val="-1"/>
          <w:sz w:val="24"/>
          <w:szCs w:val="24"/>
          <w:lang w:val="ru-RU"/>
        </w:rPr>
        <w:t xml:space="preserve"> </w:t>
      </w:r>
      <w:r w:rsidR="00C45193" w:rsidRPr="00802747">
        <w:rPr>
          <w:spacing w:val="-1"/>
          <w:sz w:val="24"/>
          <w:szCs w:val="24"/>
          <w:lang w:val="ru-RU"/>
        </w:rPr>
        <w:t>предусмотренным</w:t>
      </w:r>
      <w:r w:rsidR="00C45193">
        <w:rPr>
          <w:spacing w:val="-1"/>
          <w:sz w:val="24"/>
          <w:szCs w:val="24"/>
          <w:lang w:val="ru-RU"/>
        </w:rPr>
        <w:t xml:space="preserve"> </w:t>
      </w:r>
      <w:r w:rsidR="00C45193" w:rsidRPr="00802747">
        <w:rPr>
          <w:spacing w:val="-1"/>
          <w:sz w:val="24"/>
          <w:szCs w:val="24"/>
          <w:lang w:val="ru-RU"/>
        </w:rPr>
        <w:t>п.</w:t>
      </w:r>
      <w:r>
        <w:rPr>
          <w:spacing w:val="-1"/>
          <w:sz w:val="24"/>
          <w:szCs w:val="24"/>
          <w:lang w:val="ru-RU"/>
        </w:rPr>
        <w:t xml:space="preserve"> </w:t>
      </w:r>
      <w:r w:rsidR="00C45193">
        <w:rPr>
          <w:spacing w:val="-1"/>
          <w:sz w:val="24"/>
          <w:szCs w:val="24"/>
          <w:lang w:val="ru-RU"/>
        </w:rPr>
        <w:t>3.3.9</w:t>
      </w:r>
      <w:r w:rsidR="00C45193" w:rsidRPr="00802747">
        <w:rPr>
          <w:spacing w:val="-1"/>
          <w:sz w:val="24"/>
          <w:szCs w:val="24"/>
          <w:lang w:val="ru-RU"/>
        </w:rPr>
        <w:t>.</w:t>
      </w:r>
      <w:r w:rsidR="00C45193">
        <w:rPr>
          <w:spacing w:val="-1"/>
          <w:sz w:val="24"/>
          <w:szCs w:val="24"/>
          <w:lang w:val="ru-RU"/>
        </w:rPr>
        <w:t xml:space="preserve"> </w:t>
      </w:r>
      <w:r w:rsidR="00C45193" w:rsidRPr="00802747">
        <w:rPr>
          <w:spacing w:val="-1"/>
          <w:sz w:val="24"/>
          <w:szCs w:val="24"/>
          <w:lang w:val="ru-RU"/>
        </w:rPr>
        <w:t>настояще</w:t>
      </w:r>
      <w:r w:rsidR="00C45193">
        <w:rPr>
          <w:spacing w:val="-1"/>
          <w:sz w:val="24"/>
          <w:szCs w:val="24"/>
          <w:lang w:val="ru-RU"/>
        </w:rPr>
        <w:t>й документации</w:t>
      </w:r>
      <w:r w:rsidR="00C45193" w:rsidRPr="00802747">
        <w:rPr>
          <w:spacing w:val="-1"/>
          <w:sz w:val="24"/>
          <w:szCs w:val="24"/>
          <w:lang w:val="ru-RU"/>
        </w:rPr>
        <w:t>,</w:t>
      </w:r>
      <w:r w:rsidR="00C45193">
        <w:rPr>
          <w:spacing w:val="-1"/>
          <w:sz w:val="24"/>
          <w:szCs w:val="24"/>
          <w:lang w:val="ru-RU"/>
        </w:rPr>
        <w:t xml:space="preserve"> </w:t>
      </w:r>
      <w:r w:rsidR="00C45193" w:rsidRPr="00802747">
        <w:rPr>
          <w:spacing w:val="-1"/>
          <w:sz w:val="24"/>
          <w:szCs w:val="24"/>
          <w:lang w:val="ru-RU"/>
        </w:rPr>
        <w:t>аукционист</w:t>
      </w:r>
      <w:r w:rsidR="00C45193">
        <w:rPr>
          <w:spacing w:val="-1"/>
          <w:sz w:val="24"/>
          <w:szCs w:val="24"/>
          <w:lang w:val="ru-RU"/>
        </w:rPr>
        <w:t xml:space="preserve"> </w:t>
      </w:r>
      <w:r w:rsidR="00C45193" w:rsidRPr="00802747">
        <w:rPr>
          <w:spacing w:val="-1"/>
          <w:sz w:val="24"/>
          <w:szCs w:val="24"/>
          <w:lang w:val="ru-RU"/>
        </w:rPr>
        <w:t>вновь</w:t>
      </w:r>
      <w:r w:rsidR="00C45193">
        <w:rPr>
          <w:spacing w:val="-1"/>
          <w:sz w:val="24"/>
          <w:szCs w:val="24"/>
          <w:lang w:val="ru-RU"/>
        </w:rPr>
        <w:t xml:space="preserve"> </w:t>
      </w:r>
      <w:r w:rsidR="00C45193" w:rsidRPr="00802747">
        <w:rPr>
          <w:spacing w:val="-1"/>
          <w:sz w:val="24"/>
          <w:szCs w:val="24"/>
          <w:lang w:val="ru-RU"/>
        </w:rPr>
        <w:t>предлагает</w:t>
      </w:r>
      <w:r w:rsidR="00C45193">
        <w:rPr>
          <w:spacing w:val="-1"/>
          <w:sz w:val="24"/>
          <w:szCs w:val="24"/>
          <w:lang w:val="ru-RU"/>
        </w:rPr>
        <w:t xml:space="preserve"> </w:t>
      </w:r>
      <w:r w:rsidR="00C45193" w:rsidRPr="00802747">
        <w:rPr>
          <w:spacing w:val="-1"/>
          <w:sz w:val="24"/>
          <w:szCs w:val="24"/>
          <w:lang w:val="ru-RU"/>
        </w:rPr>
        <w:t>участникам</w:t>
      </w:r>
      <w:r w:rsidR="00C45193">
        <w:rPr>
          <w:spacing w:val="-1"/>
          <w:sz w:val="24"/>
          <w:szCs w:val="24"/>
          <w:lang w:val="ru-RU"/>
        </w:rPr>
        <w:t xml:space="preserve"> </w:t>
      </w:r>
      <w:r w:rsidR="00C45193" w:rsidRPr="00802747">
        <w:rPr>
          <w:spacing w:val="-1"/>
          <w:sz w:val="24"/>
          <w:szCs w:val="24"/>
          <w:lang w:val="ru-RU"/>
        </w:rPr>
        <w:t>аукциона</w:t>
      </w:r>
      <w:r w:rsidR="00C45193">
        <w:rPr>
          <w:spacing w:val="-1"/>
          <w:sz w:val="24"/>
          <w:szCs w:val="24"/>
          <w:lang w:val="ru-RU"/>
        </w:rPr>
        <w:t xml:space="preserve"> </w:t>
      </w:r>
      <w:r w:rsidR="00C45193" w:rsidRPr="00802747">
        <w:rPr>
          <w:spacing w:val="-1"/>
          <w:sz w:val="24"/>
          <w:szCs w:val="24"/>
          <w:lang w:val="ru-RU"/>
        </w:rPr>
        <w:t>заявлять</w:t>
      </w:r>
      <w:r w:rsidR="00C45193">
        <w:rPr>
          <w:spacing w:val="-1"/>
          <w:sz w:val="24"/>
          <w:szCs w:val="24"/>
          <w:lang w:val="ru-RU"/>
        </w:rPr>
        <w:t xml:space="preserve"> </w:t>
      </w:r>
      <w:r w:rsidR="00C45193" w:rsidRPr="00802747">
        <w:rPr>
          <w:sz w:val="24"/>
          <w:szCs w:val="24"/>
          <w:lang w:val="ru-RU"/>
        </w:rPr>
        <w:t>свои</w:t>
      </w:r>
      <w:r w:rsidR="00C45193">
        <w:rPr>
          <w:sz w:val="24"/>
          <w:szCs w:val="24"/>
          <w:lang w:val="ru-RU"/>
        </w:rPr>
        <w:t xml:space="preserve"> </w:t>
      </w:r>
      <w:r w:rsidR="00C45193" w:rsidRPr="00802747">
        <w:rPr>
          <w:spacing w:val="-1"/>
          <w:sz w:val="24"/>
          <w:szCs w:val="24"/>
          <w:lang w:val="ru-RU"/>
        </w:rPr>
        <w:t>предложения</w:t>
      </w:r>
      <w:r w:rsidR="00C45193">
        <w:rPr>
          <w:spacing w:val="-1"/>
          <w:sz w:val="24"/>
          <w:szCs w:val="24"/>
          <w:lang w:val="ru-RU"/>
        </w:rPr>
        <w:t xml:space="preserve"> </w:t>
      </w:r>
      <w:r w:rsidR="00C45193" w:rsidRPr="00802747">
        <w:rPr>
          <w:sz w:val="24"/>
          <w:szCs w:val="24"/>
          <w:lang w:val="ru-RU"/>
        </w:rPr>
        <w:t>о</w:t>
      </w:r>
      <w:r w:rsidR="00C45193">
        <w:rPr>
          <w:sz w:val="24"/>
          <w:szCs w:val="24"/>
          <w:lang w:val="ru-RU"/>
        </w:rPr>
        <w:t xml:space="preserve"> </w:t>
      </w:r>
      <w:r w:rsidR="00C45193" w:rsidRPr="00802747">
        <w:rPr>
          <w:spacing w:val="-1"/>
          <w:sz w:val="24"/>
          <w:szCs w:val="24"/>
          <w:lang w:val="ru-RU"/>
        </w:rPr>
        <w:t>цене</w:t>
      </w:r>
      <w:r w:rsidR="00C45193">
        <w:rPr>
          <w:spacing w:val="-1"/>
          <w:sz w:val="24"/>
          <w:szCs w:val="24"/>
          <w:lang w:val="ru-RU"/>
        </w:rPr>
        <w:t xml:space="preserve"> </w:t>
      </w:r>
      <w:r w:rsidR="00C45193" w:rsidRPr="00802747">
        <w:rPr>
          <w:spacing w:val="-1"/>
          <w:sz w:val="24"/>
          <w:szCs w:val="24"/>
          <w:lang w:val="ru-RU"/>
        </w:rPr>
        <w:t>договора,</w:t>
      </w:r>
      <w:r w:rsidR="00C45193">
        <w:rPr>
          <w:spacing w:val="-1"/>
          <w:sz w:val="24"/>
          <w:szCs w:val="24"/>
          <w:lang w:val="ru-RU"/>
        </w:rPr>
        <w:t xml:space="preserve"> </w:t>
      </w:r>
      <w:r w:rsidR="00C45193" w:rsidRPr="00802747">
        <w:rPr>
          <w:sz w:val="24"/>
          <w:szCs w:val="24"/>
          <w:lang w:val="ru-RU"/>
        </w:rPr>
        <w:t>после</w:t>
      </w:r>
      <w:r w:rsidR="00C45193">
        <w:rPr>
          <w:sz w:val="24"/>
          <w:szCs w:val="24"/>
          <w:lang w:val="ru-RU"/>
        </w:rPr>
        <w:t xml:space="preserve"> </w:t>
      </w:r>
      <w:r w:rsidR="00C45193" w:rsidRPr="00802747">
        <w:rPr>
          <w:spacing w:val="-2"/>
          <w:sz w:val="24"/>
          <w:szCs w:val="24"/>
          <w:lang w:val="ru-RU"/>
        </w:rPr>
        <w:t>чего,</w:t>
      </w:r>
      <w:r w:rsidR="00C45193">
        <w:rPr>
          <w:spacing w:val="-2"/>
          <w:sz w:val="24"/>
          <w:szCs w:val="24"/>
          <w:lang w:val="ru-RU"/>
        </w:rPr>
        <w:t xml:space="preserve"> </w:t>
      </w:r>
      <w:r w:rsidR="00C45193" w:rsidRPr="00802747">
        <w:rPr>
          <w:sz w:val="24"/>
          <w:szCs w:val="24"/>
          <w:lang w:val="ru-RU"/>
        </w:rPr>
        <w:t>в</w:t>
      </w:r>
      <w:r w:rsidR="00C45193">
        <w:rPr>
          <w:sz w:val="24"/>
          <w:szCs w:val="24"/>
          <w:lang w:val="ru-RU"/>
        </w:rPr>
        <w:t xml:space="preserve"> </w:t>
      </w:r>
      <w:r w:rsidR="00C45193" w:rsidRPr="00802747">
        <w:rPr>
          <w:spacing w:val="-1"/>
          <w:sz w:val="24"/>
          <w:szCs w:val="24"/>
          <w:lang w:val="ru-RU"/>
        </w:rPr>
        <w:t>случае</w:t>
      </w:r>
      <w:r w:rsidR="00C45193">
        <w:rPr>
          <w:spacing w:val="-1"/>
          <w:sz w:val="24"/>
          <w:szCs w:val="24"/>
          <w:lang w:val="ru-RU"/>
        </w:rPr>
        <w:t xml:space="preserve"> </w:t>
      </w:r>
      <w:r w:rsidR="00C45193" w:rsidRPr="00802747">
        <w:rPr>
          <w:sz w:val="24"/>
          <w:szCs w:val="24"/>
          <w:lang w:val="ru-RU"/>
        </w:rPr>
        <w:t>если</w:t>
      </w:r>
      <w:r w:rsidR="00C45193">
        <w:rPr>
          <w:sz w:val="24"/>
          <w:szCs w:val="24"/>
          <w:lang w:val="ru-RU"/>
        </w:rPr>
        <w:t xml:space="preserve"> </w:t>
      </w:r>
      <w:r w:rsidR="00C45193" w:rsidRPr="00802747">
        <w:rPr>
          <w:sz w:val="24"/>
          <w:szCs w:val="24"/>
          <w:lang w:val="ru-RU"/>
        </w:rPr>
        <w:t>такие</w:t>
      </w:r>
      <w:r w:rsidR="00C45193">
        <w:rPr>
          <w:sz w:val="24"/>
          <w:szCs w:val="24"/>
          <w:lang w:val="ru-RU"/>
        </w:rPr>
        <w:t xml:space="preserve"> </w:t>
      </w:r>
      <w:r w:rsidR="00C45193" w:rsidRPr="00802747">
        <w:rPr>
          <w:spacing w:val="-1"/>
          <w:sz w:val="24"/>
          <w:szCs w:val="24"/>
          <w:lang w:val="ru-RU"/>
        </w:rPr>
        <w:t>предложения</w:t>
      </w:r>
      <w:r w:rsidR="00C45193">
        <w:rPr>
          <w:spacing w:val="-1"/>
          <w:sz w:val="24"/>
          <w:szCs w:val="24"/>
          <w:lang w:val="ru-RU"/>
        </w:rPr>
        <w:t xml:space="preserve"> </w:t>
      </w:r>
      <w:r w:rsidR="00C45193" w:rsidRPr="00802747">
        <w:rPr>
          <w:sz w:val="24"/>
          <w:szCs w:val="24"/>
          <w:lang w:val="ru-RU"/>
        </w:rPr>
        <w:t>были</w:t>
      </w:r>
      <w:r w:rsidR="00C45193">
        <w:rPr>
          <w:sz w:val="24"/>
          <w:szCs w:val="24"/>
          <w:lang w:val="ru-RU"/>
        </w:rPr>
        <w:t xml:space="preserve"> </w:t>
      </w:r>
      <w:r w:rsidR="00C45193" w:rsidRPr="00802747">
        <w:rPr>
          <w:spacing w:val="-1"/>
          <w:sz w:val="24"/>
          <w:szCs w:val="24"/>
          <w:lang w:val="ru-RU"/>
        </w:rPr>
        <w:t>сделаны</w:t>
      </w:r>
      <w:r w:rsidR="00C45193">
        <w:rPr>
          <w:spacing w:val="-1"/>
          <w:sz w:val="24"/>
          <w:szCs w:val="24"/>
          <w:lang w:val="ru-RU"/>
        </w:rPr>
        <w:t xml:space="preserve"> </w:t>
      </w:r>
      <w:r w:rsidR="00C45193" w:rsidRPr="00802747">
        <w:rPr>
          <w:sz w:val="24"/>
          <w:szCs w:val="24"/>
          <w:lang w:val="ru-RU"/>
        </w:rPr>
        <w:t>и</w:t>
      </w:r>
      <w:r w:rsidR="00C45193">
        <w:rPr>
          <w:sz w:val="24"/>
          <w:szCs w:val="24"/>
          <w:lang w:val="ru-RU"/>
        </w:rPr>
        <w:t xml:space="preserve"> </w:t>
      </w:r>
      <w:r w:rsidR="00C45193" w:rsidRPr="00802747">
        <w:rPr>
          <w:sz w:val="24"/>
          <w:szCs w:val="24"/>
          <w:lang w:val="ru-RU"/>
        </w:rPr>
        <w:t>после</w:t>
      </w:r>
      <w:r w:rsidR="00C45193">
        <w:rPr>
          <w:sz w:val="24"/>
          <w:szCs w:val="24"/>
          <w:lang w:val="ru-RU"/>
        </w:rPr>
        <w:t xml:space="preserve"> </w:t>
      </w:r>
      <w:r w:rsidR="00C45193" w:rsidRPr="00802747">
        <w:rPr>
          <w:sz w:val="24"/>
          <w:szCs w:val="24"/>
          <w:lang w:val="ru-RU"/>
        </w:rPr>
        <w:t>троекратного</w:t>
      </w:r>
      <w:r w:rsidR="00C45193">
        <w:rPr>
          <w:sz w:val="24"/>
          <w:szCs w:val="24"/>
          <w:lang w:val="ru-RU"/>
        </w:rPr>
        <w:t xml:space="preserve"> </w:t>
      </w:r>
      <w:r w:rsidR="00C45193" w:rsidRPr="00802747">
        <w:rPr>
          <w:spacing w:val="-1"/>
          <w:sz w:val="24"/>
          <w:szCs w:val="24"/>
          <w:lang w:val="ru-RU"/>
        </w:rPr>
        <w:t>объявления</w:t>
      </w:r>
      <w:r w:rsidR="00C45193">
        <w:rPr>
          <w:spacing w:val="-1"/>
          <w:sz w:val="24"/>
          <w:szCs w:val="24"/>
          <w:lang w:val="ru-RU"/>
        </w:rPr>
        <w:t xml:space="preserve"> </w:t>
      </w:r>
      <w:r w:rsidR="00C45193" w:rsidRPr="00802747">
        <w:rPr>
          <w:spacing w:val="-1"/>
          <w:sz w:val="24"/>
          <w:szCs w:val="24"/>
          <w:lang w:val="ru-RU"/>
        </w:rPr>
        <w:t>аукционистом</w:t>
      </w:r>
      <w:r w:rsidR="00C45193">
        <w:rPr>
          <w:spacing w:val="-1"/>
          <w:sz w:val="24"/>
          <w:szCs w:val="24"/>
          <w:lang w:val="ru-RU"/>
        </w:rPr>
        <w:t xml:space="preserve"> </w:t>
      </w:r>
      <w:r w:rsidR="00C45193" w:rsidRPr="00802747">
        <w:rPr>
          <w:spacing w:val="-1"/>
          <w:sz w:val="24"/>
          <w:szCs w:val="24"/>
          <w:lang w:val="ru-RU"/>
        </w:rPr>
        <w:t>цены</w:t>
      </w:r>
      <w:r w:rsidR="00C45193">
        <w:rPr>
          <w:spacing w:val="-1"/>
          <w:sz w:val="24"/>
          <w:szCs w:val="24"/>
          <w:lang w:val="ru-RU"/>
        </w:rPr>
        <w:t xml:space="preserve"> </w:t>
      </w:r>
      <w:r w:rsidR="00C45193" w:rsidRPr="00802747">
        <w:rPr>
          <w:spacing w:val="-1"/>
          <w:sz w:val="24"/>
          <w:szCs w:val="24"/>
          <w:lang w:val="ru-RU"/>
        </w:rPr>
        <w:t>договора</w:t>
      </w:r>
      <w:r w:rsidR="00C45193">
        <w:rPr>
          <w:spacing w:val="-1"/>
          <w:sz w:val="24"/>
          <w:szCs w:val="24"/>
          <w:lang w:val="ru-RU"/>
        </w:rPr>
        <w:t xml:space="preserve"> </w:t>
      </w:r>
      <w:r w:rsidR="00C45193" w:rsidRPr="00802747">
        <w:rPr>
          <w:sz w:val="24"/>
          <w:szCs w:val="24"/>
          <w:lang w:val="ru-RU"/>
        </w:rPr>
        <w:t>ни</w:t>
      </w:r>
      <w:r w:rsidR="00C45193">
        <w:rPr>
          <w:sz w:val="24"/>
          <w:szCs w:val="24"/>
          <w:lang w:val="ru-RU"/>
        </w:rPr>
        <w:t xml:space="preserve"> </w:t>
      </w:r>
      <w:r w:rsidR="00C45193" w:rsidRPr="00802747">
        <w:rPr>
          <w:sz w:val="24"/>
          <w:szCs w:val="24"/>
          <w:lang w:val="ru-RU"/>
        </w:rPr>
        <w:t>один</w:t>
      </w:r>
      <w:r w:rsidR="00C45193">
        <w:rPr>
          <w:sz w:val="24"/>
          <w:szCs w:val="24"/>
          <w:lang w:val="ru-RU"/>
        </w:rPr>
        <w:t xml:space="preserve"> </w:t>
      </w:r>
      <w:r w:rsidR="00C45193" w:rsidRPr="00802747">
        <w:rPr>
          <w:spacing w:val="-1"/>
          <w:sz w:val="24"/>
          <w:szCs w:val="24"/>
          <w:lang w:val="ru-RU"/>
        </w:rPr>
        <w:t>участник</w:t>
      </w:r>
      <w:r w:rsidR="00C45193">
        <w:rPr>
          <w:spacing w:val="-1"/>
          <w:sz w:val="24"/>
          <w:szCs w:val="24"/>
          <w:lang w:val="ru-RU"/>
        </w:rPr>
        <w:t xml:space="preserve"> </w:t>
      </w:r>
      <w:r w:rsidR="00C45193" w:rsidRPr="00802747">
        <w:rPr>
          <w:spacing w:val="-1"/>
          <w:sz w:val="24"/>
          <w:szCs w:val="24"/>
          <w:lang w:val="ru-RU"/>
        </w:rPr>
        <w:t>аукциона</w:t>
      </w:r>
      <w:r w:rsidR="00C45193">
        <w:rPr>
          <w:spacing w:val="-1"/>
          <w:sz w:val="24"/>
          <w:szCs w:val="24"/>
          <w:lang w:val="ru-RU"/>
        </w:rPr>
        <w:t xml:space="preserve"> </w:t>
      </w:r>
      <w:r w:rsidR="00C45193" w:rsidRPr="00802747">
        <w:rPr>
          <w:sz w:val="24"/>
          <w:szCs w:val="24"/>
          <w:lang w:val="ru-RU"/>
        </w:rPr>
        <w:t>не</w:t>
      </w:r>
      <w:r w:rsidR="00C45193">
        <w:rPr>
          <w:sz w:val="24"/>
          <w:szCs w:val="24"/>
          <w:lang w:val="ru-RU"/>
        </w:rPr>
        <w:t xml:space="preserve"> </w:t>
      </w:r>
      <w:r w:rsidR="00C45193" w:rsidRPr="00802747">
        <w:rPr>
          <w:spacing w:val="-1"/>
          <w:sz w:val="24"/>
          <w:szCs w:val="24"/>
          <w:lang w:val="ru-RU"/>
        </w:rPr>
        <w:t>поднял</w:t>
      </w:r>
      <w:r w:rsidR="00C45193">
        <w:rPr>
          <w:spacing w:val="-1"/>
          <w:sz w:val="24"/>
          <w:szCs w:val="24"/>
          <w:lang w:val="ru-RU"/>
        </w:rPr>
        <w:t xml:space="preserve"> </w:t>
      </w:r>
      <w:r w:rsidR="00C45193" w:rsidRPr="00802747">
        <w:rPr>
          <w:spacing w:val="-1"/>
          <w:sz w:val="24"/>
          <w:szCs w:val="24"/>
          <w:lang w:val="ru-RU"/>
        </w:rPr>
        <w:t>карточку,</w:t>
      </w:r>
      <w:r w:rsidR="00C45193">
        <w:rPr>
          <w:spacing w:val="-1"/>
          <w:sz w:val="24"/>
          <w:szCs w:val="24"/>
          <w:lang w:val="ru-RU"/>
        </w:rPr>
        <w:t xml:space="preserve"> </w:t>
      </w:r>
      <w:r w:rsidR="00C45193" w:rsidRPr="00802747">
        <w:rPr>
          <w:spacing w:val="-1"/>
          <w:sz w:val="24"/>
          <w:szCs w:val="24"/>
          <w:lang w:val="ru-RU"/>
        </w:rPr>
        <w:t>действующий</w:t>
      </w:r>
      <w:r w:rsidR="00C45193">
        <w:rPr>
          <w:spacing w:val="-1"/>
          <w:sz w:val="24"/>
          <w:szCs w:val="24"/>
          <w:lang w:val="ru-RU"/>
        </w:rPr>
        <w:t xml:space="preserve"> </w:t>
      </w:r>
      <w:r w:rsidR="00C45193" w:rsidRPr="00802747">
        <w:rPr>
          <w:spacing w:val="-1"/>
          <w:sz w:val="24"/>
          <w:szCs w:val="24"/>
          <w:lang w:val="ru-RU"/>
        </w:rPr>
        <w:t>правообладатель</w:t>
      </w:r>
      <w:r w:rsidR="00C45193">
        <w:rPr>
          <w:spacing w:val="-1"/>
          <w:sz w:val="24"/>
          <w:szCs w:val="24"/>
          <w:lang w:val="ru-RU"/>
        </w:rPr>
        <w:t xml:space="preserve"> </w:t>
      </w:r>
      <w:r w:rsidR="00C45193" w:rsidRPr="00802747">
        <w:rPr>
          <w:spacing w:val="-1"/>
          <w:sz w:val="24"/>
          <w:szCs w:val="24"/>
          <w:lang w:val="ru-RU"/>
        </w:rPr>
        <w:t>вправе</w:t>
      </w:r>
      <w:r w:rsidR="00C45193">
        <w:rPr>
          <w:spacing w:val="-1"/>
          <w:sz w:val="24"/>
          <w:szCs w:val="24"/>
          <w:lang w:val="ru-RU"/>
        </w:rPr>
        <w:t xml:space="preserve"> </w:t>
      </w:r>
      <w:r w:rsidR="00C45193" w:rsidRPr="00802747">
        <w:rPr>
          <w:spacing w:val="-1"/>
          <w:sz w:val="24"/>
          <w:szCs w:val="24"/>
          <w:lang w:val="ru-RU"/>
        </w:rPr>
        <w:t>снова</w:t>
      </w:r>
      <w:r w:rsidR="00C45193">
        <w:rPr>
          <w:spacing w:val="-1"/>
          <w:sz w:val="24"/>
          <w:szCs w:val="24"/>
          <w:lang w:val="ru-RU"/>
        </w:rPr>
        <w:t xml:space="preserve"> </w:t>
      </w:r>
      <w:r w:rsidR="00C45193" w:rsidRPr="00802747">
        <w:rPr>
          <w:spacing w:val="-1"/>
          <w:sz w:val="24"/>
          <w:szCs w:val="24"/>
          <w:lang w:val="ru-RU"/>
        </w:rPr>
        <w:t>заявить</w:t>
      </w:r>
      <w:r w:rsidR="00C45193">
        <w:rPr>
          <w:spacing w:val="-1"/>
          <w:sz w:val="24"/>
          <w:szCs w:val="24"/>
          <w:lang w:val="ru-RU"/>
        </w:rPr>
        <w:t xml:space="preserve"> </w:t>
      </w:r>
      <w:r w:rsidR="00C45193" w:rsidRPr="00802747">
        <w:rPr>
          <w:sz w:val="24"/>
          <w:szCs w:val="24"/>
          <w:lang w:val="ru-RU"/>
        </w:rPr>
        <w:t>о</w:t>
      </w:r>
      <w:r w:rsidR="00C45193">
        <w:rPr>
          <w:sz w:val="24"/>
          <w:szCs w:val="24"/>
          <w:lang w:val="ru-RU"/>
        </w:rPr>
        <w:t xml:space="preserve"> </w:t>
      </w:r>
      <w:r w:rsidR="00C45193" w:rsidRPr="00802747">
        <w:rPr>
          <w:sz w:val="24"/>
          <w:szCs w:val="24"/>
          <w:lang w:val="ru-RU"/>
        </w:rPr>
        <w:t>своем</w:t>
      </w:r>
      <w:r w:rsidR="00C45193">
        <w:rPr>
          <w:sz w:val="24"/>
          <w:szCs w:val="24"/>
          <w:lang w:val="ru-RU"/>
        </w:rPr>
        <w:t xml:space="preserve"> </w:t>
      </w:r>
      <w:r w:rsidR="00C45193" w:rsidRPr="00802747">
        <w:rPr>
          <w:spacing w:val="-1"/>
          <w:sz w:val="24"/>
          <w:szCs w:val="24"/>
          <w:lang w:val="ru-RU"/>
        </w:rPr>
        <w:t>желании</w:t>
      </w:r>
      <w:r w:rsidR="00C45193">
        <w:rPr>
          <w:spacing w:val="-1"/>
          <w:sz w:val="24"/>
          <w:szCs w:val="24"/>
          <w:lang w:val="ru-RU"/>
        </w:rPr>
        <w:t xml:space="preserve"> </w:t>
      </w:r>
      <w:r w:rsidR="00C45193" w:rsidRPr="00802747">
        <w:rPr>
          <w:spacing w:val="-1"/>
          <w:sz w:val="24"/>
          <w:szCs w:val="24"/>
          <w:lang w:val="ru-RU"/>
        </w:rPr>
        <w:t>заключить</w:t>
      </w:r>
      <w:r w:rsidR="00C45193">
        <w:rPr>
          <w:spacing w:val="-1"/>
          <w:sz w:val="24"/>
          <w:szCs w:val="24"/>
          <w:lang w:val="ru-RU"/>
        </w:rPr>
        <w:t xml:space="preserve"> </w:t>
      </w:r>
      <w:r w:rsidR="00C45193" w:rsidRPr="00802747">
        <w:rPr>
          <w:spacing w:val="-1"/>
          <w:sz w:val="24"/>
          <w:szCs w:val="24"/>
          <w:lang w:val="ru-RU"/>
        </w:rPr>
        <w:t>договор</w:t>
      </w:r>
      <w:r w:rsidR="00C45193">
        <w:rPr>
          <w:spacing w:val="-1"/>
          <w:sz w:val="24"/>
          <w:szCs w:val="24"/>
          <w:lang w:val="ru-RU"/>
        </w:rPr>
        <w:t xml:space="preserve"> </w:t>
      </w:r>
      <w:r w:rsidR="00C45193" w:rsidRPr="00802747">
        <w:rPr>
          <w:sz w:val="24"/>
          <w:szCs w:val="24"/>
          <w:lang w:val="ru-RU"/>
        </w:rPr>
        <w:t>по</w:t>
      </w:r>
      <w:r w:rsidR="00C45193">
        <w:rPr>
          <w:sz w:val="24"/>
          <w:szCs w:val="24"/>
          <w:lang w:val="ru-RU"/>
        </w:rPr>
        <w:t xml:space="preserve"> </w:t>
      </w:r>
      <w:r w:rsidR="00C45193" w:rsidRPr="00802747">
        <w:rPr>
          <w:spacing w:val="-1"/>
          <w:sz w:val="24"/>
          <w:szCs w:val="24"/>
          <w:lang w:val="ru-RU"/>
        </w:rPr>
        <w:t>объявленной</w:t>
      </w:r>
      <w:r w:rsidR="00C45193">
        <w:rPr>
          <w:spacing w:val="-1"/>
          <w:sz w:val="24"/>
          <w:szCs w:val="24"/>
          <w:lang w:val="ru-RU"/>
        </w:rPr>
        <w:t xml:space="preserve"> </w:t>
      </w:r>
      <w:r w:rsidR="00C45193" w:rsidRPr="00802747">
        <w:rPr>
          <w:spacing w:val="-1"/>
          <w:sz w:val="24"/>
          <w:szCs w:val="24"/>
          <w:lang w:val="ru-RU"/>
        </w:rPr>
        <w:t>аукционистом</w:t>
      </w:r>
      <w:r w:rsidR="00C45193">
        <w:rPr>
          <w:spacing w:val="-1"/>
          <w:sz w:val="24"/>
          <w:szCs w:val="24"/>
          <w:lang w:val="ru-RU"/>
        </w:rPr>
        <w:t xml:space="preserve"> </w:t>
      </w:r>
      <w:r w:rsidR="00C45193" w:rsidRPr="00802747">
        <w:rPr>
          <w:spacing w:val="-1"/>
          <w:sz w:val="24"/>
          <w:szCs w:val="24"/>
          <w:lang w:val="ru-RU"/>
        </w:rPr>
        <w:t>цене</w:t>
      </w:r>
      <w:r w:rsidR="00C45193">
        <w:rPr>
          <w:spacing w:val="-1"/>
          <w:sz w:val="24"/>
          <w:szCs w:val="24"/>
          <w:lang w:val="ru-RU"/>
        </w:rPr>
        <w:t xml:space="preserve"> </w:t>
      </w:r>
      <w:r w:rsidR="00C45193" w:rsidRPr="00802747">
        <w:rPr>
          <w:spacing w:val="-1"/>
          <w:sz w:val="24"/>
          <w:szCs w:val="24"/>
          <w:lang w:val="ru-RU"/>
        </w:rPr>
        <w:t>договора</w:t>
      </w:r>
      <w:r w:rsidR="00C45193">
        <w:rPr>
          <w:spacing w:val="-1"/>
          <w:sz w:val="24"/>
          <w:szCs w:val="24"/>
          <w:lang w:val="ru-RU"/>
        </w:rPr>
        <w:t>.</w:t>
      </w:r>
    </w:p>
    <w:p w14:paraId="2C16F9BD" w14:textId="0C6B7A7F" w:rsidR="00C45193" w:rsidRDefault="00876B11" w:rsidP="000B3F86">
      <w:pPr>
        <w:pStyle w:val="a9"/>
        <w:numPr>
          <w:ilvl w:val="2"/>
          <w:numId w:val="8"/>
        </w:numPr>
        <w:spacing w:after="240" w:line="260" w:lineRule="auto"/>
        <w:ind w:left="0" w:right="108" w:firstLine="9"/>
        <w:jc w:val="both"/>
        <w:rPr>
          <w:sz w:val="24"/>
          <w:szCs w:val="24"/>
          <w:lang w:val="ru-RU"/>
        </w:rPr>
      </w:pPr>
      <w:r>
        <w:rPr>
          <w:spacing w:val="-1"/>
          <w:sz w:val="24"/>
          <w:szCs w:val="24"/>
          <w:lang w:val="ru-RU"/>
        </w:rPr>
        <w:t xml:space="preserve"> </w:t>
      </w:r>
      <w:r w:rsidR="00C45193" w:rsidRPr="00802747">
        <w:rPr>
          <w:spacing w:val="-1"/>
          <w:sz w:val="24"/>
          <w:szCs w:val="24"/>
          <w:lang w:val="ru-RU"/>
        </w:rPr>
        <w:t>Аукцион</w:t>
      </w:r>
      <w:r w:rsidR="00C45193">
        <w:rPr>
          <w:spacing w:val="-1"/>
          <w:sz w:val="24"/>
          <w:szCs w:val="24"/>
          <w:lang w:val="ru-RU"/>
        </w:rPr>
        <w:t xml:space="preserve"> </w:t>
      </w:r>
      <w:r w:rsidR="00C45193" w:rsidRPr="00802747">
        <w:rPr>
          <w:spacing w:val="-1"/>
          <w:sz w:val="24"/>
          <w:szCs w:val="24"/>
          <w:lang w:val="ru-RU"/>
        </w:rPr>
        <w:t>считается</w:t>
      </w:r>
      <w:r w:rsidR="00C45193">
        <w:rPr>
          <w:spacing w:val="-1"/>
          <w:sz w:val="24"/>
          <w:szCs w:val="24"/>
          <w:lang w:val="ru-RU"/>
        </w:rPr>
        <w:t xml:space="preserve"> </w:t>
      </w:r>
      <w:r w:rsidR="00C45193" w:rsidRPr="00802747">
        <w:rPr>
          <w:spacing w:val="-1"/>
          <w:sz w:val="24"/>
          <w:szCs w:val="24"/>
          <w:lang w:val="ru-RU"/>
        </w:rPr>
        <w:t>законченным,</w:t>
      </w:r>
      <w:r w:rsidR="00C45193">
        <w:rPr>
          <w:spacing w:val="-1"/>
          <w:sz w:val="24"/>
          <w:szCs w:val="24"/>
          <w:lang w:val="ru-RU"/>
        </w:rPr>
        <w:t xml:space="preserve"> </w:t>
      </w:r>
      <w:r>
        <w:rPr>
          <w:sz w:val="24"/>
          <w:szCs w:val="24"/>
          <w:lang w:val="ru-RU"/>
        </w:rPr>
        <w:t>если после</w:t>
      </w:r>
      <w:r w:rsidR="00C45193" w:rsidRPr="00802747">
        <w:rPr>
          <w:sz w:val="24"/>
          <w:szCs w:val="24"/>
          <w:lang w:val="ru-RU"/>
        </w:rPr>
        <w:t xml:space="preserve"> </w:t>
      </w:r>
      <w:r w:rsidR="00C45193" w:rsidRPr="00802747">
        <w:rPr>
          <w:spacing w:val="-1"/>
          <w:sz w:val="24"/>
          <w:szCs w:val="24"/>
          <w:lang w:val="ru-RU"/>
        </w:rPr>
        <w:t>троекратного</w:t>
      </w:r>
      <w:r w:rsidR="00C45193">
        <w:rPr>
          <w:spacing w:val="-1"/>
          <w:sz w:val="24"/>
          <w:szCs w:val="24"/>
          <w:lang w:val="ru-RU"/>
        </w:rPr>
        <w:t xml:space="preserve"> </w:t>
      </w:r>
      <w:r w:rsidR="00C45193" w:rsidRPr="00802747">
        <w:rPr>
          <w:spacing w:val="-1"/>
          <w:sz w:val="24"/>
          <w:szCs w:val="24"/>
          <w:lang w:val="ru-RU"/>
        </w:rPr>
        <w:t>объявления</w:t>
      </w:r>
      <w:r w:rsidR="00C45193">
        <w:rPr>
          <w:spacing w:val="-1"/>
          <w:sz w:val="24"/>
          <w:szCs w:val="24"/>
          <w:lang w:val="ru-RU"/>
        </w:rPr>
        <w:t xml:space="preserve"> </w:t>
      </w:r>
      <w:r w:rsidR="00C45193" w:rsidRPr="00802747">
        <w:rPr>
          <w:spacing w:val="-1"/>
          <w:sz w:val="24"/>
          <w:szCs w:val="24"/>
          <w:lang w:val="ru-RU"/>
        </w:rPr>
        <w:t>аукционистом</w:t>
      </w:r>
      <w:r w:rsidR="00C45193">
        <w:rPr>
          <w:spacing w:val="-1"/>
          <w:sz w:val="24"/>
          <w:szCs w:val="24"/>
          <w:lang w:val="ru-RU"/>
        </w:rPr>
        <w:t xml:space="preserve"> </w:t>
      </w:r>
      <w:r w:rsidR="00C45193" w:rsidRPr="00802747">
        <w:rPr>
          <w:spacing w:val="-1"/>
          <w:sz w:val="24"/>
          <w:szCs w:val="24"/>
          <w:lang w:val="ru-RU"/>
        </w:rPr>
        <w:t>последнего</w:t>
      </w:r>
      <w:r w:rsidR="00C45193">
        <w:rPr>
          <w:spacing w:val="-1"/>
          <w:sz w:val="24"/>
          <w:szCs w:val="24"/>
          <w:lang w:val="ru-RU"/>
        </w:rPr>
        <w:t xml:space="preserve"> </w:t>
      </w:r>
      <w:r w:rsidR="00C45193" w:rsidRPr="00802747">
        <w:rPr>
          <w:spacing w:val="-1"/>
          <w:sz w:val="24"/>
          <w:szCs w:val="24"/>
          <w:lang w:val="ru-RU"/>
        </w:rPr>
        <w:t>предложения</w:t>
      </w:r>
      <w:r w:rsidR="00C45193">
        <w:rPr>
          <w:spacing w:val="-1"/>
          <w:sz w:val="24"/>
          <w:szCs w:val="24"/>
          <w:lang w:val="ru-RU"/>
        </w:rPr>
        <w:t xml:space="preserve"> </w:t>
      </w:r>
      <w:r w:rsidR="00C45193" w:rsidRPr="00802747">
        <w:rPr>
          <w:sz w:val="24"/>
          <w:szCs w:val="24"/>
          <w:lang w:val="ru-RU"/>
        </w:rPr>
        <w:t>о</w:t>
      </w:r>
      <w:r w:rsidR="00C45193">
        <w:rPr>
          <w:sz w:val="24"/>
          <w:szCs w:val="24"/>
          <w:lang w:val="ru-RU"/>
        </w:rPr>
        <w:t xml:space="preserve"> </w:t>
      </w:r>
      <w:r w:rsidR="00C45193" w:rsidRPr="00802747">
        <w:rPr>
          <w:spacing w:val="-1"/>
          <w:sz w:val="24"/>
          <w:szCs w:val="24"/>
          <w:lang w:val="ru-RU"/>
        </w:rPr>
        <w:t>цене</w:t>
      </w:r>
      <w:r w:rsidR="00C45193">
        <w:rPr>
          <w:spacing w:val="-1"/>
          <w:sz w:val="24"/>
          <w:szCs w:val="24"/>
          <w:lang w:val="ru-RU"/>
        </w:rPr>
        <w:t xml:space="preserve"> </w:t>
      </w:r>
      <w:r w:rsidR="00C45193" w:rsidRPr="00802747">
        <w:rPr>
          <w:spacing w:val="-1"/>
          <w:sz w:val="24"/>
          <w:szCs w:val="24"/>
          <w:lang w:val="ru-RU"/>
        </w:rPr>
        <w:t>договора</w:t>
      </w:r>
      <w:r w:rsidR="00C45193">
        <w:rPr>
          <w:spacing w:val="-1"/>
          <w:sz w:val="24"/>
          <w:szCs w:val="24"/>
          <w:lang w:val="ru-RU"/>
        </w:rPr>
        <w:t xml:space="preserve"> </w:t>
      </w:r>
      <w:r w:rsidR="00C45193" w:rsidRPr="00802747">
        <w:rPr>
          <w:spacing w:val="-1"/>
          <w:sz w:val="24"/>
          <w:szCs w:val="24"/>
          <w:lang w:val="ru-RU"/>
        </w:rPr>
        <w:t>или</w:t>
      </w:r>
      <w:r w:rsidR="00C45193">
        <w:rPr>
          <w:spacing w:val="-1"/>
          <w:sz w:val="24"/>
          <w:szCs w:val="24"/>
          <w:lang w:val="ru-RU"/>
        </w:rPr>
        <w:t xml:space="preserve"> </w:t>
      </w:r>
      <w:r w:rsidR="00C45193" w:rsidRPr="00802747">
        <w:rPr>
          <w:spacing w:val="-1"/>
          <w:sz w:val="24"/>
          <w:szCs w:val="24"/>
          <w:lang w:val="ru-RU"/>
        </w:rPr>
        <w:t>после</w:t>
      </w:r>
      <w:r w:rsidR="00C45193">
        <w:rPr>
          <w:spacing w:val="-1"/>
          <w:sz w:val="24"/>
          <w:szCs w:val="24"/>
          <w:lang w:val="ru-RU"/>
        </w:rPr>
        <w:t xml:space="preserve"> </w:t>
      </w:r>
      <w:r w:rsidR="00C45193" w:rsidRPr="00802747">
        <w:rPr>
          <w:spacing w:val="-1"/>
          <w:sz w:val="24"/>
          <w:szCs w:val="24"/>
          <w:lang w:val="ru-RU"/>
        </w:rPr>
        <w:t>заявления</w:t>
      </w:r>
      <w:r w:rsidR="00C45193">
        <w:rPr>
          <w:spacing w:val="-1"/>
          <w:sz w:val="24"/>
          <w:szCs w:val="24"/>
          <w:lang w:val="ru-RU"/>
        </w:rPr>
        <w:t xml:space="preserve"> </w:t>
      </w:r>
      <w:r w:rsidR="00C45193" w:rsidRPr="00802747">
        <w:rPr>
          <w:spacing w:val="-1"/>
          <w:sz w:val="24"/>
          <w:szCs w:val="24"/>
          <w:lang w:val="ru-RU"/>
        </w:rPr>
        <w:t>действующего</w:t>
      </w:r>
      <w:r w:rsidR="00C45193">
        <w:rPr>
          <w:spacing w:val="-1"/>
          <w:sz w:val="24"/>
          <w:szCs w:val="24"/>
          <w:lang w:val="ru-RU"/>
        </w:rPr>
        <w:t xml:space="preserve"> </w:t>
      </w:r>
      <w:r w:rsidR="00C45193" w:rsidRPr="00802747">
        <w:rPr>
          <w:spacing w:val="-1"/>
          <w:sz w:val="24"/>
          <w:szCs w:val="24"/>
          <w:lang w:val="ru-RU"/>
        </w:rPr>
        <w:t>правообладателя</w:t>
      </w:r>
      <w:r w:rsidR="00C45193">
        <w:rPr>
          <w:spacing w:val="-1"/>
          <w:sz w:val="24"/>
          <w:szCs w:val="24"/>
          <w:lang w:val="ru-RU"/>
        </w:rPr>
        <w:t xml:space="preserve"> </w:t>
      </w:r>
      <w:r w:rsidR="00C45193" w:rsidRPr="00802747">
        <w:rPr>
          <w:sz w:val="24"/>
          <w:szCs w:val="24"/>
          <w:lang w:val="ru-RU"/>
        </w:rPr>
        <w:t>о</w:t>
      </w:r>
      <w:r w:rsidR="00C45193">
        <w:rPr>
          <w:sz w:val="24"/>
          <w:szCs w:val="24"/>
          <w:lang w:val="ru-RU"/>
        </w:rPr>
        <w:t xml:space="preserve"> </w:t>
      </w:r>
      <w:r w:rsidR="00C45193" w:rsidRPr="00802747">
        <w:rPr>
          <w:spacing w:val="-1"/>
          <w:sz w:val="24"/>
          <w:szCs w:val="24"/>
          <w:lang w:val="ru-RU"/>
        </w:rPr>
        <w:t>своем</w:t>
      </w:r>
      <w:r w:rsidR="00C45193">
        <w:rPr>
          <w:spacing w:val="-1"/>
          <w:sz w:val="24"/>
          <w:szCs w:val="24"/>
          <w:lang w:val="ru-RU"/>
        </w:rPr>
        <w:t xml:space="preserve"> </w:t>
      </w:r>
      <w:r w:rsidR="00C45193" w:rsidRPr="00802747">
        <w:rPr>
          <w:spacing w:val="-1"/>
          <w:sz w:val="24"/>
          <w:szCs w:val="24"/>
          <w:lang w:val="ru-RU"/>
        </w:rPr>
        <w:t>желании</w:t>
      </w:r>
      <w:r w:rsidR="00C45193">
        <w:rPr>
          <w:spacing w:val="-1"/>
          <w:sz w:val="24"/>
          <w:szCs w:val="24"/>
          <w:lang w:val="ru-RU"/>
        </w:rPr>
        <w:t xml:space="preserve"> </w:t>
      </w:r>
      <w:r w:rsidR="00C45193" w:rsidRPr="00802747">
        <w:rPr>
          <w:spacing w:val="-1"/>
          <w:sz w:val="24"/>
          <w:szCs w:val="24"/>
          <w:lang w:val="ru-RU"/>
        </w:rPr>
        <w:t>заключить</w:t>
      </w:r>
      <w:r w:rsidR="00C45193">
        <w:rPr>
          <w:spacing w:val="-1"/>
          <w:sz w:val="24"/>
          <w:szCs w:val="24"/>
          <w:lang w:val="ru-RU"/>
        </w:rPr>
        <w:t xml:space="preserve"> </w:t>
      </w:r>
      <w:r w:rsidR="00C45193" w:rsidRPr="00802747">
        <w:rPr>
          <w:spacing w:val="-1"/>
          <w:sz w:val="24"/>
          <w:szCs w:val="24"/>
          <w:lang w:val="ru-RU"/>
        </w:rPr>
        <w:t>договор</w:t>
      </w:r>
      <w:r w:rsidR="00C45193">
        <w:rPr>
          <w:spacing w:val="-1"/>
          <w:sz w:val="24"/>
          <w:szCs w:val="24"/>
          <w:lang w:val="ru-RU"/>
        </w:rPr>
        <w:t xml:space="preserve"> </w:t>
      </w:r>
      <w:r w:rsidR="00C45193" w:rsidRPr="00802747">
        <w:rPr>
          <w:sz w:val="24"/>
          <w:szCs w:val="24"/>
          <w:lang w:val="ru-RU"/>
        </w:rPr>
        <w:t>по</w:t>
      </w:r>
      <w:r w:rsidR="00C45193">
        <w:rPr>
          <w:sz w:val="24"/>
          <w:szCs w:val="24"/>
          <w:lang w:val="ru-RU"/>
        </w:rPr>
        <w:t xml:space="preserve"> </w:t>
      </w:r>
      <w:r w:rsidR="00C45193" w:rsidRPr="00802747">
        <w:rPr>
          <w:spacing w:val="-1"/>
          <w:sz w:val="24"/>
          <w:szCs w:val="24"/>
          <w:lang w:val="ru-RU"/>
        </w:rPr>
        <w:t>объявленной</w:t>
      </w:r>
      <w:r w:rsidR="00C45193">
        <w:rPr>
          <w:spacing w:val="-1"/>
          <w:sz w:val="24"/>
          <w:szCs w:val="24"/>
          <w:lang w:val="ru-RU"/>
        </w:rPr>
        <w:t xml:space="preserve"> </w:t>
      </w:r>
      <w:r w:rsidR="00C45193" w:rsidRPr="00802747">
        <w:rPr>
          <w:spacing w:val="-1"/>
          <w:sz w:val="24"/>
          <w:szCs w:val="24"/>
          <w:lang w:val="ru-RU"/>
        </w:rPr>
        <w:t>аукционистом</w:t>
      </w:r>
      <w:r w:rsidR="00C45193">
        <w:rPr>
          <w:spacing w:val="-1"/>
          <w:sz w:val="24"/>
          <w:szCs w:val="24"/>
          <w:lang w:val="ru-RU"/>
        </w:rPr>
        <w:t xml:space="preserve"> </w:t>
      </w:r>
      <w:r w:rsidR="00C45193" w:rsidRPr="00802747">
        <w:rPr>
          <w:spacing w:val="-1"/>
          <w:sz w:val="24"/>
          <w:szCs w:val="24"/>
          <w:lang w:val="ru-RU"/>
        </w:rPr>
        <w:t>цене</w:t>
      </w:r>
      <w:r w:rsidR="00C45193">
        <w:rPr>
          <w:spacing w:val="-1"/>
          <w:sz w:val="24"/>
          <w:szCs w:val="24"/>
          <w:lang w:val="ru-RU"/>
        </w:rPr>
        <w:t xml:space="preserve"> </w:t>
      </w:r>
      <w:r w:rsidR="00C45193" w:rsidRPr="00802747">
        <w:rPr>
          <w:spacing w:val="-1"/>
          <w:sz w:val="24"/>
          <w:szCs w:val="24"/>
          <w:lang w:val="ru-RU"/>
        </w:rPr>
        <w:t>договора</w:t>
      </w:r>
      <w:r w:rsidR="00C45193">
        <w:rPr>
          <w:spacing w:val="-1"/>
          <w:sz w:val="24"/>
          <w:szCs w:val="24"/>
          <w:lang w:val="ru-RU"/>
        </w:rPr>
        <w:t xml:space="preserve"> </w:t>
      </w:r>
      <w:r w:rsidR="00C45193" w:rsidRPr="00802747">
        <w:rPr>
          <w:sz w:val="24"/>
          <w:szCs w:val="24"/>
          <w:lang w:val="ru-RU"/>
        </w:rPr>
        <w:t>ни</w:t>
      </w:r>
      <w:r w:rsidR="00C45193">
        <w:rPr>
          <w:sz w:val="24"/>
          <w:szCs w:val="24"/>
          <w:lang w:val="ru-RU"/>
        </w:rPr>
        <w:t xml:space="preserve"> </w:t>
      </w:r>
      <w:r w:rsidR="00C45193" w:rsidRPr="00802747">
        <w:rPr>
          <w:sz w:val="24"/>
          <w:szCs w:val="24"/>
          <w:lang w:val="ru-RU"/>
        </w:rPr>
        <w:t>один</w:t>
      </w:r>
      <w:r w:rsidR="00C45193">
        <w:rPr>
          <w:sz w:val="24"/>
          <w:szCs w:val="24"/>
          <w:lang w:val="ru-RU"/>
        </w:rPr>
        <w:t xml:space="preserve"> </w:t>
      </w:r>
      <w:r w:rsidR="00C45193" w:rsidRPr="00802747">
        <w:rPr>
          <w:spacing w:val="-1"/>
          <w:sz w:val="24"/>
          <w:szCs w:val="24"/>
          <w:lang w:val="ru-RU"/>
        </w:rPr>
        <w:t>участник</w:t>
      </w:r>
      <w:r w:rsidR="00C45193">
        <w:rPr>
          <w:spacing w:val="-1"/>
          <w:sz w:val="24"/>
          <w:szCs w:val="24"/>
          <w:lang w:val="ru-RU"/>
        </w:rPr>
        <w:t xml:space="preserve"> </w:t>
      </w:r>
      <w:r w:rsidR="00C45193" w:rsidRPr="00802747">
        <w:rPr>
          <w:sz w:val="24"/>
          <w:szCs w:val="24"/>
          <w:lang w:val="ru-RU"/>
        </w:rPr>
        <w:t>не</w:t>
      </w:r>
      <w:r w:rsidR="00C45193">
        <w:rPr>
          <w:sz w:val="24"/>
          <w:szCs w:val="24"/>
          <w:lang w:val="ru-RU"/>
        </w:rPr>
        <w:t xml:space="preserve"> </w:t>
      </w:r>
      <w:r w:rsidR="00C45193" w:rsidRPr="00802747">
        <w:rPr>
          <w:spacing w:val="-1"/>
          <w:sz w:val="24"/>
          <w:szCs w:val="24"/>
          <w:lang w:val="ru-RU"/>
        </w:rPr>
        <w:t>поднял</w:t>
      </w:r>
      <w:r w:rsidR="00C45193">
        <w:rPr>
          <w:spacing w:val="-1"/>
          <w:sz w:val="24"/>
          <w:szCs w:val="24"/>
          <w:lang w:val="ru-RU"/>
        </w:rPr>
        <w:t xml:space="preserve"> </w:t>
      </w:r>
      <w:r w:rsidR="00C45193" w:rsidRPr="00802747">
        <w:rPr>
          <w:spacing w:val="-1"/>
          <w:sz w:val="24"/>
          <w:szCs w:val="24"/>
          <w:lang w:val="ru-RU"/>
        </w:rPr>
        <w:t>карточку.</w:t>
      </w:r>
      <w:r w:rsidR="00C45193">
        <w:rPr>
          <w:spacing w:val="-1"/>
          <w:sz w:val="24"/>
          <w:szCs w:val="24"/>
          <w:lang w:val="ru-RU"/>
        </w:rPr>
        <w:t xml:space="preserve"> </w:t>
      </w:r>
      <w:r w:rsidR="00C45193" w:rsidRPr="00802747">
        <w:rPr>
          <w:sz w:val="24"/>
          <w:szCs w:val="24"/>
          <w:lang w:val="ru-RU"/>
        </w:rPr>
        <w:t>В</w:t>
      </w:r>
      <w:r w:rsidR="00C45193">
        <w:rPr>
          <w:sz w:val="24"/>
          <w:szCs w:val="24"/>
          <w:lang w:val="ru-RU"/>
        </w:rPr>
        <w:t xml:space="preserve"> </w:t>
      </w:r>
      <w:r w:rsidR="00C45193" w:rsidRPr="00802747">
        <w:rPr>
          <w:spacing w:val="-1"/>
          <w:sz w:val="24"/>
          <w:szCs w:val="24"/>
          <w:lang w:val="ru-RU"/>
        </w:rPr>
        <w:t>этом</w:t>
      </w:r>
      <w:r w:rsidR="00C45193">
        <w:rPr>
          <w:spacing w:val="-1"/>
          <w:sz w:val="24"/>
          <w:szCs w:val="24"/>
          <w:lang w:val="ru-RU"/>
        </w:rPr>
        <w:t xml:space="preserve"> </w:t>
      </w:r>
      <w:r w:rsidR="00C45193" w:rsidRPr="00802747">
        <w:rPr>
          <w:spacing w:val="-1"/>
          <w:sz w:val="24"/>
          <w:szCs w:val="24"/>
          <w:lang w:val="ru-RU"/>
        </w:rPr>
        <w:t>случае</w:t>
      </w:r>
      <w:r w:rsidR="00C45193">
        <w:rPr>
          <w:spacing w:val="-1"/>
          <w:sz w:val="24"/>
          <w:szCs w:val="24"/>
          <w:lang w:val="ru-RU"/>
        </w:rPr>
        <w:t xml:space="preserve"> </w:t>
      </w:r>
      <w:r w:rsidR="00C45193" w:rsidRPr="00802747">
        <w:rPr>
          <w:spacing w:val="-1"/>
          <w:sz w:val="24"/>
          <w:szCs w:val="24"/>
          <w:lang w:val="ru-RU"/>
        </w:rPr>
        <w:t>аукционист</w:t>
      </w:r>
      <w:r w:rsidR="00C45193">
        <w:rPr>
          <w:spacing w:val="-1"/>
          <w:sz w:val="24"/>
          <w:szCs w:val="24"/>
          <w:lang w:val="ru-RU"/>
        </w:rPr>
        <w:t xml:space="preserve"> </w:t>
      </w:r>
      <w:r w:rsidR="00C45193" w:rsidRPr="00802747">
        <w:rPr>
          <w:spacing w:val="-1"/>
          <w:sz w:val="24"/>
          <w:szCs w:val="24"/>
          <w:lang w:val="ru-RU"/>
        </w:rPr>
        <w:t>объявляет</w:t>
      </w:r>
      <w:r w:rsidR="00C45193">
        <w:rPr>
          <w:spacing w:val="-1"/>
          <w:sz w:val="24"/>
          <w:szCs w:val="24"/>
          <w:lang w:val="ru-RU"/>
        </w:rPr>
        <w:t xml:space="preserve"> </w:t>
      </w:r>
      <w:r w:rsidR="00C45193" w:rsidRPr="00802747">
        <w:rPr>
          <w:sz w:val="24"/>
          <w:szCs w:val="24"/>
          <w:lang w:val="ru-RU"/>
        </w:rPr>
        <w:t>об</w:t>
      </w:r>
      <w:r w:rsidR="00C45193">
        <w:rPr>
          <w:sz w:val="24"/>
          <w:szCs w:val="24"/>
          <w:lang w:val="ru-RU"/>
        </w:rPr>
        <w:t xml:space="preserve"> </w:t>
      </w:r>
      <w:r w:rsidR="00C45193" w:rsidRPr="00802747">
        <w:rPr>
          <w:spacing w:val="-1"/>
          <w:sz w:val="24"/>
          <w:szCs w:val="24"/>
          <w:lang w:val="ru-RU"/>
        </w:rPr>
        <w:t>окончании</w:t>
      </w:r>
      <w:r w:rsidR="00C45193">
        <w:rPr>
          <w:spacing w:val="-1"/>
          <w:sz w:val="24"/>
          <w:szCs w:val="24"/>
          <w:lang w:val="ru-RU"/>
        </w:rPr>
        <w:t xml:space="preserve"> </w:t>
      </w:r>
      <w:r w:rsidR="00C45193" w:rsidRPr="00802747">
        <w:rPr>
          <w:spacing w:val="-1"/>
          <w:sz w:val="24"/>
          <w:szCs w:val="24"/>
          <w:lang w:val="ru-RU"/>
        </w:rPr>
        <w:t>проведения</w:t>
      </w:r>
      <w:r w:rsidR="00C45193">
        <w:rPr>
          <w:spacing w:val="-1"/>
          <w:sz w:val="24"/>
          <w:szCs w:val="24"/>
          <w:lang w:val="ru-RU"/>
        </w:rPr>
        <w:t xml:space="preserve"> </w:t>
      </w:r>
      <w:r w:rsidR="00C45193" w:rsidRPr="00802747">
        <w:rPr>
          <w:spacing w:val="-1"/>
          <w:sz w:val="24"/>
          <w:szCs w:val="24"/>
          <w:lang w:val="ru-RU"/>
        </w:rPr>
        <w:t>аукциона,</w:t>
      </w:r>
      <w:r w:rsidR="00C45193">
        <w:rPr>
          <w:spacing w:val="-1"/>
          <w:sz w:val="24"/>
          <w:szCs w:val="24"/>
          <w:lang w:val="ru-RU"/>
        </w:rPr>
        <w:t xml:space="preserve"> </w:t>
      </w:r>
      <w:r w:rsidR="00C45193" w:rsidRPr="00802747">
        <w:rPr>
          <w:spacing w:val="-1"/>
          <w:sz w:val="24"/>
          <w:szCs w:val="24"/>
          <w:lang w:val="ru-RU"/>
        </w:rPr>
        <w:t>последнее</w:t>
      </w:r>
      <w:r w:rsidR="00C45193">
        <w:rPr>
          <w:spacing w:val="-1"/>
          <w:sz w:val="24"/>
          <w:szCs w:val="24"/>
          <w:lang w:val="ru-RU"/>
        </w:rPr>
        <w:t xml:space="preserve"> </w:t>
      </w:r>
      <w:r w:rsidR="00C45193" w:rsidRPr="00802747">
        <w:rPr>
          <w:sz w:val="24"/>
          <w:szCs w:val="24"/>
          <w:lang w:val="ru-RU"/>
        </w:rPr>
        <w:t>и</w:t>
      </w:r>
      <w:r w:rsidR="00C45193">
        <w:rPr>
          <w:sz w:val="24"/>
          <w:szCs w:val="24"/>
          <w:lang w:val="ru-RU"/>
        </w:rPr>
        <w:t xml:space="preserve"> </w:t>
      </w:r>
      <w:r w:rsidR="00C45193" w:rsidRPr="00802747">
        <w:rPr>
          <w:spacing w:val="-1"/>
          <w:sz w:val="24"/>
          <w:szCs w:val="24"/>
          <w:lang w:val="ru-RU"/>
        </w:rPr>
        <w:t>предпоследнее</w:t>
      </w:r>
      <w:r w:rsidR="00C45193">
        <w:rPr>
          <w:spacing w:val="-1"/>
          <w:sz w:val="24"/>
          <w:szCs w:val="24"/>
          <w:lang w:val="ru-RU"/>
        </w:rPr>
        <w:t xml:space="preserve"> </w:t>
      </w:r>
      <w:r w:rsidR="00C45193" w:rsidRPr="00802747">
        <w:rPr>
          <w:spacing w:val="-1"/>
          <w:sz w:val="24"/>
          <w:szCs w:val="24"/>
          <w:lang w:val="ru-RU"/>
        </w:rPr>
        <w:t>предложение</w:t>
      </w:r>
      <w:r w:rsidR="00C45193">
        <w:rPr>
          <w:spacing w:val="-1"/>
          <w:sz w:val="24"/>
          <w:szCs w:val="24"/>
          <w:lang w:val="ru-RU"/>
        </w:rPr>
        <w:t xml:space="preserve"> </w:t>
      </w:r>
      <w:r w:rsidR="00C45193" w:rsidRPr="00802747">
        <w:rPr>
          <w:sz w:val="24"/>
          <w:szCs w:val="24"/>
          <w:lang w:val="ru-RU"/>
        </w:rPr>
        <w:t>о</w:t>
      </w:r>
      <w:r w:rsidR="00C45193">
        <w:rPr>
          <w:sz w:val="24"/>
          <w:szCs w:val="24"/>
          <w:lang w:val="ru-RU"/>
        </w:rPr>
        <w:t xml:space="preserve"> </w:t>
      </w:r>
      <w:r w:rsidR="00C45193" w:rsidRPr="00802747">
        <w:rPr>
          <w:spacing w:val="-1"/>
          <w:sz w:val="24"/>
          <w:szCs w:val="24"/>
          <w:lang w:val="ru-RU"/>
        </w:rPr>
        <w:t>цене</w:t>
      </w:r>
      <w:r w:rsidR="00C45193">
        <w:rPr>
          <w:spacing w:val="-1"/>
          <w:sz w:val="24"/>
          <w:szCs w:val="24"/>
          <w:lang w:val="ru-RU"/>
        </w:rPr>
        <w:t xml:space="preserve"> </w:t>
      </w:r>
      <w:r w:rsidR="00C45193" w:rsidRPr="00802747">
        <w:rPr>
          <w:spacing w:val="-1"/>
          <w:sz w:val="24"/>
          <w:szCs w:val="24"/>
          <w:lang w:val="ru-RU"/>
        </w:rPr>
        <w:t>договора,</w:t>
      </w:r>
      <w:r w:rsidR="00C45193">
        <w:rPr>
          <w:spacing w:val="-1"/>
          <w:sz w:val="24"/>
          <w:szCs w:val="24"/>
          <w:lang w:val="ru-RU"/>
        </w:rPr>
        <w:t xml:space="preserve"> </w:t>
      </w:r>
      <w:r w:rsidR="00C45193" w:rsidRPr="00802747">
        <w:rPr>
          <w:spacing w:val="-1"/>
          <w:sz w:val="24"/>
          <w:szCs w:val="24"/>
          <w:lang w:val="ru-RU"/>
        </w:rPr>
        <w:t>номер</w:t>
      </w:r>
      <w:r w:rsidR="00C45193">
        <w:rPr>
          <w:spacing w:val="-1"/>
          <w:sz w:val="24"/>
          <w:szCs w:val="24"/>
          <w:lang w:val="ru-RU"/>
        </w:rPr>
        <w:t xml:space="preserve"> </w:t>
      </w:r>
      <w:r w:rsidR="00C45193" w:rsidRPr="00802747">
        <w:rPr>
          <w:spacing w:val="-1"/>
          <w:sz w:val="24"/>
          <w:szCs w:val="24"/>
          <w:lang w:val="ru-RU"/>
        </w:rPr>
        <w:t>карточки</w:t>
      </w:r>
      <w:r w:rsidR="00C45193">
        <w:rPr>
          <w:spacing w:val="-1"/>
          <w:sz w:val="24"/>
          <w:szCs w:val="24"/>
          <w:lang w:val="ru-RU"/>
        </w:rPr>
        <w:t xml:space="preserve"> </w:t>
      </w:r>
      <w:r w:rsidR="00C45193" w:rsidRPr="00802747">
        <w:rPr>
          <w:sz w:val="24"/>
          <w:szCs w:val="24"/>
          <w:lang w:val="ru-RU"/>
        </w:rPr>
        <w:t>и</w:t>
      </w:r>
      <w:r w:rsidR="00C45193">
        <w:rPr>
          <w:sz w:val="24"/>
          <w:szCs w:val="24"/>
          <w:lang w:val="ru-RU"/>
        </w:rPr>
        <w:t xml:space="preserve"> </w:t>
      </w:r>
      <w:r w:rsidR="00C45193" w:rsidRPr="00802747">
        <w:rPr>
          <w:spacing w:val="-1"/>
          <w:sz w:val="24"/>
          <w:szCs w:val="24"/>
          <w:lang w:val="ru-RU"/>
        </w:rPr>
        <w:t>наименование</w:t>
      </w:r>
      <w:r w:rsidR="00C45193">
        <w:rPr>
          <w:spacing w:val="-1"/>
          <w:sz w:val="24"/>
          <w:szCs w:val="24"/>
          <w:lang w:val="ru-RU"/>
        </w:rPr>
        <w:t xml:space="preserve"> </w:t>
      </w:r>
      <w:r w:rsidR="00C45193" w:rsidRPr="00802747">
        <w:rPr>
          <w:spacing w:val="-1"/>
          <w:sz w:val="24"/>
          <w:szCs w:val="24"/>
          <w:lang w:val="ru-RU"/>
        </w:rPr>
        <w:t>победителя</w:t>
      </w:r>
      <w:r w:rsidR="00C45193">
        <w:rPr>
          <w:spacing w:val="-1"/>
          <w:sz w:val="24"/>
          <w:szCs w:val="24"/>
          <w:lang w:val="ru-RU"/>
        </w:rPr>
        <w:t xml:space="preserve"> </w:t>
      </w:r>
      <w:r w:rsidR="00C45193" w:rsidRPr="00802747">
        <w:rPr>
          <w:spacing w:val="-1"/>
          <w:sz w:val="24"/>
          <w:szCs w:val="24"/>
          <w:lang w:val="ru-RU"/>
        </w:rPr>
        <w:t>аукциона</w:t>
      </w:r>
      <w:r w:rsidR="00C45193">
        <w:rPr>
          <w:spacing w:val="-1"/>
          <w:sz w:val="24"/>
          <w:szCs w:val="24"/>
          <w:lang w:val="ru-RU"/>
        </w:rPr>
        <w:t xml:space="preserve"> </w:t>
      </w:r>
      <w:r w:rsidR="00C45193" w:rsidRPr="00802747">
        <w:rPr>
          <w:sz w:val="24"/>
          <w:szCs w:val="24"/>
          <w:lang w:val="ru-RU"/>
        </w:rPr>
        <w:t>и</w:t>
      </w:r>
      <w:r w:rsidR="00C45193">
        <w:rPr>
          <w:sz w:val="24"/>
          <w:szCs w:val="24"/>
          <w:lang w:val="ru-RU"/>
        </w:rPr>
        <w:t xml:space="preserve"> </w:t>
      </w:r>
      <w:r w:rsidR="00C45193" w:rsidRPr="00802747">
        <w:rPr>
          <w:spacing w:val="-1"/>
          <w:sz w:val="24"/>
          <w:szCs w:val="24"/>
          <w:lang w:val="ru-RU"/>
        </w:rPr>
        <w:t>участника</w:t>
      </w:r>
      <w:r w:rsidR="00C45193">
        <w:rPr>
          <w:spacing w:val="-1"/>
          <w:sz w:val="24"/>
          <w:szCs w:val="24"/>
          <w:lang w:val="ru-RU"/>
        </w:rPr>
        <w:t xml:space="preserve"> </w:t>
      </w:r>
      <w:r w:rsidR="00C45193" w:rsidRPr="00802747">
        <w:rPr>
          <w:spacing w:val="-1"/>
          <w:sz w:val="24"/>
          <w:szCs w:val="24"/>
          <w:lang w:val="ru-RU"/>
        </w:rPr>
        <w:t>аукциона,</w:t>
      </w:r>
      <w:r w:rsidR="00C45193">
        <w:rPr>
          <w:spacing w:val="-1"/>
          <w:sz w:val="24"/>
          <w:szCs w:val="24"/>
          <w:lang w:val="ru-RU"/>
        </w:rPr>
        <w:t xml:space="preserve"> </w:t>
      </w:r>
      <w:r w:rsidR="00C45193" w:rsidRPr="00802747">
        <w:rPr>
          <w:spacing w:val="-1"/>
          <w:sz w:val="24"/>
          <w:szCs w:val="24"/>
          <w:lang w:val="ru-RU"/>
        </w:rPr>
        <w:t>сделавшего</w:t>
      </w:r>
      <w:r w:rsidR="00C45193">
        <w:rPr>
          <w:spacing w:val="-1"/>
          <w:sz w:val="24"/>
          <w:szCs w:val="24"/>
          <w:lang w:val="ru-RU"/>
        </w:rPr>
        <w:t xml:space="preserve"> </w:t>
      </w:r>
      <w:r w:rsidR="00C45193" w:rsidRPr="00802747">
        <w:rPr>
          <w:spacing w:val="-1"/>
          <w:sz w:val="24"/>
          <w:szCs w:val="24"/>
          <w:lang w:val="ru-RU"/>
        </w:rPr>
        <w:t>предпоследнее</w:t>
      </w:r>
      <w:r w:rsidR="00C45193">
        <w:rPr>
          <w:spacing w:val="-1"/>
          <w:sz w:val="24"/>
          <w:szCs w:val="24"/>
          <w:lang w:val="ru-RU"/>
        </w:rPr>
        <w:t xml:space="preserve"> </w:t>
      </w:r>
      <w:r w:rsidR="00C45193" w:rsidRPr="00802747">
        <w:rPr>
          <w:spacing w:val="-1"/>
          <w:sz w:val="24"/>
          <w:szCs w:val="24"/>
          <w:lang w:val="ru-RU"/>
        </w:rPr>
        <w:t>предложение</w:t>
      </w:r>
      <w:r w:rsidR="00C45193" w:rsidRPr="00802747">
        <w:rPr>
          <w:sz w:val="24"/>
          <w:szCs w:val="24"/>
          <w:lang w:val="ru-RU"/>
        </w:rPr>
        <w:t xml:space="preserve"> о</w:t>
      </w:r>
      <w:r w:rsidR="00C45193">
        <w:rPr>
          <w:sz w:val="24"/>
          <w:szCs w:val="24"/>
          <w:lang w:val="ru-RU"/>
        </w:rPr>
        <w:t xml:space="preserve"> </w:t>
      </w:r>
      <w:r w:rsidR="00C45193" w:rsidRPr="00802747">
        <w:rPr>
          <w:spacing w:val="-1"/>
          <w:sz w:val="24"/>
          <w:szCs w:val="24"/>
          <w:lang w:val="ru-RU"/>
        </w:rPr>
        <w:t>цене</w:t>
      </w:r>
      <w:r w:rsidR="00C45193">
        <w:rPr>
          <w:spacing w:val="-1"/>
          <w:sz w:val="24"/>
          <w:szCs w:val="24"/>
          <w:lang w:val="ru-RU"/>
        </w:rPr>
        <w:t xml:space="preserve"> </w:t>
      </w:r>
      <w:r w:rsidR="00C45193" w:rsidRPr="00802747">
        <w:rPr>
          <w:spacing w:val="-1"/>
          <w:sz w:val="24"/>
          <w:szCs w:val="24"/>
          <w:lang w:val="ru-RU"/>
        </w:rPr>
        <w:t>договора.</w:t>
      </w:r>
    </w:p>
    <w:p w14:paraId="0877863B" w14:textId="77777777" w:rsidR="00C45193" w:rsidRPr="00802747" w:rsidRDefault="00876B11" w:rsidP="000B3F86">
      <w:pPr>
        <w:pStyle w:val="a9"/>
        <w:numPr>
          <w:ilvl w:val="2"/>
          <w:numId w:val="8"/>
        </w:numPr>
        <w:spacing w:after="240" w:line="260" w:lineRule="auto"/>
        <w:ind w:left="0" w:right="108" w:firstLine="9"/>
        <w:jc w:val="both"/>
        <w:rPr>
          <w:sz w:val="24"/>
          <w:szCs w:val="24"/>
          <w:lang w:val="ru-RU"/>
        </w:rPr>
      </w:pPr>
      <w:r>
        <w:rPr>
          <w:spacing w:val="-1"/>
          <w:sz w:val="24"/>
          <w:szCs w:val="24"/>
          <w:lang w:val="ru-RU"/>
        </w:rPr>
        <w:t xml:space="preserve"> </w:t>
      </w:r>
      <w:r w:rsidR="00C45193" w:rsidRPr="00802747">
        <w:rPr>
          <w:spacing w:val="-1"/>
          <w:sz w:val="24"/>
          <w:szCs w:val="24"/>
          <w:lang w:val="ru-RU"/>
        </w:rPr>
        <w:t>Победителем</w:t>
      </w:r>
      <w:r w:rsidR="00C45193">
        <w:rPr>
          <w:spacing w:val="-1"/>
          <w:sz w:val="24"/>
          <w:szCs w:val="24"/>
          <w:lang w:val="ru-RU"/>
        </w:rPr>
        <w:t xml:space="preserve"> </w:t>
      </w:r>
      <w:r w:rsidR="00C45193" w:rsidRPr="00802747">
        <w:rPr>
          <w:spacing w:val="-1"/>
          <w:sz w:val="24"/>
          <w:szCs w:val="24"/>
          <w:lang w:val="ru-RU"/>
        </w:rPr>
        <w:t>аукциона</w:t>
      </w:r>
      <w:r w:rsidR="00C45193">
        <w:rPr>
          <w:spacing w:val="-1"/>
          <w:sz w:val="24"/>
          <w:szCs w:val="24"/>
          <w:lang w:val="ru-RU"/>
        </w:rPr>
        <w:t xml:space="preserve"> </w:t>
      </w:r>
      <w:r w:rsidR="00C45193" w:rsidRPr="00802747">
        <w:rPr>
          <w:spacing w:val="-1"/>
          <w:sz w:val="24"/>
          <w:szCs w:val="24"/>
          <w:lang w:val="ru-RU"/>
        </w:rPr>
        <w:t>признается</w:t>
      </w:r>
      <w:r w:rsidR="00C45193">
        <w:rPr>
          <w:spacing w:val="-1"/>
          <w:sz w:val="24"/>
          <w:szCs w:val="24"/>
          <w:lang w:val="ru-RU"/>
        </w:rPr>
        <w:t xml:space="preserve"> </w:t>
      </w:r>
      <w:r w:rsidR="00C45193" w:rsidRPr="00802747">
        <w:rPr>
          <w:spacing w:val="-1"/>
          <w:sz w:val="24"/>
          <w:szCs w:val="24"/>
          <w:lang w:val="ru-RU"/>
        </w:rPr>
        <w:t>лицо,</w:t>
      </w:r>
      <w:r w:rsidR="00C45193">
        <w:rPr>
          <w:spacing w:val="-1"/>
          <w:sz w:val="24"/>
          <w:szCs w:val="24"/>
          <w:lang w:val="ru-RU"/>
        </w:rPr>
        <w:t xml:space="preserve"> </w:t>
      </w:r>
      <w:r w:rsidR="00C45193" w:rsidRPr="00802747">
        <w:rPr>
          <w:spacing w:val="-1"/>
          <w:sz w:val="24"/>
          <w:szCs w:val="24"/>
          <w:lang w:val="ru-RU"/>
        </w:rPr>
        <w:t>предложившее</w:t>
      </w:r>
      <w:r w:rsidR="00C45193">
        <w:rPr>
          <w:spacing w:val="-1"/>
          <w:sz w:val="24"/>
          <w:szCs w:val="24"/>
          <w:lang w:val="ru-RU"/>
        </w:rPr>
        <w:t xml:space="preserve"> </w:t>
      </w:r>
      <w:r w:rsidR="00C45193" w:rsidRPr="00802747">
        <w:rPr>
          <w:spacing w:val="-1"/>
          <w:sz w:val="24"/>
          <w:szCs w:val="24"/>
          <w:lang w:val="ru-RU"/>
        </w:rPr>
        <w:t>наиболее</w:t>
      </w:r>
      <w:r w:rsidR="00C45193">
        <w:rPr>
          <w:spacing w:val="-1"/>
          <w:sz w:val="24"/>
          <w:szCs w:val="24"/>
          <w:lang w:val="ru-RU"/>
        </w:rPr>
        <w:t xml:space="preserve"> </w:t>
      </w:r>
      <w:r w:rsidR="00C45193" w:rsidRPr="00802747">
        <w:rPr>
          <w:spacing w:val="-2"/>
          <w:sz w:val="24"/>
          <w:szCs w:val="24"/>
          <w:lang w:val="ru-RU"/>
        </w:rPr>
        <w:t>высокую</w:t>
      </w:r>
      <w:r w:rsidR="00C45193">
        <w:rPr>
          <w:spacing w:val="-2"/>
          <w:sz w:val="24"/>
          <w:szCs w:val="24"/>
          <w:lang w:val="ru-RU"/>
        </w:rPr>
        <w:t xml:space="preserve"> </w:t>
      </w:r>
      <w:r w:rsidR="00C45193" w:rsidRPr="00802747">
        <w:rPr>
          <w:spacing w:val="-1"/>
          <w:sz w:val="24"/>
          <w:szCs w:val="24"/>
          <w:lang w:val="ru-RU"/>
        </w:rPr>
        <w:t>цену</w:t>
      </w:r>
      <w:r w:rsidR="00C45193">
        <w:rPr>
          <w:spacing w:val="-1"/>
          <w:sz w:val="24"/>
          <w:szCs w:val="24"/>
          <w:lang w:val="ru-RU"/>
        </w:rPr>
        <w:t xml:space="preserve"> </w:t>
      </w:r>
      <w:r w:rsidR="00C45193" w:rsidRPr="00802747">
        <w:rPr>
          <w:spacing w:val="-1"/>
          <w:sz w:val="24"/>
          <w:szCs w:val="24"/>
          <w:lang w:val="ru-RU"/>
        </w:rPr>
        <w:t>договора,</w:t>
      </w:r>
      <w:r w:rsidR="00C45193">
        <w:rPr>
          <w:spacing w:val="-1"/>
          <w:sz w:val="24"/>
          <w:szCs w:val="24"/>
          <w:lang w:val="ru-RU"/>
        </w:rPr>
        <w:t xml:space="preserve"> </w:t>
      </w:r>
      <w:r w:rsidR="00C45193" w:rsidRPr="00802747">
        <w:rPr>
          <w:sz w:val="24"/>
          <w:szCs w:val="24"/>
          <w:lang w:val="ru-RU"/>
        </w:rPr>
        <w:t>либо</w:t>
      </w:r>
      <w:r w:rsidR="00C45193">
        <w:rPr>
          <w:sz w:val="24"/>
          <w:szCs w:val="24"/>
          <w:lang w:val="ru-RU"/>
        </w:rPr>
        <w:t xml:space="preserve"> </w:t>
      </w:r>
      <w:r w:rsidR="00C45193" w:rsidRPr="00802747">
        <w:rPr>
          <w:spacing w:val="-1"/>
          <w:sz w:val="24"/>
          <w:szCs w:val="24"/>
          <w:lang w:val="ru-RU"/>
        </w:rPr>
        <w:t>действующий</w:t>
      </w:r>
      <w:r w:rsidR="00C45193">
        <w:rPr>
          <w:spacing w:val="-1"/>
          <w:sz w:val="24"/>
          <w:szCs w:val="24"/>
          <w:lang w:val="ru-RU"/>
        </w:rPr>
        <w:t xml:space="preserve"> </w:t>
      </w:r>
      <w:r w:rsidR="00C45193" w:rsidRPr="00802747">
        <w:rPr>
          <w:spacing w:val="-1"/>
          <w:sz w:val="24"/>
          <w:szCs w:val="24"/>
          <w:lang w:val="ru-RU"/>
        </w:rPr>
        <w:t>правообладатель,</w:t>
      </w:r>
      <w:r w:rsidR="00C45193">
        <w:rPr>
          <w:spacing w:val="-1"/>
          <w:sz w:val="24"/>
          <w:szCs w:val="24"/>
          <w:lang w:val="ru-RU"/>
        </w:rPr>
        <w:t xml:space="preserve"> </w:t>
      </w:r>
      <w:r w:rsidR="00C45193" w:rsidRPr="00802747">
        <w:rPr>
          <w:spacing w:val="-1"/>
          <w:sz w:val="24"/>
          <w:szCs w:val="24"/>
          <w:lang w:val="ru-RU"/>
        </w:rPr>
        <w:t>если</w:t>
      </w:r>
      <w:r w:rsidR="00C45193">
        <w:rPr>
          <w:spacing w:val="-1"/>
          <w:sz w:val="24"/>
          <w:szCs w:val="24"/>
          <w:lang w:val="ru-RU"/>
        </w:rPr>
        <w:t xml:space="preserve"> </w:t>
      </w:r>
      <w:r w:rsidR="00C45193" w:rsidRPr="00802747">
        <w:rPr>
          <w:sz w:val="24"/>
          <w:szCs w:val="24"/>
          <w:lang w:val="ru-RU"/>
        </w:rPr>
        <w:t>он</w:t>
      </w:r>
      <w:r w:rsidR="00C45193">
        <w:rPr>
          <w:sz w:val="24"/>
          <w:szCs w:val="24"/>
          <w:lang w:val="ru-RU"/>
        </w:rPr>
        <w:t xml:space="preserve"> </w:t>
      </w:r>
      <w:r w:rsidR="00C45193" w:rsidRPr="00802747">
        <w:rPr>
          <w:spacing w:val="-1"/>
          <w:sz w:val="24"/>
          <w:szCs w:val="24"/>
          <w:lang w:val="ru-RU"/>
        </w:rPr>
        <w:t>заявил</w:t>
      </w:r>
      <w:r w:rsidR="00C45193">
        <w:rPr>
          <w:spacing w:val="-1"/>
          <w:sz w:val="24"/>
          <w:szCs w:val="24"/>
          <w:lang w:val="ru-RU"/>
        </w:rPr>
        <w:t xml:space="preserve"> </w:t>
      </w:r>
      <w:r w:rsidR="00C45193" w:rsidRPr="00802747">
        <w:rPr>
          <w:sz w:val="24"/>
          <w:szCs w:val="24"/>
          <w:lang w:val="ru-RU"/>
        </w:rPr>
        <w:t>о</w:t>
      </w:r>
      <w:r w:rsidR="00C45193">
        <w:rPr>
          <w:sz w:val="24"/>
          <w:szCs w:val="24"/>
          <w:lang w:val="ru-RU"/>
        </w:rPr>
        <w:t xml:space="preserve"> </w:t>
      </w:r>
      <w:r w:rsidR="00C45193" w:rsidRPr="00802747">
        <w:rPr>
          <w:sz w:val="24"/>
          <w:szCs w:val="24"/>
          <w:lang w:val="ru-RU"/>
        </w:rPr>
        <w:t>своем</w:t>
      </w:r>
      <w:r w:rsidR="00C45193">
        <w:rPr>
          <w:sz w:val="24"/>
          <w:szCs w:val="24"/>
          <w:lang w:val="ru-RU"/>
        </w:rPr>
        <w:t xml:space="preserve"> </w:t>
      </w:r>
      <w:r w:rsidR="00C45193" w:rsidRPr="00802747">
        <w:rPr>
          <w:spacing w:val="-1"/>
          <w:sz w:val="24"/>
          <w:szCs w:val="24"/>
          <w:lang w:val="ru-RU"/>
        </w:rPr>
        <w:t>желании</w:t>
      </w:r>
      <w:r w:rsidR="00C45193">
        <w:rPr>
          <w:spacing w:val="-1"/>
          <w:sz w:val="24"/>
          <w:szCs w:val="24"/>
          <w:lang w:val="ru-RU"/>
        </w:rPr>
        <w:t xml:space="preserve"> </w:t>
      </w:r>
      <w:r w:rsidR="00C45193" w:rsidRPr="00802747">
        <w:rPr>
          <w:spacing w:val="-1"/>
          <w:sz w:val="24"/>
          <w:szCs w:val="24"/>
          <w:lang w:val="ru-RU"/>
        </w:rPr>
        <w:t>заключить</w:t>
      </w:r>
      <w:r w:rsidR="00C45193">
        <w:rPr>
          <w:spacing w:val="-1"/>
          <w:sz w:val="24"/>
          <w:szCs w:val="24"/>
          <w:lang w:val="ru-RU"/>
        </w:rPr>
        <w:t xml:space="preserve"> </w:t>
      </w:r>
      <w:r w:rsidR="00C45193" w:rsidRPr="00802747">
        <w:rPr>
          <w:spacing w:val="-1"/>
          <w:sz w:val="24"/>
          <w:szCs w:val="24"/>
          <w:lang w:val="ru-RU"/>
        </w:rPr>
        <w:t>договор</w:t>
      </w:r>
      <w:r w:rsidR="00C45193">
        <w:rPr>
          <w:spacing w:val="-1"/>
          <w:sz w:val="24"/>
          <w:szCs w:val="24"/>
          <w:lang w:val="ru-RU"/>
        </w:rPr>
        <w:t xml:space="preserve"> </w:t>
      </w:r>
      <w:r w:rsidR="00C45193" w:rsidRPr="00802747">
        <w:rPr>
          <w:sz w:val="24"/>
          <w:szCs w:val="24"/>
          <w:lang w:val="ru-RU"/>
        </w:rPr>
        <w:t>по</w:t>
      </w:r>
      <w:r w:rsidR="00C45193">
        <w:rPr>
          <w:sz w:val="24"/>
          <w:szCs w:val="24"/>
          <w:lang w:val="ru-RU"/>
        </w:rPr>
        <w:t xml:space="preserve"> </w:t>
      </w:r>
      <w:r w:rsidR="00C45193" w:rsidRPr="00802747">
        <w:rPr>
          <w:spacing w:val="-1"/>
          <w:sz w:val="24"/>
          <w:szCs w:val="24"/>
          <w:lang w:val="ru-RU"/>
        </w:rPr>
        <w:t>объявленной</w:t>
      </w:r>
      <w:r w:rsidR="00C45193">
        <w:rPr>
          <w:spacing w:val="-1"/>
          <w:sz w:val="24"/>
          <w:szCs w:val="24"/>
          <w:lang w:val="ru-RU"/>
        </w:rPr>
        <w:t xml:space="preserve"> </w:t>
      </w:r>
      <w:r w:rsidR="00C45193" w:rsidRPr="00802747">
        <w:rPr>
          <w:spacing w:val="-1"/>
          <w:sz w:val="24"/>
          <w:szCs w:val="24"/>
          <w:lang w:val="ru-RU"/>
        </w:rPr>
        <w:t>аукционистом наиболее</w:t>
      </w:r>
      <w:r w:rsidR="00C45193">
        <w:rPr>
          <w:spacing w:val="-1"/>
          <w:sz w:val="24"/>
          <w:szCs w:val="24"/>
          <w:lang w:val="ru-RU"/>
        </w:rPr>
        <w:t xml:space="preserve"> </w:t>
      </w:r>
      <w:r w:rsidR="00C45193" w:rsidRPr="00802747">
        <w:rPr>
          <w:spacing w:val="-1"/>
          <w:sz w:val="24"/>
          <w:szCs w:val="24"/>
          <w:lang w:val="ru-RU"/>
        </w:rPr>
        <w:t>высокой</w:t>
      </w:r>
      <w:r w:rsidR="00C45193">
        <w:rPr>
          <w:spacing w:val="-1"/>
          <w:sz w:val="24"/>
          <w:szCs w:val="24"/>
          <w:lang w:val="ru-RU"/>
        </w:rPr>
        <w:t xml:space="preserve"> </w:t>
      </w:r>
      <w:r w:rsidR="00C45193" w:rsidRPr="00802747">
        <w:rPr>
          <w:spacing w:val="-1"/>
          <w:sz w:val="24"/>
          <w:szCs w:val="24"/>
          <w:lang w:val="ru-RU"/>
        </w:rPr>
        <w:t>цене</w:t>
      </w:r>
      <w:r w:rsidR="00C45193">
        <w:rPr>
          <w:spacing w:val="-1"/>
          <w:sz w:val="24"/>
          <w:szCs w:val="24"/>
          <w:lang w:val="ru-RU"/>
        </w:rPr>
        <w:t xml:space="preserve"> </w:t>
      </w:r>
      <w:r w:rsidR="00C45193" w:rsidRPr="00802747">
        <w:rPr>
          <w:spacing w:val="-1"/>
          <w:sz w:val="24"/>
          <w:szCs w:val="24"/>
          <w:lang w:val="ru-RU"/>
        </w:rPr>
        <w:t>договора.</w:t>
      </w:r>
    </w:p>
    <w:p w14:paraId="6C652C3E" w14:textId="77777777" w:rsidR="00C45193" w:rsidRDefault="00876B11" w:rsidP="000B3F86">
      <w:pPr>
        <w:pStyle w:val="a9"/>
        <w:numPr>
          <w:ilvl w:val="2"/>
          <w:numId w:val="8"/>
        </w:numPr>
        <w:spacing w:after="240" w:line="260" w:lineRule="auto"/>
        <w:ind w:left="0" w:right="108" w:firstLine="9"/>
        <w:jc w:val="both"/>
        <w:rPr>
          <w:rFonts w:eastAsia="Calibri"/>
          <w:sz w:val="24"/>
          <w:szCs w:val="24"/>
          <w:lang w:val="ru-RU"/>
        </w:rPr>
      </w:pPr>
      <w:r>
        <w:rPr>
          <w:rFonts w:eastAsia="Calibri"/>
          <w:sz w:val="24"/>
          <w:szCs w:val="24"/>
          <w:lang w:val="ru-RU"/>
        </w:rPr>
        <w:t xml:space="preserve"> </w:t>
      </w:r>
      <w:r w:rsidR="00C45193" w:rsidRPr="00B01510">
        <w:rPr>
          <w:rFonts w:eastAsia="Calibri"/>
          <w:sz w:val="24"/>
          <w:szCs w:val="24"/>
          <w:lang w:val="ru-RU"/>
        </w:rPr>
        <w:t>В</w:t>
      </w:r>
      <w:r w:rsidR="00C45193">
        <w:rPr>
          <w:rFonts w:eastAsia="Calibri"/>
          <w:sz w:val="24"/>
          <w:szCs w:val="24"/>
          <w:lang w:val="ru-RU"/>
        </w:rPr>
        <w:t xml:space="preserve"> </w:t>
      </w:r>
      <w:r w:rsidR="00C45193" w:rsidRPr="00B01510">
        <w:rPr>
          <w:rFonts w:eastAsia="Calibri"/>
          <w:sz w:val="24"/>
          <w:szCs w:val="24"/>
          <w:lang w:val="ru-RU"/>
        </w:rPr>
        <w:t>случае,</w:t>
      </w:r>
      <w:r w:rsidR="00C45193">
        <w:rPr>
          <w:rFonts w:eastAsia="Calibri"/>
          <w:sz w:val="24"/>
          <w:szCs w:val="24"/>
          <w:lang w:val="ru-RU"/>
        </w:rPr>
        <w:t xml:space="preserve"> </w:t>
      </w:r>
      <w:r w:rsidR="00C45193" w:rsidRPr="00B01510">
        <w:rPr>
          <w:rFonts w:eastAsia="Calibri"/>
          <w:sz w:val="24"/>
          <w:szCs w:val="24"/>
          <w:lang w:val="ru-RU"/>
        </w:rPr>
        <w:t>если</w:t>
      </w:r>
      <w:r w:rsidR="00C45193">
        <w:rPr>
          <w:rFonts w:eastAsia="Calibri"/>
          <w:sz w:val="24"/>
          <w:szCs w:val="24"/>
          <w:lang w:val="ru-RU"/>
        </w:rPr>
        <w:t xml:space="preserve"> </w:t>
      </w:r>
      <w:r w:rsidR="00C45193" w:rsidRPr="00B01510">
        <w:rPr>
          <w:rFonts w:eastAsia="Calibri"/>
          <w:sz w:val="24"/>
          <w:szCs w:val="24"/>
          <w:lang w:val="ru-RU"/>
        </w:rPr>
        <w:t>в</w:t>
      </w:r>
      <w:r w:rsidR="00C45193">
        <w:rPr>
          <w:rFonts w:eastAsia="Calibri"/>
          <w:sz w:val="24"/>
          <w:szCs w:val="24"/>
          <w:lang w:val="ru-RU"/>
        </w:rPr>
        <w:t xml:space="preserve"> </w:t>
      </w:r>
      <w:r w:rsidR="00C45193" w:rsidRPr="00B01510">
        <w:rPr>
          <w:rFonts w:eastAsia="Calibri"/>
          <w:sz w:val="24"/>
          <w:szCs w:val="24"/>
          <w:lang w:val="ru-RU"/>
        </w:rPr>
        <w:t>аукционе</w:t>
      </w:r>
      <w:r w:rsidR="00C45193">
        <w:rPr>
          <w:rFonts w:eastAsia="Calibri"/>
          <w:sz w:val="24"/>
          <w:szCs w:val="24"/>
          <w:lang w:val="ru-RU"/>
        </w:rPr>
        <w:t xml:space="preserve"> </w:t>
      </w:r>
      <w:r w:rsidR="00C45193" w:rsidRPr="00B01510">
        <w:rPr>
          <w:rFonts w:eastAsia="Calibri"/>
          <w:sz w:val="24"/>
          <w:szCs w:val="24"/>
          <w:lang w:val="ru-RU"/>
        </w:rPr>
        <w:t>участвовал</w:t>
      </w:r>
      <w:r w:rsidR="00C45193">
        <w:rPr>
          <w:rFonts w:eastAsia="Calibri"/>
          <w:sz w:val="24"/>
          <w:szCs w:val="24"/>
          <w:lang w:val="ru-RU"/>
        </w:rPr>
        <w:t xml:space="preserve"> </w:t>
      </w:r>
      <w:r w:rsidR="00C45193" w:rsidRPr="00B01510">
        <w:rPr>
          <w:rFonts w:eastAsia="Calibri"/>
          <w:sz w:val="24"/>
          <w:szCs w:val="24"/>
          <w:lang w:val="ru-RU"/>
        </w:rPr>
        <w:t>один</w:t>
      </w:r>
      <w:r w:rsidR="00C45193">
        <w:rPr>
          <w:rFonts w:eastAsia="Calibri"/>
          <w:sz w:val="24"/>
          <w:szCs w:val="24"/>
          <w:lang w:val="ru-RU"/>
        </w:rPr>
        <w:t xml:space="preserve"> </w:t>
      </w:r>
      <w:r w:rsidR="00C45193" w:rsidRPr="00B01510">
        <w:rPr>
          <w:rFonts w:eastAsia="Calibri"/>
          <w:sz w:val="24"/>
          <w:szCs w:val="24"/>
          <w:lang w:val="ru-RU"/>
        </w:rPr>
        <w:t>участник,</w:t>
      </w:r>
      <w:r w:rsidR="00C45193">
        <w:rPr>
          <w:rFonts w:eastAsia="Calibri"/>
          <w:sz w:val="24"/>
          <w:szCs w:val="24"/>
          <w:lang w:val="ru-RU"/>
        </w:rPr>
        <w:t xml:space="preserve"> </w:t>
      </w:r>
      <w:r w:rsidR="00C45193" w:rsidRPr="00B01510">
        <w:rPr>
          <w:rFonts w:eastAsia="Calibri"/>
          <w:sz w:val="24"/>
          <w:szCs w:val="24"/>
          <w:lang w:val="ru-RU"/>
        </w:rPr>
        <w:t>или</w:t>
      </w:r>
      <w:r w:rsidR="00C45193">
        <w:rPr>
          <w:rFonts w:eastAsia="Calibri"/>
          <w:sz w:val="24"/>
          <w:szCs w:val="24"/>
          <w:lang w:val="ru-RU"/>
        </w:rPr>
        <w:t xml:space="preserve"> </w:t>
      </w:r>
      <w:r w:rsidR="00C45193" w:rsidRPr="00B01510">
        <w:rPr>
          <w:rFonts w:eastAsia="Calibri"/>
          <w:sz w:val="24"/>
          <w:szCs w:val="24"/>
          <w:lang w:val="ru-RU"/>
        </w:rPr>
        <w:t>в</w:t>
      </w:r>
      <w:r w:rsidR="00C45193">
        <w:rPr>
          <w:rFonts w:eastAsia="Calibri"/>
          <w:sz w:val="24"/>
          <w:szCs w:val="24"/>
          <w:lang w:val="ru-RU"/>
        </w:rPr>
        <w:t xml:space="preserve"> </w:t>
      </w:r>
      <w:r w:rsidR="00C45193" w:rsidRPr="00B01510">
        <w:rPr>
          <w:rFonts w:eastAsia="Calibri"/>
          <w:sz w:val="24"/>
          <w:szCs w:val="24"/>
          <w:lang w:val="ru-RU"/>
        </w:rPr>
        <w:t>случае,</w:t>
      </w:r>
      <w:r w:rsidR="00C45193">
        <w:rPr>
          <w:rFonts w:eastAsia="Calibri"/>
          <w:sz w:val="24"/>
          <w:szCs w:val="24"/>
          <w:lang w:val="ru-RU"/>
        </w:rPr>
        <w:t xml:space="preserve"> </w:t>
      </w:r>
      <w:r w:rsidR="00C45193" w:rsidRPr="00B01510">
        <w:rPr>
          <w:rFonts w:eastAsia="Calibri"/>
          <w:sz w:val="24"/>
          <w:szCs w:val="24"/>
          <w:lang w:val="ru-RU"/>
        </w:rPr>
        <w:t>если</w:t>
      </w:r>
      <w:r w:rsidR="00C45193">
        <w:rPr>
          <w:rFonts w:eastAsia="Calibri"/>
          <w:sz w:val="24"/>
          <w:szCs w:val="24"/>
          <w:lang w:val="ru-RU"/>
        </w:rPr>
        <w:t xml:space="preserve"> </w:t>
      </w:r>
      <w:r w:rsidR="00C45193" w:rsidRPr="00B01510">
        <w:rPr>
          <w:rFonts w:eastAsia="Calibri"/>
          <w:sz w:val="24"/>
          <w:szCs w:val="24"/>
          <w:lang w:val="ru-RU"/>
        </w:rPr>
        <w:t>в</w:t>
      </w:r>
      <w:r w:rsidR="00C45193">
        <w:rPr>
          <w:rFonts w:eastAsia="Calibri"/>
          <w:sz w:val="24"/>
          <w:szCs w:val="24"/>
          <w:lang w:val="ru-RU"/>
        </w:rPr>
        <w:t xml:space="preserve"> </w:t>
      </w:r>
      <w:r w:rsidR="00C45193" w:rsidRPr="00B01510">
        <w:rPr>
          <w:rFonts w:eastAsia="Calibri"/>
          <w:sz w:val="24"/>
          <w:szCs w:val="24"/>
          <w:lang w:val="ru-RU"/>
        </w:rPr>
        <w:t>связи</w:t>
      </w:r>
      <w:r w:rsidR="00C45193">
        <w:rPr>
          <w:rFonts w:eastAsia="Calibri"/>
          <w:sz w:val="24"/>
          <w:szCs w:val="24"/>
          <w:lang w:val="ru-RU"/>
        </w:rPr>
        <w:t xml:space="preserve"> </w:t>
      </w:r>
      <w:r w:rsidR="00C45193" w:rsidRPr="00B01510">
        <w:rPr>
          <w:rFonts w:eastAsia="Calibri"/>
          <w:sz w:val="24"/>
          <w:szCs w:val="24"/>
          <w:lang w:val="ru-RU"/>
        </w:rPr>
        <w:t>с</w:t>
      </w:r>
      <w:r w:rsidR="00C45193">
        <w:rPr>
          <w:rFonts w:eastAsia="Calibri"/>
          <w:sz w:val="24"/>
          <w:szCs w:val="24"/>
          <w:lang w:val="ru-RU"/>
        </w:rPr>
        <w:t xml:space="preserve"> </w:t>
      </w:r>
      <w:r w:rsidR="00C45193" w:rsidRPr="00B01510">
        <w:rPr>
          <w:rFonts w:eastAsia="Calibri"/>
          <w:sz w:val="24"/>
          <w:szCs w:val="24"/>
          <w:lang w:val="ru-RU"/>
        </w:rPr>
        <w:t>открытием</w:t>
      </w:r>
      <w:r w:rsidR="00C45193">
        <w:rPr>
          <w:rFonts w:eastAsia="Calibri"/>
          <w:sz w:val="24"/>
          <w:szCs w:val="24"/>
          <w:lang w:val="ru-RU"/>
        </w:rPr>
        <w:t xml:space="preserve"> </w:t>
      </w:r>
      <w:r w:rsidR="00C45193" w:rsidRPr="00B01510">
        <w:rPr>
          <w:rFonts w:eastAsia="Calibri"/>
          <w:sz w:val="24"/>
          <w:szCs w:val="24"/>
          <w:lang w:val="ru-RU"/>
        </w:rPr>
        <w:t>предложений</w:t>
      </w:r>
      <w:r w:rsidR="00C45193">
        <w:rPr>
          <w:rFonts w:eastAsia="Calibri"/>
          <w:sz w:val="24"/>
          <w:szCs w:val="24"/>
          <w:lang w:val="ru-RU"/>
        </w:rPr>
        <w:t xml:space="preserve"> </w:t>
      </w:r>
      <w:r w:rsidR="00C45193" w:rsidRPr="00B01510">
        <w:rPr>
          <w:rFonts w:eastAsia="Calibri"/>
          <w:sz w:val="24"/>
          <w:szCs w:val="24"/>
          <w:lang w:val="ru-RU"/>
        </w:rPr>
        <w:t>о цене</w:t>
      </w:r>
      <w:r w:rsidR="00C45193">
        <w:rPr>
          <w:rFonts w:eastAsia="Calibri"/>
          <w:sz w:val="24"/>
          <w:szCs w:val="24"/>
          <w:lang w:val="ru-RU"/>
        </w:rPr>
        <w:t xml:space="preserve"> </w:t>
      </w:r>
      <w:r w:rsidR="00C45193" w:rsidRPr="00B01510">
        <w:rPr>
          <w:rFonts w:eastAsia="Calibri"/>
          <w:sz w:val="24"/>
          <w:szCs w:val="24"/>
          <w:lang w:val="ru-RU"/>
        </w:rPr>
        <w:t>договора,</w:t>
      </w:r>
      <w:r w:rsidR="00C45193">
        <w:rPr>
          <w:rFonts w:eastAsia="Calibri"/>
          <w:sz w:val="24"/>
          <w:szCs w:val="24"/>
          <w:lang w:val="ru-RU"/>
        </w:rPr>
        <w:t xml:space="preserve"> </w:t>
      </w:r>
      <w:r w:rsidR="00C45193" w:rsidRPr="00B01510">
        <w:rPr>
          <w:rFonts w:eastAsia="Calibri"/>
          <w:sz w:val="24"/>
          <w:szCs w:val="24"/>
          <w:lang w:val="ru-RU"/>
        </w:rPr>
        <w:t>предусматривающих</w:t>
      </w:r>
      <w:r w:rsidR="00C45193">
        <w:rPr>
          <w:rFonts w:eastAsia="Calibri"/>
          <w:sz w:val="24"/>
          <w:szCs w:val="24"/>
          <w:lang w:val="ru-RU"/>
        </w:rPr>
        <w:t xml:space="preserve"> </w:t>
      </w:r>
      <w:r w:rsidR="00C45193" w:rsidRPr="00B01510">
        <w:rPr>
          <w:rFonts w:eastAsia="Calibri"/>
          <w:sz w:val="24"/>
          <w:szCs w:val="24"/>
          <w:lang w:val="ru-RU"/>
        </w:rPr>
        <w:t>более</w:t>
      </w:r>
      <w:r w:rsidR="00C45193">
        <w:rPr>
          <w:rFonts w:eastAsia="Calibri"/>
          <w:sz w:val="24"/>
          <w:szCs w:val="24"/>
          <w:lang w:val="ru-RU"/>
        </w:rPr>
        <w:t xml:space="preserve"> </w:t>
      </w:r>
      <w:r w:rsidR="00C45193" w:rsidRPr="00B01510">
        <w:rPr>
          <w:rFonts w:eastAsia="Calibri"/>
          <w:sz w:val="24"/>
          <w:szCs w:val="24"/>
          <w:lang w:val="ru-RU"/>
        </w:rPr>
        <w:t>высокую</w:t>
      </w:r>
      <w:r w:rsidR="00C45193">
        <w:rPr>
          <w:rFonts w:eastAsia="Calibri"/>
          <w:sz w:val="24"/>
          <w:szCs w:val="24"/>
          <w:lang w:val="ru-RU"/>
        </w:rPr>
        <w:t xml:space="preserve"> </w:t>
      </w:r>
      <w:r w:rsidR="00C45193" w:rsidRPr="00B01510">
        <w:rPr>
          <w:rFonts w:eastAsia="Calibri"/>
          <w:sz w:val="24"/>
          <w:szCs w:val="24"/>
          <w:lang w:val="ru-RU"/>
        </w:rPr>
        <w:t>цену</w:t>
      </w:r>
      <w:r w:rsidR="00C45193">
        <w:rPr>
          <w:rFonts w:eastAsia="Calibri"/>
          <w:sz w:val="24"/>
          <w:szCs w:val="24"/>
          <w:lang w:val="ru-RU"/>
        </w:rPr>
        <w:t xml:space="preserve"> </w:t>
      </w:r>
      <w:r w:rsidR="00C45193" w:rsidRPr="00B01510">
        <w:rPr>
          <w:rFonts w:eastAsia="Calibri"/>
          <w:sz w:val="24"/>
          <w:szCs w:val="24"/>
          <w:lang w:val="ru-RU"/>
        </w:rPr>
        <w:t>договора,</w:t>
      </w:r>
      <w:r w:rsidR="00C45193">
        <w:rPr>
          <w:rFonts w:eastAsia="Calibri"/>
          <w:sz w:val="24"/>
          <w:szCs w:val="24"/>
          <w:lang w:val="ru-RU"/>
        </w:rPr>
        <w:t xml:space="preserve"> </w:t>
      </w:r>
      <w:r w:rsidR="00C45193" w:rsidRPr="00B01510">
        <w:rPr>
          <w:rFonts w:eastAsia="Calibri"/>
          <w:sz w:val="24"/>
          <w:szCs w:val="24"/>
          <w:lang w:val="ru-RU"/>
        </w:rPr>
        <w:t>чем</w:t>
      </w:r>
      <w:r w:rsidR="00C45193">
        <w:rPr>
          <w:rFonts w:eastAsia="Calibri"/>
          <w:sz w:val="24"/>
          <w:szCs w:val="24"/>
          <w:lang w:val="ru-RU"/>
        </w:rPr>
        <w:t xml:space="preserve"> </w:t>
      </w:r>
      <w:r w:rsidR="00C45193" w:rsidRPr="00B01510">
        <w:rPr>
          <w:rFonts w:eastAsia="Calibri"/>
          <w:sz w:val="24"/>
          <w:szCs w:val="24"/>
          <w:lang w:val="ru-RU"/>
        </w:rPr>
        <w:t>начальная</w:t>
      </w:r>
      <w:r w:rsidR="00C45193">
        <w:rPr>
          <w:rFonts w:eastAsia="Calibri"/>
          <w:sz w:val="24"/>
          <w:szCs w:val="24"/>
          <w:lang w:val="ru-RU"/>
        </w:rPr>
        <w:t xml:space="preserve"> </w:t>
      </w:r>
      <w:r w:rsidR="00C45193" w:rsidRPr="00B01510">
        <w:rPr>
          <w:rFonts w:eastAsia="Calibri"/>
          <w:sz w:val="24"/>
          <w:szCs w:val="24"/>
          <w:lang w:val="ru-RU"/>
        </w:rPr>
        <w:t>(минимальная)</w:t>
      </w:r>
      <w:r w:rsidR="00C45193">
        <w:rPr>
          <w:rFonts w:eastAsia="Calibri"/>
          <w:sz w:val="24"/>
          <w:szCs w:val="24"/>
          <w:lang w:val="ru-RU"/>
        </w:rPr>
        <w:t xml:space="preserve"> </w:t>
      </w:r>
      <w:r w:rsidR="00C45193" w:rsidRPr="00B01510">
        <w:rPr>
          <w:rFonts w:eastAsia="Calibri"/>
          <w:sz w:val="24"/>
          <w:szCs w:val="24"/>
          <w:lang w:val="ru-RU"/>
        </w:rPr>
        <w:t>цена</w:t>
      </w:r>
      <w:r w:rsidR="00C45193">
        <w:rPr>
          <w:rFonts w:eastAsia="Calibri"/>
          <w:sz w:val="24"/>
          <w:szCs w:val="24"/>
          <w:lang w:val="ru-RU"/>
        </w:rPr>
        <w:t xml:space="preserve"> </w:t>
      </w:r>
      <w:r w:rsidR="00C45193" w:rsidRPr="00B01510">
        <w:rPr>
          <w:rFonts w:eastAsia="Calibri"/>
          <w:sz w:val="24"/>
          <w:szCs w:val="24"/>
          <w:lang w:val="ru-RU"/>
        </w:rPr>
        <w:t>договора,</w:t>
      </w:r>
      <w:r w:rsidR="00C45193">
        <w:rPr>
          <w:rFonts w:eastAsia="Calibri"/>
          <w:sz w:val="24"/>
          <w:szCs w:val="24"/>
          <w:lang w:val="ru-RU"/>
        </w:rPr>
        <w:t xml:space="preserve"> </w:t>
      </w:r>
      <w:r w:rsidR="00C45193" w:rsidRPr="00B01510">
        <w:rPr>
          <w:rFonts w:eastAsia="Calibri"/>
          <w:sz w:val="24"/>
          <w:szCs w:val="24"/>
          <w:lang w:val="ru-RU"/>
        </w:rPr>
        <w:t>«Шага</w:t>
      </w:r>
      <w:r w:rsidR="00C45193">
        <w:rPr>
          <w:rFonts w:eastAsia="Calibri"/>
          <w:sz w:val="24"/>
          <w:szCs w:val="24"/>
          <w:lang w:val="ru-RU"/>
        </w:rPr>
        <w:t xml:space="preserve"> а</w:t>
      </w:r>
      <w:r w:rsidR="00C45193" w:rsidRPr="00B01510">
        <w:rPr>
          <w:rFonts w:eastAsia="Calibri"/>
          <w:sz w:val="24"/>
          <w:szCs w:val="24"/>
          <w:lang w:val="ru-RU"/>
        </w:rPr>
        <w:t>укциона»</w:t>
      </w:r>
      <w:r w:rsidR="00C45193">
        <w:rPr>
          <w:rFonts w:eastAsia="Calibri"/>
          <w:sz w:val="24"/>
          <w:szCs w:val="24"/>
          <w:lang w:val="ru-RU"/>
        </w:rPr>
        <w:t xml:space="preserve"> </w:t>
      </w:r>
      <w:r w:rsidR="00C45193" w:rsidRPr="00B01510">
        <w:rPr>
          <w:rFonts w:eastAsia="Calibri"/>
          <w:sz w:val="24"/>
          <w:szCs w:val="24"/>
          <w:lang w:val="ru-RU"/>
        </w:rPr>
        <w:t>снижен</w:t>
      </w:r>
      <w:r w:rsidR="00C45193">
        <w:rPr>
          <w:rFonts w:eastAsia="Calibri"/>
          <w:sz w:val="24"/>
          <w:szCs w:val="24"/>
          <w:lang w:val="ru-RU"/>
        </w:rPr>
        <w:t xml:space="preserve"> </w:t>
      </w:r>
      <w:r w:rsidR="00C45193" w:rsidRPr="00B01510">
        <w:rPr>
          <w:rFonts w:eastAsia="Calibri"/>
          <w:sz w:val="24"/>
          <w:szCs w:val="24"/>
          <w:lang w:val="ru-RU"/>
        </w:rPr>
        <w:t>в</w:t>
      </w:r>
      <w:r w:rsidR="00C45193">
        <w:rPr>
          <w:rFonts w:eastAsia="Calibri"/>
          <w:sz w:val="24"/>
          <w:szCs w:val="24"/>
          <w:lang w:val="ru-RU"/>
        </w:rPr>
        <w:t xml:space="preserve"> </w:t>
      </w:r>
      <w:r w:rsidR="00C45193" w:rsidRPr="00B01510">
        <w:rPr>
          <w:rFonts w:eastAsia="Calibri"/>
          <w:sz w:val="24"/>
          <w:szCs w:val="24"/>
          <w:lang w:val="ru-RU"/>
        </w:rPr>
        <w:t>соответствии</w:t>
      </w:r>
      <w:r w:rsidR="00C45193">
        <w:rPr>
          <w:rFonts w:eastAsia="Calibri"/>
          <w:sz w:val="24"/>
          <w:szCs w:val="24"/>
          <w:lang w:val="ru-RU"/>
        </w:rPr>
        <w:t xml:space="preserve"> </w:t>
      </w:r>
      <w:r w:rsidR="00C45193" w:rsidRPr="00B01510">
        <w:rPr>
          <w:rFonts w:eastAsia="Calibri"/>
          <w:sz w:val="24"/>
          <w:szCs w:val="24"/>
          <w:lang w:val="ru-RU"/>
        </w:rPr>
        <w:t>с</w:t>
      </w:r>
      <w:r w:rsidR="00C45193">
        <w:rPr>
          <w:rFonts w:eastAsia="Calibri"/>
          <w:sz w:val="24"/>
          <w:szCs w:val="24"/>
          <w:lang w:val="ru-RU"/>
        </w:rPr>
        <w:t xml:space="preserve"> </w:t>
      </w:r>
      <w:r w:rsidR="00C45193" w:rsidRPr="00B01510">
        <w:rPr>
          <w:rFonts w:eastAsia="Calibri"/>
          <w:sz w:val="24"/>
          <w:szCs w:val="24"/>
          <w:lang w:val="ru-RU"/>
        </w:rPr>
        <w:t>п.3.3.4.</w:t>
      </w:r>
      <w:r w:rsidR="00C45193">
        <w:rPr>
          <w:rFonts w:eastAsia="Calibri"/>
          <w:sz w:val="24"/>
          <w:szCs w:val="24"/>
          <w:lang w:val="ru-RU"/>
        </w:rPr>
        <w:t xml:space="preserve"> </w:t>
      </w:r>
      <w:r w:rsidR="00C45193" w:rsidRPr="00B01510">
        <w:rPr>
          <w:rFonts w:eastAsia="Calibri"/>
          <w:sz w:val="24"/>
          <w:szCs w:val="24"/>
          <w:lang w:val="ru-RU"/>
        </w:rPr>
        <w:t>настоящей документации</w:t>
      </w:r>
      <w:r w:rsidR="00C45193">
        <w:rPr>
          <w:rFonts w:eastAsia="Calibri"/>
          <w:sz w:val="24"/>
          <w:szCs w:val="24"/>
          <w:lang w:val="ru-RU"/>
        </w:rPr>
        <w:t xml:space="preserve"> </w:t>
      </w:r>
      <w:r w:rsidR="00C45193" w:rsidRPr="00B01510">
        <w:rPr>
          <w:rFonts w:eastAsia="Calibri"/>
          <w:sz w:val="24"/>
          <w:szCs w:val="24"/>
          <w:lang w:val="ru-RU"/>
        </w:rPr>
        <w:t>до</w:t>
      </w:r>
      <w:r w:rsidR="00C45193">
        <w:rPr>
          <w:rFonts w:eastAsia="Calibri"/>
          <w:sz w:val="24"/>
          <w:szCs w:val="24"/>
          <w:lang w:val="ru-RU"/>
        </w:rPr>
        <w:t xml:space="preserve"> </w:t>
      </w:r>
      <w:r w:rsidR="00C45193" w:rsidRPr="00B01510">
        <w:rPr>
          <w:rFonts w:eastAsia="Calibri"/>
          <w:sz w:val="24"/>
          <w:szCs w:val="24"/>
          <w:lang w:val="ru-RU"/>
        </w:rPr>
        <w:t>минимального</w:t>
      </w:r>
      <w:r w:rsidR="00C45193">
        <w:rPr>
          <w:rFonts w:eastAsia="Calibri"/>
          <w:sz w:val="24"/>
          <w:szCs w:val="24"/>
          <w:lang w:val="ru-RU"/>
        </w:rPr>
        <w:t xml:space="preserve"> </w:t>
      </w:r>
      <w:r w:rsidR="00C45193" w:rsidRPr="00B01510">
        <w:rPr>
          <w:rFonts w:eastAsia="Calibri"/>
          <w:sz w:val="24"/>
          <w:szCs w:val="24"/>
          <w:lang w:val="ru-RU"/>
        </w:rPr>
        <w:t>размера</w:t>
      </w:r>
      <w:r w:rsidR="00C45193">
        <w:rPr>
          <w:rFonts w:eastAsia="Calibri"/>
          <w:sz w:val="24"/>
          <w:szCs w:val="24"/>
          <w:lang w:val="ru-RU"/>
        </w:rPr>
        <w:t xml:space="preserve"> </w:t>
      </w:r>
      <w:r w:rsidR="00C45193" w:rsidRPr="00B01510">
        <w:rPr>
          <w:rFonts w:eastAsia="Calibri"/>
          <w:sz w:val="24"/>
          <w:szCs w:val="24"/>
          <w:lang w:val="ru-RU"/>
        </w:rPr>
        <w:t>и</w:t>
      </w:r>
      <w:r w:rsidR="00C45193">
        <w:rPr>
          <w:rFonts w:eastAsia="Calibri"/>
          <w:sz w:val="24"/>
          <w:szCs w:val="24"/>
          <w:lang w:val="ru-RU"/>
        </w:rPr>
        <w:t xml:space="preserve"> </w:t>
      </w:r>
      <w:r w:rsidR="00C45193" w:rsidRPr="00B01510">
        <w:rPr>
          <w:rFonts w:eastAsia="Calibri"/>
          <w:sz w:val="24"/>
          <w:szCs w:val="24"/>
          <w:lang w:val="ru-RU"/>
        </w:rPr>
        <w:t>после</w:t>
      </w:r>
      <w:r w:rsidR="00C45193">
        <w:rPr>
          <w:rFonts w:eastAsia="Calibri"/>
          <w:sz w:val="24"/>
          <w:szCs w:val="24"/>
          <w:lang w:val="ru-RU"/>
        </w:rPr>
        <w:t xml:space="preserve"> </w:t>
      </w:r>
      <w:r w:rsidR="00C45193" w:rsidRPr="00B01510">
        <w:rPr>
          <w:rFonts w:eastAsia="Calibri"/>
          <w:sz w:val="24"/>
          <w:szCs w:val="24"/>
          <w:lang w:val="ru-RU"/>
        </w:rPr>
        <w:t>троекратного</w:t>
      </w:r>
      <w:r w:rsidR="00C45193">
        <w:rPr>
          <w:rFonts w:eastAsia="Calibri"/>
          <w:sz w:val="24"/>
          <w:szCs w:val="24"/>
          <w:lang w:val="ru-RU"/>
        </w:rPr>
        <w:t xml:space="preserve"> </w:t>
      </w:r>
      <w:r w:rsidR="00C45193" w:rsidRPr="00B01510">
        <w:rPr>
          <w:rFonts w:eastAsia="Calibri"/>
          <w:sz w:val="24"/>
          <w:szCs w:val="24"/>
          <w:lang w:val="ru-RU"/>
        </w:rPr>
        <w:t>объявления</w:t>
      </w:r>
      <w:r w:rsidR="00C45193">
        <w:rPr>
          <w:rFonts w:eastAsia="Calibri"/>
          <w:sz w:val="24"/>
          <w:szCs w:val="24"/>
          <w:lang w:val="ru-RU"/>
        </w:rPr>
        <w:t xml:space="preserve"> </w:t>
      </w:r>
      <w:r w:rsidR="00C45193" w:rsidRPr="00B01510">
        <w:rPr>
          <w:rFonts w:eastAsia="Calibri"/>
          <w:sz w:val="24"/>
          <w:szCs w:val="24"/>
          <w:lang w:val="ru-RU"/>
        </w:rPr>
        <w:t>предложения</w:t>
      </w:r>
      <w:r w:rsidR="00C45193">
        <w:rPr>
          <w:rFonts w:eastAsia="Calibri"/>
          <w:sz w:val="24"/>
          <w:szCs w:val="24"/>
          <w:lang w:val="ru-RU"/>
        </w:rPr>
        <w:t xml:space="preserve"> </w:t>
      </w:r>
      <w:r w:rsidR="00C45193" w:rsidRPr="00B01510">
        <w:rPr>
          <w:rFonts w:eastAsia="Calibri"/>
          <w:sz w:val="24"/>
          <w:szCs w:val="24"/>
          <w:lang w:val="ru-RU"/>
        </w:rPr>
        <w:t>о</w:t>
      </w:r>
      <w:r w:rsidR="00C45193">
        <w:rPr>
          <w:rFonts w:eastAsia="Calibri"/>
          <w:sz w:val="24"/>
          <w:szCs w:val="24"/>
          <w:lang w:val="ru-RU"/>
        </w:rPr>
        <w:t xml:space="preserve"> </w:t>
      </w:r>
      <w:r w:rsidR="00C45193" w:rsidRPr="00B01510">
        <w:rPr>
          <w:rFonts w:eastAsia="Calibri"/>
          <w:sz w:val="24"/>
          <w:szCs w:val="24"/>
          <w:lang w:val="ru-RU"/>
        </w:rPr>
        <w:t>начальной</w:t>
      </w:r>
      <w:r w:rsidR="00C45193">
        <w:rPr>
          <w:rFonts w:eastAsia="Calibri"/>
          <w:sz w:val="24"/>
          <w:szCs w:val="24"/>
          <w:lang w:val="ru-RU"/>
        </w:rPr>
        <w:t xml:space="preserve"> </w:t>
      </w:r>
      <w:r w:rsidR="00C45193" w:rsidRPr="00B01510">
        <w:rPr>
          <w:rFonts w:eastAsia="Calibri"/>
          <w:sz w:val="24"/>
          <w:szCs w:val="24"/>
          <w:lang w:val="ru-RU"/>
        </w:rPr>
        <w:t>(минимальной)</w:t>
      </w:r>
      <w:r w:rsidR="00C45193">
        <w:rPr>
          <w:rFonts w:eastAsia="Calibri"/>
          <w:sz w:val="24"/>
          <w:szCs w:val="24"/>
          <w:lang w:val="ru-RU"/>
        </w:rPr>
        <w:t xml:space="preserve"> </w:t>
      </w:r>
      <w:r w:rsidR="00C45193" w:rsidRPr="00B01510">
        <w:rPr>
          <w:rFonts w:eastAsia="Calibri"/>
          <w:sz w:val="24"/>
          <w:szCs w:val="24"/>
          <w:lang w:val="ru-RU"/>
        </w:rPr>
        <w:t>цене</w:t>
      </w:r>
      <w:r w:rsidR="00C45193">
        <w:rPr>
          <w:rFonts w:eastAsia="Calibri"/>
          <w:sz w:val="24"/>
          <w:szCs w:val="24"/>
          <w:lang w:val="ru-RU"/>
        </w:rPr>
        <w:t xml:space="preserve"> </w:t>
      </w:r>
      <w:r w:rsidR="00C45193" w:rsidRPr="00B01510">
        <w:rPr>
          <w:rFonts w:eastAsia="Calibri"/>
          <w:sz w:val="24"/>
          <w:szCs w:val="24"/>
          <w:lang w:val="ru-RU"/>
        </w:rPr>
        <w:t>договора</w:t>
      </w:r>
      <w:r w:rsidR="00C45193">
        <w:rPr>
          <w:rFonts w:eastAsia="Calibri"/>
          <w:sz w:val="24"/>
          <w:szCs w:val="24"/>
          <w:lang w:val="ru-RU"/>
        </w:rPr>
        <w:t xml:space="preserve"> </w:t>
      </w:r>
      <w:r w:rsidR="00C45193" w:rsidRPr="00B01510">
        <w:rPr>
          <w:rFonts w:eastAsia="Calibri"/>
          <w:sz w:val="24"/>
          <w:szCs w:val="24"/>
          <w:lang w:val="ru-RU"/>
        </w:rPr>
        <w:t>не</w:t>
      </w:r>
      <w:r w:rsidR="00C45193">
        <w:rPr>
          <w:rFonts w:eastAsia="Calibri"/>
          <w:sz w:val="24"/>
          <w:szCs w:val="24"/>
          <w:lang w:val="ru-RU"/>
        </w:rPr>
        <w:t xml:space="preserve"> </w:t>
      </w:r>
      <w:r w:rsidR="00C45193" w:rsidRPr="00B01510">
        <w:rPr>
          <w:rFonts w:eastAsia="Calibri"/>
          <w:sz w:val="24"/>
          <w:szCs w:val="24"/>
          <w:lang w:val="ru-RU"/>
        </w:rPr>
        <w:t>поступило</w:t>
      </w:r>
      <w:r w:rsidR="00C45193">
        <w:rPr>
          <w:rFonts w:eastAsia="Calibri"/>
          <w:sz w:val="24"/>
          <w:szCs w:val="24"/>
          <w:lang w:val="ru-RU"/>
        </w:rPr>
        <w:t xml:space="preserve"> </w:t>
      </w:r>
      <w:r w:rsidR="00C45193" w:rsidRPr="00B01510">
        <w:rPr>
          <w:rFonts w:eastAsia="Calibri"/>
          <w:sz w:val="24"/>
          <w:szCs w:val="24"/>
          <w:lang w:val="ru-RU"/>
        </w:rPr>
        <w:t>ни</w:t>
      </w:r>
      <w:r w:rsidR="00C45193">
        <w:rPr>
          <w:rFonts w:eastAsia="Calibri"/>
          <w:sz w:val="24"/>
          <w:szCs w:val="24"/>
          <w:lang w:val="ru-RU"/>
        </w:rPr>
        <w:t xml:space="preserve"> </w:t>
      </w:r>
      <w:r w:rsidR="00C45193" w:rsidRPr="00B01510">
        <w:rPr>
          <w:rFonts w:eastAsia="Calibri"/>
          <w:sz w:val="24"/>
          <w:szCs w:val="24"/>
          <w:lang w:val="ru-RU"/>
        </w:rPr>
        <w:t>одного</w:t>
      </w:r>
      <w:r w:rsidR="00C45193">
        <w:rPr>
          <w:rFonts w:eastAsia="Calibri"/>
          <w:sz w:val="24"/>
          <w:szCs w:val="24"/>
          <w:lang w:val="ru-RU"/>
        </w:rPr>
        <w:t xml:space="preserve"> </w:t>
      </w:r>
      <w:r w:rsidR="00C45193" w:rsidRPr="00B01510">
        <w:rPr>
          <w:rFonts w:eastAsia="Calibri"/>
          <w:sz w:val="24"/>
          <w:szCs w:val="24"/>
          <w:lang w:val="ru-RU"/>
        </w:rPr>
        <w:t>предложения</w:t>
      </w:r>
      <w:r w:rsidR="00C45193">
        <w:rPr>
          <w:rFonts w:eastAsia="Calibri"/>
          <w:sz w:val="24"/>
          <w:szCs w:val="24"/>
          <w:lang w:val="ru-RU"/>
        </w:rPr>
        <w:t xml:space="preserve"> </w:t>
      </w:r>
      <w:r w:rsidR="00C45193" w:rsidRPr="00B01510">
        <w:rPr>
          <w:rFonts w:eastAsia="Calibri"/>
          <w:sz w:val="24"/>
          <w:szCs w:val="24"/>
          <w:lang w:val="ru-RU"/>
        </w:rPr>
        <w:t>о</w:t>
      </w:r>
      <w:r w:rsidR="00C45193">
        <w:rPr>
          <w:rFonts w:eastAsia="Calibri"/>
          <w:sz w:val="24"/>
          <w:szCs w:val="24"/>
          <w:lang w:val="ru-RU"/>
        </w:rPr>
        <w:t xml:space="preserve"> </w:t>
      </w:r>
      <w:r w:rsidR="00C45193" w:rsidRPr="00B01510">
        <w:rPr>
          <w:rFonts w:eastAsia="Calibri"/>
          <w:sz w:val="24"/>
          <w:szCs w:val="24"/>
          <w:lang w:val="ru-RU"/>
        </w:rPr>
        <w:t>цене</w:t>
      </w:r>
      <w:r w:rsidR="00C45193">
        <w:rPr>
          <w:rFonts w:eastAsia="Calibri"/>
          <w:sz w:val="24"/>
          <w:szCs w:val="24"/>
          <w:lang w:val="ru-RU"/>
        </w:rPr>
        <w:t xml:space="preserve"> </w:t>
      </w:r>
      <w:r w:rsidR="00C45193" w:rsidRPr="00B01510">
        <w:rPr>
          <w:rFonts w:eastAsia="Calibri"/>
          <w:sz w:val="24"/>
          <w:szCs w:val="24"/>
          <w:lang w:val="ru-RU"/>
        </w:rPr>
        <w:t>договора,</w:t>
      </w:r>
      <w:r w:rsidR="00C45193">
        <w:rPr>
          <w:rFonts w:eastAsia="Calibri"/>
          <w:sz w:val="24"/>
          <w:szCs w:val="24"/>
          <w:lang w:val="ru-RU"/>
        </w:rPr>
        <w:t xml:space="preserve"> </w:t>
      </w:r>
      <w:r w:rsidR="00C45193" w:rsidRPr="00B01510">
        <w:rPr>
          <w:rFonts w:eastAsia="Calibri"/>
          <w:sz w:val="24"/>
          <w:szCs w:val="24"/>
          <w:lang w:val="ru-RU"/>
        </w:rPr>
        <w:t>которое</w:t>
      </w:r>
      <w:r w:rsidR="00C45193">
        <w:rPr>
          <w:rFonts w:eastAsia="Calibri"/>
          <w:sz w:val="24"/>
          <w:szCs w:val="24"/>
          <w:lang w:val="ru-RU"/>
        </w:rPr>
        <w:t xml:space="preserve"> </w:t>
      </w:r>
      <w:r w:rsidR="00C45193" w:rsidRPr="00B01510">
        <w:rPr>
          <w:rFonts w:eastAsia="Calibri"/>
          <w:sz w:val="24"/>
          <w:szCs w:val="24"/>
          <w:lang w:val="ru-RU"/>
        </w:rPr>
        <w:t>предусматривало</w:t>
      </w:r>
      <w:r w:rsidR="00C45193">
        <w:rPr>
          <w:rFonts w:eastAsia="Calibri"/>
          <w:sz w:val="24"/>
          <w:szCs w:val="24"/>
          <w:lang w:val="ru-RU"/>
        </w:rPr>
        <w:t xml:space="preserve"> </w:t>
      </w:r>
      <w:r w:rsidR="00C45193" w:rsidRPr="00B01510">
        <w:rPr>
          <w:rFonts w:eastAsia="Calibri"/>
          <w:sz w:val="24"/>
          <w:szCs w:val="24"/>
          <w:lang w:val="ru-RU"/>
        </w:rPr>
        <w:t>бы</w:t>
      </w:r>
      <w:r w:rsidR="00C45193">
        <w:rPr>
          <w:rFonts w:eastAsia="Calibri"/>
          <w:sz w:val="24"/>
          <w:szCs w:val="24"/>
          <w:lang w:val="ru-RU"/>
        </w:rPr>
        <w:t xml:space="preserve"> </w:t>
      </w:r>
      <w:r w:rsidR="00C45193" w:rsidRPr="00B01510">
        <w:rPr>
          <w:rFonts w:eastAsia="Calibri"/>
          <w:sz w:val="24"/>
          <w:szCs w:val="24"/>
          <w:lang w:val="ru-RU"/>
        </w:rPr>
        <w:t>более</w:t>
      </w:r>
      <w:r w:rsidR="00C45193">
        <w:rPr>
          <w:rFonts w:eastAsia="Calibri"/>
          <w:sz w:val="24"/>
          <w:szCs w:val="24"/>
          <w:lang w:val="ru-RU"/>
        </w:rPr>
        <w:t xml:space="preserve"> </w:t>
      </w:r>
      <w:r w:rsidR="00C45193" w:rsidRPr="00B01510">
        <w:rPr>
          <w:rFonts w:eastAsia="Calibri"/>
          <w:sz w:val="24"/>
          <w:szCs w:val="24"/>
          <w:lang w:val="ru-RU"/>
        </w:rPr>
        <w:t>высокую</w:t>
      </w:r>
      <w:r w:rsidR="00C45193">
        <w:rPr>
          <w:rFonts w:eastAsia="Calibri"/>
          <w:sz w:val="24"/>
          <w:szCs w:val="24"/>
          <w:lang w:val="ru-RU"/>
        </w:rPr>
        <w:t xml:space="preserve"> </w:t>
      </w:r>
      <w:r w:rsidR="00C45193" w:rsidRPr="00B01510">
        <w:rPr>
          <w:rFonts w:eastAsia="Calibri"/>
          <w:sz w:val="24"/>
          <w:szCs w:val="24"/>
          <w:lang w:val="ru-RU"/>
        </w:rPr>
        <w:t>цену</w:t>
      </w:r>
      <w:r w:rsidR="00C45193">
        <w:rPr>
          <w:rFonts w:eastAsia="Calibri"/>
          <w:sz w:val="24"/>
          <w:szCs w:val="24"/>
          <w:lang w:val="ru-RU"/>
        </w:rPr>
        <w:t xml:space="preserve"> </w:t>
      </w:r>
      <w:r w:rsidR="00C45193" w:rsidRPr="00B01510">
        <w:rPr>
          <w:rFonts w:eastAsia="Calibri"/>
          <w:sz w:val="24"/>
          <w:szCs w:val="24"/>
          <w:lang w:val="ru-RU"/>
        </w:rPr>
        <w:t>договора,</w:t>
      </w:r>
      <w:r w:rsidR="00C45193">
        <w:rPr>
          <w:rFonts w:eastAsia="Calibri"/>
          <w:sz w:val="24"/>
          <w:szCs w:val="24"/>
          <w:lang w:val="ru-RU"/>
        </w:rPr>
        <w:t xml:space="preserve"> </w:t>
      </w:r>
      <w:r w:rsidR="00C45193" w:rsidRPr="00B01510">
        <w:rPr>
          <w:rFonts w:eastAsia="Calibri"/>
          <w:sz w:val="24"/>
          <w:szCs w:val="24"/>
          <w:lang w:val="ru-RU"/>
        </w:rPr>
        <w:t>аукцион</w:t>
      </w:r>
      <w:r w:rsidR="00C45193">
        <w:rPr>
          <w:rFonts w:eastAsia="Calibri"/>
          <w:sz w:val="24"/>
          <w:szCs w:val="24"/>
          <w:lang w:val="ru-RU"/>
        </w:rPr>
        <w:t xml:space="preserve"> </w:t>
      </w:r>
      <w:r w:rsidR="00C45193" w:rsidRPr="00B01510">
        <w:rPr>
          <w:rFonts w:eastAsia="Calibri"/>
          <w:sz w:val="24"/>
          <w:szCs w:val="24"/>
          <w:lang w:val="ru-RU"/>
        </w:rPr>
        <w:t>признается</w:t>
      </w:r>
      <w:r w:rsidR="00C45193">
        <w:rPr>
          <w:rFonts w:eastAsia="Calibri"/>
          <w:sz w:val="24"/>
          <w:szCs w:val="24"/>
          <w:lang w:val="ru-RU"/>
        </w:rPr>
        <w:t xml:space="preserve"> </w:t>
      </w:r>
      <w:r w:rsidR="00C45193" w:rsidRPr="00B01510">
        <w:rPr>
          <w:rFonts w:eastAsia="Calibri"/>
          <w:sz w:val="24"/>
          <w:szCs w:val="24"/>
          <w:lang w:val="ru-RU"/>
        </w:rPr>
        <w:t>не</w:t>
      </w:r>
      <w:r w:rsidR="00C45193">
        <w:rPr>
          <w:rFonts w:eastAsia="Calibri"/>
          <w:sz w:val="24"/>
          <w:szCs w:val="24"/>
          <w:lang w:val="ru-RU"/>
        </w:rPr>
        <w:t xml:space="preserve"> </w:t>
      </w:r>
      <w:r w:rsidR="00C45193" w:rsidRPr="00B01510">
        <w:rPr>
          <w:rFonts w:eastAsia="Calibri"/>
          <w:sz w:val="24"/>
          <w:szCs w:val="24"/>
          <w:lang w:val="ru-RU"/>
        </w:rPr>
        <w:t>состоявшимся.</w:t>
      </w:r>
      <w:r>
        <w:rPr>
          <w:rFonts w:eastAsia="Calibri"/>
          <w:sz w:val="24"/>
          <w:szCs w:val="24"/>
          <w:lang w:val="ru-RU"/>
        </w:rPr>
        <w:t xml:space="preserve"> </w:t>
      </w:r>
      <w:r w:rsidR="00C45193" w:rsidRPr="00B01510">
        <w:rPr>
          <w:rFonts w:eastAsia="Calibri"/>
          <w:sz w:val="24"/>
          <w:szCs w:val="24"/>
          <w:lang w:val="ru-RU"/>
        </w:rPr>
        <w:t>В</w:t>
      </w:r>
      <w:r w:rsidR="00C45193">
        <w:rPr>
          <w:rFonts w:eastAsia="Calibri"/>
          <w:sz w:val="24"/>
          <w:szCs w:val="24"/>
          <w:lang w:val="ru-RU"/>
        </w:rPr>
        <w:t xml:space="preserve"> </w:t>
      </w:r>
      <w:r w:rsidR="00C45193" w:rsidRPr="00B01510">
        <w:rPr>
          <w:rFonts w:eastAsia="Calibri"/>
          <w:sz w:val="24"/>
          <w:szCs w:val="24"/>
          <w:lang w:val="ru-RU"/>
        </w:rPr>
        <w:t>случае</w:t>
      </w:r>
      <w:r w:rsidR="00C45193">
        <w:rPr>
          <w:rFonts w:eastAsia="Calibri"/>
          <w:sz w:val="24"/>
          <w:szCs w:val="24"/>
          <w:lang w:val="ru-RU"/>
        </w:rPr>
        <w:t xml:space="preserve"> </w:t>
      </w:r>
      <w:r w:rsidR="00C45193" w:rsidRPr="00B01510">
        <w:rPr>
          <w:rFonts w:eastAsia="Calibri"/>
          <w:sz w:val="24"/>
          <w:szCs w:val="24"/>
          <w:lang w:val="ru-RU"/>
        </w:rPr>
        <w:t>если</w:t>
      </w:r>
      <w:r w:rsidR="00C45193">
        <w:rPr>
          <w:rFonts w:eastAsia="Calibri"/>
          <w:sz w:val="24"/>
          <w:szCs w:val="24"/>
          <w:lang w:val="ru-RU"/>
        </w:rPr>
        <w:t xml:space="preserve"> </w:t>
      </w:r>
      <w:r w:rsidR="00C45193" w:rsidRPr="00B01510">
        <w:rPr>
          <w:rFonts w:eastAsia="Calibri"/>
          <w:sz w:val="24"/>
          <w:szCs w:val="24"/>
          <w:lang w:val="ru-RU"/>
        </w:rPr>
        <w:t>документацией</w:t>
      </w:r>
      <w:r w:rsidR="00C45193">
        <w:rPr>
          <w:rFonts w:eastAsia="Calibri"/>
          <w:sz w:val="24"/>
          <w:szCs w:val="24"/>
          <w:lang w:val="ru-RU"/>
        </w:rPr>
        <w:t xml:space="preserve"> </w:t>
      </w:r>
      <w:r w:rsidR="00C45193" w:rsidRPr="00B01510">
        <w:rPr>
          <w:rFonts w:eastAsia="Calibri"/>
          <w:sz w:val="24"/>
          <w:szCs w:val="24"/>
          <w:lang w:val="ru-RU"/>
        </w:rPr>
        <w:t>об</w:t>
      </w:r>
      <w:r w:rsidR="00C45193">
        <w:rPr>
          <w:rFonts w:eastAsia="Calibri"/>
          <w:sz w:val="24"/>
          <w:szCs w:val="24"/>
          <w:lang w:val="ru-RU"/>
        </w:rPr>
        <w:t xml:space="preserve"> </w:t>
      </w:r>
      <w:r w:rsidR="00C45193" w:rsidRPr="00B01510">
        <w:rPr>
          <w:rFonts w:eastAsia="Calibri"/>
          <w:sz w:val="24"/>
          <w:szCs w:val="24"/>
          <w:lang w:val="ru-RU"/>
        </w:rPr>
        <w:t>аукционе</w:t>
      </w:r>
      <w:r w:rsidR="00C45193">
        <w:rPr>
          <w:rFonts w:eastAsia="Calibri"/>
          <w:sz w:val="24"/>
          <w:szCs w:val="24"/>
          <w:lang w:val="ru-RU"/>
        </w:rPr>
        <w:t xml:space="preserve"> </w:t>
      </w:r>
      <w:r w:rsidR="00C45193" w:rsidRPr="00B01510">
        <w:rPr>
          <w:rFonts w:eastAsia="Calibri"/>
          <w:sz w:val="24"/>
          <w:szCs w:val="24"/>
          <w:lang w:val="ru-RU"/>
        </w:rPr>
        <w:t>предусмотрено</w:t>
      </w:r>
      <w:r w:rsidR="00C45193">
        <w:rPr>
          <w:rFonts w:eastAsia="Calibri"/>
          <w:sz w:val="24"/>
          <w:szCs w:val="24"/>
          <w:lang w:val="ru-RU"/>
        </w:rPr>
        <w:t xml:space="preserve"> </w:t>
      </w:r>
      <w:r w:rsidR="00C45193" w:rsidRPr="00B01510">
        <w:rPr>
          <w:rFonts w:eastAsia="Calibri"/>
          <w:sz w:val="24"/>
          <w:szCs w:val="24"/>
          <w:lang w:val="ru-RU"/>
        </w:rPr>
        <w:t>два</w:t>
      </w:r>
      <w:r w:rsidR="00C45193">
        <w:rPr>
          <w:rFonts w:eastAsia="Calibri"/>
          <w:sz w:val="24"/>
          <w:szCs w:val="24"/>
          <w:lang w:val="ru-RU"/>
        </w:rPr>
        <w:t xml:space="preserve"> </w:t>
      </w:r>
      <w:r w:rsidR="00C45193" w:rsidRPr="00B01510">
        <w:rPr>
          <w:rFonts w:eastAsia="Calibri"/>
          <w:sz w:val="24"/>
          <w:szCs w:val="24"/>
          <w:lang w:val="ru-RU"/>
        </w:rPr>
        <w:t>и</w:t>
      </w:r>
      <w:r w:rsidR="00C45193">
        <w:rPr>
          <w:rFonts w:eastAsia="Calibri"/>
          <w:sz w:val="24"/>
          <w:szCs w:val="24"/>
          <w:lang w:val="ru-RU"/>
        </w:rPr>
        <w:t xml:space="preserve"> </w:t>
      </w:r>
      <w:r w:rsidR="00C45193" w:rsidRPr="00B01510">
        <w:rPr>
          <w:rFonts w:eastAsia="Calibri"/>
          <w:sz w:val="24"/>
          <w:szCs w:val="24"/>
          <w:lang w:val="ru-RU"/>
        </w:rPr>
        <w:t>более</w:t>
      </w:r>
      <w:r w:rsidR="00C45193">
        <w:rPr>
          <w:rFonts w:eastAsia="Calibri"/>
          <w:sz w:val="24"/>
          <w:szCs w:val="24"/>
          <w:lang w:val="ru-RU"/>
        </w:rPr>
        <w:t xml:space="preserve"> </w:t>
      </w:r>
      <w:r w:rsidR="00C45193" w:rsidRPr="00B01510">
        <w:rPr>
          <w:rFonts w:eastAsia="Calibri"/>
          <w:sz w:val="24"/>
          <w:szCs w:val="24"/>
          <w:lang w:val="ru-RU"/>
        </w:rPr>
        <w:t>Лота,</w:t>
      </w:r>
      <w:r w:rsidR="00C45193">
        <w:rPr>
          <w:rFonts w:eastAsia="Calibri"/>
          <w:sz w:val="24"/>
          <w:szCs w:val="24"/>
          <w:lang w:val="ru-RU"/>
        </w:rPr>
        <w:t xml:space="preserve"> </w:t>
      </w:r>
      <w:r w:rsidR="00C45193" w:rsidRPr="00B01510">
        <w:rPr>
          <w:rFonts w:eastAsia="Calibri"/>
          <w:sz w:val="24"/>
          <w:szCs w:val="24"/>
          <w:lang w:val="ru-RU"/>
        </w:rPr>
        <w:t>решение</w:t>
      </w:r>
      <w:r w:rsidR="00C45193">
        <w:rPr>
          <w:rFonts w:eastAsia="Calibri"/>
          <w:sz w:val="24"/>
          <w:szCs w:val="24"/>
          <w:lang w:val="ru-RU"/>
        </w:rPr>
        <w:t xml:space="preserve"> </w:t>
      </w:r>
      <w:r w:rsidR="00C45193" w:rsidRPr="00B01510">
        <w:rPr>
          <w:rFonts w:eastAsia="Calibri"/>
          <w:sz w:val="24"/>
          <w:szCs w:val="24"/>
          <w:lang w:val="ru-RU"/>
        </w:rPr>
        <w:t>о</w:t>
      </w:r>
      <w:r w:rsidR="00C45193">
        <w:rPr>
          <w:rFonts w:eastAsia="Calibri"/>
          <w:sz w:val="24"/>
          <w:szCs w:val="24"/>
          <w:lang w:val="ru-RU"/>
        </w:rPr>
        <w:t xml:space="preserve"> </w:t>
      </w:r>
      <w:r w:rsidR="00C45193" w:rsidRPr="00B01510">
        <w:rPr>
          <w:rFonts w:eastAsia="Calibri"/>
          <w:sz w:val="24"/>
          <w:szCs w:val="24"/>
          <w:lang w:val="ru-RU"/>
        </w:rPr>
        <w:t>признании</w:t>
      </w:r>
      <w:r w:rsidR="00C45193">
        <w:rPr>
          <w:rFonts w:eastAsia="Calibri"/>
          <w:sz w:val="24"/>
          <w:szCs w:val="24"/>
          <w:lang w:val="ru-RU"/>
        </w:rPr>
        <w:t xml:space="preserve"> </w:t>
      </w:r>
      <w:r w:rsidR="00C45193" w:rsidRPr="00B01510">
        <w:rPr>
          <w:rFonts w:eastAsia="Calibri"/>
          <w:sz w:val="24"/>
          <w:szCs w:val="24"/>
          <w:lang w:val="ru-RU"/>
        </w:rPr>
        <w:t>аукциона</w:t>
      </w:r>
      <w:r w:rsidR="00C45193">
        <w:rPr>
          <w:rFonts w:eastAsia="Calibri"/>
          <w:sz w:val="24"/>
          <w:szCs w:val="24"/>
          <w:lang w:val="ru-RU"/>
        </w:rPr>
        <w:t xml:space="preserve"> </w:t>
      </w:r>
      <w:r w:rsidR="00C45193" w:rsidRPr="00B01510">
        <w:rPr>
          <w:rFonts w:eastAsia="Calibri"/>
          <w:sz w:val="24"/>
          <w:szCs w:val="24"/>
          <w:lang w:val="ru-RU"/>
        </w:rPr>
        <w:t>несостоявшимся</w:t>
      </w:r>
      <w:r w:rsidR="00C45193">
        <w:rPr>
          <w:rFonts w:eastAsia="Calibri"/>
          <w:sz w:val="24"/>
          <w:szCs w:val="24"/>
          <w:lang w:val="ru-RU"/>
        </w:rPr>
        <w:t xml:space="preserve"> </w:t>
      </w:r>
      <w:r w:rsidR="00C45193" w:rsidRPr="00B01510">
        <w:rPr>
          <w:rFonts w:eastAsia="Calibri"/>
          <w:sz w:val="24"/>
          <w:szCs w:val="24"/>
          <w:lang w:val="ru-RU"/>
        </w:rPr>
        <w:t>принимается в</w:t>
      </w:r>
      <w:r w:rsidR="00C45193">
        <w:rPr>
          <w:rFonts w:eastAsia="Calibri"/>
          <w:sz w:val="24"/>
          <w:szCs w:val="24"/>
          <w:lang w:val="ru-RU"/>
        </w:rPr>
        <w:t xml:space="preserve"> </w:t>
      </w:r>
      <w:r w:rsidR="00C45193" w:rsidRPr="00B01510">
        <w:rPr>
          <w:rFonts w:eastAsia="Calibri"/>
          <w:sz w:val="24"/>
          <w:szCs w:val="24"/>
          <w:lang w:val="ru-RU"/>
        </w:rPr>
        <w:t>отношении</w:t>
      </w:r>
      <w:r w:rsidR="00C45193">
        <w:rPr>
          <w:rFonts w:eastAsia="Calibri"/>
          <w:sz w:val="24"/>
          <w:szCs w:val="24"/>
          <w:lang w:val="ru-RU"/>
        </w:rPr>
        <w:t xml:space="preserve"> </w:t>
      </w:r>
      <w:r w:rsidR="00C45193" w:rsidRPr="00B01510">
        <w:rPr>
          <w:rFonts w:eastAsia="Calibri"/>
          <w:sz w:val="24"/>
          <w:szCs w:val="24"/>
          <w:lang w:val="ru-RU"/>
        </w:rPr>
        <w:t>каждого</w:t>
      </w:r>
      <w:r w:rsidR="00C45193">
        <w:rPr>
          <w:rFonts w:eastAsia="Calibri"/>
          <w:sz w:val="24"/>
          <w:szCs w:val="24"/>
          <w:lang w:val="ru-RU"/>
        </w:rPr>
        <w:t xml:space="preserve"> </w:t>
      </w:r>
      <w:r w:rsidR="00C45193" w:rsidRPr="00B01510">
        <w:rPr>
          <w:rFonts w:eastAsia="Calibri"/>
          <w:sz w:val="24"/>
          <w:szCs w:val="24"/>
          <w:lang w:val="ru-RU"/>
        </w:rPr>
        <w:t>Лота</w:t>
      </w:r>
      <w:r w:rsidR="00C45193">
        <w:rPr>
          <w:rFonts w:eastAsia="Calibri"/>
          <w:sz w:val="24"/>
          <w:szCs w:val="24"/>
          <w:lang w:val="ru-RU"/>
        </w:rPr>
        <w:t xml:space="preserve"> </w:t>
      </w:r>
      <w:r w:rsidR="00C45193" w:rsidRPr="00B01510">
        <w:rPr>
          <w:rFonts w:eastAsia="Calibri"/>
          <w:sz w:val="24"/>
          <w:szCs w:val="24"/>
          <w:lang w:val="ru-RU"/>
        </w:rPr>
        <w:t>отдельно.</w:t>
      </w:r>
    </w:p>
    <w:p w14:paraId="005F4A2D" w14:textId="77777777" w:rsidR="00C45193" w:rsidRPr="00B01510" w:rsidRDefault="00C45193" w:rsidP="00C45193">
      <w:pPr>
        <w:pStyle w:val="a9"/>
        <w:spacing w:after="240" w:line="260" w:lineRule="auto"/>
        <w:ind w:left="9" w:right="108"/>
        <w:jc w:val="both"/>
        <w:rPr>
          <w:rFonts w:eastAsia="Calibri"/>
          <w:sz w:val="24"/>
          <w:szCs w:val="24"/>
          <w:lang w:val="ru-RU"/>
        </w:rPr>
      </w:pPr>
    </w:p>
    <w:p w14:paraId="62AD595E" w14:textId="77777777" w:rsidR="00E04C39" w:rsidRPr="006D31ED" w:rsidRDefault="00E04C39" w:rsidP="00282118">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3.4. Заключение договора по результатам аукциона</w:t>
      </w:r>
    </w:p>
    <w:p w14:paraId="2F4A4DC2" w14:textId="77777777" w:rsidR="00E04C39" w:rsidRPr="006D31ED" w:rsidRDefault="00E04C39" w:rsidP="00AA498D">
      <w:pPr>
        <w:spacing w:after="0"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3.4.1. Организатор торгов в течение </w:t>
      </w:r>
      <w:r w:rsidR="00876B11">
        <w:rPr>
          <w:rFonts w:ascii="Times New Roman" w:hAnsi="Times New Roman" w:cs="Times New Roman"/>
          <w:sz w:val="24"/>
          <w:szCs w:val="24"/>
        </w:rPr>
        <w:t>3 (</w:t>
      </w:r>
      <w:r w:rsidRPr="006D31ED">
        <w:rPr>
          <w:rFonts w:ascii="Times New Roman" w:hAnsi="Times New Roman" w:cs="Times New Roman"/>
          <w:sz w:val="24"/>
          <w:szCs w:val="24"/>
        </w:rPr>
        <w:t>трех</w:t>
      </w:r>
      <w:r w:rsidR="00876B11">
        <w:rPr>
          <w:rFonts w:ascii="Times New Roman" w:hAnsi="Times New Roman" w:cs="Times New Roman"/>
          <w:sz w:val="24"/>
          <w:szCs w:val="24"/>
        </w:rPr>
        <w:t>)</w:t>
      </w:r>
      <w:r w:rsidRPr="006D31ED">
        <w:rPr>
          <w:rFonts w:ascii="Times New Roman" w:hAnsi="Times New Roman" w:cs="Times New Roman"/>
          <w:sz w:val="24"/>
          <w:szCs w:val="24"/>
        </w:rPr>
        <w:t xml:space="preserve"> рабочих дней от даты публикации протокола о результатах аукциона передает победителю аукциона один экземпляр протокола и проект договора аренды объекта недвижимого имущества, который составляется путем включения цены договора, предложенной победителем аукциона, в проект договора, утвержденный в настоящей аукционной документации.</w:t>
      </w:r>
    </w:p>
    <w:p w14:paraId="5095CED6" w14:textId="77777777" w:rsidR="00E04C39" w:rsidRPr="006D31ED" w:rsidRDefault="00E04C39" w:rsidP="00AA498D">
      <w:pPr>
        <w:spacing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Подписанный проект договора аренды объектов недвижимого имущества и комплект документов в соответствии с описью победитель должен предоставить </w:t>
      </w:r>
      <w:r w:rsidR="00E2695B">
        <w:rPr>
          <w:rFonts w:ascii="Times New Roman" w:hAnsi="Times New Roman" w:cs="Times New Roman"/>
          <w:sz w:val="24"/>
          <w:szCs w:val="24"/>
        </w:rPr>
        <w:t>О</w:t>
      </w:r>
      <w:r w:rsidRPr="006D31ED">
        <w:rPr>
          <w:rFonts w:ascii="Times New Roman" w:hAnsi="Times New Roman" w:cs="Times New Roman"/>
          <w:sz w:val="24"/>
          <w:szCs w:val="24"/>
        </w:rPr>
        <w:t xml:space="preserve">рганизатору торгов в течение 10 (десяти) рабочих дней от даты получения протокола о результатах аукциона и проекта договора от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рганизатора торгов.</w:t>
      </w:r>
    </w:p>
    <w:p w14:paraId="1E2CCCE6"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3.4.2. Форма, сроки и порядок оплаты по договору указаны в проекте договора аренды объекта недвижимого имущества.</w:t>
      </w:r>
    </w:p>
    <w:p w14:paraId="37BD4F46"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3.4.3. Условия договора не могут быть изменены по соглашению сторон или в одностороннем порядке в течение всего срока действия договора.</w:t>
      </w:r>
    </w:p>
    <w:p w14:paraId="74970159"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3.4.4. В срок, установленный для подписания договора победителем аукциона, </w:t>
      </w:r>
      <w:r w:rsidR="00056C80">
        <w:rPr>
          <w:rFonts w:ascii="Times New Roman" w:hAnsi="Times New Roman" w:cs="Times New Roman"/>
          <w:sz w:val="24"/>
          <w:szCs w:val="24"/>
        </w:rPr>
        <w:t>О</w:t>
      </w:r>
      <w:r w:rsidRPr="006D31ED">
        <w:rPr>
          <w:rFonts w:ascii="Times New Roman" w:hAnsi="Times New Roman" w:cs="Times New Roman"/>
          <w:sz w:val="24"/>
          <w:szCs w:val="24"/>
        </w:rPr>
        <w:t>рганизатор торгов обязан отказаться от заключения договора с победителем аукциона либо с участником аукциона, с которым заключается такой договор в соответствии с п.3.4.7. настоящей документации об аукционе, в случае установления факта:</w:t>
      </w:r>
    </w:p>
    <w:p w14:paraId="601BBA20"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 Проведения ликвидации такого участника аукциона – юридического лица или принятия арбитражным судом решения о признании такого участника аукциона – юридического лица, индивидуального предпринимателя банкротом и об открытии конкурсного производства;</w:t>
      </w:r>
    </w:p>
    <w:p w14:paraId="22C05523"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 Приостановление деятельности такого лица в порядке, предусмотренном Кодексом РФ об административных нарушениях.</w:t>
      </w:r>
    </w:p>
    <w:p w14:paraId="478EEEB0"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 Предоставление таким лицом заведомо ложных сведений, содержащихся в заявке.</w:t>
      </w:r>
    </w:p>
    <w:p w14:paraId="5167C102" w14:textId="77777777" w:rsidR="00E04C39" w:rsidRPr="006D31ED" w:rsidRDefault="00056C80" w:rsidP="00AA49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3.4.5. В случае отказа О</w:t>
      </w:r>
      <w:r w:rsidR="00E04C39" w:rsidRPr="006D31ED">
        <w:rPr>
          <w:rFonts w:ascii="Times New Roman" w:hAnsi="Times New Roman" w:cs="Times New Roman"/>
          <w:sz w:val="24"/>
          <w:szCs w:val="24"/>
        </w:rPr>
        <w:t xml:space="preserve">рганизатора торгов от заключения договора с победителем аукциона в случаях, предусмотренных п.3.4.4. настоящего раздела, либо при непредставлении победителем аукциона подписанного проекта договора в установленные сроки, аукционной комиссией в срок не позднее дня, следующего после дня установления фактов, предусмотренных п.3.4.4. настоящей документации об аукционе, или после дня истечения срока предоставления победителем </w:t>
      </w:r>
      <w:r w:rsidR="00E2695B">
        <w:rPr>
          <w:rFonts w:ascii="Times New Roman" w:hAnsi="Times New Roman" w:cs="Times New Roman"/>
          <w:sz w:val="24"/>
          <w:szCs w:val="24"/>
        </w:rPr>
        <w:t>О</w:t>
      </w:r>
      <w:r w:rsidR="00E04C39" w:rsidRPr="006D31ED">
        <w:rPr>
          <w:rFonts w:ascii="Times New Roman" w:hAnsi="Times New Roman" w:cs="Times New Roman"/>
          <w:sz w:val="24"/>
          <w:szCs w:val="24"/>
        </w:rPr>
        <w:t xml:space="preserve">рганизатору торгов подписанного проекта договора, составляется протокол об отказе от заключения договора, в котором должны содержаться сведения о месте, дате и времени его составления, о лице, с которым </w:t>
      </w:r>
      <w:r w:rsidR="00E2695B">
        <w:rPr>
          <w:rFonts w:ascii="Times New Roman" w:hAnsi="Times New Roman" w:cs="Times New Roman"/>
          <w:sz w:val="24"/>
          <w:szCs w:val="24"/>
        </w:rPr>
        <w:t>О</w:t>
      </w:r>
      <w:r w:rsidR="00E04C39" w:rsidRPr="006D31ED">
        <w:rPr>
          <w:rFonts w:ascii="Times New Roman" w:hAnsi="Times New Roman" w:cs="Times New Roman"/>
          <w:sz w:val="24"/>
          <w:szCs w:val="24"/>
        </w:rPr>
        <w:t>рганизатор торгов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w:t>
      </w:r>
    </w:p>
    <w:p w14:paraId="14645939" w14:textId="77777777"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Протокол подписывается всеми присутствующими членами аукционной комиссии в день его составления. Протокол составляется в двух экземплярах, один из которых хранится у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рганизатора торгов.</w:t>
      </w:r>
    </w:p>
    <w:p w14:paraId="68BF9DF8" w14:textId="77777777" w:rsidR="00E04C39" w:rsidRPr="006D31ED" w:rsidRDefault="00E04C39" w:rsidP="00AA498D">
      <w:pPr>
        <w:spacing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Указанный протокол размещается на сайте электронной торговой площадки </w:t>
      </w:r>
      <w:hyperlink r:id="rId12" w:history="1">
        <w:r w:rsidRPr="006D31ED">
          <w:rPr>
            <w:rStyle w:val="a7"/>
            <w:rFonts w:ascii="Times New Roman" w:hAnsi="Times New Roman" w:cs="Times New Roman"/>
            <w:sz w:val="24"/>
            <w:szCs w:val="24"/>
            <w:lang w:val="en-US"/>
          </w:rPr>
          <w:t>www</w:t>
        </w:r>
        <w:r w:rsidRPr="006D31ED">
          <w:rPr>
            <w:rStyle w:val="a7"/>
            <w:rFonts w:ascii="Times New Roman" w:hAnsi="Times New Roman" w:cs="Times New Roman"/>
            <w:sz w:val="24"/>
            <w:szCs w:val="24"/>
          </w:rPr>
          <w:t>.</w:t>
        </w:r>
        <w:proofErr w:type="spellStart"/>
        <w:r w:rsidRPr="006D31ED">
          <w:rPr>
            <w:rStyle w:val="a7"/>
            <w:rFonts w:ascii="Times New Roman" w:hAnsi="Times New Roman" w:cs="Times New Roman"/>
            <w:sz w:val="24"/>
            <w:szCs w:val="24"/>
            <w:lang w:val="en-US"/>
          </w:rPr>
          <w:t>etprf</w:t>
        </w:r>
        <w:proofErr w:type="spellEnd"/>
        <w:r w:rsidRPr="006D31ED">
          <w:rPr>
            <w:rStyle w:val="a7"/>
            <w:rFonts w:ascii="Times New Roman" w:hAnsi="Times New Roman" w:cs="Times New Roman"/>
            <w:sz w:val="24"/>
            <w:szCs w:val="24"/>
          </w:rPr>
          <w:t>.</w:t>
        </w:r>
        <w:proofErr w:type="spellStart"/>
        <w:r w:rsidRPr="006D31ED">
          <w:rPr>
            <w:rStyle w:val="a7"/>
            <w:rFonts w:ascii="Times New Roman" w:hAnsi="Times New Roman" w:cs="Times New Roman"/>
            <w:sz w:val="24"/>
            <w:szCs w:val="24"/>
            <w:lang w:val="en-US"/>
          </w:rPr>
          <w:t>ru</w:t>
        </w:r>
        <w:proofErr w:type="spellEnd"/>
      </w:hyperlink>
      <w:r w:rsidRPr="006D31ED">
        <w:rPr>
          <w:rFonts w:ascii="Times New Roman" w:hAnsi="Times New Roman" w:cs="Times New Roman"/>
          <w:sz w:val="24"/>
          <w:szCs w:val="24"/>
        </w:rPr>
        <w:t xml:space="preserve"> в течение дня, следующего за днем подписания указанного протокола. Организатор торгов в течение двух рабочих дней от даты подписания протокола направляет по электронной почте скан протокола лицу, с которым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 торгов отказывается заключить договор.</w:t>
      </w:r>
    </w:p>
    <w:p w14:paraId="1A1C3120"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3.4.6. В случае если победитель аукциона или участник аукциона, который сделал предпоследнее предложение о цене договора, в срок, предусмотренный настоящей документацией об аукционе, не предоставил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рганизатору торгов подписанный договор, а также обеспеч</w:t>
      </w:r>
      <w:r w:rsidR="00E700DD">
        <w:rPr>
          <w:rFonts w:ascii="Times New Roman" w:hAnsi="Times New Roman" w:cs="Times New Roman"/>
          <w:sz w:val="24"/>
          <w:szCs w:val="24"/>
        </w:rPr>
        <w:t>ение исполнения договора, если О</w:t>
      </w:r>
      <w:r w:rsidRPr="006D31ED">
        <w:rPr>
          <w:rFonts w:ascii="Times New Roman" w:hAnsi="Times New Roman" w:cs="Times New Roman"/>
          <w:sz w:val="24"/>
          <w:szCs w:val="24"/>
        </w:rPr>
        <w:t xml:space="preserve">рганизатором торгов такое требование было установлено, победитель аукциона </w:t>
      </w:r>
      <w:r w:rsidRPr="006D31ED">
        <w:rPr>
          <w:rFonts w:ascii="Times New Roman" w:hAnsi="Times New Roman" w:cs="Times New Roman"/>
          <w:sz w:val="24"/>
          <w:szCs w:val="24"/>
        </w:rPr>
        <w:lastRenderedPageBreak/>
        <w:t>или участник аукциона, который сделал предпоследнее предложение о цене договора, признается уклонившимся от заключения договора.</w:t>
      </w:r>
    </w:p>
    <w:p w14:paraId="46956008"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3.4.7. В случае если победитель аукциона признан уклонившимся от заключения договора, </w:t>
      </w:r>
      <w:r w:rsidR="00E700DD">
        <w:rPr>
          <w:rFonts w:ascii="Times New Roman" w:hAnsi="Times New Roman" w:cs="Times New Roman"/>
          <w:sz w:val="24"/>
          <w:szCs w:val="24"/>
        </w:rPr>
        <w:t>О</w:t>
      </w:r>
      <w:r w:rsidRPr="006D31ED">
        <w:rPr>
          <w:rFonts w:ascii="Times New Roman" w:hAnsi="Times New Roman" w:cs="Times New Roman"/>
          <w:sz w:val="24"/>
          <w:szCs w:val="24"/>
        </w:rPr>
        <w:t>рганизатор торгов вправе обратиться в суд с иском о понуждении победителя аукциона заключить договор, а также о возмещении убытков, причиненных уклонением от заключения договора.</w:t>
      </w:r>
    </w:p>
    <w:p w14:paraId="6B91F0B7"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3.4.8. Организатор аукциона обязан заключить договор с участником аукциона, сделавшим предпоследнее предложение о цене договора, при отказе от заключения договора с победителем аукциона в случаях, предусмотренных п.3.4.4. настоящей аукционной документацией.</w:t>
      </w:r>
    </w:p>
    <w:p w14:paraId="58CC8634" w14:textId="77777777" w:rsidR="00E04C39" w:rsidRPr="006D31ED" w:rsidRDefault="00E04C39" w:rsidP="00AA498D">
      <w:pPr>
        <w:spacing w:after="0"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3.4.9. Организатор торгов в течение </w:t>
      </w:r>
      <w:r w:rsidR="00876B11">
        <w:rPr>
          <w:rFonts w:ascii="Times New Roman" w:hAnsi="Times New Roman" w:cs="Times New Roman"/>
          <w:sz w:val="24"/>
          <w:szCs w:val="24"/>
        </w:rPr>
        <w:t>3 (</w:t>
      </w:r>
      <w:r w:rsidRPr="006D31ED">
        <w:rPr>
          <w:rFonts w:ascii="Times New Roman" w:hAnsi="Times New Roman" w:cs="Times New Roman"/>
          <w:sz w:val="24"/>
          <w:szCs w:val="24"/>
        </w:rPr>
        <w:t>трех</w:t>
      </w:r>
      <w:r w:rsidR="00876B11">
        <w:rPr>
          <w:rFonts w:ascii="Times New Roman" w:hAnsi="Times New Roman" w:cs="Times New Roman"/>
          <w:sz w:val="24"/>
          <w:szCs w:val="24"/>
        </w:rPr>
        <w:t>)</w:t>
      </w:r>
      <w:r w:rsidRPr="006D31ED">
        <w:rPr>
          <w:rFonts w:ascii="Times New Roman" w:hAnsi="Times New Roman" w:cs="Times New Roman"/>
          <w:sz w:val="24"/>
          <w:szCs w:val="24"/>
        </w:rPr>
        <w:t xml:space="preserve"> рабочих дней от даты подписания прот</w:t>
      </w:r>
      <w:r w:rsidR="00591FDC" w:rsidRPr="006D31ED">
        <w:rPr>
          <w:rFonts w:ascii="Times New Roman" w:hAnsi="Times New Roman" w:cs="Times New Roman"/>
          <w:sz w:val="24"/>
          <w:szCs w:val="24"/>
        </w:rPr>
        <w:t>окола, предусмотренного п.</w:t>
      </w:r>
      <w:r w:rsidR="00201DCD">
        <w:rPr>
          <w:rFonts w:ascii="Times New Roman" w:hAnsi="Times New Roman" w:cs="Times New Roman"/>
          <w:sz w:val="24"/>
          <w:szCs w:val="24"/>
        </w:rPr>
        <w:t xml:space="preserve"> </w:t>
      </w:r>
      <w:r w:rsidR="00591FDC" w:rsidRPr="006D31ED">
        <w:rPr>
          <w:rFonts w:ascii="Times New Roman" w:hAnsi="Times New Roman" w:cs="Times New Roman"/>
          <w:sz w:val="24"/>
          <w:szCs w:val="24"/>
        </w:rPr>
        <w:t>3.4.5</w:t>
      </w:r>
      <w:r w:rsidRPr="006D31ED">
        <w:rPr>
          <w:rFonts w:ascii="Times New Roman" w:hAnsi="Times New Roman" w:cs="Times New Roman"/>
          <w:sz w:val="24"/>
          <w:szCs w:val="24"/>
        </w:rPr>
        <w:t>, передает участнику аукциона, сделавшему предпоследнее предложение о цене договора, на электронный адрес скан протокола аукциона и проект договора, который составляется путем включения условий исполнения договора, предложенных участника аукциона, сделавшим предпоследнее предложение о цене договора.</w:t>
      </w:r>
    </w:p>
    <w:p w14:paraId="39455E1F" w14:textId="77777777"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Указанный проект договора подписывается участником аукциона, сделавшим предпоследнее предложение о цене договора, в десятидневный срок и предоставляется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рганизатору торгов.</w:t>
      </w:r>
    </w:p>
    <w:p w14:paraId="35388DF3" w14:textId="77777777" w:rsidR="00E04C39" w:rsidRPr="006D31ED" w:rsidRDefault="00E04C39" w:rsidP="00AA498D">
      <w:pPr>
        <w:spacing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При этом заключение договора для участника аукциона, сделавшего предпоследнее предложение о цене договора, является обязательным.</w:t>
      </w:r>
    </w:p>
    <w:p w14:paraId="55AA7014"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3.4.10. В случае уклонения участником аукциона, сделавшего предпоследнее предложение о цене договора, от заключения договора,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 торгов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069A9014"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3.4.11. В случае если договор не заключен с победителем аукциона или участником аукциона, сделавшим предпоследнее предложение о цене договора, аукцион признается несостоявшимся. </w:t>
      </w:r>
    </w:p>
    <w:p w14:paraId="7295F673" w14:textId="77777777" w:rsidR="00E04C39" w:rsidRPr="006D31ED" w:rsidRDefault="00E04C39" w:rsidP="000A2921">
      <w:pPr>
        <w:jc w:val="both"/>
        <w:rPr>
          <w:rFonts w:ascii="Times New Roman" w:hAnsi="Times New Roman" w:cs="Times New Roman"/>
          <w:sz w:val="24"/>
          <w:szCs w:val="24"/>
        </w:rPr>
      </w:pPr>
    </w:p>
    <w:p w14:paraId="7E1C99E7" w14:textId="77777777" w:rsidR="00E04C39" w:rsidRPr="006D31ED" w:rsidRDefault="00E04C39" w:rsidP="008F59A9">
      <w:pPr>
        <w:jc w:val="center"/>
        <w:rPr>
          <w:rFonts w:ascii="Times New Roman" w:hAnsi="Times New Roman" w:cs="Times New Roman"/>
          <w:b/>
          <w:bCs/>
          <w:sz w:val="24"/>
          <w:szCs w:val="24"/>
        </w:rPr>
        <w:sectPr w:rsidR="00E04C39" w:rsidRPr="006D31ED" w:rsidSect="0059402E">
          <w:pgSz w:w="11906" w:h="16838"/>
          <w:pgMar w:top="851" w:right="850" w:bottom="1134" w:left="1134" w:header="708" w:footer="708" w:gutter="0"/>
          <w:cols w:space="708"/>
          <w:docGrid w:linePitch="360"/>
        </w:sectPr>
      </w:pPr>
    </w:p>
    <w:p w14:paraId="2A492423" w14:textId="77777777" w:rsidR="00E04C39" w:rsidRPr="006D31ED" w:rsidRDefault="00E04C39" w:rsidP="008F59A9">
      <w:pPr>
        <w:jc w:val="center"/>
        <w:rPr>
          <w:rFonts w:ascii="Times New Roman" w:hAnsi="Times New Roman" w:cs="Times New Roman"/>
          <w:b/>
          <w:bCs/>
          <w:sz w:val="24"/>
          <w:szCs w:val="24"/>
        </w:rPr>
      </w:pPr>
      <w:r w:rsidRPr="006D31ED">
        <w:rPr>
          <w:rFonts w:ascii="Times New Roman" w:hAnsi="Times New Roman" w:cs="Times New Roman"/>
          <w:b/>
          <w:bCs/>
          <w:sz w:val="24"/>
          <w:szCs w:val="24"/>
        </w:rPr>
        <w:lastRenderedPageBreak/>
        <w:t xml:space="preserve">Раздел 4. </w:t>
      </w:r>
      <w:r w:rsidRPr="006124C5">
        <w:rPr>
          <w:rFonts w:ascii="Times New Roman" w:hAnsi="Times New Roman" w:cs="Times New Roman"/>
          <w:b/>
          <w:bCs/>
          <w:sz w:val="24"/>
          <w:szCs w:val="24"/>
        </w:rPr>
        <w:t>Информационная карта аукциона</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9"/>
        <w:gridCol w:w="4394"/>
        <w:gridCol w:w="4678"/>
      </w:tblGrid>
      <w:tr w:rsidR="00E04C39" w:rsidRPr="006D31ED" w14:paraId="4AAC9269" w14:textId="77777777">
        <w:tc>
          <w:tcPr>
            <w:tcW w:w="599" w:type="dxa"/>
            <w:vAlign w:val="center"/>
          </w:tcPr>
          <w:p w14:paraId="52FC17DF" w14:textId="77777777" w:rsidR="00E04C39" w:rsidRPr="006D31ED" w:rsidRDefault="00E04C39" w:rsidP="00E87158">
            <w:pPr>
              <w:pStyle w:val="a5"/>
              <w:spacing w:after="0" w:line="240" w:lineRule="auto"/>
              <w:ind w:left="0"/>
              <w:jc w:val="center"/>
              <w:rPr>
                <w:rFonts w:ascii="Times New Roman" w:hAnsi="Times New Roman" w:cs="Times New Roman"/>
                <w:b/>
                <w:bCs/>
                <w:sz w:val="24"/>
                <w:szCs w:val="24"/>
              </w:rPr>
            </w:pPr>
            <w:r w:rsidRPr="006D31ED">
              <w:rPr>
                <w:rFonts w:ascii="Times New Roman" w:hAnsi="Times New Roman" w:cs="Times New Roman"/>
                <w:b/>
                <w:bCs/>
                <w:sz w:val="24"/>
                <w:szCs w:val="24"/>
              </w:rPr>
              <w:t>№ п/п</w:t>
            </w:r>
          </w:p>
        </w:tc>
        <w:tc>
          <w:tcPr>
            <w:tcW w:w="4394" w:type="dxa"/>
            <w:vAlign w:val="center"/>
          </w:tcPr>
          <w:p w14:paraId="2C2CB8F4" w14:textId="77777777" w:rsidR="00E04C39" w:rsidRPr="006D31ED" w:rsidRDefault="00E04C39" w:rsidP="00E87158">
            <w:pPr>
              <w:pStyle w:val="a5"/>
              <w:spacing w:after="0" w:line="240" w:lineRule="auto"/>
              <w:ind w:left="0"/>
              <w:jc w:val="center"/>
              <w:rPr>
                <w:rFonts w:ascii="Times New Roman" w:hAnsi="Times New Roman" w:cs="Times New Roman"/>
                <w:b/>
                <w:bCs/>
                <w:sz w:val="24"/>
                <w:szCs w:val="24"/>
              </w:rPr>
            </w:pPr>
            <w:r w:rsidRPr="006D31ED">
              <w:rPr>
                <w:rFonts w:ascii="Times New Roman" w:hAnsi="Times New Roman" w:cs="Times New Roman"/>
                <w:b/>
                <w:bCs/>
                <w:sz w:val="24"/>
                <w:szCs w:val="24"/>
              </w:rPr>
              <w:t>Наименование разделов</w:t>
            </w:r>
          </w:p>
        </w:tc>
        <w:tc>
          <w:tcPr>
            <w:tcW w:w="4678" w:type="dxa"/>
            <w:vAlign w:val="center"/>
          </w:tcPr>
          <w:p w14:paraId="4AC0348B" w14:textId="77777777" w:rsidR="00E04C39" w:rsidRPr="006D31ED" w:rsidRDefault="00E04C39" w:rsidP="00E87158">
            <w:pPr>
              <w:pStyle w:val="a5"/>
              <w:spacing w:after="0" w:line="240" w:lineRule="auto"/>
              <w:ind w:left="0"/>
              <w:jc w:val="center"/>
              <w:rPr>
                <w:rFonts w:ascii="Times New Roman" w:hAnsi="Times New Roman" w:cs="Times New Roman"/>
                <w:b/>
                <w:bCs/>
                <w:sz w:val="24"/>
                <w:szCs w:val="24"/>
              </w:rPr>
            </w:pPr>
            <w:r w:rsidRPr="006D31ED">
              <w:rPr>
                <w:rFonts w:ascii="Times New Roman" w:hAnsi="Times New Roman" w:cs="Times New Roman"/>
                <w:b/>
                <w:bCs/>
                <w:sz w:val="24"/>
                <w:szCs w:val="24"/>
              </w:rPr>
              <w:t>Содержание разделов</w:t>
            </w:r>
          </w:p>
        </w:tc>
      </w:tr>
      <w:tr w:rsidR="00E04C39" w:rsidRPr="006D31ED" w14:paraId="12793848" w14:textId="77777777">
        <w:tc>
          <w:tcPr>
            <w:tcW w:w="599" w:type="dxa"/>
          </w:tcPr>
          <w:p w14:paraId="59799EC9"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w:t>
            </w:r>
          </w:p>
        </w:tc>
        <w:tc>
          <w:tcPr>
            <w:tcW w:w="4394" w:type="dxa"/>
          </w:tcPr>
          <w:p w14:paraId="29CD5A4A" w14:textId="77777777" w:rsidR="00E04C39" w:rsidRPr="006D31ED" w:rsidRDefault="008E5423" w:rsidP="00E87158">
            <w:pPr>
              <w:pStyle w:val="a5"/>
              <w:spacing w:after="0" w:line="240" w:lineRule="auto"/>
              <w:ind w:left="0"/>
              <w:rPr>
                <w:rFonts w:ascii="Times New Roman" w:hAnsi="Times New Roman" w:cs="Times New Roman"/>
                <w:sz w:val="20"/>
                <w:szCs w:val="20"/>
              </w:rPr>
            </w:pPr>
            <w:r>
              <w:rPr>
                <w:rFonts w:ascii="Times New Roman" w:hAnsi="Times New Roman" w:cs="Times New Roman"/>
                <w:sz w:val="20"/>
                <w:szCs w:val="20"/>
              </w:rPr>
              <w:t>Организатор</w:t>
            </w:r>
            <w:r w:rsidR="00E04C39" w:rsidRPr="006D31ED">
              <w:rPr>
                <w:rFonts w:ascii="Times New Roman" w:hAnsi="Times New Roman" w:cs="Times New Roman"/>
                <w:sz w:val="20"/>
                <w:szCs w:val="20"/>
              </w:rPr>
              <w:t xml:space="preserve"> торгов</w:t>
            </w:r>
          </w:p>
        </w:tc>
        <w:tc>
          <w:tcPr>
            <w:tcW w:w="4678" w:type="dxa"/>
          </w:tcPr>
          <w:p w14:paraId="460D977C" w14:textId="0DFE9448" w:rsidR="00E04C39" w:rsidRPr="006B546E" w:rsidRDefault="00B14C1C" w:rsidP="00CA735B">
            <w:pPr>
              <w:pStyle w:val="a5"/>
              <w:spacing w:after="0" w:line="240" w:lineRule="auto"/>
              <w:ind w:left="0"/>
              <w:jc w:val="both"/>
              <w:rPr>
                <w:rFonts w:ascii="Times New Roman" w:hAnsi="Times New Roman" w:cs="Times New Roman"/>
                <w:sz w:val="20"/>
                <w:szCs w:val="20"/>
              </w:rPr>
            </w:pPr>
            <w:r w:rsidRPr="006B546E">
              <w:rPr>
                <w:rFonts w:ascii="Times New Roman" w:hAnsi="Times New Roman" w:cs="Times New Roman"/>
                <w:sz w:val="20"/>
                <w:szCs w:val="20"/>
              </w:rPr>
              <w:t xml:space="preserve">Электронная торговая площадка </w:t>
            </w:r>
            <w:r w:rsidRPr="006B546E">
              <w:rPr>
                <w:rFonts w:ascii="Times New Roman" w:hAnsi="Times New Roman" w:cs="Times New Roman"/>
                <w:sz w:val="20"/>
                <w:szCs w:val="20"/>
                <w:lang w:val="en-US"/>
              </w:rPr>
              <w:t>ETPRF</w:t>
            </w:r>
            <w:r w:rsidRPr="006B546E">
              <w:rPr>
                <w:rFonts w:ascii="Times New Roman" w:hAnsi="Times New Roman" w:cs="Times New Roman"/>
                <w:sz w:val="20"/>
                <w:szCs w:val="20"/>
              </w:rPr>
              <w:t>.</w:t>
            </w:r>
            <w:r w:rsidRPr="006B546E">
              <w:rPr>
                <w:rFonts w:ascii="Times New Roman" w:hAnsi="Times New Roman" w:cs="Times New Roman"/>
                <w:sz w:val="20"/>
                <w:szCs w:val="20"/>
                <w:lang w:val="en-US"/>
              </w:rPr>
              <w:t>RU</w:t>
            </w:r>
            <w:r w:rsidRPr="006B546E">
              <w:rPr>
                <w:rFonts w:ascii="Times New Roman" w:hAnsi="Times New Roman" w:cs="Times New Roman"/>
                <w:sz w:val="20"/>
                <w:szCs w:val="20"/>
              </w:rPr>
              <w:t>.</w:t>
            </w:r>
          </w:p>
        </w:tc>
      </w:tr>
      <w:tr w:rsidR="00E04C39" w:rsidRPr="006D31ED" w14:paraId="624E424E" w14:textId="77777777">
        <w:tc>
          <w:tcPr>
            <w:tcW w:w="599" w:type="dxa"/>
          </w:tcPr>
          <w:p w14:paraId="4F70D987" w14:textId="77777777" w:rsidR="00E04C39" w:rsidRPr="006D31ED" w:rsidRDefault="008E5423" w:rsidP="008E5423">
            <w:pPr>
              <w:pStyle w:val="a5"/>
              <w:spacing w:after="0" w:line="240" w:lineRule="auto"/>
              <w:ind w:left="0"/>
              <w:rPr>
                <w:rFonts w:ascii="Times New Roman" w:hAnsi="Times New Roman" w:cs="Times New Roman"/>
                <w:sz w:val="20"/>
                <w:szCs w:val="20"/>
              </w:rPr>
            </w:pPr>
            <w:r>
              <w:rPr>
                <w:rFonts w:ascii="Times New Roman" w:hAnsi="Times New Roman" w:cs="Times New Roman"/>
                <w:sz w:val="20"/>
                <w:szCs w:val="20"/>
              </w:rPr>
              <w:t>2</w:t>
            </w:r>
          </w:p>
        </w:tc>
        <w:tc>
          <w:tcPr>
            <w:tcW w:w="4394" w:type="dxa"/>
          </w:tcPr>
          <w:p w14:paraId="3755F2CD"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Вид торгов</w:t>
            </w:r>
          </w:p>
        </w:tc>
        <w:tc>
          <w:tcPr>
            <w:tcW w:w="4678" w:type="dxa"/>
          </w:tcPr>
          <w:p w14:paraId="77506561" w14:textId="4B3B2DB3" w:rsidR="00E04C39" w:rsidRPr="006D31ED" w:rsidRDefault="00E04C39" w:rsidP="00CA735B">
            <w:pPr>
              <w:pStyle w:val="a5"/>
              <w:spacing w:after="0" w:line="240" w:lineRule="auto"/>
              <w:ind w:left="0"/>
              <w:jc w:val="both"/>
              <w:rPr>
                <w:rFonts w:ascii="Times New Roman" w:hAnsi="Times New Roman" w:cs="Times New Roman"/>
                <w:sz w:val="20"/>
                <w:szCs w:val="20"/>
              </w:rPr>
            </w:pPr>
            <w:proofErr w:type="gramStart"/>
            <w:r w:rsidRPr="006D31ED">
              <w:rPr>
                <w:rFonts w:ascii="Times New Roman" w:hAnsi="Times New Roman" w:cs="Times New Roman"/>
                <w:sz w:val="20"/>
                <w:szCs w:val="20"/>
              </w:rPr>
              <w:t>Аукцион</w:t>
            </w:r>
            <w:proofErr w:type="gramEnd"/>
            <w:r w:rsidR="009942F6">
              <w:rPr>
                <w:rFonts w:ascii="Times New Roman" w:hAnsi="Times New Roman" w:cs="Times New Roman"/>
                <w:sz w:val="20"/>
                <w:szCs w:val="20"/>
              </w:rPr>
              <w:t xml:space="preserve"> </w:t>
            </w:r>
            <w:r w:rsidRPr="006D31ED">
              <w:rPr>
                <w:rFonts w:ascii="Times New Roman" w:hAnsi="Times New Roman" w:cs="Times New Roman"/>
                <w:sz w:val="20"/>
                <w:szCs w:val="20"/>
              </w:rPr>
              <w:t>открытый по составу участников и по форме подачи предложений о цене</w:t>
            </w:r>
          </w:p>
        </w:tc>
      </w:tr>
      <w:tr w:rsidR="00E04C39" w:rsidRPr="006D31ED" w14:paraId="0FA4FE98" w14:textId="77777777" w:rsidTr="00EF53F3">
        <w:trPr>
          <w:trHeight w:val="1519"/>
        </w:trPr>
        <w:tc>
          <w:tcPr>
            <w:tcW w:w="599" w:type="dxa"/>
          </w:tcPr>
          <w:p w14:paraId="6F52A524" w14:textId="77777777" w:rsidR="00E04C39" w:rsidRPr="006D31ED" w:rsidRDefault="008E5423" w:rsidP="00E87158">
            <w:pPr>
              <w:pStyle w:val="a5"/>
              <w:spacing w:after="0" w:line="240" w:lineRule="auto"/>
              <w:ind w:left="0"/>
              <w:rPr>
                <w:rFonts w:ascii="Times New Roman" w:hAnsi="Times New Roman" w:cs="Times New Roman"/>
                <w:sz w:val="20"/>
                <w:szCs w:val="20"/>
              </w:rPr>
            </w:pPr>
            <w:r>
              <w:rPr>
                <w:rFonts w:ascii="Times New Roman" w:hAnsi="Times New Roman" w:cs="Times New Roman"/>
                <w:sz w:val="20"/>
                <w:szCs w:val="20"/>
              </w:rPr>
              <w:t>3</w:t>
            </w:r>
          </w:p>
        </w:tc>
        <w:tc>
          <w:tcPr>
            <w:tcW w:w="4394" w:type="dxa"/>
          </w:tcPr>
          <w:p w14:paraId="50964B1E" w14:textId="77777777" w:rsidR="00E04C39" w:rsidRPr="00946B81" w:rsidRDefault="00E04C39" w:rsidP="00E87158">
            <w:pPr>
              <w:pStyle w:val="a5"/>
              <w:spacing w:after="0" w:line="240" w:lineRule="auto"/>
              <w:ind w:left="0"/>
              <w:rPr>
                <w:rFonts w:ascii="Times New Roman" w:hAnsi="Times New Roman" w:cs="Times New Roman"/>
                <w:sz w:val="20"/>
                <w:szCs w:val="20"/>
              </w:rPr>
            </w:pPr>
            <w:r w:rsidRPr="00946B81">
              <w:rPr>
                <w:rFonts w:ascii="Times New Roman" w:hAnsi="Times New Roman" w:cs="Times New Roman"/>
                <w:sz w:val="20"/>
                <w:szCs w:val="20"/>
              </w:rPr>
              <w:t>Объект аукциона</w:t>
            </w:r>
          </w:p>
        </w:tc>
        <w:tc>
          <w:tcPr>
            <w:tcW w:w="4678" w:type="dxa"/>
          </w:tcPr>
          <w:p w14:paraId="30CC8D40" w14:textId="0ABE7362" w:rsidR="00AC1AC8" w:rsidRPr="00946B81" w:rsidRDefault="00AC1AC8" w:rsidP="00C402B6">
            <w:pPr>
              <w:spacing w:after="0"/>
              <w:jc w:val="both"/>
              <w:rPr>
                <w:rFonts w:ascii="Times New Roman" w:hAnsi="Times New Roman" w:cs="Times New Roman"/>
                <w:i/>
                <w:sz w:val="20"/>
                <w:szCs w:val="20"/>
              </w:rPr>
            </w:pPr>
            <w:r w:rsidRPr="00946B81">
              <w:rPr>
                <w:rFonts w:ascii="Times New Roman" w:hAnsi="Times New Roman" w:cs="Times New Roman"/>
                <w:i/>
                <w:sz w:val="20"/>
                <w:szCs w:val="20"/>
              </w:rPr>
              <w:t xml:space="preserve">Аукцион проводится в составе </w:t>
            </w:r>
            <w:r w:rsidR="00185BA6" w:rsidRPr="00946B81">
              <w:rPr>
                <w:rFonts w:ascii="Times New Roman" w:hAnsi="Times New Roman" w:cs="Times New Roman"/>
                <w:i/>
                <w:sz w:val="20"/>
                <w:szCs w:val="20"/>
              </w:rPr>
              <w:t>1-го</w:t>
            </w:r>
            <w:r w:rsidRPr="00946B81">
              <w:rPr>
                <w:rFonts w:ascii="Times New Roman" w:hAnsi="Times New Roman" w:cs="Times New Roman"/>
                <w:i/>
                <w:sz w:val="20"/>
                <w:szCs w:val="20"/>
              </w:rPr>
              <w:t xml:space="preserve"> лот</w:t>
            </w:r>
            <w:r w:rsidR="00185BA6" w:rsidRPr="00946B81">
              <w:rPr>
                <w:rFonts w:ascii="Times New Roman" w:hAnsi="Times New Roman" w:cs="Times New Roman"/>
                <w:i/>
                <w:sz w:val="20"/>
                <w:szCs w:val="20"/>
              </w:rPr>
              <w:t>а</w:t>
            </w:r>
          </w:p>
          <w:p w14:paraId="51BCA413" w14:textId="32645392" w:rsidR="00AC1AC8" w:rsidRPr="00946B81" w:rsidRDefault="00AC1AC8" w:rsidP="00AC1AC8">
            <w:pPr>
              <w:spacing w:after="0"/>
              <w:ind w:left="284"/>
              <w:jc w:val="both"/>
              <w:rPr>
                <w:rFonts w:ascii="Times New Roman" w:hAnsi="Times New Roman" w:cs="Times New Roman"/>
                <w:b/>
                <w:sz w:val="20"/>
                <w:szCs w:val="20"/>
                <w:u w:val="single"/>
              </w:rPr>
            </w:pPr>
            <w:r w:rsidRPr="00946B81">
              <w:rPr>
                <w:rFonts w:ascii="Times New Roman" w:hAnsi="Times New Roman" w:cs="Times New Roman"/>
                <w:b/>
                <w:sz w:val="20"/>
                <w:szCs w:val="20"/>
                <w:u w:val="single"/>
              </w:rPr>
              <w:t>Лот №</w:t>
            </w:r>
            <w:r w:rsidR="00185BA6" w:rsidRPr="00946B81">
              <w:rPr>
                <w:rFonts w:ascii="Times New Roman" w:hAnsi="Times New Roman" w:cs="Times New Roman"/>
                <w:b/>
                <w:sz w:val="20"/>
                <w:szCs w:val="20"/>
                <w:u w:val="single"/>
              </w:rPr>
              <w:t>1</w:t>
            </w:r>
          </w:p>
          <w:p w14:paraId="147961AE" w14:textId="34FDEEE8" w:rsidR="00E04C39" w:rsidRPr="00946B81" w:rsidRDefault="007353CE" w:rsidP="009942F6">
            <w:pPr>
              <w:spacing w:after="0"/>
              <w:ind w:left="284"/>
              <w:jc w:val="both"/>
              <w:rPr>
                <w:rFonts w:ascii="Times New Roman" w:hAnsi="Times New Roman" w:cs="Times New Roman"/>
                <w:sz w:val="20"/>
                <w:szCs w:val="20"/>
              </w:rPr>
            </w:pPr>
            <w:r w:rsidRPr="007353CE">
              <w:rPr>
                <w:rFonts w:ascii="Times New Roman" w:hAnsi="Times New Roman" w:cs="Times New Roman"/>
                <w:sz w:val="20"/>
                <w:szCs w:val="20"/>
              </w:rPr>
              <w:t>117519, г. Москва, Варшавское шоссе, дом 132, строение 12, этаж 2, помещение III, комната 9, 8, 27, 28, строение 9, этаж 2, помещение XV, комната 54 (часть), этаж 4, помещение XX, комната 95</w:t>
            </w:r>
          </w:p>
        </w:tc>
      </w:tr>
      <w:tr w:rsidR="00E04C39" w:rsidRPr="006D31ED" w14:paraId="55CEEC4B" w14:textId="77777777">
        <w:tc>
          <w:tcPr>
            <w:tcW w:w="599" w:type="dxa"/>
          </w:tcPr>
          <w:p w14:paraId="47C7D167" w14:textId="77777777" w:rsidR="00E04C39" w:rsidRPr="006D31ED" w:rsidRDefault="008E5423" w:rsidP="00E87158">
            <w:pPr>
              <w:pStyle w:val="a5"/>
              <w:spacing w:after="0" w:line="240" w:lineRule="auto"/>
              <w:ind w:left="0"/>
              <w:rPr>
                <w:rFonts w:ascii="Times New Roman" w:hAnsi="Times New Roman" w:cs="Times New Roman"/>
                <w:sz w:val="20"/>
                <w:szCs w:val="20"/>
              </w:rPr>
            </w:pPr>
            <w:r>
              <w:rPr>
                <w:rFonts w:ascii="Times New Roman" w:hAnsi="Times New Roman" w:cs="Times New Roman"/>
                <w:sz w:val="20"/>
                <w:szCs w:val="20"/>
              </w:rPr>
              <w:t>4</w:t>
            </w:r>
          </w:p>
        </w:tc>
        <w:tc>
          <w:tcPr>
            <w:tcW w:w="4394" w:type="dxa"/>
          </w:tcPr>
          <w:p w14:paraId="57B9417F"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Срок договора аренды</w:t>
            </w:r>
          </w:p>
        </w:tc>
        <w:tc>
          <w:tcPr>
            <w:tcW w:w="4678" w:type="dxa"/>
          </w:tcPr>
          <w:p w14:paraId="7912803F" w14:textId="77777777" w:rsidR="00E04C39" w:rsidRPr="006D31ED" w:rsidRDefault="009A5502" w:rsidP="00CA735B">
            <w:pPr>
              <w:pStyle w:val="a5"/>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1</w:t>
            </w:r>
            <w:r w:rsidR="00EC3943">
              <w:rPr>
                <w:rFonts w:ascii="Times New Roman" w:hAnsi="Times New Roman" w:cs="Times New Roman"/>
                <w:sz w:val="20"/>
                <w:szCs w:val="20"/>
              </w:rPr>
              <w:t>1 месяцев</w:t>
            </w:r>
          </w:p>
        </w:tc>
      </w:tr>
      <w:tr w:rsidR="00E04C39" w:rsidRPr="006D31ED" w14:paraId="22C39BCE" w14:textId="77777777">
        <w:tc>
          <w:tcPr>
            <w:tcW w:w="599" w:type="dxa"/>
          </w:tcPr>
          <w:p w14:paraId="7E4BD960" w14:textId="77777777" w:rsidR="00E04C39" w:rsidRPr="006D31ED" w:rsidRDefault="008E5423" w:rsidP="00E87158">
            <w:pPr>
              <w:pStyle w:val="a5"/>
              <w:spacing w:after="0" w:line="240" w:lineRule="auto"/>
              <w:ind w:left="0"/>
              <w:rPr>
                <w:rFonts w:ascii="Times New Roman" w:hAnsi="Times New Roman" w:cs="Times New Roman"/>
                <w:sz w:val="20"/>
                <w:szCs w:val="20"/>
              </w:rPr>
            </w:pPr>
            <w:r>
              <w:rPr>
                <w:rFonts w:ascii="Times New Roman" w:hAnsi="Times New Roman" w:cs="Times New Roman"/>
                <w:sz w:val="20"/>
                <w:szCs w:val="20"/>
              </w:rPr>
              <w:t>5</w:t>
            </w:r>
          </w:p>
        </w:tc>
        <w:tc>
          <w:tcPr>
            <w:tcW w:w="4394" w:type="dxa"/>
          </w:tcPr>
          <w:p w14:paraId="3EDF39CD"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Начальная (минимальная) цена лота за аренду, права на которую передаются по договору, в размере ежемесячного платежа</w:t>
            </w:r>
          </w:p>
        </w:tc>
        <w:tc>
          <w:tcPr>
            <w:tcW w:w="4678" w:type="dxa"/>
          </w:tcPr>
          <w:p w14:paraId="14B9461E" w14:textId="77777777" w:rsidR="00E04C39" w:rsidRPr="00216BA4" w:rsidRDefault="001D1BFF" w:rsidP="00CA735B">
            <w:pPr>
              <w:pStyle w:val="a5"/>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См. п.</w:t>
            </w:r>
            <w:r w:rsidR="00876B11">
              <w:rPr>
                <w:rFonts w:ascii="Times New Roman" w:hAnsi="Times New Roman" w:cs="Times New Roman"/>
                <w:sz w:val="20"/>
                <w:szCs w:val="20"/>
              </w:rPr>
              <w:t xml:space="preserve"> </w:t>
            </w:r>
            <w:r>
              <w:rPr>
                <w:rFonts w:ascii="Times New Roman" w:hAnsi="Times New Roman" w:cs="Times New Roman"/>
                <w:sz w:val="20"/>
                <w:szCs w:val="20"/>
              </w:rPr>
              <w:t>8</w:t>
            </w:r>
            <w:r w:rsidR="00E04C39" w:rsidRPr="00216BA4">
              <w:rPr>
                <w:rFonts w:ascii="Times New Roman" w:hAnsi="Times New Roman" w:cs="Times New Roman"/>
                <w:sz w:val="20"/>
                <w:szCs w:val="20"/>
              </w:rPr>
              <w:t xml:space="preserve"> Извещения о проведении </w:t>
            </w:r>
            <w:r w:rsidR="00421C76" w:rsidRPr="00216BA4">
              <w:rPr>
                <w:rFonts w:ascii="Times New Roman" w:hAnsi="Times New Roman" w:cs="Times New Roman"/>
                <w:sz w:val="20"/>
                <w:szCs w:val="20"/>
              </w:rPr>
              <w:t xml:space="preserve">открытого </w:t>
            </w:r>
            <w:r w:rsidR="00E04C39" w:rsidRPr="00216BA4">
              <w:rPr>
                <w:rFonts w:ascii="Times New Roman" w:hAnsi="Times New Roman" w:cs="Times New Roman"/>
                <w:sz w:val="20"/>
                <w:szCs w:val="20"/>
              </w:rPr>
              <w:t>аукциона на право заключения договора аренды объектов недвижимого имущества</w:t>
            </w:r>
          </w:p>
        </w:tc>
      </w:tr>
      <w:tr w:rsidR="00E04C39" w:rsidRPr="006D31ED" w14:paraId="5F3D8B90" w14:textId="77777777">
        <w:tc>
          <w:tcPr>
            <w:tcW w:w="599" w:type="dxa"/>
          </w:tcPr>
          <w:p w14:paraId="453CFC70" w14:textId="77777777" w:rsidR="00E04C39" w:rsidRPr="006D31ED" w:rsidRDefault="008E5423" w:rsidP="00E87158">
            <w:pPr>
              <w:pStyle w:val="a5"/>
              <w:spacing w:after="0" w:line="240" w:lineRule="auto"/>
              <w:ind w:left="0"/>
              <w:rPr>
                <w:rFonts w:ascii="Times New Roman" w:hAnsi="Times New Roman" w:cs="Times New Roman"/>
                <w:sz w:val="20"/>
                <w:szCs w:val="20"/>
              </w:rPr>
            </w:pPr>
            <w:r>
              <w:rPr>
                <w:rFonts w:ascii="Times New Roman" w:hAnsi="Times New Roman" w:cs="Times New Roman"/>
                <w:sz w:val="20"/>
                <w:szCs w:val="20"/>
              </w:rPr>
              <w:t>6</w:t>
            </w:r>
          </w:p>
        </w:tc>
        <w:tc>
          <w:tcPr>
            <w:tcW w:w="4394" w:type="dxa"/>
          </w:tcPr>
          <w:p w14:paraId="4FAD1CEB"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Величина повышения начальной ставки арендной платы («шаг аукциона»)</w:t>
            </w:r>
          </w:p>
        </w:tc>
        <w:tc>
          <w:tcPr>
            <w:tcW w:w="4678" w:type="dxa"/>
          </w:tcPr>
          <w:p w14:paraId="3F3B411B" w14:textId="77777777" w:rsidR="00E04C39" w:rsidRPr="00216BA4" w:rsidRDefault="00E04C39" w:rsidP="00CA735B">
            <w:pPr>
              <w:pStyle w:val="a5"/>
              <w:spacing w:after="0" w:line="240" w:lineRule="auto"/>
              <w:ind w:left="0"/>
              <w:jc w:val="both"/>
              <w:rPr>
                <w:rFonts w:ascii="Times New Roman" w:hAnsi="Times New Roman" w:cs="Times New Roman"/>
                <w:sz w:val="20"/>
                <w:szCs w:val="20"/>
              </w:rPr>
            </w:pPr>
            <w:r w:rsidRPr="00216BA4">
              <w:rPr>
                <w:rFonts w:ascii="Times New Roman" w:hAnsi="Times New Roman" w:cs="Times New Roman"/>
                <w:sz w:val="20"/>
                <w:szCs w:val="20"/>
              </w:rPr>
              <w:t>См. п.</w:t>
            </w:r>
            <w:r w:rsidR="00876B11">
              <w:rPr>
                <w:rFonts w:ascii="Times New Roman" w:hAnsi="Times New Roman" w:cs="Times New Roman"/>
                <w:sz w:val="20"/>
                <w:szCs w:val="20"/>
              </w:rPr>
              <w:t xml:space="preserve"> </w:t>
            </w:r>
            <w:r w:rsidR="001D1BFF">
              <w:rPr>
                <w:rFonts w:ascii="Times New Roman" w:hAnsi="Times New Roman" w:cs="Times New Roman"/>
                <w:sz w:val="20"/>
                <w:szCs w:val="20"/>
              </w:rPr>
              <w:t>7</w:t>
            </w:r>
            <w:r w:rsidRPr="00216BA4">
              <w:rPr>
                <w:rFonts w:ascii="Times New Roman" w:hAnsi="Times New Roman" w:cs="Times New Roman"/>
                <w:sz w:val="20"/>
                <w:szCs w:val="20"/>
              </w:rPr>
              <w:t xml:space="preserve"> Извещения о проведении </w:t>
            </w:r>
            <w:r w:rsidR="00421C76" w:rsidRPr="00216BA4">
              <w:rPr>
                <w:rFonts w:ascii="Times New Roman" w:hAnsi="Times New Roman" w:cs="Times New Roman"/>
                <w:sz w:val="20"/>
                <w:szCs w:val="20"/>
              </w:rPr>
              <w:t xml:space="preserve">открытого </w:t>
            </w:r>
            <w:r w:rsidRPr="00216BA4">
              <w:rPr>
                <w:rFonts w:ascii="Times New Roman" w:hAnsi="Times New Roman" w:cs="Times New Roman"/>
                <w:sz w:val="20"/>
                <w:szCs w:val="20"/>
              </w:rPr>
              <w:t>аукциона</w:t>
            </w:r>
            <w:r w:rsidR="005D1F56">
              <w:rPr>
                <w:rFonts w:ascii="Times New Roman" w:hAnsi="Times New Roman" w:cs="Times New Roman"/>
                <w:sz w:val="20"/>
                <w:szCs w:val="20"/>
              </w:rPr>
              <w:t xml:space="preserve"> </w:t>
            </w:r>
            <w:r w:rsidRPr="00216BA4">
              <w:rPr>
                <w:rFonts w:ascii="Times New Roman" w:hAnsi="Times New Roman" w:cs="Times New Roman"/>
                <w:sz w:val="20"/>
                <w:szCs w:val="20"/>
              </w:rPr>
              <w:t>на право заключения договора аренды объектов недвижимого имущества</w:t>
            </w:r>
          </w:p>
        </w:tc>
      </w:tr>
      <w:tr w:rsidR="00E04C39" w:rsidRPr="006D31ED" w14:paraId="6DA0DF21" w14:textId="77777777">
        <w:tc>
          <w:tcPr>
            <w:tcW w:w="599" w:type="dxa"/>
          </w:tcPr>
          <w:p w14:paraId="571FFC96" w14:textId="77777777" w:rsidR="00E04C39" w:rsidRPr="006D31ED" w:rsidRDefault="008E5423" w:rsidP="00E87158">
            <w:pPr>
              <w:pStyle w:val="a5"/>
              <w:spacing w:after="0" w:line="240" w:lineRule="auto"/>
              <w:ind w:left="0"/>
              <w:rPr>
                <w:rFonts w:ascii="Times New Roman" w:hAnsi="Times New Roman" w:cs="Times New Roman"/>
                <w:sz w:val="20"/>
                <w:szCs w:val="20"/>
              </w:rPr>
            </w:pPr>
            <w:r>
              <w:rPr>
                <w:rFonts w:ascii="Times New Roman" w:hAnsi="Times New Roman" w:cs="Times New Roman"/>
                <w:sz w:val="20"/>
                <w:szCs w:val="20"/>
              </w:rPr>
              <w:t>7</w:t>
            </w:r>
          </w:p>
        </w:tc>
        <w:tc>
          <w:tcPr>
            <w:tcW w:w="4394" w:type="dxa"/>
          </w:tcPr>
          <w:p w14:paraId="0129E834"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Место приема заявок на участие в аукционе</w:t>
            </w:r>
          </w:p>
        </w:tc>
        <w:tc>
          <w:tcPr>
            <w:tcW w:w="4678" w:type="dxa"/>
          </w:tcPr>
          <w:p w14:paraId="3FBDC0F9" w14:textId="77777777" w:rsidR="00E04C39" w:rsidRPr="00216BA4" w:rsidRDefault="001D1BFF" w:rsidP="00CA735B">
            <w:pPr>
              <w:pStyle w:val="a5"/>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См. п.</w:t>
            </w:r>
            <w:r w:rsidR="00876B11">
              <w:rPr>
                <w:rFonts w:ascii="Times New Roman" w:hAnsi="Times New Roman" w:cs="Times New Roman"/>
                <w:sz w:val="20"/>
                <w:szCs w:val="20"/>
              </w:rPr>
              <w:t xml:space="preserve"> </w:t>
            </w:r>
            <w:r>
              <w:rPr>
                <w:rFonts w:ascii="Times New Roman" w:hAnsi="Times New Roman" w:cs="Times New Roman"/>
                <w:sz w:val="20"/>
                <w:szCs w:val="20"/>
              </w:rPr>
              <w:t>13</w:t>
            </w:r>
            <w:r w:rsidR="003E2610" w:rsidRPr="00216BA4">
              <w:rPr>
                <w:rFonts w:ascii="Times New Roman" w:hAnsi="Times New Roman" w:cs="Times New Roman"/>
                <w:sz w:val="20"/>
                <w:szCs w:val="20"/>
              </w:rPr>
              <w:t xml:space="preserve"> Извещения о проведении </w:t>
            </w:r>
            <w:r w:rsidR="00421C76" w:rsidRPr="00216BA4">
              <w:rPr>
                <w:rFonts w:ascii="Times New Roman" w:hAnsi="Times New Roman" w:cs="Times New Roman"/>
                <w:sz w:val="20"/>
                <w:szCs w:val="20"/>
              </w:rPr>
              <w:t xml:space="preserve">открытого </w:t>
            </w:r>
            <w:r w:rsidR="003E2610" w:rsidRPr="00216BA4">
              <w:rPr>
                <w:rFonts w:ascii="Times New Roman" w:hAnsi="Times New Roman" w:cs="Times New Roman"/>
                <w:sz w:val="20"/>
                <w:szCs w:val="20"/>
              </w:rPr>
              <w:t>аукциона на право заключения договора аренды объектов недвижимого имущества</w:t>
            </w:r>
          </w:p>
        </w:tc>
      </w:tr>
      <w:tr w:rsidR="00E04C39" w:rsidRPr="006D31ED" w14:paraId="68039391" w14:textId="77777777">
        <w:tc>
          <w:tcPr>
            <w:tcW w:w="599" w:type="dxa"/>
          </w:tcPr>
          <w:p w14:paraId="4F9CF604" w14:textId="77777777" w:rsidR="00E04C39" w:rsidRPr="006D31ED" w:rsidRDefault="008E5423" w:rsidP="00E87158">
            <w:pPr>
              <w:pStyle w:val="a5"/>
              <w:spacing w:after="0" w:line="240" w:lineRule="auto"/>
              <w:ind w:left="0"/>
              <w:rPr>
                <w:rFonts w:ascii="Times New Roman" w:hAnsi="Times New Roman" w:cs="Times New Roman"/>
                <w:sz w:val="20"/>
                <w:szCs w:val="20"/>
              </w:rPr>
            </w:pPr>
            <w:r>
              <w:rPr>
                <w:rFonts w:ascii="Times New Roman" w:hAnsi="Times New Roman" w:cs="Times New Roman"/>
                <w:sz w:val="20"/>
                <w:szCs w:val="20"/>
              </w:rPr>
              <w:t>8</w:t>
            </w:r>
          </w:p>
        </w:tc>
        <w:tc>
          <w:tcPr>
            <w:tcW w:w="4394" w:type="dxa"/>
          </w:tcPr>
          <w:p w14:paraId="5396C933"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Дата и время начала и окончания приема заявок на участие в аукционе</w:t>
            </w:r>
          </w:p>
        </w:tc>
        <w:tc>
          <w:tcPr>
            <w:tcW w:w="4678" w:type="dxa"/>
          </w:tcPr>
          <w:p w14:paraId="5AB189E2" w14:textId="77777777" w:rsidR="00E04C39" w:rsidRPr="00216BA4" w:rsidRDefault="00B23B20" w:rsidP="00CA735B">
            <w:pPr>
              <w:pStyle w:val="a5"/>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См. п.</w:t>
            </w:r>
            <w:r w:rsidR="00876B11">
              <w:rPr>
                <w:rFonts w:ascii="Times New Roman" w:hAnsi="Times New Roman" w:cs="Times New Roman"/>
                <w:sz w:val="20"/>
                <w:szCs w:val="20"/>
              </w:rPr>
              <w:t xml:space="preserve"> </w:t>
            </w:r>
            <w:r>
              <w:rPr>
                <w:rFonts w:ascii="Times New Roman" w:hAnsi="Times New Roman" w:cs="Times New Roman"/>
                <w:sz w:val="20"/>
                <w:szCs w:val="20"/>
              </w:rPr>
              <w:t>15</w:t>
            </w:r>
            <w:r w:rsidR="00E04C39" w:rsidRPr="00216BA4">
              <w:rPr>
                <w:rFonts w:ascii="Times New Roman" w:hAnsi="Times New Roman" w:cs="Times New Roman"/>
                <w:sz w:val="20"/>
                <w:szCs w:val="20"/>
              </w:rPr>
              <w:t xml:space="preserve"> Извещения о проведении </w:t>
            </w:r>
            <w:r w:rsidR="00421C76" w:rsidRPr="00216BA4">
              <w:rPr>
                <w:rFonts w:ascii="Times New Roman" w:hAnsi="Times New Roman" w:cs="Times New Roman"/>
                <w:sz w:val="20"/>
                <w:szCs w:val="20"/>
              </w:rPr>
              <w:t xml:space="preserve">открытого </w:t>
            </w:r>
            <w:r w:rsidR="00E04C39" w:rsidRPr="00216BA4">
              <w:rPr>
                <w:rFonts w:ascii="Times New Roman" w:hAnsi="Times New Roman" w:cs="Times New Roman"/>
                <w:sz w:val="20"/>
                <w:szCs w:val="20"/>
              </w:rPr>
              <w:t>аукциона на право заключения договора аренды объектов недвижимого имущества</w:t>
            </w:r>
          </w:p>
        </w:tc>
      </w:tr>
      <w:tr w:rsidR="00E04C39" w:rsidRPr="006D31ED" w14:paraId="72D337C2" w14:textId="77777777">
        <w:tc>
          <w:tcPr>
            <w:tcW w:w="599" w:type="dxa"/>
          </w:tcPr>
          <w:p w14:paraId="6C41142A" w14:textId="77777777" w:rsidR="00E04C39" w:rsidRPr="006D31ED" w:rsidRDefault="008E5423" w:rsidP="00E87158">
            <w:pPr>
              <w:pStyle w:val="a5"/>
              <w:spacing w:after="0" w:line="240" w:lineRule="auto"/>
              <w:ind w:left="0"/>
              <w:rPr>
                <w:rFonts w:ascii="Times New Roman" w:hAnsi="Times New Roman" w:cs="Times New Roman"/>
                <w:sz w:val="20"/>
                <w:szCs w:val="20"/>
              </w:rPr>
            </w:pPr>
            <w:r>
              <w:rPr>
                <w:rFonts w:ascii="Times New Roman" w:hAnsi="Times New Roman" w:cs="Times New Roman"/>
                <w:sz w:val="20"/>
                <w:szCs w:val="20"/>
              </w:rPr>
              <w:t>9</w:t>
            </w:r>
          </w:p>
        </w:tc>
        <w:tc>
          <w:tcPr>
            <w:tcW w:w="4394" w:type="dxa"/>
          </w:tcPr>
          <w:p w14:paraId="17AF7E14"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Место рассмотрения заявок на участие в аукционе</w:t>
            </w:r>
          </w:p>
        </w:tc>
        <w:tc>
          <w:tcPr>
            <w:tcW w:w="4678" w:type="dxa"/>
          </w:tcPr>
          <w:p w14:paraId="4284919E" w14:textId="168DAE85" w:rsidR="00E04C39" w:rsidRPr="00216BA4" w:rsidRDefault="00B23B20" w:rsidP="00CA735B">
            <w:pPr>
              <w:pStyle w:val="a5"/>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 xml:space="preserve">г. Москва, </w:t>
            </w:r>
            <w:r w:rsidR="009942F6">
              <w:rPr>
                <w:rFonts w:ascii="Times New Roman" w:hAnsi="Times New Roman" w:cs="Times New Roman"/>
                <w:sz w:val="20"/>
                <w:szCs w:val="20"/>
              </w:rPr>
              <w:t xml:space="preserve">Варшавское шоссе 132. </w:t>
            </w:r>
          </w:p>
        </w:tc>
      </w:tr>
      <w:tr w:rsidR="00E04C39" w:rsidRPr="006D31ED" w14:paraId="5CB473BB" w14:textId="77777777">
        <w:tc>
          <w:tcPr>
            <w:tcW w:w="599" w:type="dxa"/>
          </w:tcPr>
          <w:p w14:paraId="2C0EF3C1" w14:textId="77777777" w:rsidR="00E04C39" w:rsidRPr="006D31ED" w:rsidRDefault="00E04C39" w:rsidP="008E5423">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w:t>
            </w:r>
            <w:r w:rsidR="008E5423">
              <w:rPr>
                <w:rFonts w:ascii="Times New Roman" w:hAnsi="Times New Roman" w:cs="Times New Roman"/>
                <w:sz w:val="20"/>
                <w:szCs w:val="20"/>
              </w:rPr>
              <w:t>0</w:t>
            </w:r>
          </w:p>
        </w:tc>
        <w:tc>
          <w:tcPr>
            <w:tcW w:w="4394" w:type="dxa"/>
          </w:tcPr>
          <w:p w14:paraId="54AA0AB4"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Дата рассмотрения заявок на участие в аукционе</w:t>
            </w:r>
          </w:p>
        </w:tc>
        <w:tc>
          <w:tcPr>
            <w:tcW w:w="4678" w:type="dxa"/>
          </w:tcPr>
          <w:p w14:paraId="1A698232" w14:textId="77777777" w:rsidR="00E04C39" w:rsidRPr="00216BA4" w:rsidRDefault="00E04C39" w:rsidP="00CA735B">
            <w:pPr>
              <w:pStyle w:val="a5"/>
              <w:spacing w:after="0" w:line="240" w:lineRule="auto"/>
              <w:ind w:left="0"/>
              <w:jc w:val="both"/>
              <w:rPr>
                <w:rFonts w:ascii="Times New Roman" w:hAnsi="Times New Roman" w:cs="Times New Roman"/>
                <w:sz w:val="20"/>
                <w:szCs w:val="20"/>
              </w:rPr>
            </w:pPr>
            <w:r w:rsidRPr="00216BA4">
              <w:rPr>
                <w:rFonts w:ascii="Times New Roman" w:hAnsi="Times New Roman" w:cs="Times New Roman"/>
                <w:sz w:val="20"/>
                <w:szCs w:val="20"/>
              </w:rPr>
              <w:t>См. п.</w:t>
            </w:r>
            <w:r w:rsidR="00876B11">
              <w:rPr>
                <w:rFonts w:ascii="Times New Roman" w:hAnsi="Times New Roman" w:cs="Times New Roman"/>
                <w:sz w:val="20"/>
                <w:szCs w:val="20"/>
              </w:rPr>
              <w:t xml:space="preserve"> </w:t>
            </w:r>
            <w:r w:rsidRPr="00216BA4">
              <w:rPr>
                <w:rFonts w:ascii="Times New Roman" w:hAnsi="Times New Roman" w:cs="Times New Roman"/>
                <w:sz w:val="20"/>
                <w:szCs w:val="20"/>
              </w:rPr>
              <w:t>1</w:t>
            </w:r>
            <w:r w:rsidR="00B23B20">
              <w:rPr>
                <w:rFonts w:ascii="Times New Roman" w:hAnsi="Times New Roman" w:cs="Times New Roman"/>
                <w:sz w:val="20"/>
                <w:szCs w:val="20"/>
              </w:rPr>
              <w:t>6</w:t>
            </w:r>
            <w:r w:rsidRPr="00216BA4">
              <w:rPr>
                <w:rFonts w:ascii="Times New Roman" w:hAnsi="Times New Roman" w:cs="Times New Roman"/>
                <w:sz w:val="20"/>
                <w:szCs w:val="20"/>
              </w:rPr>
              <w:t xml:space="preserve"> Извещения о проведении </w:t>
            </w:r>
            <w:r w:rsidR="00421C76" w:rsidRPr="00216BA4">
              <w:rPr>
                <w:rFonts w:ascii="Times New Roman" w:hAnsi="Times New Roman" w:cs="Times New Roman"/>
                <w:sz w:val="20"/>
                <w:szCs w:val="20"/>
              </w:rPr>
              <w:t xml:space="preserve">открытого </w:t>
            </w:r>
            <w:r w:rsidRPr="00216BA4">
              <w:rPr>
                <w:rFonts w:ascii="Times New Roman" w:hAnsi="Times New Roman" w:cs="Times New Roman"/>
                <w:sz w:val="20"/>
                <w:szCs w:val="20"/>
              </w:rPr>
              <w:t>аукциона на право заключения договора аренды объектов недвижимого имущества</w:t>
            </w:r>
          </w:p>
        </w:tc>
      </w:tr>
      <w:tr w:rsidR="00E04C39" w:rsidRPr="006D31ED" w14:paraId="594A0770" w14:textId="77777777">
        <w:tc>
          <w:tcPr>
            <w:tcW w:w="599" w:type="dxa"/>
          </w:tcPr>
          <w:p w14:paraId="11C8B649" w14:textId="77777777" w:rsidR="00E04C39" w:rsidRPr="006D31ED" w:rsidRDefault="008E5423" w:rsidP="00E87158">
            <w:pPr>
              <w:pStyle w:val="a5"/>
              <w:spacing w:after="0" w:line="240" w:lineRule="auto"/>
              <w:ind w:left="0"/>
              <w:rPr>
                <w:rFonts w:ascii="Times New Roman" w:hAnsi="Times New Roman" w:cs="Times New Roman"/>
                <w:sz w:val="20"/>
                <w:szCs w:val="20"/>
              </w:rPr>
            </w:pPr>
            <w:r>
              <w:rPr>
                <w:rFonts w:ascii="Times New Roman" w:hAnsi="Times New Roman" w:cs="Times New Roman"/>
                <w:sz w:val="20"/>
                <w:szCs w:val="20"/>
              </w:rPr>
              <w:t>11</w:t>
            </w:r>
          </w:p>
        </w:tc>
        <w:tc>
          <w:tcPr>
            <w:tcW w:w="4394" w:type="dxa"/>
          </w:tcPr>
          <w:p w14:paraId="5C05D0D4"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Место, дата и время аукциона</w:t>
            </w:r>
          </w:p>
        </w:tc>
        <w:tc>
          <w:tcPr>
            <w:tcW w:w="4678" w:type="dxa"/>
          </w:tcPr>
          <w:p w14:paraId="66294BB3" w14:textId="77777777" w:rsidR="00E04C39" w:rsidRPr="00216BA4" w:rsidRDefault="00E04C39" w:rsidP="00CA735B">
            <w:pPr>
              <w:pStyle w:val="a5"/>
              <w:spacing w:after="0" w:line="240" w:lineRule="auto"/>
              <w:ind w:left="0"/>
              <w:jc w:val="both"/>
              <w:rPr>
                <w:rFonts w:ascii="Times New Roman" w:hAnsi="Times New Roman" w:cs="Times New Roman"/>
                <w:sz w:val="20"/>
                <w:szCs w:val="20"/>
              </w:rPr>
            </w:pPr>
            <w:r w:rsidRPr="00216BA4">
              <w:rPr>
                <w:rFonts w:ascii="Times New Roman" w:hAnsi="Times New Roman" w:cs="Times New Roman"/>
                <w:sz w:val="20"/>
                <w:szCs w:val="20"/>
              </w:rPr>
              <w:t>См. п.</w:t>
            </w:r>
            <w:r w:rsidR="00876B11">
              <w:rPr>
                <w:rFonts w:ascii="Times New Roman" w:hAnsi="Times New Roman" w:cs="Times New Roman"/>
                <w:sz w:val="20"/>
                <w:szCs w:val="20"/>
              </w:rPr>
              <w:t xml:space="preserve"> </w:t>
            </w:r>
            <w:r w:rsidRPr="00216BA4">
              <w:rPr>
                <w:rFonts w:ascii="Times New Roman" w:hAnsi="Times New Roman" w:cs="Times New Roman"/>
                <w:sz w:val="20"/>
                <w:szCs w:val="20"/>
              </w:rPr>
              <w:t>1</w:t>
            </w:r>
            <w:r w:rsidR="00B23B20">
              <w:rPr>
                <w:rFonts w:ascii="Times New Roman" w:hAnsi="Times New Roman" w:cs="Times New Roman"/>
                <w:sz w:val="20"/>
                <w:szCs w:val="20"/>
              </w:rPr>
              <w:t>7</w:t>
            </w:r>
            <w:r w:rsidRPr="00216BA4">
              <w:rPr>
                <w:rFonts w:ascii="Times New Roman" w:hAnsi="Times New Roman" w:cs="Times New Roman"/>
                <w:sz w:val="20"/>
                <w:szCs w:val="20"/>
              </w:rPr>
              <w:t xml:space="preserve"> Извещения о проведении </w:t>
            </w:r>
            <w:r w:rsidR="00421C76" w:rsidRPr="00216BA4">
              <w:rPr>
                <w:rFonts w:ascii="Times New Roman" w:hAnsi="Times New Roman" w:cs="Times New Roman"/>
                <w:sz w:val="20"/>
                <w:szCs w:val="20"/>
              </w:rPr>
              <w:t xml:space="preserve">открытого </w:t>
            </w:r>
            <w:r w:rsidRPr="00216BA4">
              <w:rPr>
                <w:rFonts w:ascii="Times New Roman" w:hAnsi="Times New Roman" w:cs="Times New Roman"/>
                <w:sz w:val="20"/>
                <w:szCs w:val="20"/>
              </w:rPr>
              <w:t>аукциона на право заключения договора аренды объектов недвижимого имущества</w:t>
            </w:r>
          </w:p>
        </w:tc>
      </w:tr>
      <w:tr w:rsidR="00E04C39" w:rsidRPr="006D31ED" w14:paraId="0589C8BC" w14:textId="77777777">
        <w:tc>
          <w:tcPr>
            <w:tcW w:w="599" w:type="dxa"/>
          </w:tcPr>
          <w:p w14:paraId="080C45BB"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13</w:t>
            </w:r>
          </w:p>
        </w:tc>
        <w:tc>
          <w:tcPr>
            <w:tcW w:w="4394" w:type="dxa"/>
          </w:tcPr>
          <w:p w14:paraId="59DBDBF1"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Требования к техническому состоянию объекта аукциона, которым объект должен соответствовать на момент окончания срока договора аренды</w:t>
            </w:r>
          </w:p>
        </w:tc>
        <w:tc>
          <w:tcPr>
            <w:tcW w:w="4678" w:type="dxa"/>
          </w:tcPr>
          <w:p w14:paraId="6291918D" w14:textId="77777777" w:rsidR="00E04C39" w:rsidRPr="006D31ED" w:rsidRDefault="00B71AA5" w:rsidP="00CA735B">
            <w:pPr>
              <w:pStyle w:val="a5"/>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В</w:t>
            </w:r>
            <w:r w:rsidRPr="00B71AA5">
              <w:rPr>
                <w:rFonts w:ascii="Times New Roman" w:hAnsi="Times New Roman" w:cs="Times New Roman"/>
                <w:sz w:val="20"/>
                <w:szCs w:val="20"/>
              </w:rPr>
              <w:t xml:space="preserve"> последний день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r>
              <w:rPr>
                <w:rFonts w:ascii="Times New Roman" w:hAnsi="Times New Roman" w:cs="Times New Roman"/>
                <w:sz w:val="20"/>
                <w:szCs w:val="20"/>
              </w:rPr>
              <w:t>.</w:t>
            </w:r>
          </w:p>
        </w:tc>
      </w:tr>
      <w:tr w:rsidR="00E04C39" w:rsidRPr="006D31ED" w14:paraId="5C43C0A4" w14:textId="77777777">
        <w:tc>
          <w:tcPr>
            <w:tcW w:w="599" w:type="dxa"/>
          </w:tcPr>
          <w:p w14:paraId="11E6871A"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14</w:t>
            </w:r>
          </w:p>
        </w:tc>
        <w:tc>
          <w:tcPr>
            <w:tcW w:w="4394" w:type="dxa"/>
          </w:tcPr>
          <w:p w14:paraId="53D9A9C4" w14:textId="77777777" w:rsidR="00E04C39" w:rsidRPr="00946B81" w:rsidRDefault="00E04C39" w:rsidP="00E87158">
            <w:pPr>
              <w:pStyle w:val="a5"/>
              <w:spacing w:after="0" w:line="240" w:lineRule="auto"/>
              <w:ind w:left="0"/>
              <w:rPr>
                <w:rFonts w:ascii="Times New Roman" w:hAnsi="Times New Roman" w:cs="Times New Roman"/>
                <w:sz w:val="20"/>
                <w:szCs w:val="20"/>
              </w:rPr>
            </w:pPr>
            <w:r w:rsidRPr="00946B81">
              <w:rPr>
                <w:rFonts w:ascii="Times New Roman" w:hAnsi="Times New Roman" w:cs="Times New Roman"/>
                <w:sz w:val="20"/>
                <w:szCs w:val="20"/>
              </w:rPr>
              <w:t>График осмотра объекта аукциона</w:t>
            </w:r>
          </w:p>
        </w:tc>
        <w:tc>
          <w:tcPr>
            <w:tcW w:w="4678" w:type="dxa"/>
          </w:tcPr>
          <w:p w14:paraId="60529C51" w14:textId="285E129A" w:rsidR="00E04C39" w:rsidRPr="00946B81" w:rsidRDefault="00E04C39" w:rsidP="00B23B20">
            <w:pPr>
              <w:pStyle w:val="a5"/>
              <w:spacing w:after="0" w:line="240" w:lineRule="auto"/>
              <w:ind w:left="0"/>
              <w:jc w:val="both"/>
              <w:rPr>
                <w:rFonts w:ascii="Times New Roman" w:hAnsi="Times New Roman" w:cs="Times New Roman"/>
                <w:sz w:val="20"/>
                <w:szCs w:val="20"/>
              </w:rPr>
            </w:pPr>
            <w:r w:rsidRPr="00946B81">
              <w:rPr>
                <w:rFonts w:ascii="Times New Roman" w:hAnsi="Times New Roman" w:cs="Times New Roman"/>
                <w:sz w:val="20"/>
                <w:szCs w:val="20"/>
              </w:rPr>
              <w:t xml:space="preserve">Осмотр объекта производится по согласованию, в рабочие дни с </w:t>
            </w:r>
            <w:r w:rsidR="009A5502" w:rsidRPr="00946B81">
              <w:rPr>
                <w:rFonts w:ascii="Times New Roman" w:hAnsi="Times New Roman" w:cs="Times New Roman"/>
                <w:sz w:val="20"/>
                <w:szCs w:val="20"/>
              </w:rPr>
              <w:t>10</w:t>
            </w:r>
            <w:r w:rsidRPr="00946B81">
              <w:rPr>
                <w:rFonts w:ascii="Times New Roman" w:hAnsi="Times New Roman" w:cs="Times New Roman"/>
                <w:sz w:val="20"/>
                <w:szCs w:val="20"/>
              </w:rPr>
              <w:t>:00 до 1</w:t>
            </w:r>
            <w:r w:rsidR="009A5502" w:rsidRPr="00946B81">
              <w:rPr>
                <w:rFonts w:ascii="Times New Roman" w:hAnsi="Times New Roman" w:cs="Times New Roman"/>
                <w:sz w:val="20"/>
                <w:szCs w:val="20"/>
              </w:rPr>
              <w:t>6</w:t>
            </w:r>
            <w:r w:rsidRPr="00946B81">
              <w:rPr>
                <w:rFonts w:ascii="Times New Roman" w:hAnsi="Times New Roman" w:cs="Times New Roman"/>
                <w:sz w:val="20"/>
                <w:szCs w:val="20"/>
              </w:rPr>
              <w:t>:00 с момента опубликования извещения о проведении аукциона</w:t>
            </w:r>
            <w:r w:rsidR="00B23B20" w:rsidRPr="00946B81">
              <w:rPr>
                <w:rFonts w:ascii="Times New Roman" w:hAnsi="Times New Roman" w:cs="Times New Roman"/>
                <w:sz w:val="20"/>
                <w:szCs w:val="20"/>
              </w:rPr>
              <w:t xml:space="preserve"> по адресу: г. Москва, </w:t>
            </w:r>
            <w:r w:rsidR="009942F6" w:rsidRPr="00946B81">
              <w:rPr>
                <w:rFonts w:ascii="Times New Roman" w:hAnsi="Times New Roman" w:cs="Times New Roman"/>
                <w:sz w:val="20"/>
                <w:szCs w:val="20"/>
              </w:rPr>
              <w:t>Варшавское шоссе 132</w:t>
            </w:r>
            <w:r w:rsidR="00946B81" w:rsidRPr="00946B81">
              <w:rPr>
                <w:rFonts w:ascii="Times New Roman" w:hAnsi="Times New Roman" w:cs="Times New Roman"/>
                <w:sz w:val="20"/>
                <w:szCs w:val="20"/>
              </w:rPr>
              <w:t>.По предварительному письменному запросу.</w:t>
            </w:r>
            <w:r w:rsidR="00CC7D9B" w:rsidRPr="00946B81">
              <w:rPr>
                <w:rFonts w:ascii="Times New Roman" w:hAnsi="Times New Roman" w:cs="Times New Roman"/>
                <w:sz w:val="20"/>
                <w:szCs w:val="20"/>
              </w:rPr>
              <w:t xml:space="preserve"> </w:t>
            </w:r>
          </w:p>
        </w:tc>
      </w:tr>
      <w:tr w:rsidR="00E04C39" w:rsidRPr="006D31ED" w14:paraId="6B325656" w14:textId="77777777">
        <w:tc>
          <w:tcPr>
            <w:tcW w:w="599" w:type="dxa"/>
          </w:tcPr>
          <w:p w14:paraId="2E423F07"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15</w:t>
            </w:r>
          </w:p>
        </w:tc>
        <w:tc>
          <w:tcPr>
            <w:tcW w:w="4394" w:type="dxa"/>
          </w:tcPr>
          <w:p w14:paraId="3E78B527"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Требования к участникам аукциона</w:t>
            </w:r>
          </w:p>
        </w:tc>
        <w:tc>
          <w:tcPr>
            <w:tcW w:w="4678" w:type="dxa"/>
          </w:tcPr>
          <w:p w14:paraId="37CA6931" w14:textId="77777777" w:rsidR="00E04C39" w:rsidRPr="006D31ED" w:rsidRDefault="00E04C39" w:rsidP="00CA735B">
            <w:pPr>
              <w:pStyle w:val="a5"/>
              <w:spacing w:after="0" w:line="240" w:lineRule="auto"/>
              <w:ind w:left="0"/>
              <w:jc w:val="both"/>
              <w:rPr>
                <w:rFonts w:ascii="Times New Roman" w:hAnsi="Times New Roman" w:cs="Times New Roman"/>
                <w:sz w:val="20"/>
                <w:szCs w:val="20"/>
              </w:rPr>
            </w:pPr>
            <w:r w:rsidRPr="006D31ED">
              <w:rPr>
                <w:rFonts w:ascii="Times New Roman" w:hAnsi="Times New Roman" w:cs="Times New Roman"/>
                <w:sz w:val="20"/>
                <w:szCs w:val="20"/>
              </w:rPr>
              <w:t xml:space="preserve">Участником аукциона может быть любое юридическое лицо, </w:t>
            </w:r>
            <w:r w:rsidR="009A5502">
              <w:rPr>
                <w:rFonts w:ascii="Times New Roman" w:hAnsi="Times New Roman" w:cs="Times New Roman"/>
                <w:sz w:val="20"/>
                <w:szCs w:val="20"/>
              </w:rPr>
              <w:t>или</w:t>
            </w:r>
            <w:r w:rsidRPr="006D31ED">
              <w:rPr>
                <w:rFonts w:ascii="Times New Roman" w:hAnsi="Times New Roman" w:cs="Times New Roman"/>
                <w:sz w:val="20"/>
                <w:szCs w:val="20"/>
              </w:rPr>
              <w:t xml:space="preserve"> индивидуальный предприниматель, претендующ</w:t>
            </w:r>
            <w:r w:rsidR="009A5502">
              <w:rPr>
                <w:rFonts w:ascii="Times New Roman" w:hAnsi="Times New Roman" w:cs="Times New Roman"/>
                <w:sz w:val="20"/>
                <w:szCs w:val="20"/>
              </w:rPr>
              <w:t>и</w:t>
            </w:r>
            <w:r w:rsidRPr="006D31ED">
              <w:rPr>
                <w:rFonts w:ascii="Times New Roman" w:hAnsi="Times New Roman" w:cs="Times New Roman"/>
                <w:sz w:val="20"/>
                <w:szCs w:val="20"/>
              </w:rPr>
              <w:t>е на заключение договора, а также соответствовать требованиям, установленным законодательством РФ к таким участникам</w:t>
            </w:r>
            <w:r w:rsidR="00BF0A64" w:rsidRPr="006D31ED">
              <w:rPr>
                <w:rFonts w:ascii="Times New Roman" w:hAnsi="Times New Roman" w:cs="Times New Roman"/>
                <w:sz w:val="20"/>
                <w:szCs w:val="20"/>
              </w:rPr>
              <w:t xml:space="preserve"> и согласно </w:t>
            </w:r>
            <w:r w:rsidR="008E1C78" w:rsidRPr="006D31ED">
              <w:rPr>
                <w:rFonts w:ascii="Times New Roman" w:hAnsi="Times New Roman" w:cs="Times New Roman"/>
                <w:sz w:val="20"/>
                <w:szCs w:val="20"/>
              </w:rPr>
              <w:t xml:space="preserve">п. 2.1. </w:t>
            </w:r>
            <w:r w:rsidR="00BF0A64" w:rsidRPr="006D31ED">
              <w:rPr>
                <w:rFonts w:ascii="Times New Roman" w:hAnsi="Times New Roman" w:cs="Times New Roman"/>
                <w:sz w:val="20"/>
                <w:szCs w:val="20"/>
              </w:rPr>
              <w:t>Раздел</w:t>
            </w:r>
            <w:r w:rsidR="008E1C78" w:rsidRPr="006D31ED">
              <w:rPr>
                <w:rFonts w:ascii="Times New Roman" w:hAnsi="Times New Roman" w:cs="Times New Roman"/>
                <w:sz w:val="20"/>
                <w:szCs w:val="20"/>
              </w:rPr>
              <w:t>а</w:t>
            </w:r>
            <w:r w:rsidR="00BF0A64" w:rsidRPr="006D31ED">
              <w:rPr>
                <w:rFonts w:ascii="Times New Roman" w:hAnsi="Times New Roman" w:cs="Times New Roman"/>
                <w:sz w:val="20"/>
                <w:szCs w:val="20"/>
              </w:rPr>
              <w:t xml:space="preserve"> 2 аукционной документации</w:t>
            </w:r>
            <w:r w:rsidRPr="006D31ED">
              <w:rPr>
                <w:rFonts w:ascii="Times New Roman" w:hAnsi="Times New Roman" w:cs="Times New Roman"/>
                <w:sz w:val="20"/>
                <w:szCs w:val="20"/>
              </w:rPr>
              <w:t>.</w:t>
            </w:r>
          </w:p>
        </w:tc>
      </w:tr>
      <w:tr w:rsidR="00E04C39" w:rsidRPr="006D31ED" w14:paraId="2DD27CE5" w14:textId="77777777">
        <w:tc>
          <w:tcPr>
            <w:tcW w:w="599" w:type="dxa"/>
          </w:tcPr>
          <w:p w14:paraId="052723C5"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16</w:t>
            </w:r>
          </w:p>
        </w:tc>
        <w:tc>
          <w:tcPr>
            <w:tcW w:w="4394" w:type="dxa"/>
          </w:tcPr>
          <w:p w14:paraId="4994003A"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Стоимость и порядок выдачи документации об аукционе</w:t>
            </w:r>
          </w:p>
        </w:tc>
        <w:tc>
          <w:tcPr>
            <w:tcW w:w="4678" w:type="dxa"/>
          </w:tcPr>
          <w:p w14:paraId="4DD98BBC" w14:textId="77777777" w:rsidR="00E04C39" w:rsidRPr="006D31ED" w:rsidRDefault="00E04C39" w:rsidP="00CA735B">
            <w:pPr>
              <w:pStyle w:val="a5"/>
              <w:spacing w:after="0" w:line="240" w:lineRule="auto"/>
              <w:ind w:left="0"/>
              <w:jc w:val="both"/>
              <w:rPr>
                <w:rFonts w:ascii="Times New Roman" w:hAnsi="Times New Roman" w:cs="Times New Roman"/>
                <w:sz w:val="20"/>
                <w:szCs w:val="20"/>
              </w:rPr>
            </w:pPr>
            <w:r w:rsidRPr="006D31ED">
              <w:rPr>
                <w:rFonts w:ascii="Times New Roman" w:hAnsi="Times New Roman" w:cs="Times New Roman"/>
                <w:sz w:val="20"/>
                <w:szCs w:val="20"/>
              </w:rPr>
              <w:t>Документация об аукционе размещена на сайте официальной торговой площадки ГК «</w:t>
            </w:r>
            <w:proofErr w:type="spellStart"/>
            <w:r w:rsidRPr="006D31ED">
              <w:rPr>
                <w:rFonts w:ascii="Times New Roman" w:hAnsi="Times New Roman" w:cs="Times New Roman"/>
                <w:sz w:val="20"/>
                <w:szCs w:val="20"/>
              </w:rPr>
              <w:t>Ростех</w:t>
            </w:r>
            <w:proofErr w:type="spellEnd"/>
            <w:r w:rsidRPr="006D31ED">
              <w:rPr>
                <w:rFonts w:ascii="Times New Roman" w:hAnsi="Times New Roman" w:cs="Times New Roman"/>
                <w:sz w:val="20"/>
                <w:szCs w:val="20"/>
              </w:rPr>
              <w:t xml:space="preserve">» </w:t>
            </w:r>
            <w:hyperlink r:id="rId13" w:history="1">
              <w:r w:rsidRPr="006D31ED">
                <w:rPr>
                  <w:rStyle w:val="a7"/>
                  <w:rFonts w:ascii="Times New Roman" w:hAnsi="Times New Roman" w:cs="Times New Roman"/>
                  <w:sz w:val="20"/>
                  <w:szCs w:val="20"/>
                  <w:lang w:val="en-US"/>
                </w:rPr>
                <w:t>www</w:t>
              </w:r>
              <w:r w:rsidRPr="006D31ED">
                <w:rPr>
                  <w:rStyle w:val="a7"/>
                  <w:rFonts w:ascii="Times New Roman" w:hAnsi="Times New Roman" w:cs="Times New Roman"/>
                  <w:sz w:val="20"/>
                  <w:szCs w:val="20"/>
                </w:rPr>
                <w:t>.</w:t>
              </w:r>
              <w:proofErr w:type="spellStart"/>
              <w:r w:rsidRPr="006D31ED">
                <w:rPr>
                  <w:rStyle w:val="a7"/>
                  <w:rFonts w:ascii="Times New Roman" w:hAnsi="Times New Roman" w:cs="Times New Roman"/>
                  <w:sz w:val="20"/>
                  <w:szCs w:val="20"/>
                  <w:lang w:val="en-US"/>
                </w:rPr>
                <w:t>etprf</w:t>
              </w:r>
              <w:proofErr w:type="spellEnd"/>
              <w:r w:rsidRPr="006D31ED">
                <w:rPr>
                  <w:rStyle w:val="a7"/>
                  <w:rFonts w:ascii="Times New Roman" w:hAnsi="Times New Roman" w:cs="Times New Roman"/>
                  <w:sz w:val="20"/>
                  <w:szCs w:val="20"/>
                </w:rPr>
                <w:t>.</w:t>
              </w:r>
              <w:proofErr w:type="spellStart"/>
              <w:r w:rsidRPr="006D31ED">
                <w:rPr>
                  <w:rStyle w:val="a7"/>
                  <w:rFonts w:ascii="Times New Roman" w:hAnsi="Times New Roman" w:cs="Times New Roman"/>
                  <w:sz w:val="20"/>
                  <w:szCs w:val="20"/>
                  <w:lang w:val="en-US"/>
                </w:rPr>
                <w:t>ru</w:t>
              </w:r>
              <w:proofErr w:type="spellEnd"/>
            </w:hyperlink>
            <w:r w:rsidRPr="006D31ED">
              <w:rPr>
                <w:rFonts w:ascii="Times New Roman" w:hAnsi="Times New Roman" w:cs="Times New Roman"/>
                <w:sz w:val="20"/>
                <w:szCs w:val="20"/>
              </w:rPr>
              <w:t xml:space="preserve"> и доступна без взимания платы.</w:t>
            </w:r>
          </w:p>
        </w:tc>
      </w:tr>
      <w:tr w:rsidR="00E04C39" w:rsidRPr="006D31ED" w14:paraId="7C52133A" w14:textId="77777777">
        <w:tc>
          <w:tcPr>
            <w:tcW w:w="599" w:type="dxa"/>
          </w:tcPr>
          <w:p w14:paraId="7F0E2F9C"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lastRenderedPageBreak/>
              <w:t>17</w:t>
            </w:r>
          </w:p>
        </w:tc>
        <w:tc>
          <w:tcPr>
            <w:tcW w:w="4394" w:type="dxa"/>
          </w:tcPr>
          <w:p w14:paraId="5E456C61"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Документы, предоставляемые для участия в аукционе</w:t>
            </w:r>
          </w:p>
        </w:tc>
        <w:tc>
          <w:tcPr>
            <w:tcW w:w="4678" w:type="dxa"/>
          </w:tcPr>
          <w:p w14:paraId="285BB70E" w14:textId="77777777" w:rsidR="007734FD" w:rsidRPr="006D31ED" w:rsidRDefault="00E04C39" w:rsidP="00CA735B">
            <w:pPr>
              <w:pStyle w:val="a5"/>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xml:space="preserve">Заявка на участие в аукционе, которую предоставляет претендент в порядке, установленном настоящей документацией об аукционе, должна быть подготовлена в соответствии с требованиями настоящей документации об аукционе. </w:t>
            </w:r>
          </w:p>
          <w:p w14:paraId="618A6A8D" w14:textId="77777777" w:rsidR="00E04C39" w:rsidRPr="006D31ED" w:rsidRDefault="00E04C39" w:rsidP="00CA735B">
            <w:pPr>
              <w:pStyle w:val="a5"/>
              <w:spacing w:before="24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u w:val="single"/>
              </w:rPr>
              <w:t>Все участники аукциона предоставляют следующие документы</w:t>
            </w:r>
            <w:r w:rsidRPr="006D31ED">
              <w:rPr>
                <w:rFonts w:ascii="Times New Roman" w:hAnsi="Times New Roman" w:cs="Times New Roman"/>
                <w:sz w:val="20"/>
                <w:szCs w:val="20"/>
              </w:rPr>
              <w:t>:</w:t>
            </w:r>
          </w:p>
          <w:p w14:paraId="16269498" w14:textId="77777777" w:rsidR="00E04C39" w:rsidRPr="006542AD" w:rsidRDefault="00E04C39" w:rsidP="00CA735B">
            <w:pPr>
              <w:pStyle w:val="a5"/>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xml:space="preserve">- Заявка претендента на участие в аукционе </w:t>
            </w:r>
            <w:r w:rsidRPr="006542AD">
              <w:rPr>
                <w:rFonts w:ascii="Times New Roman" w:hAnsi="Times New Roman" w:cs="Times New Roman"/>
                <w:sz w:val="20"/>
                <w:szCs w:val="20"/>
              </w:rPr>
              <w:t>(зарегистрированный, опубликованный документ);</w:t>
            </w:r>
          </w:p>
          <w:p w14:paraId="05AF701C" w14:textId="77777777" w:rsidR="00E04C39" w:rsidRPr="006D31ED" w:rsidRDefault="00E04C39" w:rsidP="00CA735B">
            <w:pPr>
              <w:pStyle w:val="a5"/>
              <w:spacing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u w:val="single"/>
              </w:rPr>
              <w:t>Юридические лица дополнительно представляют следующие документы</w:t>
            </w:r>
            <w:r w:rsidRPr="006D31ED">
              <w:rPr>
                <w:rFonts w:ascii="Times New Roman" w:hAnsi="Times New Roman" w:cs="Times New Roman"/>
                <w:sz w:val="20"/>
                <w:szCs w:val="20"/>
              </w:rPr>
              <w:t>:</w:t>
            </w:r>
          </w:p>
          <w:p w14:paraId="366C8C95" w14:textId="77777777" w:rsidR="00E04C39" w:rsidRPr="006D31ED" w:rsidRDefault="00E04C39" w:rsidP="00CA735B">
            <w:pPr>
              <w:pStyle w:val="a5"/>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организацией копия устава;</w:t>
            </w:r>
          </w:p>
          <w:p w14:paraId="7D5A029F" w14:textId="77777777" w:rsidR="00E04C39" w:rsidRPr="006D31ED" w:rsidRDefault="00E04C39" w:rsidP="00CA735B">
            <w:pPr>
              <w:pStyle w:val="a5"/>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организацией копия свидетельства о регистрации изменений в учредительных документах;</w:t>
            </w:r>
          </w:p>
          <w:p w14:paraId="01238D72" w14:textId="77777777" w:rsidR="00E04C39" w:rsidRPr="006D31ED" w:rsidRDefault="00E04C39" w:rsidP="00CA735B">
            <w:pPr>
              <w:pStyle w:val="a5"/>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организацией копия решения органа управления юридического лица о назначении руководителя;</w:t>
            </w:r>
          </w:p>
          <w:p w14:paraId="4BF5EF4F" w14:textId="77777777" w:rsidR="00E04C39" w:rsidRPr="006D31ED" w:rsidRDefault="00E04C39" w:rsidP="00CA735B">
            <w:pPr>
              <w:pStyle w:val="a5"/>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организацией копия документа о присвоении ИНН;</w:t>
            </w:r>
          </w:p>
          <w:p w14:paraId="34EA7993" w14:textId="77777777" w:rsidR="00E04C39" w:rsidRPr="006D31ED" w:rsidRDefault="00E04C39" w:rsidP="00CA735B">
            <w:pPr>
              <w:pStyle w:val="a5"/>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организацией копия доверенности или иного документа, подтверждающего полномочия лица, подписавшего заявку;</w:t>
            </w:r>
          </w:p>
          <w:p w14:paraId="2246D379" w14:textId="77777777" w:rsidR="00E04C39" w:rsidRPr="006D31ED" w:rsidRDefault="00E04C39" w:rsidP="00CA735B">
            <w:pPr>
              <w:pStyle w:val="a5"/>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xml:space="preserve">- Заверенная организацией копия выписки из Единого государственного реестра юридических лиц (ЕГРЮЛ), выданная не ранее, чем за 3 </w:t>
            </w:r>
            <w:r w:rsidR="00876B11">
              <w:rPr>
                <w:rFonts w:ascii="Times New Roman" w:hAnsi="Times New Roman" w:cs="Times New Roman"/>
                <w:sz w:val="20"/>
                <w:szCs w:val="20"/>
              </w:rPr>
              <w:t xml:space="preserve">(три) </w:t>
            </w:r>
            <w:r w:rsidRPr="006D31ED">
              <w:rPr>
                <w:rFonts w:ascii="Times New Roman" w:hAnsi="Times New Roman" w:cs="Times New Roman"/>
                <w:sz w:val="20"/>
                <w:szCs w:val="20"/>
              </w:rPr>
              <w:t>месяца до даты подачи заявки;</w:t>
            </w:r>
          </w:p>
          <w:p w14:paraId="122B7EFC" w14:textId="77777777" w:rsidR="006542AD" w:rsidRDefault="00E04C39" w:rsidP="006542AD">
            <w:pPr>
              <w:pStyle w:val="a5"/>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претендента и законодательством Российской Федерации);</w:t>
            </w:r>
          </w:p>
          <w:p w14:paraId="5663C106" w14:textId="62541F35" w:rsidR="007977D0" w:rsidRPr="007977D0" w:rsidRDefault="007977D0" w:rsidP="007977D0">
            <w:pPr>
              <w:pStyle w:val="a5"/>
              <w:spacing w:after="0" w:line="240" w:lineRule="auto"/>
              <w:ind w:left="45"/>
              <w:jc w:val="both"/>
              <w:rPr>
                <w:rFonts w:ascii="Times New Roman" w:hAnsi="Times New Roman" w:cs="Times New Roman"/>
                <w:sz w:val="20"/>
                <w:szCs w:val="20"/>
              </w:rPr>
            </w:pPr>
            <w:r>
              <w:rPr>
                <w:rFonts w:ascii="Times New Roman" w:hAnsi="Times New Roman" w:cs="Times New Roman"/>
                <w:sz w:val="20"/>
                <w:szCs w:val="20"/>
              </w:rPr>
              <w:t xml:space="preserve">- декларация о том, что участник аукциона не является иностранной организацией или организацией </w:t>
            </w:r>
            <w:r w:rsidRPr="007977D0">
              <w:rPr>
                <w:rFonts w:ascii="Times New Roman" w:hAnsi="Times New Roman" w:cs="Times New Roman"/>
                <w:sz w:val="20"/>
                <w:szCs w:val="20"/>
              </w:rPr>
              <w:t>с иностранным участием или имеющей в составе учредителей и/или конечных бенефициаров иностранных юридических лиц и/или иностранных граждан</w:t>
            </w:r>
            <w:r w:rsidR="007C37A8">
              <w:rPr>
                <w:rFonts w:ascii="Times New Roman" w:hAnsi="Times New Roman" w:cs="Times New Roman"/>
                <w:sz w:val="20"/>
                <w:szCs w:val="20"/>
              </w:rPr>
              <w:t xml:space="preserve"> (в свободной форме за подписью уполномоченного лица)</w:t>
            </w:r>
            <w:r w:rsidRPr="007977D0">
              <w:rPr>
                <w:rFonts w:ascii="Times New Roman" w:hAnsi="Times New Roman" w:cs="Times New Roman"/>
                <w:sz w:val="20"/>
                <w:szCs w:val="20"/>
              </w:rPr>
              <w:t>.</w:t>
            </w:r>
          </w:p>
          <w:p w14:paraId="29B33B9A" w14:textId="77777777" w:rsidR="00E04C39" w:rsidRPr="006542AD" w:rsidRDefault="00A53160" w:rsidP="006542AD">
            <w:pPr>
              <w:pStyle w:val="a5"/>
              <w:spacing w:after="100" w:afterAutospacing="1" w:line="240" w:lineRule="auto"/>
              <w:ind w:left="45"/>
              <w:jc w:val="both"/>
              <w:rPr>
                <w:rFonts w:ascii="Times New Roman" w:hAnsi="Times New Roman" w:cs="Times New Roman"/>
                <w:sz w:val="20"/>
                <w:szCs w:val="20"/>
              </w:rPr>
            </w:pPr>
            <w:r w:rsidRPr="006542AD">
              <w:rPr>
                <w:rFonts w:ascii="Times New Roman" w:hAnsi="Times New Roman" w:cs="Times New Roman"/>
                <w:sz w:val="20"/>
                <w:szCs w:val="20"/>
              </w:rPr>
              <w:t>- Опись предоставленных документов.</w:t>
            </w:r>
          </w:p>
          <w:p w14:paraId="5C02434F" w14:textId="77777777" w:rsidR="00E04C39" w:rsidRPr="006D31ED" w:rsidRDefault="00E04C39" w:rsidP="00CA735B">
            <w:pPr>
              <w:pStyle w:val="a5"/>
              <w:spacing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u w:val="single"/>
              </w:rPr>
              <w:t>Индивидуальные предприниматели дополнительно представляют следующие документы</w:t>
            </w:r>
            <w:r w:rsidRPr="006D31ED">
              <w:rPr>
                <w:rFonts w:ascii="Times New Roman" w:hAnsi="Times New Roman" w:cs="Times New Roman"/>
                <w:sz w:val="20"/>
                <w:szCs w:val="20"/>
              </w:rPr>
              <w:t>:</w:t>
            </w:r>
          </w:p>
          <w:p w14:paraId="5DDD08A9" w14:textId="77777777" w:rsidR="00E04C39" w:rsidRPr="006D31ED" w:rsidRDefault="00E04C39" w:rsidP="00CA735B">
            <w:pPr>
              <w:pStyle w:val="a5"/>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копия документа, удостоверяющего личность;</w:t>
            </w:r>
          </w:p>
          <w:p w14:paraId="03A228DE" w14:textId="77777777" w:rsidR="00E04C39" w:rsidRPr="006D31ED" w:rsidRDefault="00E04C39" w:rsidP="00CA735B">
            <w:pPr>
              <w:pStyle w:val="a5"/>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копия документа, подтверждающего внесение в Единый государственный реестр индивидуальных предпринимателей записи о государственной регистрации лица в качестве индивидуального предпринимателя;</w:t>
            </w:r>
          </w:p>
          <w:p w14:paraId="7F068E95" w14:textId="77777777" w:rsidR="00E04C39" w:rsidRPr="006D31ED" w:rsidRDefault="00E04C39" w:rsidP="00CA735B">
            <w:pPr>
              <w:pStyle w:val="a5"/>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копия документа о присвоении ИНН;</w:t>
            </w:r>
          </w:p>
          <w:p w14:paraId="3998E456" w14:textId="77777777" w:rsidR="00E04C39" w:rsidRPr="006D31ED" w:rsidRDefault="00E04C39" w:rsidP="00CA735B">
            <w:pPr>
              <w:pStyle w:val="a5"/>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Опись предоставленных документов.</w:t>
            </w:r>
          </w:p>
          <w:p w14:paraId="397C9AF9" w14:textId="77777777" w:rsidR="00E04C39" w:rsidRPr="006D31ED" w:rsidRDefault="00E04C39" w:rsidP="00CA735B">
            <w:pPr>
              <w:pStyle w:val="a5"/>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В случае подачи заявки представителем участника аукциона предоставляется также надлежащим образом оформленная доверенность.</w:t>
            </w:r>
          </w:p>
        </w:tc>
      </w:tr>
      <w:tr w:rsidR="00E04C39" w:rsidRPr="006D31ED" w14:paraId="44837ADC" w14:textId="77777777">
        <w:tc>
          <w:tcPr>
            <w:tcW w:w="599" w:type="dxa"/>
          </w:tcPr>
          <w:p w14:paraId="73B890ED" w14:textId="2C344D30"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18</w:t>
            </w:r>
          </w:p>
        </w:tc>
        <w:tc>
          <w:tcPr>
            <w:tcW w:w="4394" w:type="dxa"/>
          </w:tcPr>
          <w:p w14:paraId="0A9CD3DB"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Валюта заявки</w:t>
            </w:r>
          </w:p>
        </w:tc>
        <w:tc>
          <w:tcPr>
            <w:tcW w:w="4678" w:type="dxa"/>
          </w:tcPr>
          <w:p w14:paraId="3D78207F"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Все суммы денежных средств должны быть выражены в российских рублях.</w:t>
            </w:r>
          </w:p>
        </w:tc>
      </w:tr>
      <w:tr w:rsidR="00E04C39" w:rsidRPr="006D31ED" w14:paraId="2F8D2CC0" w14:textId="77777777">
        <w:tc>
          <w:tcPr>
            <w:tcW w:w="599" w:type="dxa"/>
          </w:tcPr>
          <w:p w14:paraId="030D11C8"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19</w:t>
            </w:r>
          </w:p>
        </w:tc>
        <w:tc>
          <w:tcPr>
            <w:tcW w:w="4394" w:type="dxa"/>
          </w:tcPr>
          <w:p w14:paraId="276FE08D" w14:textId="67111746" w:rsidR="00E04C39" w:rsidRPr="00946B81" w:rsidRDefault="009A7361" w:rsidP="00E87158">
            <w:pPr>
              <w:pStyle w:val="a5"/>
              <w:spacing w:after="0" w:line="240" w:lineRule="auto"/>
              <w:ind w:left="0"/>
              <w:rPr>
                <w:rFonts w:ascii="Times New Roman" w:hAnsi="Times New Roman" w:cs="Times New Roman"/>
                <w:sz w:val="20"/>
                <w:szCs w:val="20"/>
              </w:rPr>
            </w:pPr>
            <w:r w:rsidRPr="00946B81">
              <w:rPr>
                <w:rFonts w:ascii="Times New Roman" w:hAnsi="Times New Roman" w:cs="Times New Roman"/>
                <w:sz w:val="20"/>
                <w:szCs w:val="20"/>
              </w:rPr>
              <w:t>Обеспечительный платеж за</w:t>
            </w:r>
            <w:r w:rsidR="00A37F6E" w:rsidRPr="00946B81">
              <w:rPr>
                <w:rFonts w:ascii="Times New Roman" w:hAnsi="Times New Roman" w:cs="Times New Roman"/>
                <w:sz w:val="20"/>
                <w:szCs w:val="20"/>
              </w:rPr>
              <w:t xml:space="preserve"> участие в аукционе</w:t>
            </w:r>
          </w:p>
        </w:tc>
        <w:tc>
          <w:tcPr>
            <w:tcW w:w="4678" w:type="dxa"/>
          </w:tcPr>
          <w:p w14:paraId="0A06523A" w14:textId="4E020F8B" w:rsidR="009A7361" w:rsidRPr="00946B81" w:rsidRDefault="00946B81" w:rsidP="00E87158">
            <w:pPr>
              <w:pStyle w:val="a5"/>
              <w:spacing w:after="0" w:line="240" w:lineRule="auto"/>
              <w:ind w:left="0"/>
              <w:rPr>
                <w:rFonts w:ascii="Times New Roman" w:hAnsi="Times New Roman" w:cs="Times New Roman"/>
                <w:sz w:val="20"/>
                <w:szCs w:val="20"/>
              </w:rPr>
            </w:pPr>
            <w:r w:rsidRPr="00946B81">
              <w:rPr>
                <w:rFonts w:ascii="Times New Roman" w:hAnsi="Times New Roman" w:cs="Times New Roman"/>
                <w:sz w:val="20"/>
                <w:szCs w:val="20"/>
              </w:rPr>
              <w:t>Не предусмотрен</w:t>
            </w:r>
          </w:p>
        </w:tc>
      </w:tr>
      <w:tr w:rsidR="00E04C39" w:rsidRPr="006D31ED" w14:paraId="58BD7223" w14:textId="77777777">
        <w:tc>
          <w:tcPr>
            <w:tcW w:w="599" w:type="dxa"/>
          </w:tcPr>
          <w:p w14:paraId="55FA85A2"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lastRenderedPageBreak/>
              <w:t>20</w:t>
            </w:r>
          </w:p>
        </w:tc>
        <w:tc>
          <w:tcPr>
            <w:tcW w:w="4394" w:type="dxa"/>
          </w:tcPr>
          <w:p w14:paraId="06E5876C"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Язык документов в составе заявки на участие в аукционе</w:t>
            </w:r>
          </w:p>
        </w:tc>
        <w:tc>
          <w:tcPr>
            <w:tcW w:w="4678" w:type="dxa"/>
          </w:tcPr>
          <w:p w14:paraId="2E88FF78"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 xml:space="preserve">Заявка на участие в аукционе, все документы и корреспонденция между </w:t>
            </w:r>
            <w:r w:rsidR="00E2695B">
              <w:rPr>
                <w:rFonts w:ascii="Times New Roman" w:hAnsi="Times New Roman" w:cs="Times New Roman"/>
                <w:sz w:val="20"/>
                <w:szCs w:val="20"/>
              </w:rPr>
              <w:t>О</w:t>
            </w:r>
            <w:r w:rsidRPr="006D31ED">
              <w:rPr>
                <w:rFonts w:ascii="Times New Roman" w:hAnsi="Times New Roman" w:cs="Times New Roman"/>
                <w:sz w:val="20"/>
                <w:szCs w:val="20"/>
              </w:rPr>
              <w:t>рганизатором и претендентом, относящие к заявке на участие в аукционе, должны быть составлены на русском языке.</w:t>
            </w:r>
          </w:p>
        </w:tc>
      </w:tr>
      <w:tr w:rsidR="00E04C39" w:rsidRPr="006D31ED" w14:paraId="4F147F31" w14:textId="77777777">
        <w:tc>
          <w:tcPr>
            <w:tcW w:w="599" w:type="dxa"/>
          </w:tcPr>
          <w:p w14:paraId="76D096DB"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21</w:t>
            </w:r>
          </w:p>
        </w:tc>
        <w:tc>
          <w:tcPr>
            <w:tcW w:w="4394" w:type="dxa"/>
          </w:tcPr>
          <w:p w14:paraId="3B385036"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Плата за участие в аукционе</w:t>
            </w:r>
          </w:p>
        </w:tc>
        <w:tc>
          <w:tcPr>
            <w:tcW w:w="4678" w:type="dxa"/>
          </w:tcPr>
          <w:p w14:paraId="7A69FCCF" w14:textId="77777777" w:rsidR="00E04C39" w:rsidRPr="006D31ED" w:rsidRDefault="00E04C39" w:rsidP="00421C76">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 xml:space="preserve">Плата за участие в аукционе </w:t>
            </w:r>
            <w:r w:rsidR="00E2695B">
              <w:rPr>
                <w:rFonts w:ascii="Times New Roman" w:hAnsi="Times New Roman" w:cs="Times New Roman"/>
                <w:sz w:val="20"/>
                <w:szCs w:val="20"/>
              </w:rPr>
              <w:t>О</w:t>
            </w:r>
            <w:r w:rsidRPr="006D31ED">
              <w:rPr>
                <w:rFonts w:ascii="Times New Roman" w:hAnsi="Times New Roman" w:cs="Times New Roman"/>
                <w:sz w:val="20"/>
                <w:szCs w:val="20"/>
              </w:rPr>
              <w:t>рганизатором торгов не взимается</w:t>
            </w:r>
            <w:r w:rsidR="00421C76">
              <w:rPr>
                <w:rFonts w:ascii="Times New Roman" w:hAnsi="Times New Roman" w:cs="Times New Roman"/>
                <w:sz w:val="20"/>
                <w:szCs w:val="20"/>
              </w:rPr>
              <w:t>.</w:t>
            </w:r>
          </w:p>
        </w:tc>
      </w:tr>
      <w:tr w:rsidR="007B753C" w:rsidRPr="006D31ED" w14:paraId="34530633" w14:textId="77777777">
        <w:tc>
          <w:tcPr>
            <w:tcW w:w="599" w:type="dxa"/>
          </w:tcPr>
          <w:p w14:paraId="60606D84" w14:textId="77777777" w:rsidR="007B753C" w:rsidRPr="006D31ED" w:rsidRDefault="007B753C"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22</w:t>
            </w:r>
          </w:p>
        </w:tc>
        <w:tc>
          <w:tcPr>
            <w:tcW w:w="4394" w:type="dxa"/>
          </w:tcPr>
          <w:p w14:paraId="6E563E50" w14:textId="77777777" w:rsidR="007B753C" w:rsidRPr="006D31ED" w:rsidRDefault="007B753C"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Размер обеспечения заявки</w:t>
            </w:r>
          </w:p>
        </w:tc>
        <w:tc>
          <w:tcPr>
            <w:tcW w:w="4678" w:type="dxa"/>
          </w:tcPr>
          <w:p w14:paraId="7DA16956" w14:textId="77777777" w:rsidR="006B0207" w:rsidRPr="00F30DDF" w:rsidRDefault="006542AD" w:rsidP="00EF145F">
            <w:pPr>
              <w:pStyle w:val="a5"/>
              <w:spacing w:after="0" w:line="240" w:lineRule="auto"/>
              <w:ind w:left="0"/>
              <w:rPr>
                <w:rFonts w:ascii="Times New Roman" w:hAnsi="Times New Roman" w:cs="Times New Roman"/>
                <w:sz w:val="20"/>
                <w:szCs w:val="20"/>
              </w:rPr>
            </w:pPr>
            <w:r>
              <w:rPr>
                <w:rFonts w:ascii="Times New Roman" w:hAnsi="Times New Roman" w:cs="Times New Roman"/>
                <w:sz w:val="20"/>
                <w:szCs w:val="20"/>
              </w:rPr>
              <w:t>Н</w:t>
            </w:r>
            <w:r w:rsidR="00F74506">
              <w:rPr>
                <w:rFonts w:ascii="Times New Roman" w:hAnsi="Times New Roman" w:cs="Times New Roman"/>
                <w:sz w:val="20"/>
                <w:szCs w:val="20"/>
              </w:rPr>
              <w:t>ет</w:t>
            </w:r>
          </w:p>
        </w:tc>
      </w:tr>
      <w:tr w:rsidR="00E04C39" w:rsidRPr="006D31ED" w14:paraId="743724E6" w14:textId="77777777">
        <w:tc>
          <w:tcPr>
            <w:tcW w:w="599" w:type="dxa"/>
          </w:tcPr>
          <w:p w14:paraId="7021930A" w14:textId="77777777" w:rsidR="00E04C39" w:rsidRPr="006D31ED" w:rsidRDefault="007B753C"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23</w:t>
            </w:r>
          </w:p>
        </w:tc>
        <w:tc>
          <w:tcPr>
            <w:tcW w:w="4394" w:type="dxa"/>
          </w:tcPr>
          <w:p w14:paraId="5312CF88"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Дополнительные условия</w:t>
            </w:r>
          </w:p>
        </w:tc>
        <w:tc>
          <w:tcPr>
            <w:tcW w:w="4678" w:type="dxa"/>
          </w:tcPr>
          <w:p w14:paraId="13B079A3"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Не предусмотрено</w:t>
            </w:r>
          </w:p>
        </w:tc>
      </w:tr>
    </w:tbl>
    <w:p w14:paraId="028F7EB9" w14:textId="77777777" w:rsidR="00E04C39" w:rsidRPr="006D31ED" w:rsidRDefault="00E04C39" w:rsidP="00D045A0">
      <w:pPr>
        <w:pStyle w:val="a5"/>
        <w:ind w:left="360"/>
        <w:rPr>
          <w:rFonts w:ascii="Times New Roman" w:hAnsi="Times New Roman" w:cs="Times New Roman"/>
          <w:sz w:val="24"/>
          <w:szCs w:val="24"/>
        </w:rPr>
      </w:pPr>
    </w:p>
    <w:p w14:paraId="55FD39BA" w14:textId="77777777" w:rsidR="00E04C39" w:rsidRPr="006D31ED" w:rsidRDefault="00E04C39" w:rsidP="00D045A0">
      <w:pPr>
        <w:pStyle w:val="a5"/>
        <w:ind w:left="360"/>
        <w:rPr>
          <w:rFonts w:ascii="Times New Roman" w:hAnsi="Times New Roman" w:cs="Times New Roman"/>
          <w:sz w:val="24"/>
          <w:szCs w:val="24"/>
        </w:rPr>
      </w:pPr>
    </w:p>
    <w:p w14:paraId="6E9C6917" w14:textId="77777777" w:rsidR="00E04C39" w:rsidRPr="006D31ED" w:rsidRDefault="00E04C39" w:rsidP="00D045A0">
      <w:pPr>
        <w:pStyle w:val="a5"/>
        <w:ind w:left="360"/>
        <w:rPr>
          <w:rFonts w:ascii="Times New Roman" w:hAnsi="Times New Roman" w:cs="Times New Roman"/>
          <w:b/>
          <w:bCs/>
          <w:sz w:val="24"/>
          <w:szCs w:val="24"/>
        </w:rPr>
        <w:sectPr w:rsidR="00E04C39" w:rsidRPr="006D31ED" w:rsidSect="000A2921">
          <w:pgSz w:w="11906" w:h="16838"/>
          <w:pgMar w:top="1134" w:right="850" w:bottom="1134" w:left="1134" w:header="708" w:footer="708" w:gutter="0"/>
          <w:cols w:space="708"/>
          <w:docGrid w:linePitch="360"/>
        </w:sectPr>
      </w:pPr>
    </w:p>
    <w:p w14:paraId="01788401" w14:textId="77777777" w:rsidR="00E04C39" w:rsidRPr="006D31ED" w:rsidRDefault="00E04C39" w:rsidP="00E11CB8">
      <w:pPr>
        <w:pStyle w:val="a5"/>
        <w:ind w:left="360"/>
        <w:jc w:val="center"/>
        <w:rPr>
          <w:rFonts w:ascii="Times New Roman" w:hAnsi="Times New Roman" w:cs="Times New Roman"/>
          <w:b/>
          <w:bCs/>
          <w:sz w:val="24"/>
          <w:szCs w:val="24"/>
        </w:rPr>
      </w:pPr>
      <w:r w:rsidRPr="006D31ED">
        <w:rPr>
          <w:rFonts w:ascii="Times New Roman" w:hAnsi="Times New Roman" w:cs="Times New Roman"/>
          <w:b/>
          <w:bCs/>
          <w:sz w:val="24"/>
          <w:szCs w:val="24"/>
        </w:rPr>
        <w:lastRenderedPageBreak/>
        <w:t xml:space="preserve">Раздел 5. </w:t>
      </w:r>
      <w:r w:rsidR="00320329" w:rsidRPr="006D31ED">
        <w:rPr>
          <w:rFonts w:ascii="Times New Roman" w:hAnsi="Times New Roman" w:cs="Times New Roman"/>
          <w:b/>
          <w:bCs/>
          <w:sz w:val="24"/>
          <w:szCs w:val="24"/>
        </w:rPr>
        <w:t>Образцы форм для заполнения</w:t>
      </w:r>
    </w:p>
    <w:p w14:paraId="076CDC87" w14:textId="475D1E04" w:rsidR="008D5881" w:rsidRPr="006D31ED" w:rsidRDefault="008D5881" w:rsidP="00881C48">
      <w:pPr>
        <w:pStyle w:val="60"/>
        <w:spacing w:before="0" w:after="0" w:line="240" w:lineRule="auto"/>
        <w:rPr>
          <w:rFonts w:ascii="Times New Roman" w:hAnsi="Times New Roman" w:cs="Times New Roman"/>
          <w:b w:val="0"/>
          <w:bCs w:val="0"/>
          <w:i/>
          <w:sz w:val="24"/>
          <w:szCs w:val="24"/>
        </w:rPr>
      </w:pPr>
      <w:r w:rsidRPr="00881C48">
        <w:rPr>
          <w:rFonts w:ascii="Times New Roman" w:hAnsi="Times New Roman" w:cs="Times New Roman"/>
          <w:i/>
          <w:spacing w:val="-1"/>
          <w:sz w:val="24"/>
          <w:szCs w:val="24"/>
        </w:rPr>
        <w:t>Форма</w:t>
      </w:r>
      <w:r w:rsidRPr="00881C48">
        <w:rPr>
          <w:rFonts w:ascii="Times New Roman" w:hAnsi="Times New Roman" w:cs="Times New Roman"/>
          <w:i/>
          <w:sz w:val="24"/>
          <w:szCs w:val="24"/>
        </w:rPr>
        <w:t xml:space="preserve"> №1.</w:t>
      </w:r>
      <w:r w:rsidR="00185BA6">
        <w:rPr>
          <w:rFonts w:ascii="Times New Roman" w:hAnsi="Times New Roman" w:cs="Times New Roman"/>
          <w:i/>
          <w:sz w:val="24"/>
          <w:szCs w:val="24"/>
        </w:rPr>
        <w:t xml:space="preserve"> </w:t>
      </w:r>
      <w:r w:rsidRPr="006D31ED">
        <w:rPr>
          <w:rFonts w:ascii="Times New Roman" w:hAnsi="Times New Roman" w:cs="Times New Roman"/>
          <w:b w:val="0"/>
          <w:i/>
          <w:spacing w:val="-1"/>
          <w:sz w:val="24"/>
          <w:szCs w:val="24"/>
        </w:rPr>
        <w:t>Запрос</w:t>
      </w:r>
      <w:r w:rsidRPr="006D31ED">
        <w:rPr>
          <w:rFonts w:ascii="Times New Roman" w:hAnsi="Times New Roman" w:cs="Times New Roman"/>
          <w:b w:val="0"/>
          <w:i/>
          <w:sz w:val="24"/>
          <w:szCs w:val="24"/>
        </w:rPr>
        <w:t xml:space="preserve"> на </w:t>
      </w:r>
      <w:r w:rsidRPr="006D31ED">
        <w:rPr>
          <w:rFonts w:ascii="Times New Roman" w:hAnsi="Times New Roman" w:cs="Times New Roman"/>
          <w:b w:val="0"/>
          <w:i/>
          <w:spacing w:val="-1"/>
          <w:sz w:val="24"/>
          <w:szCs w:val="24"/>
        </w:rPr>
        <w:t>разъяснение</w:t>
      </w:r>
      <w:r w:rsidR="00973A79">
        <w:rPr>
          <w:rFonts w:ascii="Times New Roman" w:hAnsi="Times New Roman" w:cs="Times New Roman"/>
          <w:b w:val="0"/>
          <w:i/>
          <w:spacing w:val="-1"/>
          <w:sz w:val="24"/>
          <w:szCs w:val="24"/>
        </w:rPr>
        <w:t xml:space="preserve"> </w:t>
      </w:r>
      <w:r w:rsidRPr="006D31ED">
        <w:rPr>
          <w:rFonts w:ascii="Times New Roman" w:hAnsi="Times New Roman" w:cs="Times New Roman"/>
          <w:b w:val="0"/>
          <w:i/>
          <w:spacing w:val="-1"/>
          <w:sz w:val="24"/>
          <w:szCs w:val="24"/>
        </w:rPr>
        <w:t>аукционной</w:t>
      </w:r>
      <w:r w:rsidR="00973A79">
        <w:rPr>
          <w:rFonts w:ascii="Times New Roman" w:hAnsi="Times New Roman" w:cs="Times New Roman"/>
          <w:b w:val="0"/>
          <w:i/>
          <w:spacing w:val="-1"/>
          <w:sz w:val="24"/>
          <w:szCs w:val="24"/>
        </w:rPr>
        <w:t xml:space="preserve"> </w:t>
      </w:r>
      <w:r w:rsidRPr="006D31ED">
        <w:rPr>
          <w:rFonts w:ascii="Times New Roman" w:hAnsi="Times New Roman" w:cs="Times New Roman"/>
          <w:b w:val="0"/>
          <w:i/>
          <w:spacing w:val="-1"/>
          <w:sz w:val="24"/>
          <w:szCs w:val="24"/>
        </w:rPr>
        <w:t>документации</w:t>
      </w:r>
    </w:p>
    <w:p w14:paraId="7654E96D" w14:textId="77777777" w:rsidR="008D5881" w:rsidRPr="006D31ED" w:rsidRDefault="008D5881" w:rsidP="008D5881">
      <w:pPr>
        <w:spacing w:after="0" w:line="240" w:lineRule="auto"/>
        <w:rPr>
          <w:rFonts w:ascii="Times New Roman" w:hAnsi="Times New Roman" w:cs="Times New Roman"/>
          <w:sz w:val="24"/>
          <w:szCs w:val="24"/>
        </w:rPr>
      </w:pPr>
    </w:p>
    <w:p w14:paraId="328C03C1" w14:textId="77777777" w:rsidR="008D5881" w:rsidRPr="006D31ED" w:rsidRDefault="008D5881" w:rsidP="008D5881">
      <w:pPr>
        <w:pStyle w:val="a9"/>
        <w:ind w:left="748" w:right="624"/>
        <w:rPr>
          <w:sz w:val="24"/>
          <w:szCs w:val="24"/>
          <w:lang w:val="ru-RU"/>
        </w:rPr>
      </w:pPr>
      <w:r w:rsidRPr="006D31ED">
        <w:rPr>
          <w:spacing w:val="-1"/>
          <w:sz w:val="24"/>
          <w:szCs w:val="24"/>
          <w:lang w:val="ru-RU"/>
        </w:rPr>
        <w:t>На</w:t>
      </w:r>
      <w:r w:rsidR="005D1F56">
        <w:rPr>
          <w:spacing w:val="-1"/>
          <w:sz w:val="24"/>
          <w:szCs w:val="24"/>
          <w:lang w:val="ru-RU"/>
        </w:rPr>
        <w:t xml:space="preserve"> </w:t>
      </w:r>
      <w:r w:rsidRPr="006D31ED">
        <w:rPr>
          <w:spacing w:val="-1"/>
          <w:sz w:val="24"/>
          <w:szCs w:val="24"/>
          <w:lang w:val="ru-RU"/>
        </w:rPr>
        <w:t>бланке</w:t>
      </w:r>
      <w:r w:rsidR="005D1F56">
        <w:rPr>
          <w:spacing w:val="-1"/>
          <w:sz w:val="24"/>
          <w:szCs w:val="24"/>
          <w:lang w:val="ru-RU"/>
        </w:rPr>
        <w:t xml:space="preserve"> </w:t>
      </w:r>
      <w:r w:rsidRPr="006D31ED">
        <w:rPr>
          <w:spacing w:val="-1"/>
          <w:sz w:val="24"/>
          <w:szCs w:val="24"/>
          <w:lang w:val="ru-RU"/>
        </w:rPr>
        <w:t>заявителя</w:t>
      </w:r>
    </w:p>
    <w:p w14:paraId="4078DCCE" w14:textId="77777777" w:rsidR="008D5881" w:rsidRPr="006D31ED" w:rsidRDefault="008D5881" w:rsidP="008D5881">
      <w:pPr>
        <w:spacing w:after="0" w:line="240" w:lineRule="auto"/>
        <w:ind w:left="748" w:right="619"/>
        <w:rPr>
          <w:rFonts w:ascii="Times New Roman" w:eastAsia="Times New Roman" w:hAnsi="Times New Roman" w:cs="Times New Roman"/>
          <w:sz w:val="24"/>
          <w:szCs w:val="24"/>
        </w:rPr>
      </w:pPr>
      <w:r w:rsidRPr="006D31ED">
        <w:rPr>
          <w:rFonts w:ascii="Times New Roman" w:hAnsi="Times New Roman" w:cs="Times New Roman"/>
          <w:i/>
          <w:sz w:val="24"/>
          <w:szCs w:val="24"/>
        </w:rPr>
        <w:t xml:space="preserve">(по </w:t>
      </w:r>
      <w:r w:rsidRPr="006D31ED">
        <w:rPr>
          <w:rFonts w:ascii="Times New Roman" w:hAnsi="Times New Roman" w:cs="Times New Roman"/>
          <w:i/>
          <w:spacing w:val="-1"/>
          <w:sz w:val="24"/>
          <w:szCs w:val="24"/>
        </w:rPr>
        <w:t>возможности)</w:t>
      </w:r>
    </w:p>
    <w:p w14:paraId="77BB8E91" w14:textId="77777777" w:rsidR="008D5881" w:rsidRPr="006D31ED" w:rsidRDefault="008D5881" w:rsidP="008D5881">
      <w:pPr>
        <w:spacing w:after="0" w:line="240" w:lineRule="auto"/>
        <w:rPr>
          <w:rFonts w:ascii="Times New Roman" w:hAnsi="Times New Roman" w:cs="Times New Roman"/>
          <w:sz w:val="24"/>
          <w:szCs w:val="24"/>
        </w:rPr>
      </w:pPr>
    </w:p>
    <w:p w14:paraId="715958AB" w14:textId="77777777" w:rsidR="008D5881" w:rsidRPr="006D31ED" w:rsidRDefault="008D5881" w:rsidP="008D5881">
      <w:pPr>
        <w:pStyle w:val="41"/>
        <w:tabs>
          <w:tab w:val="left" w:pos="1572"/>
        </w:tabs>
        <w:spacing w:before="0" w:after="0" w:line="240" w:lineRule="auto"/>
        <w:ind w:left="232"/>
        <w:rPr>
          <w:rFonts w:ascii="Times New Roman" w:hAnsi="Times New Roman" w:cs="Times New Roman"/>
          <w:b w:val="0"/>
          <w:sz w:val="24"/>
          <w:szCs w:val="24"/>
        </w:rPr>
      </w:pPr>
      <w:r w:rsidRPr="006D31ED">
        <w:rPr>
          <w:rFonts w:ascii="Times New Roman" w:hAnsi="Times New Roman" w:cs="Times New Roman"/>
          <w:b w:val="0"/>
          <w:sz w:val="24"/>
          <w:szCs w:val="24"/>
        </w:rPr>
        <w:t>№</w:t>
      </w:r>
      <w:r w:rsidRPr="006D31ED">
        <w:rPr>
          <w:rFonts w:ascii="Times New Roman" w:hAnsi="Times New Roman" w:cs="Times New Roman"/>
          <w:b w:val="0"/>
          <w:sz w:val="24"/>
          <w:szCs w:val="24"/>
          <w:u w:val="single" w:color="000000"/>
        </w:rPr>
        <w:tab/>
      </w:r>
    </w:p>
    <w:p w14:paraId="0BAB8C0A" w14:textId="77777777" w:rsidR="008D5881" w:rsidRPr="006D31ED" w:rsidRDefault="008D5881" w:rsidP="008D5881">
      <w:pPr>
        <w:pStyle w:val="a9"/>
        <w:tabs>
          <w:tab w:val="left" w:pos="986"/>
          <w:tab w:val="left" w:pos="2309"/>
        </w:tabs>
        <w:ind w:left="232"/>
        <w:rPr>
          <w:sz w:val="24"/>
          <w:szCs w:val="24"/>
          <w:lang w:val="ru-RU"/>
        </w:rPr>
      </w:pPr>
      <w:r w:rsidRPr="006D31ED">
        <w:rPr>
          <w:sz w:val="24"/>
          <w:szCs w:val="24"/>
          <w:lang w:val="ru-RU"/>
        </w:rPr>
        <w:t>от</w:t>
      </w:r>
      <w:r w:rsidR="000E5A64">
        <w:rPr>
          <w:sz w:val="24"/>
          <w:szCs w:val="24"/>
          <w:lang w:val="ru-RU"/>
        </w:rPr>
        <w:t xml:space="preserve"> </w:t>
      </w:r>
      <w:r w:rsidRPr="006D31ED">
        <w:rPr>
          <w:spacing w:val="-5"/>
          <w:sz w:val="24"/>
          <w:szCs w:val="24"/>
          <w:lang w:val="ru-RU"/>
        </w:rPr>
        <w:t>«</w:t>
      </w:r>
      <w:r w:rsidRPr="006D31ED">
        <w:rPr>
          <w:spacing w:val="-5"/>
          <w:sz w:val="24"/>
          <w:szCs w:val="24"/>
          <w:u w:val="single" w:color="000000"/>
          <w:lang w:val="ru-RU"/>
        </w:rPr>
        <w:tab/>
      </w:r>
      <w:r w:rsidRPr="006D31ED">
        <w:rPr>
          <w:spacing w:val="-5"/>
          <w:sz w:val="24"/>
          <w:szCs w:val="24"/>
          <w:lang w:val="ru-RU"/>
        </w:rPr>
        <w:t>»</w:t>
      </w:r>
      <w:r w:rsidRPr="006D31ED">
        <w:rPr>
          <w:spacing w:val="-5"/>
          <w:sz w:val="24"/>
          <w:szCs w:val="24"/>
          <w:u w:val="single" w:color="000000"/>
          <w:lang w:val="ru-RU"/>
        </w:rPr>
        <w:tab/>
      </w:r>
      <w:r w:rsidRPr="006D31ED">
        <w:rPr>
          <w:spacing w:val="-1"/>
          <w:sz w:val="24"/>
          <w:szCs w:val="24"/>
          <w:lang w:val="ru-RU"/>
        </w:rPr>
        <w:t>20__г.</w:t>
      </w:r>
    </w:p>
    <w:p w14:paraId="4F280F1C" w14:textId="77777777" w:rsidR="008D5881" w:rsidRPr="006D31ED" w:rsidRDefault="008D5881" w:rsidP="008D5881">
      <w:pPr>
        <w:spacing w:after="0" w:line="240" w:lineRule="auto"/>
        <w:rPr>
          <w:rFonts w:ascii="Times New Roman" w:hAnsi="Times New Roman" w:cs="Times New Roman"/>
          <w:sz w:val="24"/>
          <w:szCs w:val="24"/>
        </w:rPr>
      </w:pPr>
    </w:p>
    <w:p w14:paraId="4ED876D8" w14:textId="77777777" w:rsidR="008D5881" w:rsidRPr="006D31ED" w:rsidRDefault="008D5881" w:rsidP="008D5881">
      <w:pPr>
        <w:spacing w:after="0" w:line="240" w:lineRule="auto"/>
        <w:rPr>
          <w:rFonts w:ascii="Times New Roman" w:hAnsi="Times New Roman" w:cs="Times New Roman"/>
          <w:sz w:val="24"/>
          <w:szCs w:val="24"/>
        </w:rPr>
      </w:pPr>
    </w:p>
    <w:p w14:paraId="615415DB" w14:textId="77777777" w:rsidR="008D5881" w:rsidRPr="006D31ED" w:rsidRDefault="008D5881" w:rsidP="008D5881">
      <w:pPr>
        <w:spacing w:after="0" w:line="240" w:lineRule="auto"/>
        <w:rPr>
          <w:rFonts w:ascii="Times New Roman" w:hAnsi="Times New Roman" w:cs="Times New Roman"/>
          <w:sz w:val="24"/>
          <w:szCs w:val="24"/>
        </w:rPr>
      </w:pPr>
    </w:p>
    <w:p w14:paraId="71D76725" w14:textId="77777777" w:rsidR="008D5881" w:rsidRPr="006D31ED" w:rsidRDefault="008D5881" w:rsidP="008D5881">
      <w:pPr>
        <w:pStyle w:val="a9"/>
        <w:spacing w:before="72"/>
        <w:ind w:left="2985"/>
        <w:rPr>
          <w:b/>
          <w:sz w:val="24"/>
          <w:szCs w:val="24"/>
          <w:lang w:val="ru-RU"/>
        </w:rPr>
      </w:pPr>
      <w:r w:rsidRPr="006D31ED">
        <w:rPr>
          <w:b/>
          <w:spacing w:val="-1"/>
          <w:sz w:val="24"/>
          <w:szCs w:val="24"/>
          <w:lang w:val="ru-RU"/>
        </w:rPr>
        <w:t>Запрос</w:t>
      </w:r>
      <w:r w:rsidR="005D1F56">
        <w:rPr>
          <w:b/>
          <w:spacing w:val="-1"/>
          <w:sz w:val="24"/>
          <w:szCs w:val="24"/>
          <w:lang w:val="ru-RU"/>
        </w:rPr>
        <w:t xml:space="preserve"> </w:t>
      </w:r>
      <w:r w:rsidRPr="006D31ED">
        <w:rPr>
          <w:b/>
          <w:spacing w:val="-1"/>
          <w:sz w:val="24"/>
          <w:szCs w:val="24"/>
          <w:lang w:val="ru-RU"/>
        </w:rPr>
        <w:t>на</w:t>
      </w:r>
      <w:r w:rsidR="005D1F56">
        <w:rPr>
          <w:b/>
          <w:spacing w:val="-1"/>
          <w:sz w:val="24"/>
          <w:szCs w:val="24"/>
          <w:lang w:val="ru-RU"/>
        </w:rPr>
        <w:t xml:space="preserve"> </w:t>
      </w:r>
      <w:r w:rsidRPr="006D31ED">
        <w:rPr>
          <w:b/>
          <w:spacing w:val="-1"/>
          <w:sz w:val="24"/>
          <w:szCs w:val="24"/>
          <w:lang w:val="ru-RU"/>
        </w:rPr>
        <w:t>разъяснение</w:t>
      </w:r>
      <w:r w:rsidR="005D1F56">
        <w:rPr>
          <w:b/>
          <w:spacing w:val="-1"/>
          <w:sz w:val="24"/>
          <w:szCs w:val="24"/>
          <w:lang w:val="ru-RU"/>
        </w:rPr>
        <w:t xml:space="preserve"> </w:t>
      </w:r>
      <w:r w:rsidRPr="006D31ED">
        <w:rPr>
          <w:b/>
          <w:spacing w:val="-1"/>
          <w:sz w:val="24"/>
          <w:szCs w:val="24"/>
          <w:lang w:val="ru-RU"/>
        </w:rPr>
        <w:t>аукционной документации</w:t>
      </w:r>
    </w:p>
    <w:p w14:paraId="6F9CE88E" w14:textId="77777777" w:rsidR="008D5881" w:rsidRPr="006D31ED" w:rsidRDefault="008D5881" w:rsidP="008D5881">
      <w:pPr>
        <w:spacing w:before="20" w:line="260" w:lineRule="exact"/>
        <w:rPr>
          <w:sz w:val="26"/>
          <w:szCs w:val="26"/>
        </w:rPr>
      </w:pPr>
    </w:p>
    <w:p w14:paraId="71928200" w14:textId="77777777" w:rsidR="008D5881" w:rsidRPr="006D31ED" w:rsidRDefault="008D5881" w:rsidP="008D5881">
      <w:pPr>
        <w:pStyle w:val="a9"/>
        <w:ind w:left="232" w:right="867" w:firstLine="705"/>
        <w:jc w:val="both"/>
        <w:rPr>
          <w:spacing w:val="-1"/>
          <w:lang w:val="ru-RU"/>
        </w:rPr>
      </w:pPr>
      <w:r w:rsidRPr="006D31ED">
        <w:rPr>
          <w:spacing w:val="-1"/>
          <w:lang w:val="ru-RU"/>
        </w:rPr>
        <w:t>Прошу</w:t>
      </w:r>
      <w:r w:rsidR="00973A79">
        <w:rPr>
          <w:spacing w:val="-1"/>
          <w:lang w:val="ru-RU"/>
        </w:rPr>
        <w:t xml:space="preserve"> </w:t>
      </w:r>
      <w:r w:rsidRPr="006D31ED">
        <w:rPr>
          <w:spacing w:val="-1"/>
          <w:lang w:val="ru-RU"/>
        </w:rPr>
        <w:t>Вас</w:t>
      </w:r>
      <w:r w:rsidR="00973A79">
        <w:rPr>
          <w:spacing w:val="-1"/>
          <w:lang w:val="ru-RU"/>
        </w:rPr>
        <w:t xml:space="preserve"> </w:t>
      </w:r>
      <w:r w:rsidRPr="006D31ED">
        <w:rPr>
          <w:spacing w:val="-1"/>
          <w:lang w:val="ru-RU"/>
        </w:rPr>
        <w:t>разъяснить</w:t>
      </w:r>
      <w:r w:rsidR="00973A79">
        <w:rPr>
          <w:spacing w:val="-1"/>
          <w:lang w:val="ru-RU"/>
        </w:rPr>
        <w:t xml:space="preserve"> </w:t>
      </w:r>
      <w:r w:rsidRPr="006D31ED">
        <w:rPr>
          <w:spacing w:val="-1"/>
          <w:lang w:val="ru-RU"/>
        </w:rPr>
        <w:t>следующие</w:t>
      </w:r>
      <w:r w:rsidR="00973A79">
        <w:rPr>
          <w:spacing w:val="-1"/>
          <w:lang w:val="ru-RU"/>
        </w:rPr>
        <w:t xml:space="preserve"> </w:t>
      </w:r>
      <w:r w:rsidRPr="006D31ED">
        <w:rPr>
          <w:spacing w:val="-1"/>
          <w:lang w:val="ru-RU"/>
        </w:rPr>
        <w:t>положения аукционной документации</w:t>
      </w:r>
      <w:r w:rsidR="00973A79">
        <w:rPr>
          <w:spacing w:val="-1"/>
          <w:lang w:val="ru-RU"/>
        </w:rPr>
        <w:t xml:space="preserve"> </w:t>
      </w:r>
      <w:r w:rsidRPr="006D31ED">
        <w:rPr>
          <w:spacing w:val="-1"/>
          <w:lang w:val="ru-RU"/>
        </w:rPr>
        <w:t>аукциона</w:t>
      </w:r>
      <w:r w:rsidR="00973A79">
        <w:rPr>
          <w:spacing w:val="-1"/>
          <w:lang w:val="ru-RU"/>
        </w:rPr>
        <w:t xml:space="preserve"> </w:t>
      </w:r>
      <w:r w:rsidRPr="006D31ED">
        <w:rPr>
          <w:spacing w:val="-1"/>
          <w:lang w:val="ru-RU"/>
        </w:rPr>
        <w:t>на</w:t>
      </w:r>
      <w:r w:rsidR="00973A79">
        <w:rPr>
          <w:spacing w:val="-1"/>
          <w:lang w:val="ru-RU"/>
        </w:rPr>
        <w:t xml:space="preserve"> </w:t>
      </w:r>
      <w:r w:rsidRPr="006D31ED">
        <w:rPr>
          <w:spacing w:val="-1"/>
          <w:lang w:val="ru-RU"/>
        </w:rPr>
        <w:t>право</w:t>
      </w:r>
      <w:r w:rsidR="00973A79">
        <w:rPr>
          <w:spacing w:val="-1"/>
          <w:lang w:val="ru-RU"/>
        </w:rPr>
        <w:t xml:space="preserve"> </w:t>
      </w:r>
      <w:r w:rsidRPr="006D31ED">
        <w:rPr>
          <w:spacing w:val="-1"/>
          <w:lang w:val="ru-RU"/>
        </w:rPr>
        <w:t>заключения договора</w:t>
      </w:r>
      <w:r w:rsidR="00973A79">
        <w:rPr>
          <w:spacing w:val="-1"/>
          <w:lang w:val="ru-RU"/>
        </w:rPr>
        <w:t xml:space="preserve"> </w:t>
      </w:r>
      <w:r w:rsidRPr="006D31ED">
        <w:rPr>
          <w:spacing w:val="-1"/>
          <w:lang w:val="ru-RU"/>
        </w:rPr>
        <w:t>аренды</w:t>
      </w:r>
      <w:r w:rsidR="00973A79">
        <w:rPr>
          <w:spacing w:val="-1"/>
          <w:lang w:val="ru-RU"/>
        </w:rPr>
        <w:t xml:space="preserve"> </w:t>
      </w:r>
      <w:r w:rsidRPr="006D31ED">
        <w:rPr>
          <w:spacing w:val="-1"/>
          <w:lang w:val="ru-RU"/>
        </w:rPr>
        <w:t>недвижимого</w:t>
      </w:r>
      <w:r w:rsidR="00973A79">
        <w:rPr>
          <w:spacing w:val="-1"/>
          <w:lang w:val="ru-RU"/>
        </w:rPr>
        <w:t xml:space="preserve"> </w:t>
      </w:r>
      <w:r w:rsidRPr="006D31ED">
        <w:rPr>
          <w:spacing w:val="-1"/>
          <w:lang w:val="ru-RU"/>
        </w:rPr>
        <w:t>имущества,</w:t>
      </w:r>
      <w:r w:rsidR="00973A79">
        <w:rPr>
          <w:spacing w:val="-1"/>
          <w:lang w:val="ru-RU"/>
        </w:rPr>
        <w:t xml:space="preserve"> </w:t>
      </w:r>
      <w:r w:rsidRPr="006D31ED">
        <w:rPr>
          <w:spacing w:val="-1"/>
          <w:lang w:val="ru-RU"/>
        </w:rPr>
        <w:t>открытого</w:t>
      </w:r>
      <w:r w:rsidR="00973A79">
        <w:rPr>
          <w:spacing w:val="-1"/>
          <w:lang w:val="ru-RU"/>
        </w:rPr>
        <w:t xml:space="preserve"> </w:t>
      </w:r>
      <w:r w:rsidRPr="006D31ED">
        <w:rPr>
          <w:spacing w:val="-1"/>
          <w:lang w:val="ru-RU"/>
        </w:rPr>
        <w:t>по</w:t>
      </w:r>
      <w:r w:rsidR="00973A79">
        <w:rPr>
          <w:spacing w:val="-1"/>
          <w:lang w:val="ru-RU"/>
        </w:rPr>
        <w:t xml:space="preserve"> </w:t>
      </w:r>
      <w:r w:rsidRPr="006D31ED">
        <w:rPr>
          <w:spacing w:val="-1"/>
          <w:lang w:val="ru-RU"/>
        </w:rPr>
        <w:t>составу</w:t>
      </w:r>
      <w:r w:rsidR="00973A79">
        <w:rPr>
          <w:spacing w:val="-1"/>
          <w:lang w:val="ru-RU"/>
        </w:rPr>
        <w:t xml:space="preserve"> </w:t>
      </w:r>
      <w:r w:rsidRPr="006D31ED">
        <w:rPr>
          <w:spacing w:val="-1"/>
          <w:lang w:val="ru-RU"/>
        </w:rPr>
        <w:t>участников.</w:t>
      </w:r>
    </w:p>
    <w:p w14:paraId="1C9221EE" w14:textId="77777777" w:rsidR="008D5881" w:rsidRPr="006D31ED" w:rsidRDefault="008D5881" w:rsidP="008D5881">
      <w:pPr>
        <w:pStyle w:val="a9"/>
        <w:ind w:left="232" w:right="867" w:firstLine="705"/>
        <w:rPr>
          <w:lang w:val="ru-RU"/>
        </w:rPr>
      </w:pPr>
    </w:p>
    <w:tbl>
      <w:tblPr>
        <w:tblStyle w:val="TableNormal"/>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80"/>
        <w:gridCol w:w="1987"/>
        <w:gridCol w:w="2998"/>
        <w:gridCol w:w="4484"/>
      </w:tblGrid>
      <w:tr w:rsidR="008D5881" w:rsidRPr="006D31ED" w14:paraId="748C082F" w14:textId="77777777" w:rsidTr="008D5881">
        <w:trPr>
          <w:trHeight w:hRule="exact" w:val="1116"/>
        </w:trPr>
        <w:tc>
          <w:tcPr>
            <w:tcW w:w="580" w:type="dxa"/>
            <w:vAlign w:val="center"/>
          </w:tcPr>
          <w:p w14:paraId="2D2C588A" w14:textId="77777777" w:rsidR="008D5881" w:rsidRPr="006D31ED" w:rsidRDefault="008D5881" w:rsidP="008D5881">
            <w:pPr>
              <w:pStyle w:val="TableParagraph"/>
              <w:ind w:left="163"/>
              <w:jc w:val="center"/>
              <w:rPr>
                <w:rFonts w:ascii="Times New Roman" w:eastAsia="Times New Roman" w:hAnsi="Times New Roman"/>
                <w:sz w:val="20"/>
                <w:szCs w:val="20"/>
              </w:rPr>
            </w:pPr>
            <w:r w:rsidRPr="006D31ED">
              <w:rPr>
                <w:rFonts w:ascii="Times New Roman" w:eastAsia="Times New Roman" w:hAnsi="Times New Roman"/>
                <w:sz w:val="20"/>
                <w:szCs w:val="20"/>
              </w:rPr>
              <w:t>№</w:t>
            </w:r>
          </w:p>
          <w:p w14:paraId="194D7F00" w14:textId="77777777" w:rsidR="008D5881" w:rsidRPr="006D31ED" w:rsidRDefault="008D5881" w:rsidP="008D5881">
            <w:pPr>
              <w:pStyle w:val="TableParagraph"/>
              <w:ind w:left="127"/>
              <w:jc w:val="center"/>
              <w:rPr>
                <w:rFonts w:ascii="Times New Roman" w:eastAsia="Times New Roman" w:hAnsi="Times New Roman"/>
                <w:sz w:val="20"/>
                <w:szCs w:val="20"/>
              </w:rPr>
            </w:pPr>
            <w:r w:rsidRPr="006D31ED">
              <w:rPr>
                <w:rFonts w:ascii="Times New Roman" w:hAnsi="Times New Roman"/>
                <w:spacing w:val="-1"/>
                <w:sz w:val="20"/>
                <w:szCs w:val="20"/>
              </w:rPr>
              <w:t>п/п</w:t>
            </w:r>
          </w:p>
        </w:tc>
        <w:tc>
          <w:tcPr>
            <w:tcW w:w="1987" w:type="dxa"/>
            <w:vAlign w:val="center"/>
          </w:tcPr>
          <w:p w14:paraId="4D0DE6CF" w14:textId="77777777" w:rsidR="008D5881" w:rsidRPr="006D31ED" w:rsidRDefault="008D5881" w:rsidP="00F30DDF">
            <w:pPr>
              <w:pStyle w:val="TableParagraph"/>
              <w:ind w:left="106" w:right="524"/>
              <w:jc w:val="center"/>
              <w:rPr>
                <w:rFonts w:ascii="Times New Roman" w:eastAsia="Times New Roman" w:hAnsi="Times New Roman"/>
                <w:sz w:val="20"/>
                <w:szCs w:val="20"/>
              </w:rPr>
            </w:pPr>
            <w:proofErr w:type="spellStart"/>
            <w:r w:rsidRPr="006D31ED">
              <w:rPr>
                <w:rFonts w:ascii="Times New Roman" w:hAnsi="Times New Roman"/>
                <w:spacing w:val="-1"/>
                <w:sz w:val="20"/>
                <w:szCs w:val="20"/>
              </w:rPr>
              <w:t>Статья</w:t>
            </w:r>
            <w:proofErr w:type="spellEnd"/>
            <w:r w:rsidR="005D1F56">
              <w:rPr>
                <w:rFonts w:ascii="Times New Roman" w:hAnsi="Times New Roman"/>
                <w:spacing w:val="-1"/>
                <w:sz w:val="20"/>
                <w:szCs w:val="20"/>
                <w:lang w:val="ru-RU"/>
              </w:rPr>
              <w:t xml:space="preserve"> </w:t>
            </w:r>
            <w:r w:rsidR="00F30DDF" w:rsidRPr="006D31ED">
              <w:rPr>
                <w:rFonts w:ascii="Times New Roman" w:hAnsi="Times New Roman"/>
                <w:spacing w:val="-1"/>
                <w:sz w:val="20"/>
                <w:szCs w:val="20"/>
                <w:lang w:val="ru-RU"/>
              </w:rPr>
              <w:t>документации</w:t>
            </w:r>
          </w:p>
        </w:tc>
        <w:tc>
          <w:tcPr>
            <w:tcW w:w="2998" w:type="dxa"/>
            <w:vAlign w:val="center"/>
          </w:tcPr>
          <w:p w14:paraId="295C7BCD" w14:textId="77777777" w:rsidR="008D5881" w:rsidRPr="006D31ED" w:rsidRDefault="008D5881" w:rsidP="008D5881">
            <w:pPr>
              <w:pStyle w:val="TableParagraph"/>
              <w:ind w:left="109" w:right="161"/>
              <w:jc w:val="center"/>
              <w:rPr>
                <w:rFonts w:ascii="Times New Roman" w:eastAsia="Times New Roman" w:hAnsi="Times New Roman"/>
                <w:sz w:val="20"/>
                <w:szCs w:val="20"/>
                <w:lang w:val="ru-RU"/>
              </w:rPr>
            </w:pPr>
            <w:r w:rsidRPr="006D31ED">
              <w:rPr>
                <w:rFonts w:ascii="Times New Roman" w:hAnsi="Times New Roman"/>
                <w:spacing w:val="-1"/>
                <w:sz w:val="20"/>
                <w:szCs w:val="20"/>
                <w:lang w:val="ru-RU"/>
              </w:rPr>
              <w:t>Ссылка</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на</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пункт</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документации,</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положения</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которого</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следует разъяснить</w:t>
            </w:r>
          </w:p>
        </w:tc>
        <w:tc>
          <w:tcPr>
            <w:tcW w:w="4484" w:type="dxa"/>
            <w:vAlign w:val="center"/>
          </w:tcPr>
          <w:p w14:paraId="5C0630D3" w14:textId="77777777" w:rsidR="008D5881" w:rsidRPr="006D31ED" w:rsidRDefault="008D5881" w:rsidP="008D5881">
            <w:pPr>
              <w:pStyle w:val="TableParagraph"/>
              <w:ind w:left="1009" w:right="533" w:hanging="485"/>
              <w:jc w:val="center"/>
              <w:rPr>
                <w:rFonts w:ascii="Times New Roman" w:eastAsia="Times New Roman" w:hAnsi="Times New Roman"/>
                <w:sz w:val="20"/>
                <w:szCs w:val="20"/>
                <w:lang w:val="ru-RU"/>
              </w:rPr>
            </w:pPr>
            <w:r w:rsidRPr="006D31ED">
              <w:rPr>
                <w:rFonts w:ascii="Times New Roman" w:hAnsi="Times New Roman"/>
                <w:spacing w:val="-1"/>
                <w:sz w:val="20"/>
                <w:szCs w:val="20"/>
                <w:lang w:val="ru-RU"/>
              </w:rPr>
              <w:t>Содержание</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запроса</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на</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разъяснение</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положений</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документации</w:t>
            </w:r>
          </w:p>
        </w:tc>
      </w:tr>
      <w:tr w:rsidR="008D5881" w:rsidRPr="006D31ED" w14:paraId="29879748" w14:textId="77777777" w:rsidTr="008D5881">
        <w:trPr>
          <w:trHeight w:hRule="exact" w:val="974"/>
        </w:trPr>
        <w:tc>
          <w:tcPr>
            <w:tcW w:w="580" w:type="dxa"/>
          </w:tcPr>
          <w:p w14:paraId="3B22E4BE" w14:textId="77777777" w:rsidR="008D5881" w:rsidRPr="006D31ED" w:rsidRDefault="008D5881" w:rsidP="008D5881">
            <w:pPr>
              <w:rPr>
                <w:lang w:val="ru-RU"/>
              </w:rPr>
            </w:pPr>
          </w:p>
        </w:tc>
        <w:tc>
          <w:tcPr>
            <w:tcW w:w="1987" w:type="dxa"/>
          </w:tcPr>
          <w:p w14:paraId="44AE15A1" w14:textId="77777777" w:rsidR="008D5881" w:rsidRPr="006D31ED" w:rsidRDefault="008D5881" w:rsidP="008D5881">
            <w:pPr>
              <w:rPr>
                <w:lang w:val="ru-RU"/>
              </w:rPr>
            </w:pPr>
          </w:p>
        </w:tc>
        <w:tc>
          <w:tcPr>
            <w:tcW w:w="2998" w:type="dxa"/>
          </w:tcPr>
          <w:p w14:paraId="65809BB3" w14:textId="77777777" w:rsidR="008D5881" w:rsidRPr="006D31ED" w:rsidRDefault="008D5881" w:rsidP="008D5881">
            <w:pPr>
              <w:rPr>
                <w:lang w:val="ru-RU"/>
              </w:rPr>
            </w:pPr>
          </w:p>
        </w:tc>
        <w:tc>
          <w:tcPr>
            <w:tcW w:w="4484" w:type="dxa"/>
          </w:tcPr>
          <w:p w14:paraId="11E2168B" w14:textId="77777777" w:rsidR="008D5881" w:rsidRPr="006D31ED" w:rsidRDefault="008D5881" w:rsidP="008D5881">
            <w:pPr>
              <w:rPr>
                <w:lang w:val="ru-RU"/>
              </w:rPr>
            </w:pPr>
          </w:p>
        </w:tc>
      </w:tr>
      <w:tr w:rsidR="008D5881" w:rsidRPr="006D31ED" w14:paraId="72BA37E9" w14:textId="77777777" w:rsidTr="008D5881">
        <w:trPr>
          <w:trHeight w:hRule="exact" w:val="974"/>
        </w:trPr>
        <w:tc>
          <w:tcPr>
            <w:tcW w:w="580" w:type="dxa"/>
          </w:tcPr>
          <w:p w14:paraId="51C37541" w14:textId="77777777" w:rsidR="008D5881" w:rsidRPr="006D31ED" w:rsidRDefault="008D5881" w:rsidP="008D5881">
            <w:pPr>
              <w:rPr>
                <w:lang w:val="ru-RU"/>
              </w:rPr>
            </w:pPr>
          </w:p>
        </w:tc>
        <w:tc>
          <w:tcPr>
            <w:tcW w:w="1987" w:type="dxa"/>
          </w:tcPr>
          <w:p w14:paraId="52761F1F" w14:textId="77777777" w:rsidR="008D5881" w:rsidRPr="006D31ED" w:rsidRDefault="008D5881" w:rsidP="008D5881">
            <w:pPr>
              <w:rPr>
                <w:lang w:val="ru-RU"/>
              </w:rPr>
            </w:pPr>
          </w:p>
        </w:tc>
        <w:tc>
          <w:tcPr>
            <w:tcW w:w="2998" w:type="dxa"/>
          </w:tcPr>
          <w:p w14:paraId="1894C04E" w14:textId="77777777" w:rsidR="008D5881" w:rsidRPr="006D31ED" w:rsidRDefault="008D5881" w:rsidP="008D5881">
            <w:pPr>
              <w:rPr>
                <w:lang w:val="ru-RU"/>
              </w:rPr>
            </w:pPr>
          </w:p>
        </w:tc>
        <w:tc>
          <w:tcPr>
            <w:tcW w:w="4484" w:type="dxa"/>
          </w:tcPr>
          <w:p w14:paraId="1DA23439" w14:textId="77777777" w:rsidR="008D5881" w:rsidRPr="006D31ED" w:rsidRDefault="008D5881" w:rsidP="008D5881">
            <w:pPr>
              <w:rPr>
                <w:lang w:val="ru-RU"/>
              </w:rPr>
            </w:pPr>
          </w:p>
        </w:tc>
      </w:tr>
      <w:tr w:rsidR="008D5881" w:rsidRPr="006D31ED" w14:paraId="61D85346" w14:textId="77777777" w:rsidTr="008D5881">
        <w:trPr>
          <w:trHeight w:hRule="exact" w:val="977"/>
        </w:trPr>
        <w:tc>
          <w:tcPr>
            <w:tcW w:w="580" w:type="dxa"/>
          </w:tcPr>
          <w:p w14:paraId="6CFFD13D" w14:textId="77777777" w:rsidR="008D5881" w:rsidRPr="006D31ED" w:rsidRDefault="008D5881" w:rsidP="008D5881">
            <w:pPr>
              <w:rPr>
                <w:lang w:val="ru-RU"/>
              </w:rPr>
            </w:pPr>
          </w:p>
        </w:tc>
        <w:tc>
          <w:tcPr>
            <w:tcW w:w="1987" w:type="dxa"/>
          </w:tcPr>
          <w:p w14:paraId="2D0B0B12" w14:textId="77777777" w:rsidR="008D5881" w:rsidRPr="006D31ED" w:rsidRDefault="008D5881" w:rsidP="008D5881">
            <w:pPr>
              <w:rPr>
                <w:lang w:val="ru-RU"/>
              </w:rPr>
            </w:pPr>
          </w:p>
        </w:tc>
        <w:tc>
          <w:tcPr>
            <w:tcW w:w="2998" w:type="dxa"/>
          </w:tcPr>
          <w:p w14:paraId="1BB47966" w14:textId="77777777" w:rsidR="008D5881" w:rsidRPr="006D31ED" w:rsidRDefault="008D5881" w:rsidP="008D5881">
            <w:pPr>
              <w:rPr>
                <w:lang w:val="ru-RU"/>
              </w:rPr>
            </w:pPr>
          </w:p>
        </w:tc>
        <w:tc>
          <w:tcPr>
            <w:tcW w:w="4484" w:type="dxa"/>
          </w:tcPr>
          <w:p w14:paraId="75A1F8F2" w14:textId="77777777" w:rsidR="008D5881" w:rsidRPr="006D31ED" w:rsidRDefault="008D5881" w:rsidP="008D5881">
            <w:pPr>
              <w:rPr>
                <w:lang w:val="ru-RU"/>
              </w:rPr>
            </w:pPr>
          </w:p>
        </w:tc>
      </w:tr>
    </w:tbl>
    <w:p w14:paraId="42FF8BE8" w14:textId="77777777" w:rsidR="008D5881" w:rsidRPr="006D31ED" w:rsidRDefault="008D5881" w:rsidP="008D5881">
      <w:pPr>
        <w:spacing w:before="1" w:line="80" w:lineRule="exact"/>
        <w:rPr>
          <w:sz w:val="8"/>
          <w:szCs w:val="8"/>
        </w:rPr>
      </w:pPr>
    </w:p>
    <w:p w14:paraId="60A71733" w14:textId="77777777" w:rsidR="008D5881" w:rsidRPr="006D31ED" w:rsidRDefault="008D5881" w:rsidP="008D5881">
      <w:pPr>
        <w:pStyle w:val="a9"/>
        <w:spacing w:before="72"/>
        <w:ind w:left="232"/>
        <w:rPr>
          <w:lang w:val="ru-RU"/>
        </w:rPr>
      </w:pPr>
      <w:r w:rsidRPr="006D31ED">
        <w:rPr>
          <w:spacing w:val="-1"/>
          <w:lang w:val="ru-RU"/>
        </w:rPr>
        <w:t>Ответ на</w:t>
      </w:r>
      <w:r w:rsidR="005D1F56">
        <w:rPr>
          <w:spacing w:val="-1"/>
          <w:lang w:val="ru-RU"/>
        </w:rPr>
        <w:t xml:space="preserve"> </w:t>
      </w:r>
      <w:r w:rsidRPr="006D31ED">
        <w:rPr>
          <w:spacing w:val="-1"/>
          <w:lang w:val="ru-RU"/>
        </w:rPr>
        <w:t>запро</w:t>
      </w:r>
      <w:r w:rsidR="00867C7B">
        <w:rPr>
          <w:spacing w:val="-1"/>
          <w:lang w:val="ru-RU"/>
        </w:rPr>
        <w:t xml:space="preserve">с </w:t>
      </w:r>
      <w:r w:rsidRPr="006D31ED">
        <w:rPr>
          <w:spacing w:val="-1"/>
          <w:lang w:val="ru-RU"/>
        </w:rPr>
        <w:t>прошу</w:t>
      </w:r>
      <w:r w:rsidR="005D1F56">
        <w:rPr>
          <w:spacing w:val="-1"/>
          <w:lang w:val="ru-RU"/>
        </w:rPr>
        <w:t xml:space="preserve"> </w:t>
      </w:r>
      <w:r w:rsidRPr="006D31ED">
        <w:rPr>
          <w:spacing w:val="-1"/>
          <w:lang w:val="ru-RU"/>
        </w:rPr>
        <w:t>направить:</w:t>
      </w:r>
    </w:p>
    <w:p w14:paraId="0531EA27" w14:textId="77777777" w:rsidR="008D5881" w:rsidRPr="006D31ED" w:rsidRDefault="008D5881" w:rsidP="008D5881">
      <w:pPr>
        <w:spacing w:line="200" w:lineRule="exact"/>
        <w:jc w:val="right"/>
        <w:rPr>
          <w:sz w:val="20"/>
          <w:szCs w:val="20"/>
        </w:rPr>
      </w:pPr>
    </w:p>
    <w:p w14:paraId="66F09FD9" w14:textId="25A5BDD3" w:rsidR="008D5881" w:rsidRPr="006D31ED" w:rsidRDefault="00AE583F" w:rsidP="008D5881">
      <w:pPr>
        <w:spacing w:before="72"/>
        <w:ind w:left="1828"/>
        <w:rPr>
          <w:rFonts w:ascii="Times New Roman" w:eastAsia="Times New Roman" w:hAnsi="Times New Roman" w:cs="Times New Roman"/>
        </w:rPr>
      </w:pPr>
      <w:r>
        <w:rPr>
          <w:rFonts w:cs="Times New Roman"/>
          <w:noProof/>
          <w:lang w:eastAsia="ru-RU"/>
        </w:rPr>
        <mc:AlternateContent>
          <mc:Choice Requires="wpg">
            <w:drawing>
              <wp:anchor distT="0" distB="0" distL="114300" distR="114300" simplePos="0" relativeHeight="251659264" behindDoc="1" locked="0" layoutInCell="1" allowOverlap="1" wp14:anchorId="6F74BB6E" wp14:editId="469D8FE2">
                <wp:simplePos x="0" y="0"/>
                <wp:positionH relativeFrom="page">
                  <wp:posOffset>719455</wp:posOffset>
                </wp:positionH>
                <wp:positionV relativeFrom="paragraph">
                  <wp:posOffset>-134620</wp:posOffset>
                </wp:positionV>
                <wp:extent cx="5589270" cy="1270"/>
                <wp:effectExtent l="0" t="0" r="0" b="0"/>
                <wp:wrapNone/>
                <wp:docPr id="6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89270" cy="1270"/>
                          <a:chOff x="1133" y="-212"/>
                          <a:chExt cx="8802" cy="2"/>
                        </a:xfrm>
                      </wpg:grpSpPr>
                      <wps:wsp>
                        <wps:cNvPr id="63" name="Freeform 3"/>
                        <wps:cNvSpPr>
                          <a:spLocks/>
                        </wps:cNvSpPr>
                        <wps:spPr bwMode="auto">
                          <a:xfrm>
                            <a:off x="1133" y="-212"/>
                            <a:ext cx="8802" cy="2"/>
                          </a:xfrm>
                          <a:custGeom>
                            <a:avLst/>
                            <a:gdLst>
                              <a:gd name="T0" fmla="+- 0 1133 1133"/>
                              <a:gd name="T1" fmla="*/ T0 w 8802"/>
                              <a:gd name="T2" fmla="+- 0 9934 1133"/>
                              <a:gd name="T3" fmla="*/ T2 w 8802"/>
                            </a:gdLst>
                            <a:ahLst/>
                            <a:cxnLst>
                              <a:cxn ang="0">
                                <a:pos x="T1" y="0"/>
                              </a:cxn>
                              <a:cxn ang="0">
                                <a:pos x="T3" y="0"/>
                              </a:cxn>
                            </a:cxnLst>
                            <a:rect l="0" t="0" r="r" b="b"/>
                            <a:pathLst>
                              <a:path w="8802">
                                <a:moveTo>
                                  <a:pt x="0" y="0"/>
                                </a:moveTo>
                                <a:lnTo>
                                  <a:pt x="8801"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2FAD498" id="Group 2" o:spid="_x0000_s1026" style="position:absolute;margin-left:56.65pt;margin-top:-10.6pt;width:440.1pt;height:.1pt;z-index:-251657216;mso-position-horizontal-relative:page" coordorigin="1133,-212" coordsize="880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">
                <v:shape id="Freeform 3" o:spid="_x0000_s1027" style="position:absolute;left:1133;top:-212;width:8802;height:2;visibility:visible;mso-wrap-style:square;v-text-anchor:top" coordsize="88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" path="m,l8801,e" filled="f" strokeweight=".15578mm">
                  <v:path arrowok="t" o:connecttype="custom" o:connectlocs="0,0;8801,0" o:connectangles="0,0"/>
                </v:shape>
                <w10:wrap anchorx="page"/>
              </v:group>
            </w:pict>
          </mc:Fallback>
        </mc:AlternateContent>
      </w:r>
      <w:r>
        <w:rPr>
          <w:rFonts w:cs="Times New Roman"/>
          <w:noProof/>
          <w:lang w:eastAsia="ru-RU"/>
        </w:rPr>
        <mc:AlternateContent>
          <mc:Choice Requires="wpg">
            <w:drawing>
              <wp:anchor distT="0" distB="0" distL="114300" distR="114300" simplePos="0" relativeHeight="251660288" behindDoc="1" locked="0" layoutInCell="1" allowOverlap="1" wp14:anchorId="6C474E63" wp14:editId="796C809B">
                <wp:simplePos x="0" y="0"/>
                <wp:positionH relativeFrom="page">
                  <wp:posOffset>719455</wp:posOffset>
                </wp:positionH>
                <wp:positionV relativeFrom="paragraph">
                  <wp:posOffset>436880</wp:posOffset>
                </wp:positionV>
                <wp:extent cx="5590540" cy="1270"/>
                <wp:effectExtent l="0" t="0" r="0" b="0"/>
                <wp:wrapNone/>
                <wp:docPr id="60"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90540" cy="1270"/>
                          <a:chOff x="1133" y="688"/>
                          <a:chExt cx="8804" cy="2"/>
                        </a:xfrm>
                      </wpg:grpSpPr>
                      <wps:wsp>
                        <wps:cNvPr id="61" name="Freeform 5"/>
                        <wps:cNvSpPr>
                          <a:spLocks/>
                        </wps:cNvSpPr>
                        <wps:spPr bwMode="auto">
                          <a:xfrm>
                            <a:off x="1133" y="688"/>
                            <a:ext cx="8804" cy="2"/>
                          </a:xfrm>
                          <a:custGeom>
                            <a:avLst/>
                            <a:gdLst>
                              <a:gd name="T0" fmla="+- 0 1133 1133"/>
                              <a:gd name="T1" fmla="*/ T0 w 8804"/>
                              <a:gd name="T2" fmla="+- 0 9936 1133"/>
                              <a:gd name="T3" fmla="*/ T2 w 8804"/>
                            </a:gdLst>
                            <a:ahLst/>
                            <a:cxnLst>
                              <a:cxn ang="0">
                                <a:pos x="T1" y="0"/>
                              </a:cxn>
                              <a:cxn ang="0">
                                <a:pos x="T3" y="0"/>
                              </a:cxn>
                            </a:cxnLst>
                            <a:rect l="0" t="0" r="r" b="b"/>
                            <a:pathLst>
                              <a:path w="8804">
                                <a:moveTo>
                                  <a:pt x="0" y="0"/>
                                </a:moveTo>
                                <a:lnTo>
                                  <a:pt x="8803"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66B6E0" id="Group 4" o:spid="_x0000_s1026" style="position:absolute;margin-left:56.65pt;margin-top:34.4pt;width:440.2pt;height:.1pt;z-index:-251656192;mso-position-horizontal-relative:page" coordorigin="1133,688" coordsize="88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">
                <v:shape id="Freeform 5" o:spid="_x0000_s1027" style="position:absolute;left:1133;top:688;width:8804;height:2;visibility:visible;mso-wrap-style:square;v-text-anchor:top" coordsize="880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" path="m,l8803,e" filled="f" strokeweight=".15578mm">
                  <v:path arrowok="t" o:connecttype="custom" o:connectlocs="0,0;8803,0" o:connectangles="0,0"/>
                </v:shape>
                <w10:wrap anchorx="page"/>
              </v:group>
            </w:pict>
          </mc:Fallback>
        </mc:AlternateContent>
      </w:r>
      <w:r w:rsidR="008D5881" w:rsidRPr="006D31ED">
        <w:rPr>
          <w:rFonts w:ascii="Times New Roman" w:hAnsi="Times New Roman"/>
          <w:i/>
          <w:spacing w:val="-1"/>
        </w:rPr>
        <w:t>(наименование</w:t>
      </w:r>
      <w:r w:rsidR="005D1F56">
        <w:rPr>
          <w:rFonts w:ascii="Times New Roman" w:hAnsi="Times New Roman"/>
          <w:i/>
          <w:spacing w:val="-1"/>
        </w:rPr>
        <w:t xml:space="preserve"> </w:t>
      </w:r>
      <w:r w:rsidR="008D5881" w:rsidRPr="006D31ED">
        <w:rPr>
          <w:rFonts w:ascii="Times New Roman" w:hAnsi="Times New Roman"/>
          <w:i/>
          <w:spacing w:val="-1"/>
        </w:rPr>
        <w:t>организации</w:t>
      </w:r>
      <w:r w:rsidR="008D5881" w:rsidRPr="006D31ED">
        <w:rPr>
          <w:rFonts w:ascii="Times New Roman" w:hAnsi="Times New Roman"/>
          <w:i/>
        </w:rPr>
        <w:t xml:space="preserve"> и </w:t>
      </w:r>
      <w:r w:rsidR="008D5881" w:rsidRPr="006D31ED">
        <w:rPr>
          <w:rFonts w:ascii="Times New Roman" w:hAnsi="Times New Roman"/>
          <w:i/>
          <w:spacing w:val="-1"/>
        </w:rPr>
        <w:t>почтовый</w:t>
      </w:r>
      <w:r w:rsidR="005D1F56">
        <w:rPr>
          <w:rFonts w:ascii="Times New Roman" w:hAnsi="Times New Roman"/>
          <w:i/>
          <w:spacing w:val="-1"/>
        </w:rPr>
        <w:t xml:space="preserve"> </w:t>
      </w:r>
      <w:r w:rsidR="008D5881" w:rsidRPr="006D31ED">
        <w:rPr>
          <w:rFonts w:ascii="Times New Roman" w:hAnsi="Times New Roman"/>
          <w:i/>
          <w:spacing w:val="-1"/>
        </w:rPr>
        <w:t>адрес,</w:t>
      </w:r>
      <w:r w:rsidR="005D1F56">
        <w:rPr>
          <w:rFonts w:ascii="Times New Roman" w:hAnsi="Times New Roman"/>
          <w:i/>
          <w:spacing w:val="-1"/>
        </w:rPr>
        <w:t xml:space="preserve"> </w:t>
      </w:r>
      <w:r w:rsidR="008D5881" w:rsidRPr="006D31ED">
        <w:rPr>
          <w:rFonts w:ascii="Times New Roman" w:hAnsi="Times New Roman"/>
          <w:i/>
          <w:spacing w:val="-2"/>
        </w:rPr>
        <w:t>адрес</w:t>
      </w:r>
      <w:r w:rsidR="005D1F56">
        <w:rPr>
          <w:rFonts w:ascii="Times New Roman" w:hAnsi="Times New Roman"/>
          <w:i/>
          <w:spacing w:val="-2"/>
        </w:rPr>
        <w:t xml:space="preserve"> </w:t>
      </w:r>
      <w:r w:rsidR="008D5881" w:rsidRPr="006D31ED">
        <w:rPr>
          <w:rFonts w:ascii="Times New Roman" w:hAnsi="Times New Roman"/>
          <w:i/>
          <w:spacing w:val="-1"/>
        </w:rPr>
        <w:t>электронной</w:t>
      </w:r>
      <w:r w:rsidR="005D1F56">
        <w:rPr>
          <w:rFonts w:ascii="Times New Roman" w:hAnsi="Times New Roman"/>
          <w:i/>
          <w:spacing w:val="-1"/>
        </w:rPr>
        <w:t xml:space="preserve"> </w:t>
      </w:r>
      <w:r w:rsidR="008D5881" w:rsidRPr="006D31ED">
        <w:rPr>
          <w:rFonts w:ascii="Times New Roman" w:hAnsi="Times New Roman"/>
          <w:i/>
          <w:spacing w:val="-1"/>
        </w:rPr>
        <w:t>почты)</w:t>
      </w:r>
    </w:p>
    <w:p w14:paraId="38314530" w14:textId="77777777" w:rsidR="008D5881" w:rsidRPr="006D31ED" w:rsidRDefault="008D5881" w:rsidP="008D5881">
      <w:pPr>
        <w:spacing w:line="200" w:lineRule="exact"/>
        <w:rPr>
          <w:sz w:val="20"/>
          <w:szCs w:val="20"/>
        </w:rPr>
      </w:pPr>
    </w:p>
    <w:p w14:paraId="553817DB" w14:textId="77777777" w:rsidR="008D5881" w:rsidRPr="006D31ED" w:rsidRDefault="008D5881" w:rsidP="008D5881">
      <w:pPr>
        <w:spacing w:line="200" w:lineRule="exact"/>
        <w:rPr>
          <w:sz w:val="20"/>
          <w:szCs w:val="20"/>
        </w:rPr>
      </w:pPr>
    </w:p>
    <w:p w14:paraId="63F80918" w14:textId="77777777" w:rsidR="008D5881" w:rsidRPr="006D31ED" w:rsidRDefault="008D5881" w:rsidP="008D5881">
      <w:pPr>
        <w:spacing w:before="14" w:line="260" w:lineRule="exact"/>
        <w:rPr>
          <w:sz w:val="26"/>
          <w:szCs w:val="26"/>
        </w:rPr>
      </w:pPr>
    </w:p>
    <w:p w14:paraId="3D81C412" w14:textId="6998967F" w:rsidR="008D5881" w:rsidRPr="006D31ED" w:rsidRDefault="00AE583F" w:rsidP="008D5881">
      <w:pPr>
        <w:spacing w:before="72"/>
        <w:ind w:left="3182"/>
        <w:rPr>
          <w:rFonts w:ascii="Times New Roman" w:eastAsia="Times New Roman" w:hAnsi="Times New Roman" w:cs="Times New Roman"/>
        </w:rPr>
      </w:pPr>
      <w:r>
        <w:rPr>
          <w:rFonts w:cs="Times New Roman"/>
          <w:noProof/>
          <w:lang w:eastAsia="ru-RU"/>
        </w:rPr>
        <mc:AlternateContent>
          <mc:Choice Requires="wpg">
            <w:drawing>
              <wp:anchor distT="0" distB="0" distL="114300" distR="114300" simplePos="0" relativeHeight="251661312" behindDoc="1" locked="0" layoutInCell="1" allowOverlap="1" wp14:anchorId="06972DAB" wp14:editId="0B08BF1E">
                <wp:simplePos x="0" y="0"/>
                <wp:positionH relativeFrom="page">
                  <wp:posOffset>719455</wp:posOffset>
                </wp:positionH>
                <wp:positionV relativeFrom="paragraph">
                  <wp:posOffset>-136525</wp:posOffset>
                </wp:positionV>
                <wp:extent cx="5590540" cy="1270"/>
                <wp:effectExtent l="0" t="0" r="0" b="0"/>
                <wp:wrapNone/>
                <wp:docPr id="58"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90540" cy="1270"/>
                          <a:chOff x="1133" y="-215"/>
                          <a:chExt cx="8804" cy="2"/>
                        </a:xfrm>
                      </wpg:grpSpPr>
                      <wps:wsp>
                        <wps:cNvPr id="59" name="Freeform 7"/>
                        <wps:cNvSpPr>
                          <a:spLocks/>
                        </wps:cNvSpPr>
                        <wps:spPr bwMode="auto">
                          <a:xfrm>
                            <a:off x="1133" y="-215"/>
                            <a:ext cx="8804" cy="2"/>
                          </a:xfrm>
                          <a:custGeom>
                            <a:avLst/>
                            <a:gdLst>
                              <a:gd name="T0" fmla="+- 0 1133 1133"/>
                              <a:gd name="T1" fmla="*/ T0 w 8804"/>
                              <a:gd name="T2" fmla="+- 0 9936 1133"/>
                              <a:gd name="T3" fmla="*/ T2 w 8804"/>
                            </a:gdLst>
                            <a:ahLst/>
                            <a:cxnLst>
                              <a:cxn ang="0">
                                <a:pos x="T1" y="0"/>
                              </a:cxn>
                              <a:cxn ang="0">
                                <a:pos x="T3" y="0"/>
                              </a:cxn>
                            </a:cxnLst>
                            <a:rect l="0" t="0" r="r" b="b"/>
                            <a:pathLst>
                              <a:path w="8804">
                                <a:moveTo>
                                  <a:pt x="0" y="0"/>
                                </a:moveTo>
                                <a:lnTo>
                                  <a:pt x="8803"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A8E5A88" id="Group 6" o:spid="_x0000_s1026" style="position:absolute;margin-left:56.65pt;margin-top:-10.75pt;width:440.2pt;height:.1pt;z-index:-251655168;mso-position-horizontal-relative:page" coordorigin="1133,-215" coordsize="88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">
                <v:shape id="Freeform 7" o:spid="_x0000_s1027" style="position:absolute;left:1133;top:-215;width:8804;height:2;visibility:visible;mso-wrap-style:square;v-text-anchor:top" coordsize="880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" path="m,l8803,e" filled="f" strokeweight=".15578mm">
                  <v:path arrowok="t" o:connecttype="custom" o:connectlocs="0,0;8803,0" o:connectangles="0,0"/>
                </v:shape>
                <w10:wrap anchorx="page"/>
              </v:group>
            </w:pict>
          </mc:Fallback>
        </mc:AlternateContent>
      </w:r>
      <w:r w:rsidR="008D5881" w:rsidRPr="006D31ED">
        <w:rPr>
          <w:rFonts w:ascii="Times New Roman" w:hAnsi="Times New Roman"/>
          <w:i/>
          <w:spacing w:val="-1"/>
        </w:rPr>
        <w:t>(должность</w:t>
      </w:r>
      <w:r w:rsidR="005D1F56">
        <w:rPr>
          <w:rFonts w:ascii="Times New Roman" w:hAnsi="Times New Roman"/>
          <w:i/>
          <w:spacing w:val="-1"/>
        </w:rPr>
        <w:t xml:space="preserve"> </w:t>
      </w:r>
      <w:r w:rsidR="008D5881" w:rsidRPr="006D31ED">
        <w:rPr>
          <w:rFonts w:ascii="Times New Roman" w:hAnsi="Times New Roman"/>
          <w:i/>
          <w:spacing w:val="-1"/>
        </w:rPr>
        <w:t>подпись,</w:t>
      </w:r>
      <w:r w:rsidR="005D1F56">
        <w:rPr>
          <w:rFonts w:ascii="Times New Roman" w:hAnsi="Times New Roman"/>
          <w:i/>
          <w:spacing w:val="-1"/>
        </w:rPr>
        <w:t xml:space="preserve"> </w:t>
      </w:r>
      <w:r w:rsidR="008D5881" w:rsidRPr="006D31ED">
        <w:rPr>
          <w:rFonts w:ascii="Times New Roman" w:hAnsi="Times New Roman"/>
          <w:i/>
          <w:spacing w:val="-1"/>
        </w:rPr>
        <w:t>расшифровка</w:t>
      </w:r>
      <w:r w:rsidR="005D1F56">
        <w:rPr>
          <w:rFonts w:ascii="Times New Roman" w:hAnsi="Times New Roman"/>
          <w:i/>
          <w:spacing w:val="-1"/>
        </w:rPr>
        <w:t xml:space="preserve"> </w:t>
      </w:r>
      <w:r w:rsidR="008D5881" w:rsidRPr="006D31ED">
        <w:rPr>
          <w:rFonts w:ascii="Times New Roman" w:hAnsi="Times New Roman"/>
          <w:i/>
          <w:spacing w:val="-1"/>
        </w:rPr>
        <w:t>подписи)</w:t>
      </w:r>
    </w:p>
    <w:p w14:paraId="364BC506" w14:textId="77777777" w:rsidR="008D5881" w:rsidRPr="006D31ED" w:rsidRDefault="008D5881" w:rsidP="008D5881">
      <w:pPr>
        <w:rPr>
          <w:rFonts w:ascii="Times New Roman" w:eastAsia="Times New Roman" w:hAnsi="Times New Roman" w:cs="Times New Roman"/>
        </w:rPr>
        <w:sectPr w:rsidR="008D5881" w:rsidRPr="006D31ED">
          <w:pgSz w:w="11910" w:h="16840"/>
          <w:pgMar w:top="1040" w:right="740" w:bottom="620" w:left="900" w:header="0" w:footer="426" w:gutter="0"/>
          <w:cols w:space="720"/>
        </w:sectPr>
      </w:pPr>
    </w:p>
    <w:p w14:paraId="13D252E5" w14:textId="77777777" w:rsidR="008D5881" w:rsidRPr="006D31ED" w:rsidRDefault="008D5881" w:rsidP="00881C48">
      <w:pPr>
        <w:pStyle w:val="60"/>
        <w:spacing w:before="54"/>
        <w:ind w:left="3861" w:hanging="3861"/>
        <w:rPr>
          <w:rFonts w:ascii="Times New Roman" w:hAnsi="Times New Roman" w:cs="Times New Roman"/>
          <w:b w:val="0"/>
          <w:i/>
          <w:sz w:val="24"/>
          <w:szCs w:val="24"/>
        </w:rPr>
      </w:pPr>
      <w:r w:rsidRPr="00881C48">
        <w:rPr>
          <w:rFonts w:ascii="Times New Roman" w:hAnsi="Times New Roman" w:cs="Times New Roman"/>
          <w:i/>
          <w:spacing w:val="-1"/>
          <w:sz w:val="24"/>
          <w:szCs w:val="24"/>
        </w:rPr>
        <w:lastRenderedPageBreak/>
        <w:t>Форма</w:t>
      </w:r>
      <w:r w:rsidRPr="00881C48">
        <w:rPr>
          <w:rFonts w:ascii="Times New Roman" w:hAnsi="Times New Roman" w:cs="Times New Roman"/>
          <w:i/>
          <w:sz w:val="24"/>
          <w:szCs w:val="24"/>
        </w:rPr>
        <w:t xml:space="preserve"> №2.</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Образец</w:t>
      </w:r>
      <w:r w:rsidR="00973A79">
        <w:rPr>
          <w:rFonts w:ascii="Times New Roman" w:hAnsi="Times New Roman" w:cs="Times New Roman"/>
          <w:b w:val="0"/>
          <w:i/>
          <w:spacing w:val="-1"/>
          <w:sz w:val="24"/>
          <w:szCs w:val="24"/>
        </w:rPr>
        <w:t xml:space="preserve"> </w:t>
      </w:r>
      <w:r w:rsidRPr="006D31ED">
        <w:rPr>
          <w:rFonts w:ascii="Times New Roman" w:hAnsi="Times New Roman" w:cs="Times New Roman"/>
          <w:b w:val="0"/>
          <w:i/>
          <w:spacing w:val="-1"/>
          <w:sz w:val="24"/>
          <w:szCs w:val="24"/>
        </w:rPr>
        <w:t>запроса</w:t>
      </w:r>
      <w:r w:rsidRPr="006D31ED">
        <w:rPr>
          <w:rFonts w:ascii="Times New Roman" w:hAnsi="Times New Roman" w:cs="Times New Roman"/>
          <w:b w:val="0"/>
          <w:i/>
          <w:sz w:val="24"/>
          <w:szCs w:val="24"/>
        </w:rPr>
        <w:t xml:space="preserve"> на </w:t>
      </w:r>
      <w:r w:rsidRPr="006D31ED">
        <w:rPr>
          <w:rFonts w:ascii="Times New Roman" w:hAnsi="Times New Roman" w:cs="Times New Roman"/>
          <w:b w:val="0"/>
          <w:i/>
          <w:spacing w:val="-1"/>
          <w:sz w:val="24"/>
          <w:szCs w:val="24"/>
        </w:rPr>
        <w:t>осмотр</w:t>
      </w:r>
      <w:r w:rsidR="00973A79">
        <w:rPr>
          <w:rFonts w:ascii="Times New Roman" w:hAnsi="Times New Roman" w:cs="Times New Roman"/>
          <w:b w:val="0"/>
          <w:i/>
          <w:spacing w:val="-1"/>
          <w:sz w:val="24"/>
          <w:szCs w:val="24"/>
        </w:rPr>
        <w:t xml:space="preserve"> </w:t>
      </w:r>
      <w:r w:rsidRPr="006D31ED">
        <w:rPr>
          <w:rFonts w:ascii="Times New Roman" w:hAnsi="Times New Roman" w:cs="Times New Roman"/>
          <w:b w:val="0"/>
          <w:i/>
          <w:spacing w:val="-1"/>
          <w:sz w:val="24"/>
          <w:szCs w:val="24"/>
        </w:rPr>
        <w:t>недвижимого</w:t>
      </w:r>
    </w:p>
    <w:p w14:paraId="06C2DB42" w14:textId="77777777" w:rsidR="008D5881" w:rsidRPr="006D31ED" w:rsidRDefault="008D5881" w:rsidP="004B2274">
      <w:pPr>
        <w:pStyle w:val="60"/>
        <w:spacing w:before="54"/>
        <w:ind w:left="3861"/>
        <w:jc w:val="right"/>
        <w:rPr>
          <w:rFonts w:ascii="Times New Roman" w:hAnsi="Times New Roman" w:cs="Times New Roman"/>
          <w:b w:val="0"/>
          <w:bCs w:val="0"/>
          <w:i/>
          <w:sz w:val="24"/>
          <w:szCs w:val="24"/>
        </w:rPr>
      </w:pPr>
      <w:r w:rsidRPr="006D31ED">
        <w:rPr>
          <w:rFonts w:ascii="Times New Roman" w:hAnsi="Times New Roman" w:cs="Times New Roman"/>
          <w:b w:val="0"/>
          <w:i/>
          <w:spacing w:val="-1"/>
          <w:sz w:val="24"/>
          <w:szCs w:val="24"/>
        </w:rPr>
        <w:t>имущества</w:t>
      </w:r>
    </w:p>
    <w:p w14:paraId="7C623210" w14:textId="77777777" w:rsidR="008D5881" w:rsidRPr="006D31ED" w:rsidRDefault="008D5881" w:rsidP="008D5881">
      <w:pPr>
        <w:spacing w:before="19" w:line="160" w:lineRule="exact"/>
        <w:rPr>
          <w:sz w:val="16"/>
          <w:szCs w:val="16"/>
        </w:rPr>
      </w:pPr>
    </w:p>
    <w:p w14:paraId="5E278DC4" w14:textId="03BE5A02" w:rsidR="008D5881" w:rsidRPr="006D31ED" w:rsidRDefault="00AE583F" w:rsidP="008D5881">
      <w:pPr>
        <w:pStyle w:val="a9"/>
        <w:spacing w:before="72" w:line="409" w:lineRule="auto"/>
        <w:ind w:left="5245" w:right="-27"/>
        <w:rPr>
          <w:sz w:val="24"/>
          <w:szCs w:val="24"/>
          <w:lang w:val="ru-RU"/>
        </w:rPr>
      </w:pPr>
      <w:r>
        <w:rPr>
          <w:noProof/>
          <w:lang w:val="ru-RU" w:eastAsia="ru-RU"/>
        </w:rPr>
        <mc:AlternateContent>
          <mc:Choice Requires="wpg">
            <w:drawing>
              <wp:anchor distT="0" distB="0" distL="114300" distR="114300" simplePos="0" relativeHeight="251665408" behindDoc="1" locked="0" layoutInCell="1" allowOverlap="1" wp14:anchorId="70BFBCC7" wp14:editId="1439AD69">
                <wp:simplePos x="0" y="0"/>
                <wp:positionH relativeFrom="page">
                  <wp:posOffset>4149090</wp:posOffset>
                </wp:positionH>
                <wp:positionV relativeFrom="paragraph">
                  <wp:posOffset>266065</wp:posOffset>
                </wp:positionV>
                <wp:extent cx="3119120" cy="45085"/>
                <wp:effectExtent l="0" t="0" r="0" b="0"/>
                <wp:wrapNone/>
                <wp:docPr id="56"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19120" cy="45085"/>
                          <a:chOff x="6845" y="18"/>
                          <a:chExt cx="4601" cy="2"/>
                        </a:xfrm>
                      </wpg:grpSpPr>
                      <wps:wsp>
                        <wps:cNvPr id="57" name="Freeform 15"/>
                        <wps:cNvSpPr>
                          <a:spLocks/>
                        </wps:cNvSpPr>
                        <wps:spPr bwMode="auto">
                          <a:xfrm>
                            <a:off x="6845" y="18"/>
                            <a:ext cx="4601" cy="2"/>
                          </a:xfrm>
                          <a:custGeom>
                            <a:avLst/>
                            <a:gdLst>
                              <a:gd name="T0" fmla="+- 0 6845 6845"/>
                              <a:gd name="T1" fmla="*/ T0 w 4601"/>
                              <a:gd name="T2" fmla="+- 0 11446 6845"/>
                              <a:gd name="T3" fmla="*/ T2 w 4601"/>
                            </a:gdLst>
                            <a:ahLst/>
                            <a:cxnLst>
                              <a:cxn ang="0">
                                <a:pos x="T1" y="0"/>
                              </a:cxn>
                              <a:cxn ang="0">
                                <a:pos x="T3" y="0"/>
                              </a:cxn>
                            </a:cxnLst>
                            <a:rect l="0" t="0" r="r" b="b"/>
                            <a:pathLst>
                              <a:path w="4601">
                                <a:moveTo>
                                  <a:pt x="0" y="0"/>
                                </a:moveTo>
                                <a:lnTo>
                                  <a:pt x="4601" y="0"/>
                                </a:lnTo>
                              </a:path>
                            </a:pathLst>
                          </a:custGeom>
                          <a:noFill/>
                          <a:ln w="584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D110B5" id="Group 14" o:spid="_x0000_s1026" style="position:absolute;margin-left:326.7pt;margin-top:20.95pt;width:245.6pt;height:3.55pt;z-index:-251651072;mso-position-horizontal-relative:page" coordorigin="6845,18" coordsize="46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">
                <v:shape id="Freeform 15" o:spid="_x0000_s1027" style="position:absolute;left:6845;top:18;width:4601;height:2;visibility:visible;mso-wrap-style:square;v-text-anchor:top" coordsize="46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" path="m,l4601,e" filled="f" strokeweight=".46pt">
                  <v:path arrowok="t" o:connecttype="custom" o:connectlocs="0,0;4601,0" o:connectangles="0,0"/>
                </v:shape>
                <w10:wrap anchorx="page"/>
              </v:group>
            </w:pict>
          </mc:Fallback>
        </mc:AlternateContent>
      </w:r>
      <w:proofErr w:type="gramStart"/>
      <w:r w:rsidR="00973A79">
        <w:rPr>
          <w:spacing w:val="-1"/>
          <w:sz w:val="24"/>
          <w:szCs w:val="24"/>
          <w:lang w:val="ru-RU"/>
        </w:rPr>
        <w:t xml:space="preserve">Организатору  </w:t>
      </w:r>
      <w:r w:rsidR="008D5881" w:rsidRPr="006D31ED">
        <w:rPr>
          <w:sz w:val="24"/>
          <w:szCs w:val="24"/>
          <w:lang w:val="ru-RU"/>
        </w:rPr>
        <w:t>от</w:t>
      </w:r>
      <w:proofErr w:type="gramEnd"/>
    </w:p>
    <w:p w14:paraId="2E767F15" w14:textId="77777777" w:rsidR="008D5881" w:rsidRPr="006D31ED" w:rsidRDefault="006269E2" w:rsidP="008D5881">
      <w:pPr>
        <w:pStyle w:val="a9"/>
        <w:spacing w:before="18"/>
        <w:ind w:left="5245"/>
        <w:rPr>
          <w:lang w:val="ru-RU"/>
        </w:rPr>
      </w:pPr>
      <w:r>
        <w:rPr>
          <w:spacing w:val="-1"/>
          <w:lang w:val="ru-RU"/>
        </w:rPr>
        <w:t xml:space="preserve">           </w:t>
      </w:r>
      <w:r w:rsidR="004B2274">
        <w:rPr>
          <w:spacing w:val="-1"/>
          <w:lang w:val="ru-RU"/>
        </w:rPr>
        <w:t xml:space="preserve">     </w:t>
      </w:r>
      <w:r w:rsidR="008D5881" w:rsidRPr="006D31ED">
        <w:rPr>
          <w:spacing w:val="-1"/>
          <w:lang w:val="ru-RU"/>
        </w:rPr>
        <w:t>(Ф.И.О.</w:t>
      </w:r>
      <w:r w:rsidR="008D5881" w:rsidRPr="006D31ED">
        <w:rPr>
          <w:lang w:val="ru-RU"/>
        </w:rPr>
        <w:t xml:space="preserve"> /</w:t>
      </w:r>
      <w:r w:rsidR="008D5881" w:rsidRPr="006D31ED">
        <w:rPr>
          <w:spacing w:val="-1"/>
          <w:lang w:val="ru-RU"/>
        </w:rPr>
        <w:t>наименование</w:t>
      </w:r>
      <w:r w:rsidR="005D1F56">
        <w:rPr>
          <w:spacing w:val="-1"/>
          <w:lang w:val="ru-RU"/>
        </w:rPr>
        <w:t xml:space="preserve"> </w:t>
      </w:r>
      <w:r w:rsidR="008D5881" w:rsidRPr="006D31ED">
        <w:rPr>
          <w:spacing w:val="-1"/>
          <w:lang w:val="ru-RU"/>
        </w:rPr>
        <w:t>организации)</w:t>
      </w:r>
    </w:p>
    <w:p w14:paraId="12F60B2B" w14:textId="77777777" w:rsidR="008D5881" w:rsidRPr="006D31ED" w:rsidRDefault="008D5881" w:rsidP="006269E2">
      <w:pPr>
        <w:spacing w:before="1" w:line="150" w:lineRule="exact"/>
        <w:ind w:left="5103"/>
        <w:rPr>
          <w:sz w:val="15"/>
          <w:szCs w:val="15"/>
        </w:rPr>
      </w:pPr>
    </w:p>
    <w:p w14:paraId="04172F7D" w14:textId="50509945" w:rsidR="008D5881" w:rsidRPr="006D31ED" w:rsidRDefault="00AE583F" w:rsidP="004B2274">
      <w:pPr>
        <w:pStyle w:val="a9"/>
        <w:spacing w:before="72" w:line="259" w:lineRule="auto"/>
        <w:ind w:left="5103" w:firstLine="426"/>
        <w:jc w:val="center"/>
        <w:rPr>
          <w:lang w:val="ru-RU"/>
        </w:rPr>
      </w:pPr>
      <w:r>
        <w:rPr>
          <w:noProof/>
          <w:lang w:val="ru-RU" w:eastAsia="ru-RU"/>
        </w:rPr>
        <mc:AlternateContent>
          <mc:Choice Requires="wpg">
            <w:drawing>
              <wp:anchor distT="0" distB="0" distL="114300" distR="114300" simplePos="0" relativeHeight="251666432" behindDoc="1" locked="0" layoutInCell="1" allowOverlap="1" wp14:anchorId="06BA1F53" wp14:editId="71D9EC71">
                <wp:simplePos x="0" y="0"/>
                <wp:positionH relativeFrom="page">
                  <wp:posOffset>4149090</wp:posOffset>
                </wp:positionH>
                <wp:positionV relativeFrom="paragraph">
                  <wp:posOffset>1905</wp:posOffset>
                </wp:positionV>
                <wp:extent cx="3119120" cy="45085"/>
                <wp:effectExtent l="0" t="0" r="0" b="0"/>
                <wp:wrapNone/>
                <wp:docPr id="54"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19120" cy="45085"/>
                          <a:chOff x="6845" y="72"/>
                          <a:chExt cx="4601" cy="2"/>
                        </a:xfrm>
                      </wpg:grpSpPr>
                      <wps:wsp>
                        <wps:cNvPr id="55" name="Freeform 17"/>
                        <wps:cNvSpPr>
                          <a:spLocks/>
                        </wps:cNvSpPr>
                        <wps:spPr bwMode="auto">
                          <a:xfrm>
                            <a:off x="6845" y="72"/>
                            <a:ext cx="4601" cy="2"/>
                          </a:xfrm>
                          <a:custGeom>
                            <a:avLst/>
                            <a:gdLst>
                              <a:gd name="T0" fmla="+- 0 6845 6845"/>
                              <a:gd name="T1" fmla="*/ T0 w 4601"/>
                              <a:gd name="T2" fmla="+- 0 11446 6845"/>
                              <a:gd name="T3" fmla="*/ T2 w 4601"/>
                            </a:gdLst>
                            <a:ahLst/>
                            <a:cxnLst>
                              <a:cxn ang="0">
                                <a:pos x="T1" y="0"/>
                              </a:cxn>
                              <a:cxn ang="0">
                                <a:pos x="T3" y="0"/>
                              </a:cxn>
                            </a:cxnLst>
                            <a:rect l="0" t="0" r="r" b="b"/>
                            <a:pathLst>
                              <a:path w="4601">
                                <a:moveTo>
                                  <a:pt x="0" y="0"/>
                                </a:moveTo>
                                <a:lnTo>
                                  <a:pt x="4601" y="0"/>
                                </a:lnTo>
                              </a:path>
                            </a:pathLst>
                          </a:custGeom>
                          <a:noFill/>
                          <a:ln w="584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DF71AA" id="Group 16" o:spid="_x0000_s1026" style="position:absolute;margin-left:326.7pt;margin-top:.15pt;width:245.6pt;height:3.55pt;z-index:-251650048;mso-position-horizontal-relative:page" coordorigin="6845,72" coordsize="46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">
                <v:shape id="Freeform 17" o:spid="_x0000_s1027" style="position:absolute;left:6845;top:72;width:4601;height:2;visibility:visible;mso-wrap-style:square;v-text-anchor:top" coordsize="46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" path="m,l4601,e" filled="f" strokeweight=".46pt">
                  <v:path arrowok="t" o:connecttype="custom" o:connectlocs="0,0;4601,0" o:connectangles="0,0"/>
                </v:shape>
                <w10:wrap anchorx="page"/>
              </v:group>
            </w:pict>
          </mc:Fallback>
        </mc:AlternateContent>
      </w:r>
      <w:r w:rsidR="008D5881" w:rsidRPr="004B2274">
        <w:rPr>
          <w:spacing w:val="-1"/>
          <w:lang w:val="ru-RU"/>
        </w:rPr>
        <w:t>(адрес</w:t>
      </w:r>
      <w:r w:rsidR="005D1F56">
        <w:rPr>
          <w:spacing w:val="-1"/>
          <w:lang w:val="ru-RU"/>
        </w:rPr>
        <w:t xml:space="preserve"> </w:t>
      </w:r>
      <w:r w:rsidR="008D5881" w:rsidRPr="006D31ED">
        <w:rPr>
          <w:spacing w:val="-1"/>
          <w:lang w:val="ru-RU"/>
        </w:rPr>
        <w:t>регистрации</w:t>
      </w:r>
      <w:r w:rsidR="005D1F56">
        <w:rPr>
          <w:spacing w:val="-1"/>
          <w:lang w:val="ru-RU"/>
        </w:rPr>
        <w:t xml:space="preserve"> </w:t>
      </w:r>
      <w:proofErr w:type="spellStart"/>
      <w:proofErr w:type="gramStart"/>
      <w:r w:rsidR="008D5881" w:rsidRPr="006D31ED">
        <w:rPr>
          <w:spacing w:val="-1"/>
          <w:lang w:val="ru-RU"/>
        </w:rPr>
        <w:t>физ.лица</w:t>
      </w:r>
      <w:proofErr w:type="spellEnd"/>
      <w:proofErr w:type="gramEnd"/>
      <w:r w:rsidR="008D5881" w:rsidRPr="006D31ED">
        <w:rPr>
          <w:spacing w:val="-1"/>
          <w:lang w:val="ru-RU"/>
        </w:rPr>
        <w:t>/юридический</w:t>
      </w:r>
      <w:r w:rsidR="005D1F56">
        <w:rPr>
          <w:spacing w:val="-1"/>
          <w:lang w:val="ru-RU"/>
        </w:rPr>
        <w:t xml:space="preserve"> </w:t>
      </w:r>
      <w:r w:rsidR="008D5881" w:rsidRPr="006D31ED">
        <w:rPr>
          <w:spacing w:val="-1"/>
          <w:lang w:val="ru-RU"/>
        </w:rPr>
        <w:t>адрес)</w:t>
      </w:r>
    </w:p>
    <w:p w14:paraId="0885911A" w14:textId="77777777" w:rsidR="008D5881" w:rsidRPr="006D31ED" w:rsidRDefault="008D5881" w:rsidP="008D5881">
      <w:pPr>
        <w:spacing w:before="4" w:line="100" w:lineRule="exact"/>
        <w:rPr>
          <w:sz w:val="10"/>
          <w:szCs w:val="10"/>
        </w:rPr>
      </w:pPr>
    </w:p>
    <w:p w14:paraId="071C38E3" w14:textId="77777777" w:rsidR="008D5881" w:rsidRPr="006D31ED" w:rsidRDefault="008D5881" w:rsidP="008D5881">
      <w:pPr>
        <w:spacing w:line="200" w:lineRule="exact"/>
        <w:rPr>
          <w:sz w:val="20"/>
          <w:szCs w:val="20"/>
        </w:rPr>
      </w:pPr>
    </w:p>
    <w:p w14:paraId="60BF16E8" w14:textId="77777777" w:rsidR="008D5881" w:rsidRPr="006D31ED" w:rsidRDefault="008D5881" w:rsidP="008D5881">
      <w:pPr>
        <w:spacing w:line="200" w:lineRule="exact"/>
        <w:rPr>
          <w:sz w:val="20"/>
          <w:szCs w:val="20"/>
        </w:rPr>
      </w:pPr>
    </w:p>
    <w:p w14:paraId="1DDEB633" w14:textId="77777777" w:rsidR="008D5881" w:rsidRPr="006D31ED" w:rsidRDefault="008D5881" w:rsidP="008D5881">
      <w:pPr>
        <w:spacing w:line="200" w:lineRule="exact"/>
        <w:rPr>
          <w:sz w:val="20"/>
          <w:szCs w:val="20"/>
        </w:rPr>
      </w:pPr>
    </w:p>
    <w:p w14:paraId="040075EF" w14:textId="77777777" w:rsidR="008D5881" w:rsidRPr="006D31ED" w:rsidRDefault="008D5881" w:rsidP="008D5881">
      <w:pPr>
        <w:spacing w:line="200" w:lineRule="exact"/>
        <w:rPr>
          <w:sz w:val="20"/>
          <w:szCs w:val="20"/>
        </w:rPr>
      </w:pPr>
    </w:p>
    <w:p w14:paraId="20B8F62B" w14:textId="2A1DC556" w:rsidR="008D5881" w:rsidRPr="006D31ED" w:rsidRDefault="00AE583F" w:rsidP="008D5881">
      <w:pPr>
        <w:pStyle w:val="a9"/>
        <w:spacing w:before="72" w:line="259" w:lineRule="auto"/>
        <w:ind w:right="107" w:firstLine="566"/>
        <w:rPr>
          <w:sz w:val="24"/>
          <w:szCs w:val="24"/>
          <w:lang w:val="ru-RU"/>
        </w:rPr>
      </w:pPr>
      <w:r>
        <w:rPr>
          <w:noProof/>
          <w:sz w:val="24"/>
          <w:szCs w:val="24"/>
          <w:lang w:val="ru-RU" w:eastAsia="ru-RU"/>
        </w:rPr>
        <mc:AlternateContent>
          <mc:Choice Requires="wpg">
            <w:drawing>
              <wp:anchor distT="0" distB="0" distL="114300" distR="114300" simplePos="0" relativeHeight="251668480" behindDoc="1" locked="0" layoutInCell="1" allowOverlap="1" wp14:anchorId="2D505E8A" wp14:editId="4CEFE47F">
                <wp:simplePos x="0" y="0"/>
                <wp:positionH relativeFrom="page">
                  <wp:posOffset>719455</wp:posOffset>
                </wp:positionH>
                <wp:positionV relativeFrom="paragraph">
                  <wp:posOffset>651510</wp:posOffset>
                </wp:positionV>
                <wp:extent cx="6427470" cy="1270"/>
                <wp:effectExtent l="0" t="0" r="0" b="0"/>
                <wp:wrapNone/>
                <wp:docPr id="52"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7470" cy="1270"/>
                          <a:chOff x="1133" y="1026"/>
                          <a:chExt cx="10122" cy="2"/>
                        </a:xfrm>
                      </wpg:grpSpPr>
                      <wps:wsp>
                        <wps:cNvPr id="53" name="Freeform 21"/>
                        <wps:cNvSpPr>
                          <a:spLocks/>
                        </wps:cNvSpPr>
                        <wps:spPr bwMode="auto">
                          <a:xfrm>
                            <a:off x="1133" y="1026"/>
                            <a:ext cx="10122" cy="2"/>
                          </a:xfrm>
                          <a:custGeom>
                            <a:avLst/>
                            <a:gdLst>
                              <a:gd name="T0" fmla="+- 0 1133 1133"/>
                              <a:gd name="T1" fmla="*/ T0 w 10122"/>
                              <a:gd name="T2" fmla="+- 0 11255 1133"/>
                              <a:gd name="T3" fmla="*/ T2 w 10122"/>
                            </a:gdLst>
                            <a:ahLst/>
                            <a:cxnLst>
                              <a:cxn ang="0">
                                <a:pos x="T1" y="0"/>
                              </a:cxn>
                              <a:cxn ang="0">
                                <a:pos x="T3" y="0"/>
                              </a:cxn>
                            </a:cxnLst>
                            <a:rect l="0" t="0" r="r" b="b"/>
                            <a:pathLst>
                              <a:path w="10122">
                                <a:moveTo>
                                  <a:pt x="0" y="0"/>
                                </a:moveTo>
                                <a:lnTo>
                                  <a:pt x="10122"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9B9F28" id="Group 20" o:spid="_x0000_s1026" style="position:absolute;margin-left:56.65pt;margin-top:51.3pt;width:506.1pt;height:.1pt;z-index:-251648000;mso-position-horizontal-relative:page" coordorigin="1133,1026" coordsize="101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">
                <v:shape id="Freeform 21" o:spid="_x0000_s1027" style="position:absolute;left:1133;top:1026;width:10122;height:2;visibility:visible;mso-wrap-style:square;v-text-anchor:top" coordsize="101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" path="m,l10122,e" filled="f" strokeweight=".15578mm">
                  <v:path arrowok="t" o:connecttype="custom" o:connectlocs="0,0;10122,0" o:connectangles="0,0"/>
                </v:shape>
                <w10:wrap anchorx="page"/>
              </v:group>
            </w:pict>
          </mc:Fallback>
        </mc:AlternateContent>
      </w:r>
      <w:r>
        <w:rPr>
          <w:noProof/>
          <w:sz w:val="24"/>
          <w:szCs w:val="24"/>
          <w:lang w:val="ru-RU" w:eastAsia="ru-RU"/>
        </w:rPr>
        <mc:AlternateContent>
          <mc:Choice Requires="wpg">
            <w:drawing>
              <wp:anchor distT="0" distB="0" distL="114300" distR="114300" simplePos="0" relativeHeight="251669504" behindDoc="1" locked="0" layoutInCell="1" allowOverlap="1" wp14:anchorId="7F478E20" wp14:editId="37B01BF1">
                <wp:simplePos x="0" y="0"/>
                <wp:positionH relativeFrom="page">
                  <wp:posOffset>719455</wp:posOffset>
                </wp:positionH>
                <wp:positionV relativeFrom="paragraph">
                  <wp:posOffset>825500</wp:posOffset>
                </wp:positionV>
                <wp:extent cx="6426200" cy="1270"/>
                <wp:effectExtent l="0" t="0" r="0" b="0"/>
                <wp:wrapNone/>
                <wp:docPr id="50"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6200" cy="1270"/>
                          <a:chOff x="1133" y="1300"/>
                          <a:chExt cx="10120" cy="2"/>
                        </a:xfrm>
                      </wpg:grpSpPr>
                      <wps:wsp>
                        <wps:cNvPr id="51" name="Freeform 23"/>
                        <wps:cNvSpPr>
                          <a:spLocks/>
                        </wps:cNvSpPr>
                        <wps:spPr bwMode="auto">
                          <a:xfrm>
                            <a:off x="1133" y="1300"/>
                            <a:ext cx="10120" cy="2"/>
                          </a:xfrm>
                          <a:custGeom>
                            <a:avLst/>
                            <a:gdLst>
                              <a:gd name="T0" fmla="+- 0 1133 1133"/>
                              <a:gd name="T1" fmla="*/ T0 w 10120"/>
                              <a:gd name="T2" fmla="+- 0 11252 1133"/>
                              <a:gd name="T3" fmla="*/ T2 w 10120"/>
                            </a:gdLst>
                            <a:ahLst/>
                            <a:cxnLst>
                              <a:cxn ang="0">
                                <a:pos x="T1" y="0"/>
                              </a:cxn>
                              <a:cxn ang="0">
                                <a:pos x="T3" y="0"/>
                              </a:cxn>
                            </a:cxnLst>
                            <a:rect l="0" t="0" r="r" b="b"/>
                            <a:pathLst>
                              <a:path w="10120">
                                <a:moveTo>
                                  <a:pt x="0" y="0"/>
                                </a:moveTo>
                                <a:lnTo>
                                  <a:pt x="10119"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1437EF" id="Group 22" o:spid="_x0000_s1026" style="position:absolute;margin-left:56.65pt;margin-top:65pt;width:506pt;height:.1pt;z-index:-251646976;mso-position-horizontal-relative:page" coordorigin="1133,1300" coordsize="101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">
                <v:shape id="Freeform 23" o:spid="_x0000_s1027" style="position:absolute;left:1133;top:1300;width:10120;height:2;visibility:visible;mso-wrap-style:square;v-text-anchor:top" coordsize="101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" path="m,l10119,e" filled="f" strokeweight=".15578mm">
                  <v:path arrowok="t" o:connecttype="custom" o:connectlocs="0,0;10119,0" o:connectangles="0,0"/>
                </v:shape>
                <w10:wrap anchorx="page"/>
              </v:group>
            </w:pict>
          </mc:Fallback>
        </mc:AlternateContent>
      </w:r>
      <w:r>
        <w:rPr>
          <w:noProof/>
          <w:sz w:val="24"/>
          <w:szCs w:val="24"/>
          <w:lang w:val="ru-RU" w:eastAsia="ru-RU"/>
        </w:rPr>
        <mc:AlternateContent>
          <mc:Choice Requires="wpg">
            <w:drawing>
              <wp:anchor distT="0" distB="0" distL="114300" distR="114300" simplePos="0" relativeHeight="251670528" behindDoc="1" locked="0" layoutInCell="1" allowOverlap="1" wp14:anchorId="77245217" wp14:editId="26BDFE33">
                <wp:simplePos x="0" y="0"/>
                <wp:positionH relativeFrom="page">
                  <wp:posOffset>719455</wp:posOffset>
                </wp:positionH>
                <wp:positionV relativeFrom="paragraph">
                  <wp:posOffset>997585</wp:posOffset>
                </wp:positionV>
                <wp:extent cx="6427470" cy="1270"/>
                <wp:effectExtent l="0" t="0" r="0" b="0"/>
                <wp:wrapNone/>
                <wp:docPr id="48"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7470" cy="1270"/>
                          <a:chOff x="1133" y="1571"/>
                          <a:chExt cx="10122" cy="2"/>
                        </a:xfrm>
                      </wpg:grpSpPr>
                      <wps:wsp>
                        <wps:cNvPr id="49" name="Freeform 25"/>
                        <wps:cNvSpPr>
                          <a:spLocks/>
                        </wps:cNvSpPr>
                        <wps:spPr bwMode="auto">
                          <a:xfrm>
                            <a:off x="1133" y="1571"/>
                            <a:ext cx="10122" cy="2"/>
                          </a:xfrm>
                          <a:custGeom>
                            <a:avLst/>
                            <a:gdLst>
                              <a:gd name="T0" fmla="+- 0 1133 1133"/>
                              <a:gd name="T1" fmla="*/ T0 w 10122"/>
                              <a:gd name="T2" fmla="+- 0 11255 1133"/>
                              <a:gd name="T3" fmla="*/ T2 w 10122"/>
                            </a:gdLst>
                            <a:ahLst/>
                            <a:cxnLst>
                              <a:cxn ang="0">
                                <a:pos x="T1" y="0"/>
                              </a:cxn>
                              <a:cxn ang="0">
                                <a:pos x="T3" y="0"/>
                              </a:cxn>
                            </a:cxnLst>
                            <a:rect l="0" t="0" r="r" b="b"/>
                            <a:pathLst>
                              <a:path w="10122">
                                <a:moveTo>
                                  <a:pt x="0" y="0"/>
                                </a:moveTo>
                                <a:lnTo>
                                  <a:pt x="10122"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8D209B" id="Group 24" o:spid="_x0000_s1026" style="position:absolute;margin-left:56.65pt;margin-top:78.55pt;width:506.1pt;height:.1pt;z-index:-251645952;mso-position-horizontal-relative:page" coordorigin="1133,1571" coordsize="101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">
                <v:shape id="Freeform 25" o:spid="_x0000_s1027" style="position:absolute;left:1133;top:1571;width:10122;height:2;visibility:visible;mso-wrap-style:square;v-text-anchor:top" coordsize="101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" path="m,l10122,e" filled="f" strokeweight=".15578mm">
                  <v:path arrowok="t" o:connecttype="custom" o:connectlocs="0,0;10122,0" o:connectangles="0,0"/>
                </v:shape>
                <w10:wrap anchorx="page"/>
              </v:group>
            </w:pict>
          </mc:Fallback>
        </mc:AlternateContent>
      </w:r>
      <w:r w:rsidR="008D5881" w:rsidRPr="006D31ED">
        <w:rPr>
          <w:spacing w:val="-1"/>
          <w:sz w:val="24"/>
          <w:szCs w:val="24"/>
          <w:lang w:val="ru-RU"/>
        </w:rPr>
        <w:t>Прошу</w:t>
      </w:r>
      <w:r w:rsidR="00973A79">
        <w:rPr>
          <w:spacing w:val="-1"/>
          <w:sz w:val="24"/>
          <w:szCs w:val="24"/>
          <w:lang w:val="ru-RU"/>
        </w:rPr>
        <w:t xml:space="preserve"> </w:t>
      </w:r>
      <w:r w:rsidR="008D5881" w:rsidRPr="006D31ED">
        <w:rPr>
          <w:spacing w:val="-1"/>
          <w:sz w:val="24"/>
          <w:szCs w:val="24"/>
          <w:lang w:val="ru-RU"/>
        </w:rPr>
        <w:t>Вас</w:t>
      </w:r>
      <w:r w:rsidR="00973A79">
        <w:rPr>
          <w:spacing w:val="-1"/>
          <w:sz w:val="24"/>
          <w:szCs w:val="24"/>
          <w:lang w:val="ru-RU"/>
        </w:rPr>
        <w:t xml:space="preserve"> </w:t>
      </w:r>
      <w:r w:rsidR="008D5881" w:rsidRPr="006D31ED">
        <w:rPr>
          <w:spacing w:val="-1"/>
          <w:sz w:val="24"/>
          <w:szCs w:val="24"/>
          <w:lang w:val="ru-RU"/>
        </w:rPr>
        <w:t>организовать</w:t>
      </w:r>
      <w:r w:rsidR="00973A79">
        <w:rPr>
          <w:spacing w:val="-1"/>
          <w:sz w:val="24"/>
          <w:szCs w:val="24"/>
          <w:lang w:val="ru-RU"/>
        </w:rPr>
        <w:t xml:space="preserve"> </w:t>
      </w:r>
      <w:r w:rsidR="008D5881" w:rsidRPr="006D31ED">
        <w:rPr>
          <w:spacing w:val="-1"/>
          <w:sz w:val="24"/>
          <w:szCs w:val="24"/>
          <w:lang w:val="ru-RU"/>
        </w:rPr>
        <w:t>осмотр</w:t>
      </w:r>
      <w:r w:rsidR="00973A79">
        <w:rPr>
          <w:spacing w:val="-1"/>
          <w:sz w:val="24"/>
          <w:szCs w:val="24"/>
          <w:lang w:val="ru-RU"/>
        </w:rPr>
        <w:t xml:space="preserve"> </w:t>
      </w:r>
      <w:r w:rsidR="008D5881" w:rsidRPr="006D31ED">
        <w:rPr>
          <w:spacing w:val="-1"/>
          <w:sz w:val="24"/>
          <w:szCs w:val="24"/>
          <w:lang w:val="ru-RU"/>
        </w:rPr>
        <w:t>следующего</w:t>
      </w:r>
      <w:r w:rsidR="00973A79">
        <w:rPr>
          <w:spacing w:val="-1"/>
          <w:sz w:val="24"/>
          <w:szCs w:val="24"/>
          <w:lang w:val="ru-RU"/>
        </w:rPr>
        <w:t xml:space="preserve"> </w:t>
      </w:r>
      <w:r w:rsidR="008D5881" w:rsidRPr="006D31ED">
        <w:rPr>
          <w:spacing w:val="-1"/>
          <w:sz w:val="24"/>
          <w:szCs w:val="24"/>
          <w:lang w:val="ru-RU"/>
        </w:rPr>
        <w:t>имущества,</w:t>
      </w:r>
      <w:r w:rsidR="00973A79">
        <w:rPr>
          <w:spacing w:val="-1"/>
          <w:sz w:val="24"/>
          <w:szCs w:val="24"/>
          <w:lang w:val="ru-RU"/>
        </w:rPr>
        <w:t xml:space="preserve"> </w:t>
      </w:r>
      <w:r w:rsidR="008D5881" w:rsidRPr="006D31ED">
        <w:rPr>
          <w:spacing w:val="-1"/>
          <w:sz w:val="24"/>
          <w:szCs w:val="24"/>
          <w:lang w:val="ru-RU"/>
        </w:rPr>
        <w:t>выставляемого</w:t>
      </w:r>
      <w:r w:rsidR="00973A79">
        <w:rPr>
          <w:spacing w:val="-1"/>
          <w:sz w:val="24"/>
          <w:szCs w:val="24"/>
          <w:lang w:val="ru-RU"/>
        </w:rPr>
        <w:t xml:space="preserve"> </w:t>
      </w:r>
      <w:r w:rsidR="008D5881" w:rsidRPr="006D31ED">
        <w:rPr>
          <w:spacing w:val="-1"/>
          <w:sz w:val="24"/>
          <w:szCs w:val="24"/>
          <w:lang w:val="ru-RU"/>
        </w:rPr>
        <w:t>на</w:t>
      </w:r>
      <w:r w:rsidR="00973A79">
        <w:rPr>
          <w:spacing w:val="-1"/>
          <w:sz w:val="24"/>
          <w:szCs w:val="24"/>
          <w:lang w:val="ru-RU"/>
        </w:rPr>
        <w:t xml:space="preserve"> </w:t>
      </w:r>
      <w:r w:rsidR="008D5881" w:rsidRPr="006D31ED">
        <w:rPr>
          <w:spacing w:val="-1"/>
          <w:sz w:val="24"/>
          <w:szCs w:val="24"/>
          <w:lang w:val="ru-RU"/>
        </w:rPr>
        <w:t>аукцион</w:t>
      </w:r>
      <w:r w:rsidR="00973A79">
        <w:rPr>
          <w:spacing w:val="-1"/>
          <w:sz w:val="24"/>
          <w:szCs w:val="24"/>
          <w:lang w:val="ru-RU"/>
        </w:rPr>
        <w:t xml:space="preserve"> </w:t>
      </w:r>
      <w:r w:rsidR="008D5881" w:rsidRPr="006D31ED">
        <w:rPr>
          <w:spacing w:val="-1"/>
          <w:sz w:val="24"/>
          <w:szCs w:val="24"/>
          <w:lang w:val="ru-RU"/>
        </w:rPr>
        <w:t>на</w:t>
      </w:r>
      <w:r w:rsidR="00973A79">
        <w:rPr>
          <w:spacing w:val="-1"/>
          <w:sz w:val="24"/>
          <w:szCs w:val="24"/>
          <w:lang w:val="ru-RU"/>
        </w:rPr>
        <w:t xml:space="preserve"> </w:t>
      </w:r>
      <w:r w:rsidR="008D5881" w:rsidRPr="006D31ED">
        <w:rPr>
          <w:spacing w:val="-1"/>
          <w:sz w:val="24"/>
          <w:szCs w:val="24"/>
          <w:lang w:val="ru-RU"/>
        </w:rPr>
        <w:t>право</w:t>
      </w:r>
      <w:r w:rsidR="00973A79">
        <w:rPr>
          <w:spacing w:val="-1"/>
          <w:sz w:val="24"/>
          <w:szCs w:val="24"/>
          <w:lang w:val="ru-RU"/>
        </w:rPr>
        <w:t xml:space="preserve"> </w:t>
      </w:r>
      <w:r w:rsidR="008D5881" w:rsidRPr="006D31ED">
        <w:rPr>
          <w:spacing w:val="-1"/>
          <w:sz w:val="24"/>
          <w:szCs w:val="24"/>
          <w:lang w:val="ru-RU"/>
        </w:rPr>
        <w:t>заключения договора</w:t>
      </w:r>
      <w:r w:rsidR="00973A79">
        <w:rPr>
          <w:spacing w:val="-1"/>
          <w:sz w:val="24"/>
          <w:szCs w:val="24"/>
          <w:lang w:val="ru-RU"/>
        </w:rPr>
        <w:t xml:space="preserve"> </w:t>
      </w:r>
      <w:r w:rsidR="008D5881" w:rsidRPr="006D31ED">
        <w:rPr>
          <w:spacing w:val="-1"/>
          <w:sz w:val="24"/>
          <w:szCs w:val="24"/>
          <w:lang w:val="ru-RU"/>
        </w:rPr>
        <w:t>аренды:</w:t>
      </w:r>
    </w:p>
    <w:p w14:paraId="72C886C4" w14:textId="77777777" w:rsidR="008D5881" w:rsidRPr="006D31ED" w:rsidRDefault="008D5881" w:rsidP="008D5881">
      <w:pPr>
        <w:spacing w:before="9" w:line="110" w:lineRule="exact"/>
        <w:rPr>
          <w:sz w:val="11"/>
          <w:szCs w:val="11"/>
        </w:rPr>
      </w:pPr>
    </w:p>
    <w:p w14:paraId="11E7016C" w14:textId="77777777" w:rsidR="008D5881" w:rsidRPr="006D31ED" w:rsidRDefault="008D5881" w:rsidP="008D5881">
      <w:pPr>
        <w:spacing w:line="200" w:lineRule="exact"/>
        <w:rPr>
          <w:sz w:val="20"/>
          <w:szCs w:val="20"/>
        </w:rPr>
      </w:pPr>
    </w:p>
    <w:p w14:paraId="662E3538" w14:textId="77777777" w:rsidR="008D5881" w:rsidRPr="006D31ED" w:rsidRDefault="008D5881" w:rsidP="008D5881">
      <w:pPr>
        <w:spacing w:line="200" w:lineRule="exact"/>
        <w:rPr>
          <w:sz w:val="20"/>
          <w:szCs w:val="20"/>
        </w:rPr>
      </w:pPr>
    </w:p>
    <w:p w14:paraId="15BC8CE6" w14:textId="77777777" w:rsidR="008D5881" w:rsidRPr="006D31ED" w:rsidRDefault="008D5881" w:rsidP="008D5881">
      <w:pPr>
        <w:spacing w:line="200" w:lineRule="exact"/>
        <w:rPr>
          <w:sz w:val="20"/>
          <w:szCs w:val="20"/>
        </w:rPr>
      </w:pPr>
    </w:p>
    <w:p w14:paraId="7D760813" w14:textId="77777777" w:rsidR="008D5881" w:rsidRPr="006D31ED" w:rsidRDefault="008D5881" w:rsidP="008D5881">
      <w:pPr>
        <w:spacing w:line="200" w:lineRule="exact"/>
        <w:rPr>
          <w:sz w:val="20"/>
          <w:szCs w:val="20"/>
        </w:rPr>
      </w:pPr>
    </w:p>
    <w:p w14:paraId="3420CDC5" w14:textId="77777777" w:rsidR="008D5881" w:rsidRPr="006D31ED" w:rsidRDefault="008D5881" w:rsidP="008D5881">
      <w:pPr>
        <w:spacing w:line="200" w:lineRule="exact"/>
        <w:rPr>
          <w:sz w:val="20"/>
          <w:szCs w:val="20"/>
        </w:rPr>
      </w:pPr>
    </w:p>
    <w:p w14:paraId="6982C49F" w14:textId="550A84AD" w:rsidR="008D5881" w:rsidRPr="006D31ED" w:rsidRDefault="00AE583F" w:rsidP="008D5881">
      <w:pPr>
        <w:pStyle w:val="a9"/>
        <w:spacing w:before="72"/>
        <w:ind w:left="652"/>
        <w:rPr>
          <w:lang w:val="ru-RU"/>
        </w:rPr>
      </w:pPr>
      <w:r>
        <w:rPr>
          <w:noProof/>
          <w:lang w:val="ru-RU" w:eastAsia="ru-RU"/>
        </w:rPr>
        <mc:AlternateContent>
          <mc:Choice Requires="wpg">
            <w:drawing>
              <wp:anchor distT="0" distB="0" distL="114300" distR="114300" simplePos="0" relativeHeight="251671552" behindDoc="1" locked="0" layoutInCell="1" allowOverlap="1" wp14:anchorId="476E2EEC" wp14:editId="10E5A57E">
                <wp:simplePos x="0" y="0"/>
                <wp:positionH relativeFrom="page">
                  <wp:posOffset>719455</wp:posOffset>
                </wp:positionH>
                <wp:positionV relativeFrom="paragraph">
                  <wp:posOffset>-694055</wp:posOffset>
                </wp:positionV>
                <wp:extent cx="6427470" cy="1270"/>
                <wp:effectExtent l="0" t="0" r="0" b="0"/>
                <wp:wrapNone/>
                <wp:docPr id="46"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7470" cy="1270"/>
                          <a:chOff x="1133" y="-1093"/>
                          <a:chExt cx="10122" cy="2"/>
                        </a:xfrm>
                      </wpg:grpSpPr>
                      <wps:wsp>
                        <wps:cNvPr id="47" name="Freeform 27"/>
                        <wps:cNvSpPr>
                          <a:spLocks/>
                        </wps:cNvSpPr>
                        <wps:spPr bwMode="auto">
                          <a:xfrm>
                            <a:off x="1133" y="-1093"/>
                            <a:ext cx="10122" cy="2"/>
                          </a:xfrm>
                          <a:custGeom>
                            <a:avLst/>
                            <a:gdLst>
                              <a:gd name="T0" fmla="+- 0 1133 1133"/>
                              <a:gd name="T1" fmla="*/ T0 w 10122"/>
                              <a:gd name="T2" fmla="+- 0 11255 1133"/>
                              <a:gd name="T3" fmla="*/ T2 w 10122"/>
                            </a:gdLst>
                            <a:ahLst/>
                            <a:cxnLst>
                              <a:cxn ang="0">
                                <a:pos x="T1" y="0"/>
                              </a:cxn>
                              <a:cxn ang="0">
                                <a:pos x="T3" y="0"/>
                              </a:cxn>
                            </a:cxnLst>
                            <a:rect l="0" t="0" r="r" b="b"/>
                            <a:pathLst>
                              <a:path w="10122">
                                <a:moveTo>
                                  <a:pt x="0" y="0"/>
                                </a:moveTo>
                                <a:lnTo>
                                  <a:pt x="10122"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6A07C5" id="Group 26" o:spid="_x0000_s1026" style="position:absolute;margin-left:56.65pt;margin-top:-54.65pt;width:506.1pt;height:.1pt;z-index:-251644928;mso-position-horizontal-relative:page" coordorigin="1133,-1093" coordsize="101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">
                <v:shape id="Freeform 27" o:spid="_x0000_s1027" style="position:absolute;left:1133;top:-1093;width:10122;height:2;visibility:visible;mso-wrap-style:square;v-text-anchor:top" coordsize="101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" path="m,l10122,e" filled="f" strokeweight=".15578mm">
                  <v:path arrowok="t" o:connecttype="custom" o:connectlocs="0,0;10122,0" o:connectangles="0,0"/>
                </v:shape>
                <w10:wrap anchorx="page"/>
              </v:group>
            </w:pict>
          </mc:Fallback>
        </mc:AlternateContent>
      </w:r>
      <w:r>
        <w:rPr>
          <w:noProof/>
          <w:lang w:val="ru-RU" w:eastAsia="ru-RU"/>
        </w:rPr>
        <mc:AlternateContent>
          <mc:Choice Requires="wpg">
            <w:drawing>
              <wp:anchor distT="0" distB="0" distL="114300" distR="114300" simplePos="0" relativeHeight="251672576" behindDoc="1" locked="0" layoutInCell="1" allowOverlap="1" wp14:anchorId="690AE33B" wp14:editId="5D45C738">
                <wp:simplePos x="0" y="0"/>
                <wp:positionH relativeFrom="page">
                  <wp:posOffset>719455</wp:posOffset>
                </wp:positionH>
                <wp:positionV relativeFrom="paragraph">
                  <wp:posOffset>-520065</wp:posOffset>
                </wp:positionV>
                <wp:extent cx="6426200" cy="1270"/>
                <wp:effectExtent l="0" t="0" r="0" b="0"/>
                <wp:wrapNone/>
                <wp:docPr id="44"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6200" cy="1270"/>
                          <a:chOff x="1133" y="-819"/>
                          <a:chExt cx="10120" cy="2"/>
                        </a:xfrm>
                      </wpg:grpSpPr>
                      <wps:wsp>
                        <wps:cNvPr id="45" name="Freeform 29"/>
                        <wps:cNvSpPr>
                          <a:spLocks/>
                        </wps:cNvSpPr>
                        <wps:spPr bwMode="auto">
                          <a:xfrm>
                            <a:off x="1133" y="-819"/>
                            <a:ext cx="10120" cy="2"/>
                          </a:xfrm>
                          <a:custGeom>
                            <a:avLst/>
                            <a:gdLst>
                              <a:gd name="T0" fmla="+- 0 1133 1133"/>
                              <a:gd name="T1" fmla="*/ T0 w 10120"/>
                              <a:gd name="T2" fmla="+- 0 11252 1133"/>
                              <a:gd name="T3" fmla="*/ T2 w 10120"/>
                            </a:gdLst>
                            <a:ahLst/>
                            <a:cxnLst>
                              <a:cxn ang="0">
                                <a:pos x="T1" y="0"/>
                              </a:cxn>
                              <a:cxn ang="0">
                                <a:pos x="T3" y="0"/>
                              </a:cxn>
                            </a:cxnLst>
                            <a:rect l="0" t="0" r="r" b="b"/>
                            <a:pathLst>
                              <a:path w="10120">
                                <a:moveTo>
                                  <a:pt x="0" y="0"/>
                                </a:moveTo>
                                <a:lnTo>
                                  <a:pt x="10119"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ED9CE4" id="Group 28" o:spid="_x0000_s1026" style="position:absolute;margin-left:56.65pt;margin-top:-40.95pt;width:506pt;height:.1pt;z-index:-251643904;mso-position-horizontal-relative:page" coordorigin="1133,-819" coordsize="101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">
                <v:shape id="Freeform 29" o:spid="_x0000_s1027" style="position:absolute;left:1133;top:-819;width:10120;height:2;visibility:visible;mso-wrap-style:square;v-text-anchor:top" coordsize="101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" path="m,l10119,e" filled="f" strokeweight=".15578mm">
                  <v:path arrowok="t" o:connecttype="custom" o:connectlocs="0,0;10119,0" o:connectangles="0,0"/>
                </v:shape>
                <w10:wrap anchorx="page"/>
              </v:group>
            </w:pict>
          </mc:Fallback>
        </mc:AlternateContent>
      </w:r>
      <w:r>
        <w:rPr>
          <w:noProof/>
          <w:lang w:val="ru-RU" w:eastAsia="ru-RU"/>
        </w:rPr>
        <mc:AlternateContent>
          <mc:Choice Requires="wpg">
            <w:drawing>
              <wp:anchor distT="0" distB="0" distL="114300" distR="114300" simplePos="0" relativeHeight="251673600" behindDoc="1" locked="0" layoutInCell="1" allowOverlap="1" wp14:anchorId="61BC43EB" wp14:editId="178A63C4">
                <wp:simplePos x="0" y="0"/>
                <wp:positionH relativeFrom="page">
                  <wp:posOffset>719455</wp:posOffset>
                </wp:positionH>
                <wp:positionV relativeFrom="paragraph">
                  <wp:posOffset>-346710</wp:posOffset>
                </wp:positionV>
                <wp:extent cx="5241290" cy="1270"/>
                <wp:effectExtent l="0" t="0" r="0" b="0"/>
                <wp:wrapNone/>
                <wp:docPr id="42"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41290" cy="1270"/>
                          <a:chOff x="1133" y="-546"/>
                          <a:chExt cx="8254" cy="2"/>
                        </a:xfrm>
                      </wpg:grpSpPr>
                      <wps:wsp>
                        <wps:cNvPr id="43" name="Freeform 31"/>
                        <wps:cNvSpPr>
                          <a:spLocks/>
                        </wps:cNvSpPr>
                        <wps:spPr bwMode="auto">
                          <a:xfrm>
                            <a:off x="1133" y="-546"/>
                            <a:ext cx="8254" cy="2"/>
                          </a:xfrm>
                          <a:custGeom>
                            <a:avLst/>
                            <a:gdLst>
                              <a:gd name="T0" fmla="+- 0 1133 1133"/>
                              <a:gd name="T1" fmla="*/ T0 w 8254"/>
                              <a:gd name="T2" fmla="+- 0 9387 1133"/>
                              <a:gd name="T3" fmla="*/ T2 w 8254"/>
                            </a:gdLst>
                            <a:ahLst/>
                            <a:cxnLst>
                              <a:cxn ang="0">
                                <a:pos x="T1" y="0"/>
                              </a:cxn>
                              <a:cxn ang="0">
                                <a:pos x="T3" y="0"/>
                              </a:cxn>
                            </a:cxnLst>
                            <a:rect l="0" t="0" r="r" b="b"/>
                            <a:pathLst>
                              <a:path w="8254">
                                <a:moveTo>
                                  <a:pt x="0" y="0"/>
                                </a:moveTo>
                                <a:lnTo>
                                  <a:pt x="8254"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14440D" id="Group 30" o:spid="_x0000_s1026" style="position:absolute;margin-left:56.65pt;margin-top:-27.3pt;width:412.7pt;height:.1pt;z-index:-251642880;mso-position-horizontal-relative:page" coordorigin="1133,-546" coordsize="825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">
                <v:shape id="Freeform 31" o:spid="_x0000_s1027" style="position:absolute;left:1133;top:-546;width:8254;height:2;visibility:visible;mso-wrap-style:square;v-text-anchor:top" coordsize="825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" path="m,l8254,e" filled="f" strokeweight=".15578mm">
                  <v:path arrowok="t" o:connecttype="custom" o:connectlocs="0,0;8254,0" o:connectangles="0,0"/>
                </v:shape>
                <w10:wrap anchorx="page"/>
              </v:group>
            </w:pict>
          </mc:Fallback>
        </mc:AlternateContent>
      </w:r>
      <w:r w:rsidR="008D5881" w:rsidRPr="006D31ED">
        <w:rPr>
          <w:spacing w:val="-1"/>
          <w:lang w:val="ru-RU"/>
        </w:rPr>
        <w:t>Данные</w:t>
      </w:r>
      <w:r w:rsidR="00973A79">
        <w:rPr>
          <w:spacing w:val="-1"/>
          <w:lang w:val="ru-RU"/>
        </w:rPr>
        <w:t xml:space="preserve"> </w:t>
      </w:r>
      <w:r w:rsidR="008D5881" w:rsidRPr="006D31ED">
        <w:rPr>
          <w:spacing w:val="-1"/>
          <w:lang w:val="ru-RU"/>
        </w:rPr>
        <w:t>лица,</w:t>
      </w:r>
      <w:r w:rsidR="00973A79">
        <w:rPr>
          <w:spacing w:val="-1"/>
          <w:lang w:val="ru-RU"/>
        </w:rPr>
        <w:t xml:space="preserve"> </w:t>
      </w:r>
      <w:r w:rsidR="008D5881" w:rsidRPr="006D31ED">
        <w:rPr>
          <w:spacing w:val="-1"/>
          <w:lang w:val="ru-RU"/>
        </w:rPr>
        <w:t>производящего</w:t>
      </w:r>
      <w:r w:rsidR="00973A79">
        <w:rPr>
          <w:spacing w:val="-1"/>
          <w:lang w:val="ru-RU"/>
        </w:rPr>
        <w:t xml:space="preserve"> </w:t>
      </w:r>
      <w:r w:rsidR="008D5881" w:rsidRPr="006D31ED">
        <w:rPr>
          <w:spacing w:val="-1"/>
          <w:lang w:val="ru-RU"/>
        </w:rPr>
        <w:t>осмотр:</w:t>
      </w:r>
    </w:p>
    <w:p w14:paraId="58BE0198" w14:textId="77777777" w:rsidR="008D5881" w:rsidRPr="006D31ED" w:rsidRDefault="008D5881" w:rsidP="008D5881">
      <w:pPr>
        <w:spacing w:line="220" w:lineRule="exact"/>
      </w:pPr>
    </w:p>
    <w:p w14:paraId="0C500B66" w14:textId="66232E9B" w:rsidR="008D5881" w:rsidRPr="006D31ED" w:rsidRDefault="00AE583F" w:rsidP="008D5881">
      <w:pPr>
        <w:pStyle w:val="a9"/>
        <w:ind w:left="0" w:right="140"/>
        <w:jc w:val="center"/>
        <w:rPr>
          <w:lang w:val="ru-RU"/>
        </w:rPr>
      </w:pPr>
      <w:r>
        <w:rPr>
          <w:noProof/>
          <w:lang w:val="ru-RU" w:eastAsia="ru-RU"/>
        </w:rPr>
        <mc:AlternateContent>
          <mc:Choice Requires="wpg">
            <w:drawing>
              <wp:anchor distT="0" distB="0" distL="114300" distR="114300" simplePos="0" relativeHeight="251662336" behindDoc="1" locked="0" layoutInCell="1" allowOverlap="1" wp14:anchorId="0E868762" wp14:editId="3877C73D">
                <wp:simplePos x="0" y="0"/>
                <wp:positionH relativeFrom="page">
                  <wp:posOffset>650875</wp:posOffset>
                </wp:positionH>
                <wp:positionV relativeFrom="paragraph">
                  <wp:posOffset>-1270</wp:posOffset>
                </wp:positionV>
                <wp:extent cx="6076315" cy="1270"/>
                <wp:effectExtent l="0" t="0" r="0" b="0"/>
                <wp:wrapNone/>
                <wp:docPr id="40"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6315" cy="1270"/>
                          <a:chOff x="1025" y="-2"/>
                          <a:chExt cx="9569" cy="2"/>
                        </a:xfrm>
                      </wpg:grpSpPr>
                      <wps:wsp>
                        <wps:cNvPr id="41" name="Freeform 9"/>
                        <wps:cNvSpPr>
                          <a:spLocks/>
                        </wps:cNvSpPr>
                        <wps:spPr bwMode="auto">
                          <a:xfrm>
                            <a:off x="1025" y="-2"/>
                            <a:ext cx="9569" cy="2"/>
                          </a:xfrm>
                          <a:custGeom>
                            <a:avLst/>
                            <a:gdLst>
                              <a:gd name="T0" fmla="+- 0 1025 1025"/>
                              <a:gd name="T1" fmla="*/ T0 w 9569"/>
                              <a:gd name="T2" fmla="+- 0 10594 1025"/>
                              <a:gd name="T3" fmla="*/ T2 w 9569"/>
                            </a:gdLst>
                            <a:ahLst/>
                            <a:cxnLst>
                              <a:cxn ang="0">
                                <a:pos x="T1" y="0"/>
                              </a:cxn>
                              <a:cxn ang="0">
                                <a:pos x="T3" y="0"/>
                              </a:cxn>
                            </a:cxnLst>
                            <a:rect l="0" t="0" r="r" b="b"/>
                            <a:pathLst>
                              <a:path w="9569">
                                <a:moveTo>
                                  <a:pt x="0" y="0"/>
                                </a:moveTo>
                                <a:lnTo>
                                  <a:pt x="9569" y="0"/>
                                </a:lnTo>
                              </a:path>
                            </a:pathLst>
                          </a:custGeom>
                          <a:noFill/>
                          <a:ln w="584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2A0157" id="Group 8" o:spid="_x0000_s1026" style="position:absolute;margin-left:51.25pt;margin-top:-.1pt;width:478.45pt;height:.1pt;z-index:-251654144;mso-position-horizontal-relative:page" coordorigin="1025,-2" coordsize="95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">
                <v:shape id="Freeform 9" o:spid="_x0000_s1027" style="position:absolute;left:1025;top:-2;width:9569;height:2;visibility:visible;mso-wrap-style:square;v-text-anchor:top" coordsize="95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" path="m,l9569,e" filled="f" strokeweight=".46pt">
                  <v:path arrowok="t" o:connecttype="custom" o:connectlocs="0,0;9569,0" o:connectangles="0,0"/>
                </v:shape>
                <w10:wrap anchorx="page"/>
              </v:group>
            </w:pict>
          </mc:Fallback>
        </mc:AlternateContent>
      </w:r>
      <w:r>
        <w:rPr>
          <w:noProof/>
          <w:lang w:val="ru-RU" w:eastAsia="ru-RU"/>
        </w:rPr>
        <mc:AlternateContent>
          <mc:Choice Requires="wpg">
            <w:drawing>
              <wp:anchor distT="0" distB="0" distL="114300" distR="114300" simplePos="0" relativeHeight="251663360" behindDoc="1" locked="0" layoutInCell="1" allowOverlap="1" wp14:anchorId="5A047B7D" wp14:editId="31B55B3C">
                <wp:simplePos x="0" y="0"/>
                <wp:positionH relativeFrom="page">
                  <wp:posOffset>650875</wp:posOffset>
                </wp:positionH>
                <wp:positionV relativeFrom="paragraph">
                  <wp:posOffset>554990</wp:posOffset>
                </wp:positionV>
                <wp:extent cx="6076315" cy="1270"/>
                <wp:effectExtent l="0" t="0" r="0" b="0"/>
                <wp:wrapNone/>
                <wp:docPr id="38"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6315" cy="1270"/>
                          <a:chOff x="1025" y="874"/>
                          <a:chExt cx="9569" cy="2"/>
                        </a:xfrm>
                      </wpg:grpSpPr>
                      <wps:wsp>
                        <wps:cNvPr id="39" name="Freeform 11"/>
                        <wps:cNvSpPr>
                          <a:spLocks/>
                        </wps:cNvSpPr>
                        <wps:spPr bwMode="auto">
                          <a:xfrm>
                            <a:off x="1025" y="874"/>
                            <a:ext cx="9569" cy="2"/>
                          </a:xfrm>
                          <a:custGeom>
                            <a:avLst/>
                            <a:gdLst>
                              <a:gd name="T0" fmla="+- 0 1025 1025"/>
                              <a:gd name="T1" fmla="*/ T0 w 9569"/>
                              <a:gd name="T2" fmla="+- 0 10594 1025"/>
                              <a:gd name="T3" fmla="*/ T2 w 9569"/>
                            </a:gdLst>
                            <a:ahLst/>
                            <a:cxnLst>
                              <a:cxn ang="0">
                                <a:pos x="T1" y="0"/>
                              </a:cxn>
                              <a:cxn ang="0">
                                <a:pos x="T3" y="0"/>
                              </a:cxn>
                            </a:cxnLst>
                            <a:rect l="0" t="0" r="r" b="b"/>
                            <a:pathLst>
                              <a:path w="9569">
                                <a:moveTo>
                                  <a:pt x="0" y="0"/>
                                </a:moveTo>
                                <a:lnTo>
                                  <a:pt x="9569" y="0"/>
                                </a:lnTo>
                              </a:path>
                            </a:pathLst>
                          </a:custGeom>
                          <a:noFill/>
                          <a:ln w="584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7C2396" id="Group 10" o:spid="_x0000_s1026" style="position:absolute;margin-left:51.25pt;margin-top:43.7pt;width:478.45pt;height:.1pt;z-index:-251653120;mso-position-horizontal-relative:page" coordorigin="1025,874" coordsize="95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">
                <v:shape id="Freeform 11" o:spid="_x0000_s1027" style="position:absolute;left:1025;top:874;width:9569;height:2;visibility:visible;mso-wrap-style:square;v-text-anchor:top" coordsize="95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" path="m,l9569,e" filled="f" strokeweight=".46pt">
                  <v:path arrowok="t" o:connecttype="custom" o:connectlocs="0,0;9569,0" o:connectangles="0,0"/>
                </v:shape>
                <w10:wrap anchorx="page"/>
              </v:group>
            </w:pict>
          </mc:Fallback>
        </mc:AlternateContent>
      </w:r>
      <w:r w:rsidR="008D5881" w:rsidRPr="006D31ED">
        <w:rPr>
          <w:spacing w:val="-1"/>
          <w:lang w:val="ru-RU"/>
        </w:rPr>
        <w:t>(Ф.И.О.,</w:t>
      </w:r>
      <w:r w:rsidR="00973A79">
        <w:rPr>
          <w:spacing w:val="-1"/>
          <w:lang w:val="ru-RU"/>
        </w:rPr>
        <w:t xml:space="preserve"> </w:t>
      </w:r>
      <w:r w:rsidR="008D5881" w:rsidRPr="006D31ED">
        <w:rPr>
          <w:spacing w:val="-1"/>
          <w:lang w:val="ru-RU"/>
        </w:rPr>
        <w:t>паспортные</w:t>
      </w:r>
      <w:r w:rsidR="00973A79">
        <w:rPr>
          <w:spacing w:val="-1"/>
          <w:lang w:val="ru-RU"/>
        </w:rPr>
        <w:t xml:space="preserve"> </w:t>
      </w:r>
      <w:r w:rsidR="008D5881" w:rsidRPr="006D31ED">
        <w:rPr>
          <w:spacing w:val="-1"/>
          <w:lang w:val="ru-RU"/>
        </w:rPr>
        <w:t>данные)</w:t>
      </w:r>
    </w:p>
    <w:p w14:paraId="75D20019" w14:textId="77777777" w:rsidR="008D5881" w:rsidRPr="006D31ED" w:rsidRDefault="008D5881" w:rsidP="008D5881">
      <w:pPr>
        <w:spacing w:before="19" w:line="240" w:lineRule="exact"/>
        <w:rPr>
          <w:sz w:val="24"/>
          <w:szCs w:val="24"/>
        </w:rPr>
      </w:pPr>
    </w:p>
    <w:p w14:paraId="145ABA31" w14:textId="77777777" w:rsidR="008D5881" w:rsidRPr="006D31ED" w:rsidRDefault="008D5881" w:rsidP="008D5881">
      <w:pPr>
        <w:pStyle w:val="a9"/>
        <w:spacing w:before="72"/>
        <w:ind w:left="652"/>
        <w:rPr>
          <w:spacing w:val="-1"/>
          <w:lang w:val="ru-RU"/>
        </w:rPr>
      </w:pPr>
    </w:p>
    <w:p w14:paraId="77A5AE0F" w14:textId="77777777" w:rsidR="008D5881" w:rsidRPr="006D31ED" w:rsidRDefault="008D5881" w:rsidP="008D5881">
      <w:pPr>
        <w:pStyle w:val="a9"/>
        <w:spacing w:before="72"/>
        <w:ind w:left="652"/>
        <w:rPr>
          <w:spacing w:val="-1"/>
          <w:lang w:val="ru-RU"/>
        </w:rPr>
      </w:pPr>
    </w:p>
    <w:p w14:paraId="2A13617F" w14:textId="57FB5785" w:rsidR="008D5881" w:rsidRPr="006D31ED" w:rsidRDefault="00AE583F" w:rsidP="008D5881">
      <w:pPr>
        <w:pStyle w:val="a9"/>
        <w:spacing w:before="72"/>
        <w:ind w:left="652"/>
        <w:rPr>
          <w:lang w:val="ru-RU"/>
        </w:rPr>
      </w:pPr>
      <w:r>
        <w:rPr>
          <w:noProof/>
          <w:lang w:val="ru-RU" w:eastAsia="ru-RU"/>
        </w:rPr>
        <mc:AlternateContent>
          <mc:Choice Requires="wpg">
            <w:drawing>
              <wp:anchor distT="0" distB="0" distL="114300" distR="114300" simplePos="0" relativeHeight="251674624" behindDoc="1" locked="0" layoutInCell="1" allowOverlap="1" wp14:anchorId="79024FC9" wp14:editId="76312F95">
                <wp:simplePos x="0" y="0"/>
                <wp:positionH relativeFrom="page">
                  <wp:posOffset>2355850</wp:posOffset>
                </wp:positionH>
                <wp:positionV relativeFrom="paragraph">
                  <wp:posOffset>203835</wp:posOffset>
                </wp:positionV>
                <wp:extent cx="2585720" cy="1270"/>
                <wp:effectExtent l="0" t="0" r="0" b="0"/>
                <wp:wrapNone/>
                <wp:docPr id="36"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85720" cy="1270"/>
                          <a:chOff x="3710" y="321"/>
                          <a:chExt cx="4072" cy="2"/>
                        </a:xfrm>
                      </wpg:grpSpPr>
                      <wps:wsp>
                        <wps:cNvPr id="37" name="Freeform 33"/>
                        <wps:cNvSpPr>
                          <a:spLocks/>
                        </wps:cNvSpPr>
                        <wps:spPr bwMode="auto">
                          <a:xfrm>
                            <a:off x="3710" y="321"/>
                            <a:ext cx="4072" cy="2"/>
                          </a:xfrm>
                          <a:custGeom>
                            <a:avLst/>
                            <a:gdLst>
                              <a:gd name="T0" fmla="+- 0 3710 3710"/>
                              <a:gd name="T1" fmla="*/ T0 w 4072"/>
                              <a:gd name="T2" fmla="+- 0 7781 3710"/>
                              <a:gd name="T3" fmla="*/ T2 w 4072"/>
                            </a:gdLst>
                            <a:ahLst/>
                            <a:cxnLst>
                              <a:cxn ang="0">
                                <a:pos x="T1" y="0"/>
                              </a:cxn>
                              <a:cxn ang="0">
                                <a:pos x="T3" y="0"/>
                              </a:cxn>
                            </a:cxnLst>
                            <a:rect l="0" t="0" r="r" b="b"/>
                            <a:pathLst>
                              <a:path w="4072">
                                <a:moveTo>
                                  <a:pt x="0" y="0"/>
                                </a:moveTo>
                                <a:lnTo>
                                  <a:pt x="4071"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36B5DC" id="Group 32" o:spid="_x0000_s1026" style="position:absolute;margin-left:185.5pt;margin-top:16.05pt;width:203.6pt;height:.1pt;z-index:-251641856;mso-position-horizontal-relative:page" coordorigin="3710,321" coordsize="407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">
                <v:shape id="Freeform 33" o:spid="_x0000_s1027" style="position:absolute;left:3710;top:321;width:4072;height:2;visibility:visible;mso-wrap-style:square;v-text-anchor:top" coordsize="40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" path="m,l4071,e" filled="f" strokeweight=".15578mm">
                  <v:path arrowok="t" o:connecttype="custom" o:connectlocs="0,0;4071,0" o:connectangles="0,0"/>
                </v:shape>
                <w10:wrap anchorx="page"/>
              </v:group>
            </w:pict>
          </mc:Fallback>
        </mc:AlternateContent>
      </w:r>
      <w:r w:rsidR="008D5881" w:rsidRPr="006D31ED">
        <w:rPr>
          <w:spacing w:val="-1"/>
          <w:lang w:val="ru-RU"/>
        </w:rPr>
        <w:t>Контактный телефон</w:t>
      </w:r>
    </w:p>
    <w:p w14:paraId="44901C47" w14:textId="77777777" w:rsidR="008D5881" w:rsidRPr="006D31ED" w:rsidRDefault="008D5881" w:rsidP="008D5881">
      <w:pPr>
        <w:spacing w:before="3" w:line="170" w:lineRule="exact"/>
        <w:rPr>
          <w:sz w:val="17"/>
          <w:szCs w:val="17"/>
        </w:rPr>
      </w:pPr>
    </w:p>
    <w:p w14:paraId="6799B325" w14:textId="77777777" w:rsidR="008D5881" w:rsidRPr="006D31ED" w:rsidRDefault="008D5881" w:rsidP="008D5881">
      <w:pPr>
        <w:spacing w:line="200" w:lineRule="exact"/>
        <w:rPr>
          <w:sz w:val="20"/>
          <w:szCs w:val="20"/>
        </w:rPr>
      </w:pPr>
    </w:p>
    <w:p w14:paraId="0E7A8D1A" w14:textId="77777777" w:rsidR="008D5881" w:rsidRPr="006D31ED" w:rsidRDefault="008D5881" w:rsidP="008D5881">
      <w:pPr>
        <w:spacing w:line="200" w:lineRule="exact"/>
        <w:rPr>
          <w:sz w:val="20"/>
          <w:szCs w:val="20"/>
        </w:rPr>
      </w:pPr>
    </w:p>
    <w:p w14:paraId="0E83DF30" w14:textId="77777777" w:rsidR="008D5881" w:rsidRPr="006D31ED" w:rsidRDefault="008D5881" w:rsidP="008D5881">
      <w:pPr>
        <w:spacing w:line="200" w:lineRule="exact"/>
        <w:rPr>
          <w:sz w:val="20"/>
          <w:szCs w:val="20"/>
        </w:rPr>
      </w:pPr>
    </w:p>
    <w:p w14:paraId="7415E583" w14:textId="06D8EC99" w:rsidR="008D5881" w:rsidRPr="006D31ED" w:rsidRDefault="00AE583F" w:rsidP="008D5881">
      <w:pPr>
        <w:pStyle w:val="a9"/>
        <w:tabs>
          <w:tab w:val="left" w:pos="8591"/>
        </w:tabs>
        <w:spacing w:before="72"/>
        <w:ind w:left="5778"/>
        <w:rPr>
          <w:lang w:val="ru-RU"/>
        </w:rPr>
      </w:pPr>
      <w:r>
        <w:rPr>
          <w:noProof/>
          <w:lang w:val="ru-RU" w:eastAsia="ru-RU"/>
        </w:rPr>
        <mc:AlternateContent>
          <mc:Choice Requires="wpg">
            <w:drawing>
              <wp:anchor distT="0" distB="0" distL="114300" distR="114300" simplePos="0" relativeHeight="251675648" behindDoc="1" locked="0" layoutInCell="1" allowOverlap="1" wp14:anchorId="68BBC901" wp14:editId="12A2B3D0">
                <wp:simplePos x="0" y="0"/>
                <wp:positionH relativeFrom="page">
                  <wp:posOffset>719455</wp:posOffset>
                </wp:positionH>
                <wp:positionV relativeFrom="paragraph">
                  <wp:posOffset>203835</wp:posOffset>
                </wp:positionV>
                <wp:extent cx="1259205" cy="1270"/>
                <wp:effectExtent l="0" t="0" r="0" b="0"/>
                <wp:wrapNone/>
                <wp:docPr id="34"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59205" cy="1270"/>
                          <a:chOff x="1133" y="321"/>
                          <a:chExt cx="1983" cy="2"/>
                        </a:xfrm>
                      </wpg:grpSpPr>
                      <wps:wsp>
                        <wps:cNvPr id="35" name="Freeform 35"/>
                        <wps:cNvSpPr>
                          <a:spLocks/>
                        </wps:cNvSpPr>
                        <wps:spPr bwMode="auto">
                          <a:xfrm>
                            <a:off x="1133" y="321"/>
                            <a:ext cx="1983" cy="2"/>
                          </a:xfrm>
                          <a:custGeom>
                            <a:avLst/>
                            <a:gdLst>
                              <a:gd name="T0" fmla="+- 0 1133 1133"/>
                              <a:gd name="T1" fmla="*/ T0 w 1983"/>
                              <a:gd name="T2" fmla="+- 0 3115 1133"/>
                              <a:gd name="T3" fmla="*/ T2 w 1983"/>
                            </a:gdLst>
                            <a:ahLst/>
                            <a:cxnLst>
                              <a:cxn ang="0">
                                <a:pos x="T1" y="0"/>
                              </a:cxn>
                              <a:cxn ang="0">
                                <a:pos x="T3" y="0"/>
                              </a:cxn>
                            </a:cxnLst>
                            <a:rect l="0" t="0" r="r" b="b"/>
                            <a:pathLst>
                              <a:path w="1983">
                                <a:moveTo>
                                  <a:pt x="0" y="0"/>
                                </a:moveTo>
                                <a:lnTo>
                                  <a:pt x="1982"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71C26C" id="Group 34" o:spid="_x0000_s1026" style="position:absolute;margin-left:56.65pt;margin-top:16.05pt;width:99.15pt;height:.1pt;z-index:-251640832;mso-position-horizontal-relative:page" coordorigin="1133,321" coordsize="198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">
                <v:shape id="Freeform 35" o:spid="_x0000_s1027" style="position:absolute;left:1133;top:321;width:1983;height:2;visibility:visible;mso-wrap-style:square;v-text-anchor:top" coordsize="19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" path="m,l1982,e" filled="f" strokeweight=".15578mm">
                  <v:path arrowok="t" o:connecttype="custom" o:connectlocs="0,0;1982,0" o:connectangles="0,0"/>
                </v:shape>
                <w10:wrap anchorx="page"/>
              </v:group>
            </w:pict>
          </mc:Fallback>
        </mc:AlternateContent>
      </w:r>
      <w:r>
        <w:rPr>
          <w:noProof/>
          <w:lang w:val="ru-RU" w:eastAsia="ru-RU"/>
        </w:rPr>
        <mc:AlternateContent>
          <mc:Choice Requires="wpg">
            <w:drawing>
              <wp:anchor distT="0" distB="0" distL="114300" distR="114300" simplePos="0" relativeHeight="251676672" behindDoc="1" locked="0" layoutInCell="1" allowOverlap="1" wp14:anchorId="071B164A" wp14:editId="44541DFE">
                <wp:simplePos x="0" y="0"/>
                <wp:positionH relativeFrom="page">
                  <wp:posOffset>2083435</wp:posOffset>
                </wp:positionH>
                <wp:positionV relativeFrom="paragraph">
                  <wp:posOffset>203835</wp:posOffset>
                </wp:positionV>
                <wp:extent cx="1955165" cy="1270"/>
                <wp:effectExtent l="0" t="0" r="0" b="0"/>
                <wp:wrapNone/>
                <wp:docPr id="32"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55165" cy="1270"/>
                          <a:chOff x="3281" y="321"/>
                          <a:chExt cx="3079" cy="2"/>
                        </a:xfrm>
                      </wpg:grpSpPr>
                      <wps:wsp>
                        <wps:cNvPr id="33" name="Freeform 37"/>
                        <wps:cNvSpPr>
                          <a:spLocks/>
                        </wps:cNvSpPr>
                        <wps:spPr bwMode="auto">
                          <a:xfrm>
                            <a:off x="3281" y="321"/>
                            <a:ext cx="3079" cy="2"/>
                          </a:xfrm>
                          <a:custGeom>
                            <a:avLst/>
                            <a:gdLst>
                              <a:gd name="T0" fmla="+- 0 3281 3281"/>
                              <a:gd name="T1" fmla="*/ T0 w 3079"/>
                              <a:gd name="T2" fmla="+- 0 6359 3281"/>
                              <a:gd name="T3" fmla="*/ T2 w 3079"/>
                            </a:gdLst>
                            <a:ahLst/>
                            <a:cxnLst>
                              <a:cxn ang="0">
                                <a:pos x="T1" y="0"/>
                              </a:cxn>
                              <a:cxn ang="0">
                                <a:pos x="T3" y="0"/>
                              </a:cxn>
                            </a:cxnLst>
                            <a:rect l="0" t="0" r="r" b="b"/>
                            <a:pathLst>
                              <a:path w="3079">
                                <a:moveTo>
                                  <a:pt x="0" y="0"/>
                                </a:moveTo>
                                <a:lnTo>
                                  <a:pt x="3078"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DCAF0D" id="Group 36" o:spid="_x0000_s1026" style="position:absolute;margin-left:164.05pt;margin-top:16.05pt;width:153.95pt;height:.1pt;z-index:-251639808;mso-position-horizontal-relative:page" coordorigin="3281,321" coordsize="30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">
                <v:shape id="Freeform 37" o:spid="_x0000_s1027" style="position:absolute;left:3281;top:321;width:3079;height:2;visibility:visible;mso-wrap-style:square;v-text-anchor:top" coordsize="30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" path="m,l3078,e" filled="f" strokeweight=".15578mm">
                  <v:path arrowok="t" o:connecttype="custom" o:connectlocs="0,0;3078,0" o:connectangles="0,0"/>
                </v:shape>
                <w10:wrap anchorx="page"/>
              </v:group>
            </w:pict>
          </mc:Fallback>
        </mc:AlternateContent>
      </w:r>
      <w:r>
        <w:rPr>
          <w:noProof/>
          <w:lang w:val="ru-RU" w:eastAsia="ru-RU"/>
        </w:rPr>
        <mc:AlternateContent>
          <mc:Choice Requires="wpg">
            <w:drawing>
              <wp:anchor distT="0" distB="0" distL="114300" distR="114300" simplePos="0" relativeHeight="251677696" behindDoc="1" locked="0" layoutInCell="1" allowOverlap="1" wp14:anchorId="3532D014" wp14:editId="12D2A532">
                <wp:simplePos x="0" y="0"/>
                <wp:positionH relativeFrom="page">
                  <wp:posOffset>4356100</wp:posOffset>
                </wp:positionH>
                <wp:positionV relativeFrom="paragraph">
                  <wp:posOffset>203835</wp:posOffset>
                </wp:positionV>
                <wp:extent cx="1747520" cy="1270"/>
                <wp:effectExtent l="0" t="0" r="0" b="0"/>
                <wp:wrapNone/>
                <wp:docPr id="30"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47520" cy="1270"/>
                          <a:chOff x="6860" y="321"/>
                          <a:chExt cx="2752" cy="2"/>
                        </a:xfrm>
                      </wpg:grpSpPr>
                      <wps:wsp>
                        <wps:cNvPr id="31" name="Freeform 39"/>
                        <wps:cNvSpPr>
                          <a:spLocks/>
                        </wps:cNvSpPr>
                        <wps:spPr bwMode="auto">
                          <a:xfrm>
                            <a:off x="6860" y="321"/>
                            <a:ext cx="2752" cy="2"/>
                          </a:xfrm>
                          <a:custGeom>
                            <a:avLst/>
                            <a:gdLst>
                              <a:gd name="T0" fmla="+- 0 6860 6860"/>
                              <a:gd name="T1" fmla="*/ T0 w 2752"/>
                              <a:gd name="T2" fmla="+- 0 9612 6860"/>
                              <a:gd name="T3" fmla="*/ T2 w 2752"/>
                            </a:gdLst>
                            <a:ahLst/>
                            <a:cxnLst>
                              <a:cxn ang="0">
                                <a:pos x="T1" y="0"/>
                              </a:cxn>
                              <a:cxn ang="0">
                                <a:pos x="T3" y="0"/>
                              </a:cxn>
                            </a:cxnLst>
                            <a:rect l="0" t="0" r="r" b="b"/>
                            <a:pathLst>
                              <a:path w="2752">
                                <a:moveTo>
                                  <a:pt x="0" y="0"/>
                                </a:moveTo>
                                <a:lnTo>
                                  <a:pt x="2752"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0026E4" id="Group 38" o:spid="_x0000_s1026" style="position:absolute;margin-left:343pt;margin-top:16.05pt;width:137.6pt;height:.1pt;z-index:-251638784;mso-position-horizontal-relative:page" coordorigin="6860,321" coordsize="275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">
                <v:shape id="Freeform 39" o:spid="_x0000_s1027" style="position:absolute;left:6860;top:321;width:2752;height:2;visibility:visible;mso-wrap-style:square;v-text-anchor:top" coordsize="275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" path="m,l2752,e" filled="f" strokeweight=".15578mm">
                  <v:path arrowok="t" o:connecttype="custom" o:connectlocs="0,0;2752,0" o:connectangles="0,0"/>
                </v:shape>
                <w10:wrap anchorx="page"/>
              </v:group>
            </w:pict>
          </mc:Fallback>
        </mc:AlternateContent>
      </w:r>
      <w:r w:rsidR="008D5881" w:rsidRPr="006D31ED">
        <w:rPr>
          <w:lang w:val="ru-RU"/>
        </w:rPr>
        <w:t>/</w:t>
      </w:r>
      <w:r w:rsidR="008D5881" w:rsidRPr="006D31ED">
        <w:rPr>
          <w:lang w:val="ru-RU"/>
        </w:rPr>
        <w:tab/>
        <w:t>/</w:t>
      </w:r>
    </w:p>
    <w:p w14:paraId="0712D1D2" w14:textId="77777777" w:rsidR="0020236F" w:rsidRDefault="008D5881" w:rsidP="008D5881">
      <w:pPr>
        <w:pStyle w:val="a9"/>
        <w:tabs>
          <w:tab w:val="left" w:pos="3016"/>
          <w:tab w:val="left" w:pos="7192"/>
        </w:tabs>
        <w:spacing w:before="181" w:line="409" w:lineRule="auto"/>
        <w:ind w:left="3652" w:right="2740" w:hanging="3000"/>
        <w:rPr>
          <w:spacing w:val="23"/>
          <w:lang w:val="ru-RU"/>
        </w:rPr>
      </w:pPr>
      <w:r w:rsidRPr="006D31ED">
        <w:rPr>
          <w:spacing w:val="-1"/>
          <w:lang w:val="ru-RU"/>
        </w:rPr>
        <w:t>Должность</w:t>
      </w:r>
      <w:r w:rsidRPr="006D31ED">
        <w:rPr>
          <w:spacing w:val="-1"/>
          <w:lang w:val="ru-RU"/>
        </w:rPr>
        <w:tab/>
        <w:t>подпись</w:t>
      </w:r>
      <w:r w:rsidRPr="006D31ED">
        <w:rPr>
          <w:spacing w:val="-1"/>
          <w:lang w:val="ru-RU"/>
        </w:rPr>
        <w:tab/>
        <w:t>ФИО</w:t>
      </w:r>
    </w:p>
    <w:p w14:paraId="7808293F" w14:textId="77777777" w:rsidR="008D5881" w:rsidRPr="006D31ED" w:rsidRDefault="008D5881" w:rsidP="008D5881">
      <w:pPr>
        <w:pStyle w:val="a9"/>
        <w:tabs>
          <w:tab w:val="left" w:pos="3016"/>
          <w:tab w:val="left" w:pos="7192"/>
        </w:tabs>
        <w:spacing w:before="181" w:line="409" w:lineRule="auto"/>
        <w:ind w:left="3652" w:right="2740" w:hanging="3000"/>
        <w:rPr>
          <w:lang w:val="ru-RU"/>
        </w:rPr>
      </w:pPr>
      <w:proofErr w:type="spellStart"/>
      <w:r w:rsidRPr="006D31ED">
        <w:rPr>
          <w:spacing w:val="-1"/>
          <w:lang w:val="ru-RU"/>
        </w:rPr>
        <w:t>м.п</w:t>
      </w:r>
      <w:proofErr w:type="spellEnd"/>
      <w:r w:rsidRPr="006D31ED">
        <w:rPr>
          <w:spacing w:val="-1"/>
          <w:lang w:val="ru-RU"/>
        </w:rPr>
        <w:t>.</w:t>
      </w:r>
    </w:p>
    <w:p w14:paraId="6C234C6C" w14:textId="77777777" w:rsidR="008D5881" w:rsidRPr="006D31ED" w:rsidRDefault="008D5881" w:rsidP="008D5881">
      <w:pPr>
        <w:spacing w:line="409" w:lineRule="auto"/>
        <w:sectPr w:rsidR="008D5881" w:rsidRPr="006D31ED" w:rsidSect="008D5881">
          <w:pgSz w:w="11910" w:h="16840"/>
          <w:pgMar w:top="1340" w:right="1278" w:bottom="620" w:left="1020" w:header="0" w:footer="426" w:gutter="0"/>
          <w:cols w:space="720"/>
        </w:sectPr>
      </w:pPr>
    </w:p>
    <w:p w14:paraId="2137B2DD" w14:textId="77777777" w:rsidR="008D5881" w:rsidRPr="00881C48" w:rsidRDefault="008D5881" w:rsidP="00881C48">
      <w:pPr>
        <w:pStyle w:val="60"/>
        <w:spacing w:before="53"/>
        <w:ind w:right="104"/>
        <w:rPr>
          <w:rFonts w:ascii="Times New Roman" w:hAnsi="Times New Roman" w:cs="Times New Roman"/>
          <w:bCs w:val="0"/>
          <w:i/>
          <w:sz w:val="24"/>
          <w:szCs w:val="24"/>
        </w:rPr>
      </w:pPr>
      <w:r w:rsidRPr="00881C48">
        <w:rPr>
          <w:rFonts w:ascii="Times New Roman" w:hAnsi="Times New Roman" w:cs="Times New Roman"/>
          <w:i/>
          <w:spacing w:val="-1"/>
          <w:sz w:val="24"/>
          <w:szCs w:val="24"/>
        </w:rPr>
        <w:lastRenderedPageBreak/>
        <w:t>Форма</w:t>
      </w:r>
      <w:r w:rsidR="004B2274" w:rsidRPr="00881C48">
        <w:rPr>
          <w:rFonts w:ascii="Times New Roman" w:hAnsi="Times New Roman" w:cs="Times New Roman"/>
          <w:i/>
          <w:sz w:val="24"/>
          <w:szCs w:val="24"/>
        </w:rPr>
        <w:t xml:space="preserve"> </w:t>
      </w:r>
      <w:r w:rsidRPr="00881C48">
        <w:rPr>
          <w:rFonts w:ascii="Times New Roman" w:hAnsi="Times New Roman" w:cs="Times New Roman"/>
          <w:i/>
          <w:sz w:val="24"/>
          <w:szCs w:val="24"/>
        </w:rPr>
        <w:t>№3.</w:t>
      </w:r>
      <w:r w:rsidR="00973A79" w:rsidRPr="00881C48">
        <w:rPr>
          <w:rFonts w:ascii="Times New Roman" w:hAnsi="Times New Roman" w:cs="Times New Roman"/>
          <w:i/>
          <w:sz w:val="24"/>
          <w:szCs w:val="24"/>
        </w:rPr>
        <w:t xml:space="preserve"> </w:t>
      </w:r>
      <w:r w:rsidRPr="00881C48">
        <w:rPr>
          <w:rFonts w:ascii="Times New Roman" w:hAnsi="Times New Roman" w:cs="Times New Roman"/>
          <w:b w:val="0"/>
          <w:i/>
          <w:spacing w:val="-1"/>
          <w:sz w:val="24"/>
          <w:szCs w:val="24"/>
        </w:rPr>
        <w:t>Доверенность.</w:t>
      </w:r>
    </w:p>
    <w:p w14:paraId="70D583DA" w14:textId="77777777" w:rsidR="008D5881" w:rsidRPr="006D31ED" w:rsidRDefault="008D5881" w:rsidP="008D5881">
      <w:pPr>
        <w:spacing w:before="5" w:line="200" w:lineRule="exact"/>
        <w:jc w:val="both"/>
        <w:rPr>
          <w:sz w:val="20"/>
          <w:szCs w:val="20"/>
        </w:rPr>
      </w:pPr>
    </w:p>
    <w:p w14:paraId="4A302B8B" w14:textId="77777777" w:rsidR="008D5881" w:rsidRPr="006D31ED" w:rsidRDefault="008D5881" w:rsidP="008D5881">
      <w:pPr>
        <w:pStyle w:val="a9"/>
        <w:spacing w:before="72"/>
        <w:jc w:val="both"/>
        <w:rPr>
          <w:lang w:val="ru-RU"/>
        </w:rPr>
      </w:pPr>
      <w:r w:rsidRPr="006D31ED">
        <w:rPr>
          <w:spacing w:val="-1"/>
          <w:lang w:val="ru-RU"/>
        </w:rPr>
        <w:t>Дата,</w:t>
      </w:r>
      <w:r w:rsidR="004B2274">
        <w:rPr>
          <w:spacing w:val="-1"/>
          <w:lang w:val="ru-RU"/>
        </w:rPr>
        <w:t xml:space="preserve"> </w:t>
      </w:r>
      <w:r w:rsidRPr="006D31ED">
        <w:rPr>
          <w:spacing w:val="-1"/>
          <w:lang w:val="ru-RU"/>
        </w:rPr>
        <w:t>исх.</w:t>
      </w:r>
      <w:r w:rsidR="004B2274">
        <w:rPr>
          <w:spacing w:val="-1"/>
          <w:lang w:val="ru-RU"/>
        </w:rPr>
        <w:t xml:space="preserve"> </w:t>
      </w:r>
      <w:r w:rsidRPr="006D31ED">
        <w:rPr>
          <w:spacing w:val="-1"/>
          <w:lang w:val="ru-RU"/>
        </w:rPr>
        <w:t>Номер</w:t>
      </w:r>
    </w:p>
    <w:p w14:paraId="35035C52" w14:textId="77777777" w:rsidR="008D5881" w:rsidRPr="006D31ED" w:rsidRDefault="008D5881" w:rsidP="008D5881">
      <w:pPr>
        <w:spacing w:line="200" w:lineRule="exact"/>
        <w:jc w:val="both"/>
        <w:rPr>
          <w:sz w:val="20"/>
          <w:szCs w:val="20"/>
        </w:rPr>
      </w:pPr>
    </w:p>
    <w:p w14:paraId="5CF9940C" w14:textId="77777777" w:rsidR="008D5881" w:rsidRPr="006D31ED" w:rsidRDefault="008D5881" w:rsidP="008D5881">
      <w:pPr>
        <w:spacing w:before="8" w:line="280" w:lineRule="exact"/>
        <w:jc w:val="both"/>
        <w:rPr>
          <w:sz w:val="28"/>
          <w:szCs w:val="28"/>
        </w:rPr>
      </w:pPr>
    </w:p>
    <w:p w14:paraId="6DB17D87" w14:textId="77777777" w:rsidR="008D5881" w:rsidRPr="006D31ED" w:rsidRDefault="008D5881" w:rsidP="004D4129">
      <w:pPr>
        <w:tabs>
          <w:tab w:val="left" w:pos="2742"/>
        </w:tabs>
        <w:spacing w:before="72"/>
        <w:ind w:left="58"/>
        <w:jc w:val="center"/>
        <w:rPr>
          <w:rFonts w:ascii="Times New Roman" w:eastAsia="Times New Roman" w:hAnsi="Times New Roman" w:cs="Times New Roman"/>
        </w:rPr>
      </w:pPr>
      <w:r w:rsidRPr="006D31ED">
        <w:rPr>
          <w:rFonts w:ascii="Times New Roman" w:eastAsia="Times New Roman" w:hAnsi="Times New Roman" w:cs="Times New Roman"/>
          <w:b/>
          <w:bCs/>
          <w:spacing w:val="-1"/>
        </w:rPr>
        <w:t>ДОВЕРЕННОСТЬ</w:t>
      </w:r>
      <w:r w:rsidR="004B2274">
        <w:rPr>
          <w:rFonts w:ascii="Times New Roman" w:eastAsia="Times New Roman" w:hAnsi="Times New Roman" w:cs="Times New Roman"/>
          <w:b/>
          <w:bCs/>
          <w:spacing w:val="-1"/>
        </w:rPr>
        <w:t xml:space="preserve"> </w:t>
      </w:r>
      <w:r w:rsidRPr="006D31ED">
        <w:rPr>
          <w:rFonts w:ascii="Times New Roman" w:eastAsia="Times New Roman" w:hAnsi="Times New Roman" w:cs="Times New Roman"/>
          <w:b/>
          <w:bCs/>
        </w:rPr>
        <w:t>№</w:t>
      </w:r>
    </w:p>
    <w:p w14:paraId="4D2996D5" w14:textId="77777777" w:rsidR="008D5881" w:rsidRPr="006D31ED" w:rsidRDefault="008D5881" w:rsidP="008D5881">
      <w:pPr>
        <w:spacing w:before="19" w:line="120" w:lineRule="exact"/>
        <w:jc w:val="both"/>
        <w:rPr>
          <w:sz w:val="12"/>
          <w:szCs w:val="12"/>
        </w:rPr>
      </w:pPr>
    </w:p>
    <w:p w14:paraId="4F8C4DB5" w14:textId="0C1F4D1A" w:rsidR="008D5881" w:rsidRPr="006D31ED" w:rsidRDefault="00AE583F" w:rsidP="004D4129">
      <w:pPr>
        <w:spacing w:before="81"/>
        <w:ind w:left="1"/>
        <w:jc w:val="center"/>
        <w:rPr>
          <w:rFonts w:ascii="Times New Roman" w:eastAsia="Times New Roman" w:hAnsi="Times New Roman" w:cs="Times New Roman"/>
          <w:vertAlign w:val="subscript"/>
        </w:rPr>
      </w:pPr>
      <w:r>
        <w:rPr>
          <w:rFonts w:cs="Times New Roman"/>
          <w:noProof/>
          <w:vertAlign w:val="subscript"/>
          <w:lang w:eastAsia="ru-RU"/>
        </w:rPr>
        <mc:AlternateContent>
          <mc:Choice Requires="wpg">
            <w:drawing>
              <wp:anchor distT="0" distB="0" distL="114300" distR="114300" simplePos="0" relativeHeight="251678720" behindDoc="1" locked="0" layoutInCell="1" allowOverlap="1" wp14:anchorId="796555C5" wp14:editId="60BEA07A">
                <wp:simplePos x="0" y="0"/>
                <wp:positionH relativeFrom="page">
                  <wp:posOffset>922020</wp:posOffset>
                </wp:positionH>
                <wp:positionV relativeFrom="paragraph">
                  <wp:posOffset>66040</wp:posOffset>
                </wp:positionV>
                <wp:extent cx="6079490" cy="1270"/>
                <wp:effectExtent l="0" t="0" r="0" b="0"/>
                <wp:wrapNone/>
                <wp:docPr id="28"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9490" cy="1270"/>
                          <a:chOff x="1452" y="104"/>
                          <a:chExt cx="9574" cy="2"/>
                        </a:xfrm>
                      </wpg:grpSpPr>
                      <wps:wsp>
                        <wps:cNvPr id="29" name="Freeform 41"/>
                        <wps:cNvSpPr>
                          <a:spLocks/>
                        </wps:cNvSpPr>
                        <wps:spPr bwMode="auto">
                          <a:xfrm>
                            <a:off x="1452" y="104"/>
                            <a:ext cx="9574" cy="2"/>
                          </a:xfrm>
                          <a:custGeom>
                            <a:avLst/>
                            <a:gdLst>
                              <a:gd name="T0" fmla="+- 0 1452 1452"/>
                              <a:gd name="T1" fmla="*/ T0 w 9574"/>
                              <a:gd name="T2" fmla="+- 0 11026 1452"/>
                              <a:gd name="T3" fmla="*/ T2 w 9574"/>
                            </a:gdLst>
                            <a:ahLst/>
                            <a:cxnLst>
                              <a:cxn ang="0">
                                <a:pos x="T1" y="0"/>
                              </a:cxn>
                              <a:cxn ang="0">
                                <a:pos x="T3" y="0"/>
                              </a:cxn>
                            </a:cxnLst>
                            <a:rect l="0" t="0" r="r" b="b"/>
                            <a:pathLst>
                              <a:path w="9574">
                                <a:moveTo>
                                  <a:pt x="0" y="0"/>
                                </a:moveTo>
                                <a:lnTo>
                                  <a:pt x="9574"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AD5674" id="Group 40" o:spid="_x0000_s1026" style="position:absolute;margin-left:72.6pt;margin-top:5.2pt;width:478.7pt;height:.1pt;z-index:-251637760;mso-position-horizontal-relative:page" coordorigin="1452,104" coordsize="957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">
                <v:shape id="Freeform 41" o:spid="_x0000_s1027" style="position:absolute;left:1452;top:104;width:9574;height:2;visibility:visible;mso-wrap-style:square;v-text-anchor:top" coordsize="95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" path="m,l9574,e" filled="f" strokeweight=".15578mm">
                  <v:path arrowok="t" o:connecttype="custom" o:connectlocs="0,0;9574,0" o:connectangles="0,0"/>
                </v:shape>
                <w10:wrap anchorx="page"/>
              </v:group>
            </w:pict>
          </mc:Fallback>
        </mc:AlternateContent>
      </w:r>
      <w:r w:rsidR="008D5881" w:rsidRPr="006D31ED">
        <w:rPr>
          <w:rFonts w:ascii="Times New Roman" w:hAnsi="Times New Roman"/>
          <w:i/>
          <w:vertAlign w:val="subscript"/>
        </w:rPr>
        <w:t>(место</w:t>
      </w:r>
      <w:r w:rsidR="00973A79">
        <w:rPr>
          <w:rFonts w:ascii="Times New Roman" w:hAnsi="Times New Roman"/>
          <w:i/>
          <w:vertAlign w:val="subscript"/>
        </w:rPr>
        <w:t xml:space="preserve"> </w:t>
      </w:r>
      <w:r w:rsidR="008D5881" w:rsidRPr="006D31ED">
        <w:rPr>
          <w:rFonts w:ascii="Times New Roman" w:hAnsi="Times New Roman"/>
          <w:i/>
          <w:spacing w:val="-1"/>
          <w:vertAlign w:val="subscript"/>
        </w:rPr>
        <w:t>выдачи</w:t>
      </w:r>
      <w:r w:rsidR="00973A79">
        <w:rPr>
          <w:rFonts w:ascii="Times New Roman" w:hAnsi="Times New Roman"/>
          <w:i/>
          <w:spacing w:val="-1"/>
          <w:vertAlign w:val="subscript"/>
        </w:rPr>
        <w:t xml:space="preserve"> </w:t>
      </w:r>
      <w:r w:rsidR="008D5881" w:rsidRPr="006D31ED">
        <w:rPr>
          <w:rFonts w:ascii="Times New Roman" w:hAnsi="Times New Roman"/>
          <w:i/>
          <w:vertAlign w:val="subscript"/>
        </w:rPr>
        <w:t>доверенности)</w:t>
      </w:r>
    </w:p>
    <w:p w14:paraId="548DFAE9" w14:textId="77777777" w:rsidR="008D5881" w:rsidRPr="006D31ED" w:rsidRDefault="008D5881" w:rsidP="004D4129">
      <w:pPr>
        <w:spacing w:before="81"/>
        <w:jc w:val="center"/>
        <w:rPr>
          <w:rFonts w:ascii="Times New Roman" w:hAnsi="Times New Roman"/>
          <w:i/>
          <w:sz w:val="14"/>
        </w:rPr>
      </w:pPr>
    </w:p>
    <w:p w14:paraId="65DF9489" w14:textId="6F0BD07C" w:rsidR="008D5881" w:rsidRPr="006D31ED" w:rsidRDefault="00AE583F" w:rsidP="004D4129">
      <w:pPr>
        <w:spacing w:before="81"/>
        <w:jc w:val="center"/>
        <w:rPr>
          <w:rFonts w:ascii="Times New Roman" w:eastAsia="Times New Roman" w:hAnsi="Times New Roman" w:cs="Times New Roman"/>
          <w:vertAlign w:val="subscript"/>
        </w:rPr>
      </w:pPr>
      <w:r>
        <w:rPr>
          <w:rFonts w:cs="Times New Roman"/>
          <w:noProof/>
          <w:vertAlign w:val="subscript"/>
          <w:lang w:eastAsia="ru-RU"/>
        </w:rPr>
        <mc:AlternateContent>
          <mc:Choice Requires="wpg">
            <w:drawing>
              <wp:anchor distT="0" distB="0" distL="114300" distR="114300" simplePos="0" relativeHeight="251679744" behindDoc="1" locked="0" layoutInCell="1" allowOverlap="1" wp14:anchorId="3F9863D9" wp14:editId="6F3F6B7F">
                <wp:simplePos x="0" y="0"/>
                <wp:positionH relativeFrom="page">
                  <wp:posOffset>956945</wp:posOffset>
                </wp:positionH>
                <wp:positionV relativeFrom="paragraph">
                  <wp:posOffset>66040</wp:posOffset>
                </wp:positionV>
                <wp:extent cx="6009640" cy="1270"/>
                <wp:effectExtent l="0" t="0" r="0" b="0"/>
                <wp:wrapNone/>
                <wp:docPr id="26"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09640" cy="1270"/>
                          <a:chOff x="1507" y="104"/>
                          <a:chExt cx="9464" cy="2"/>
                        </a:xfrm>
                      </wpg:grpSpPr>
                      <wps:wsp>
                        <wps:cNvPr id="27" name="Freeform 43"/>
                        <wps:cNvSpPr>
                          <a:spLocks/>
                        </wps:cNvSpPr>
                        <wps:spPr bwMode="auto">
                          <a:xfrm>
                            <a:off x="1507" y="104"/>
                            <a:ext cx="9464" cy="2"/>
                          </a:xfrm>
                          <a:custGeom>
                            <a:avLst/>
                            <a:gdLst>
                              <a:gd name="T0" fmla="+- 0 1507 1507"/>
                              <a:gd name="T1" fmla="*/ T0 w 9464"/>
                              <a:gd name="T2" fmla="+- 0 10971 1507"/>
                              <a:gd name="T3" fmla="*/ T2 w 9464"/>
                            </a:gdLst>
                            <a:ahLst/>
                            <a:cxnLst>
                              <a:cxn ang="0">
                                <a:pos x="T1" y="0"/>
                              </a:cxn>
                              <a:cxn ang="0">
                                <a:pos x="T3" y="0"/>
                              </a:cxn>
                            </a:cxnLst>
                            <a:rect l="0" t="0" r="r" b="b"/>
                            <a:pathLst>
                              <a:path w="9464">
                                <a:moveTo>
                                  <a:pt x="0" y="0"/>
                                </a:moveTo>
                                <a:lnTo>
                                  <a:pt x="9464"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A34ECB" id="Group 42" o:spid="_x0000_s1026" style="position:absolute;margin-left:75.35pt;margin-top:5.2pt;width:473.2pt;height:.1pt;z-index:-251636736;mso-position-horizontal-relative:page" coordorigin="1507,104" coordsize="946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">
                <v:shape id="Freeform 43" o:spid="_x0000_s1027" style="position:absolute;left:1507;top:104;width:9464;height:2;visibility:visible;mso-wrap-style:square;v-text-anchor:top" coordsize="946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" path="m,l9464,e" filled="f" strokeweight=".15578mm">
                  <v:path arrowok="t" o:connecttype="custom" o:connectlocs="0,0;9464,0" o:connectangles="0,0"/>
                </v:shape>
                <w10:wrap anchorx="page"/>
              </v:group>
            </w:pict>
          </mc:Fallback>
        </mc:AlternateContent>
      </w:r>
      <w:r w:rsidR="008D5881" w:rsidRPr="006D31ED">
        <w:rPr>
          <w:rFonts w:ascii="Times New Roman" w:hAnsi="Times New Roman"/>
          <w:i/>
          <w:vertAlign w:val="subscript"/>
        </w:rPr>
        <w:t>(прописью</w:t>
      </w:r>
      <w:r w:rsidR="00973A79">
        <w:rPr>
          <w:rFonts w:ascii="Times New Roman" w:hAnsi="Times New Roman"/>
          <w:i/>
          <w:vertAlign w:val="subscript"/>
        </w:rPr>
        <w:t xml:space="preserve"> </w:t>
      </w:r>
      <w:r w:rsidR="008D5881" w:rsidRPr="006D31ED">
        <w:rPr>
          <w:rFonts w:ascii="Times New Roman" w:hAnsi="Times New Roman"/>
          <w:i/>
          <w:spacing w:val="-1"/>
          <w:vertAlign w:val="subscript"/>
        </w:rPr>
        <w:t>число,</w:t>
      </w:r>
      <w:r w:rsidR="00973A79">
        <w:rPr>
          <w:rFonts w:ascii="Times New Roman" w:hAnsi="Times New Roman"/>
          <w:i/>
          <w:spacing w:val="-1"/>
          <w:vertAlign w:val="subscript"/>
        </w:rPr>
        <w:t xml:space="preserve"> </w:t>
      </w:r>
      <w:r w:rsidR="008D5881" w:rsidRPr="006D31ED">
        <w:rPr>
          <w:rFonts w:ascii="Times New Roman" w:hAnsi="Times New Roman"/>
          <w:i/>
          <w:vertAlign w:val="subscript"/>
        </w:rPr>
        <w:t>месяц</w:t>
      </w:r>
      <w:r w:rsidR="00973A79">
        <w:rPr>
          <w:rFonts w:ascii="Times New Roman" w:hAnsi="Times New Roman"/>
          <w:i/>
          <w:vertAlign w:val="subscript"/>
        </w:rPr>
        <w:t xml:space="preserve"> </w:t>
      </w:r>
      <w:r w:rsidR="008D5881" w:rsidRPr="006D31ED">
        <w:rPr>
          <w:rFonts w:ascii="Times New Roman" w:hAnsi="Times New Roman"/>
          <w:i/>
          <w:vertAlign w:val="subscript"/>
        </w:rPr>
        <w:t>и</w:t>
      </w:r>
      <w:r w:rsidR="00973A79">
        <w:rPr>
          <w:rFonts w:ascii="Times New Roman" w:hAnsi="Times New Roman"/>
          <w:i/>
          <w:vertAlign w:val="subscript"/>
        </w:rPr>
        <w:t xml:space="preserve"> </w:t>
      </w:r>
      <w:r w:rsidR="008D5881" w:rsidRPr="006D31ED">
        <w:rPr>
          <w:rFonts w:ascii="Times New Roman" w:hAnsi="Times New Roman"/>
          <w:i/>
          <w:vertAlign w:val="subscript"/>
        </w:rPr>
        <w:t>год</w:t>
      </w:r>
      <w:r w:rsidR="00973A79">
        <w:rPr>
          <w:rFonts w:ascii="Times New Roman" w:hAnsi="Times New Roman"/>
          <w:i/>
          <w:vertAlign w:val="subscript"/>
        </w:rPr>
        <w:t xml:space="preserve"> </w:t>
      </w:r>
      <w:r w:rsidR="008D5881" w:rsidRPr="006D31ED">
        <w:rPr>
          <w:rFonts w:ascii="Times New Roman" w:hAnsi="Times New Roman"/>
          <w:i/>
          <w:spacing w:val="-1"/>
          <w:vertAlign w:val="subscript"/>
        </w:rPr>
        <w:t>выдачи</w:t>
      </w:r>
      <w:r w:rsidR="00973A79">
        <w:rPr>
          <w:rFonts w:ascii="Times New Roman" w:hAnsi="Times New Roman"/>
          <w:i/>
          <w:spacing w:val="-1"/>
          <w:vertAlign w:val="subscript"/>
        </w:rPr>
        <w:t xml:space="preserve"> </w:t>
      </w:r>
      <w:r w:rsidR="008D5881" w:rsidRPr="006D31ED">
        <w:rPr>
          <w:rFonts w:ascii="Times New Roman" w:hAnsi="Times New Roman"/>
          <w:i/>
          <w:vertAlign w:val="subscript"/>
        </w:rPr>
        <w:t>доверенности)</w:t>
      </w:r>
    </w:p>
    <w:p w14:paraId="4D522815" w14:textId="77777777" w:rsidR="008D5881" w:rsidRPr="006D31ED" w:rsidRDefault="008D5881" w:rsidP="008D5881">
      <w:pPr>
        <w:pStyle w:val="a9"/>
        <w:spacing w:before="119" w:line="252" w:lineRule="exact"/>
        <w:ind w:left="832"/>
        <w:jc w:val="both"/>
        <w:rPr>
          <w:lang w:val="ru-RU"/>
        </w:rPr>
      </w:pPr>
      <w:r w:rsidRPr="006D31ED">
        <w:rPr>
          <w:spacing w:val="-1"/>
          <w:lang w:val="ru-RU"/>
        </w:rPr>
        <w:t>ИП,</w:t>
      </w:r>
      <w:r w:rsidR="00973A79">
        <w:rPr>
          <w:spacing w:val="-1"/>
          <w:lang w:val="ru-RU"/>
        </w:rPr>
        <w:t xml:space="preserve"> </w:t>
      </w:r>
      <w:r w:rsidRPr="006D31ED">
        <w:rPr>
          <w:spacing w:val="-1"/>
          <w:lang w:val="ru-RU"/>
        </w:rPr>
        <w:t>юридическое</w:t>
      </w:r>
      <w:r w:rsidR="00973A79">
        <w:rPr>
          <w:spacing w:val="-1"/>
          <w:lang w:val="ru-RU"/>
        </w:rPr>
        <w:t xml:space="preserve"> </w:t>
      </w:r>
      <w:r w:rsidRPr="006D31ED">
        <w:rPr>
          <w:spacing w:val="-1"/>
          <w:lang w:val="ru-RU"/>
        </w:rPr>
        <w:t>лицо</w:t>
      </w:r>
      <w:r w:rsidR="004B2274">
        <w:rPr>
          <w:spacing w:val="-1"/>
          <w:lang w:val="ru-RU"/>
        </w:rPr>
        <w:t xml:space="preserve"> </w:t>
      </w:r>
      <w:r w:rsidRPr="006D31ED">
        <w:rPr>
          <w:lang w:val="ru-RU"/>
        </w:rPr>
        <w:t xml:space="preserve">– </w:t>
      </w:r>
      <w:r w:rsidRPr="006D31ED">
        <w:rPr>
          <w:spacing w:val="-1"/>
          <w:lang w:val="ru-RU"/>
        </w:rPr>
        <w:t>участника</w:t>
      </w:r>
      <w:r w:rsidR="003950E5">
        <w:rPr>
          <w:spacing w:val="-1"/>
          <w:lang w:val="ru-RU"/>
        </w:rPr>
        <w:t xml:space="preserve"> а</w:t>
      </w:r>
      <w:r w:rsidRPr="006D31ED">
        <w:rPr>
          <w:spacing w:val="-1"/>
          <w:lang w:val="ru-RU"/>
        </w:rPr>
        <w:t>укциона:</w:t>
      </w:r>
    </w:p>
    <w:p w14:paraId="63D87F13" w14:textId="77777777" w:rsidR="008D5881" w:rsidRPr="006D31ED" w:rsidRDefault="008D5881" w:rsidP="008D5881">
      <w:pPr>
        <w:pStyle w:val="a9"/>
        <w:tabs>
          <w:tab w:val="left" w:pos="8307"/>
        </w:tabs>
        <w:spacing w:line="239" w:lineRule="exact"/>
        <w:jc w:val="both"/>
        <w:rPr>
          <w:lang w:val="ru-RU"/>
        </w:rPr>
      </w:pPr>
      <w:r w:rsidRPr="006D31ED">
        <w:rPr>
          <w:spacing w:val="-1"/>
          <w:lang w:val="ru-RU"/>
        </w:rPr>
        <w:t>(далее</w:t>
      </w:r>
      <w:r w:rsidR="004D4129" w:rsidRPr="006D31ED">
        <w:rPr>
          <w:lang w:val="ru-RU"/>
        </w:rPr>
        <w:t xml:space="preserve"> – </w:t>
      </w:r>
      <w:r w:rsidRPr="006D31ED">
        <w:rPr>
          <w:spacing w:val="-1"/>
          <w:lang w:val="ru-RU"/>
        </w:rPr>
        <w:t>доверитель)</w:t>
      </w:r>
    </w:p>
    <w:p w14:paraId="038FE6C1"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(Наименование</w:t>
      </w:r>
      <w:r w:rsidR="00973A79">
        <w:rPr>
          <w:rFonts w:ascii="Times New Roman" w:hAnsi="Times New Roman"/>
          <w:i/>
          <w:sz w:val="14"/>
        </w:rPr>
        <w:t xml:space="preserve"> </w:t>
      </w:r>
      <w:r w:rsidRPr="006D31ED">
        <w:rPr>
          <w:rFonts w:ascii="Times New Roman" w:hAnsi="Times New Roman"/>
          <w:i/>
          <w:spacing w:val="-1"/>
          <w:sz w:val="14"/>
        </w:rPr>
        <w:t>участника</w:t>
      </w:r>
      <w:r w:rsidR="00973A79">
        <w:rPr>
          <w:rFonts w:ascii="Times New Roman" w:hAnsi="Times New Roman"/>
          <w:i/>
          <w:spacing w:val="-1"/>
          <w:sz w:val="14"/>
        </w:rPr>
        <w:t xml:space="preserve"> </w:t>
      </w:r>
      <w:r w:rsidRPr="006D31ED">
        <w:rPr>
          <w:rFonts w:ascii="Times New Roman" w:hAnsi="Times New Roman"/>
          <w:i/>
          <w:sz w:val="14"/>
        </w:rPr>
        <w:t>размещения</w:t>
      </w:r>
      <w:r w:rsidR="00973A79">
        <w:rPr>
          <w:rFonts w:ascii="Times New Roman" w:hAnsi="Times New Roman"/>
          <w:i/>
          <w:sz w:val="14"/>
        </w:rPr>
        <w:t xml:space="preserve"> </w:t>
      </w:r>
      <w:r w:rsidRPr="006D31ED">
        <w:rPr>
          <w:rFonts w:ascii="Times New Roman" w:hAnsi="Times New Roman"/>
          <w:i/>
          <w:spacing w:val="-1"/>
          <w:sz w:val="14"/>
        </w:rPr>
        <w:t>заказа)</w:t>
      </w:r>
    </w:p>
    <w:p w14:paraId="42942E57" w14:textId="77777777" w:rsidR="008D5881" w:rsidRPr="006D31ED" w:rsidRDefault="008D5881" w:rsidP="008D5881">
      <w:pPr>
        <w:pStyle w:val="a9"/>
        <w:tabs>
          <w:tab w:val="left" w:pos="9787"/>
        </w:tabs>
        <w:spacing w:before="119" w:line="239" w:lineRule="exact"/>
        <w:jc w:val="both"/>
        <w:rPr>
          <w:lang w:val="ru-RU"/>
        </w:rPr>
      </w:pPr>
      <w:r w:rsidRPr="006D31ED">
        <w:rPr>
          <w:lang w:val="ru-RU"/>
        </w:rPr>
        <w:t>в</w:t>
      </w:r>
      <w:r w:rsidRPr="006D31ED">
        <w:rPr>
          <w:spacing w:val="-1"/>
          <w:lang w:val="ru-RU"/>
        </w:rPr>
        <w:t xml:space="preserve"> лице</w:t>
      </w:r>
      <w:r w:rsidRPr="006D31ED">
        <w:rPr>
          <w:u w:val="single" w:color="000000"/>
          <w:lang w:val="ru-RU"/>
        </w:rPr>
        <w:tab/>
      </w:r>
    </w:p>
    <w:p w14:paraId="49C28A3C"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(фамилия,</w:t>
      </w:r>
      <w:r w:rsidR="00973A79">
        <w:rPr>
          <w:rFonts w:ascii="Times New Roman" w:hAnsi="Times New Roman"/>
          <w:i/>
          <w:sz w:val="14"/>
        </w:rPr>
        <w:t xml:space="preserve"> </w:t>
      </w:r>
      <w:r w:rsidRPr="006D31ED">
        <w:rPr>
          <w:rFonts w:ascii="Times New Roman" w:hAnsi="Times New Roman"/>
          <w:i/>
          <w:sz w:val="14"/>
        </w:rPr>
        <w:t>имя,</w:t>
      </w:r>
      <w:r w:rsidR="00973A79">
        <w:rPr>
          <w:rFonts w:ascii="Times New Roman" w:hAnsi="Times New Roman"/>
          <w:i/>
          <w:sz w:val="14"/>
        </w:rPr>
        <w:t xml:space="preserve"> </w:t>
      </w:r>
      <w:r w:rsidRPr="006D31ED">
        <w:rPr>
          <w:rFonts w:ascii="Times New Roman" w:hAnsi="Times New Roman"/>
          <w:i/>
          <w:spacing w:val="-1"/>
          <w:sz w:val="14"/>
        </w:rPr>
        <w:t>отчество,</w:t>
      </w:r>
      <w:r w:rsidR="00973A79">
        <w:rPr>
          <w:rFonts w:ascii="Times New Roman" w:hAnsi="Times New Roman"/>
          <w:i/>
          <w:spacing w:val="-1"/>
          <w:sz w:val="14"/>
        </w:rPr>
        <w:t xml:space="preserve"> </w:t>
      </w:r>
      <w:r w:rsidRPr="006D31ED">
        <w:rPr>
          <w:rFonts w:ascii="Times New Roman" w:hAnsi="Times New Roman"/>
          <w:i/>
          <w:spacing w:val="-1"/>
          <w:sz w:val="14"/>
        </w:rPr>
        <w:t>должность)</w:t>
      </w:r>
    </w:p>
    <w:p w14:paraId="473DF657" w14:textId="77777777" w:rsidR="008D5881" w:rsidRPr="006D31ED" w:rsidRDefault="008D5881" w:rsidP="008D5881">
      <w:pPr>
        <w:pStyle w:val="a9"/>
        <w:tabs>
          <w:tab w:val="left" w:pos="10002"/>
        </w:tabs>
        <w:spacing w:before="119" w:line="239" w:lineRule="exact"/>
        <w:jc w:val="both"/>
        <w:rPr>
          <w:lang w:val="ru-RU"/>
        </w:rPr>
      </w:pPr>
      <w:r w:rsidRPr="006D31ED">
        <w:rPr>
          <w:spacing w:val="-1"/>
          <w:lang w:val="ru-RU"/>
        </w:rPr>
        <w:t>действующий (</w:t>
      </w:r>
      <w:proofErr w:type="spellStart"/>
      <w:r w:rsidRPr="006D31ED">
        <w:rPr>
          <w:spacing w:val="-1"/>
          <w:lang w:val="ru-RU"/>
        </w:rPr>
        <w:t>ая</w:t>
      </w:r>
      <w:proofErr w:type="spellEnd"/>
      <w:r w:rsidRPr="006D31ED">
        <w:rPr>
          <w:spacing w:val="-1"/>
          <w:lang w:val="ru-RU"/>
        </w:rPr>
        <w:t>)</w:t>
      </w:r>
      <w:r w:rsidR="00973A79">
        <w:rPr>
          <w:spacing w:val="-1"/>
          <w:lang w:val="ru-RU"/>
        </w:rPr>
        <w:t xml:space="preserve"> </w:t>
      </w:r>
      <w:r w:rsidRPr="006D31ED">
        <w:rPr>
          <w:spacing w:val="-1"/>
          <w:lang w:val="ru-RU"/>
        </w:rPr>
        <w:t>на</w:t>
      </w:r>
      <w:r w:rsidR="00973A79">
        <w:rPr>
          <w:spacing w:val="-1"/>
          <w:lang w:val="ru-RU"/>
        </w:rPr>
        <w:t xml:space="preserve"> </w:t>
      </w:r>
      <w:r w:rsidRPr="006D31ED">
        <w:rPr>
          <w:spacing w:val="-2"/>
          <w:lang w:val="ru-RU"/>
        </w:rPr>
        <w:t>основании</w:t>
      </w:r>
      <w:r w:rsidRPr="006D31ED">
        <w:rPr>
          <w:u w:val="single" w:color="000000"/>
          <w:lang w:val="ru-RU"/>
        </w:rPr>
        <w:tab/>
      </w:r>
    </w:p>
    <w:p w14:paraId="2F203994"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spacing w:val="-1"/>
          <w:sz w:val="14"/>
        </w:rPr>
        <w:t>(устава,</w:t>
      </w:r>
      <w:r w:rsidR="00973A79">
        <w:rPr>
          <w:rFonts w:ascii="Times New Roman" w:hAnsi="Times New Roman"/>
          <w:spacing w:val="-1"/>
          <w:sz w:val="14"/>
        </w:rPr>
        <w:t xml:space="preserve"> </w:t>
      </w:r>
      <w:r w:rsidRPr="006D31ED">
        <w:rPr>
          <w:rFonts w:ascii="Times New Roman" w:hAnsi="Times New Roman"/>
          <w:sz w:val="14"/>
        </w:rPr>
        <w:t>доверенности,</w:t>
      </w:r>
      <w:r w:rsidR="00973A79">
        <w:rPr>
          <w:rFonts w:ascii="Times New Roman" w:hAnsi="Times New Roman"/>
          <w:sz w:val="14"/>
        </w:rPr>
        <w:t xml:space="preserve"> </w:t>
      </w:r>
      <w:r w:rsidRPr="006D31ED">
        <w:rPr>
          <w:rFonts w:ascii="Times New Roman" w:hAnsi="Times New Roman"/>
          <w:sz w:val="14"/>
        </w:rPr>
        <w:t>положения</w:t>
      </w:r>
      <w:r w:rsidR="00973A79">
        <w:rPr>
          <w:rFonts w:ascii="Times New Roman" w:hAnsi="Times New Roman"/>
          <w:sz w:val="14"/>
        </w:rPr>
        <w:t xml:space="preserve"> </w:t>
      </w:r>
      <w:r w:rsidRPr="006D31ED">
        <w:rPr>
          <w:rFonts w:ascii="Times New Roman" w:hAnsi="Times New Roman"/>
          <w:sz w:val="14"/>
        </w:rPr>
        <w:t>и</w:t>
      </w:r>
      <w:r w:rsidR="00973A79">
        <w:rPr>
          <w:rFonts w:ascii="Times New Roman" w:hAnsi="Times New Roman"/>
          <w:sz w:val="14"/>
        </w:rPr>
        <w:t xml:space="preserve"> </w:t>
      </w:r>
      <w:r w:rsidRPr="006D31ED">
        <w:rPr>
          <w:rFonts w:ascii="Times New Roman" w:hAnsi="Times New Roman"/>
          <w:sz w:val="14"/>
        </w:rPr>
        <w:t>т.д.)</w:t>
      </w:r>
    </w:p>
    <w:p w14:paraId="024DB1AB" w14:textId="77777777" w:rsidR="008D5881" w:rsidRPr="006D31ED" w:rsidRDefault="00973A79" w:rsidP="008D5881">
      <w:pPr>
        <w:pStyle w:val="a9"/>
        <w:tabs>
          <w:tab w:val="left" w:pos="7761"/>
        </w:tabs>
        <w:spacing w:before="119" w:line="239" w:lineRule="exact"/>
        <w:jc w:val="both"/>
        <w:rPr>
          <w:lang w:val="ru-RU"/>
        </w:rPr>
      </w:pPr>
      <w:r w:rsidRPr="006D31ED">
        <w:rPr>
          <w:spacing w:val="-1"/>
          <w:lang w:val="ru-RU"/>
        </w:rPr>
        <w:t>Д</w:t>
      </w:r>
      <w:r w:rsidR="008D5881" w:rsidRPr="006D31ED">
        <w:rPr>
          <w:spacing w:val="-1"/>
          <w:lang w:val="ru-RU"/>
        </w:rPr>
        <w:t>оверяет</w:t>
      </w:r>
      <w:r>
        <w:rPr>
          <w:spacing w:val="-1"/>
          <w:lang w:val="ru-RU"/>
        </w:rPr>
        <w:t xml:space="preserve"> </w:t>
      </w:r>
      <w:r w:rsidR="008D5881" w:rsidRPr="006D31ED">
        <w:rPr>
          <w:spacing w:val="-1"/>
          <w:lang w:val="ru-RU"/>
        </w:rPr>
        <w:t>(далее</w:t>
      </w:r>
      <w:r w:rsidR="008D5881" w:rsidRPr="006D31ED">
        <w:rPr>
          <w:lang w:val="ru-RU"/>
        </w:rPr>
        <w:t xml:space="preserve"> – </w:t>
      </w:r>
      <w:r w:rsidR="008D5881" w:rsidRPr="006D31ED">
        <w:rPr>
          <w:spacing w:val="-1"/>
          <w:lang w:val="ru-RU"/>
        </w:rPr>
        <w:t>представитель)</w:t>
      </w:r>
    </w:p>
    <w:p w14:paraId="79A5AADC"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(фамилия,</w:t>
      </w:r>
      <w:r w:rsidR="00973A79">
        <w:rPr>
          <w:rFonts w:ascii="Times New Roman" w:hAnsi="Times New Roman"/>
          <w:i/>
          <w:sz w:val="14"/>
        </w:rPr>
        <w:t xml:space="preserve"> </w:t>
      </w:r>
      <w:r w:rsidRPr="006D31ED">
        <w:rPr>
          <w:rFonts w:ascii="Times New Roman" w:hAnsi="Times New Roman"/>
          <w:i/>
          <w:sz w:val="14"/>
        </w:rPr>
        <w:t>имя,</w:t>
      </w:r>
      <w:r w:rsidR="00973A79">
        <w:rPr>
          <w:rFonts w:ascii="Times New Roman" w:hAnsi="Times New Roman"/>
          <w:i/>
          <w:sz w:val="14"/>
        </w:rPr>
        <w:t xml:space="preserve"> </w:t>
      </w:r>
      <w:r w:rsidRPr="006D31ED">
        <w:rPr>
          <w:rFonts w:ascii="Times New Roman" w:hAnsi="Times New Roman"/>
          <w:i/>
          <w:spacing w:val="-1"/>
          <w:sz w:val="14"/>
        </w:rPr>
        <w:t>отчество,</w:t>
      </w:r>
      <w:r w:rsidR="00973A79">
        <w:rPr>
          <w:rFonts w:ascii="Times New Roman" w:hAnsi="Times New Roman"/>
          <w:i/>
          <w:spacing w:val="-1"/>
          <w:sz w:val="14"/>
        </w:rPr>
        <w:t xml:space="preserve"> </w:t>
      </w:r>
      <w:r w:rsidRPr="006D31ED">
        <w:rPr>
          <w:rFonts w:ascii="Times New Roman" w:hAnsi="Times New Roman"/>
          <w:i/>
          <w:spacing w:val="-1"/>
          <w:sz w:val="14"/>
        </w:rPr>
        <w:t>должность)</w:t>
      </w:r>
    </w:p>
    <w:p w14:paraId="6398AD89" w14:textId="77777777" w:rsidR="004D4129" w:rsidRPr="006D31ED" w:rsidRDefault="008D5881" w:rsidP="008D5881">
      <w:pPr>
        <w:pStyle w:val="a9"/>
        <w:tabs>
          <w:tab w:val="left" w:pos="2224"/>
          <w:tab w:val="left" w:pos="3482"/>
          <w:tab w:val="left" w:pos="7030"/>
          <w:tab w:val="left" w:pos="7632"/>
          <w:tab w:val="left" w:pos="9886"/>
          <w:tab w:val="left" w:pos="10098"/>
        </w:tabs>
        <w:spacing w:before="117" w:line="359" w:lineRule="auto"/>
        <w:ind w:right="328"/>
        <w:jc w:val="both"/>
        <w:rPr>
          <w:spacing w:val="29"/>
          <w:lang w:val="ru-RU"/>
        </w:rPr>
      </w:pPr>
      <w:r w:rsidRPr="006D31ED">
        <w:rPr>
          <w:spacing w:val="-1"/>
          <w:lang w:val="ru-RU"/>
        </w:rPr>
        <w:t>паспорт серии</w:t>
      </w:r>
      <w:r w:rsidRPr="006D31ED">
        <w:rPr>
          <w:spacing w:val="-1"/>
          <w:u w:val="single" w:color="000000"/>
          <w:lang w:val="ru-RU"/>
        </w:rPr>
        <w:tab/>
      </w:r>
      <w:r w:rsidRPr="006D31ED">
        <w:rPr>
          <w:lang w:val="ru-RU"/>
        </w:rPr>
        <w:t>№</w:t>
      </w:r>
      <w:r w:rsidRPr="006D31ED">
        <w:rPr>
          <w:u w:val="single" w:color="000000"/>
          <w:lang w:val="ru-RU"/>
        </w:rPr>
        <w:tab/>
      </w:r>
      <w:r w:rsidRPr="006D31ED">
        <w:rPr>
          <w:spacing w:val="-1"/>
          <w:lang w:val="ru-RU"/>
        </w:rPr>
        <w:t>выдан</w:t>
      </w:r>
      <w:r w:rsidRPr="006D31ED">
        <w:rPr>
          <w:spacing w:val="-1"/>
          <w:u w:val="single" w:color="000000"/>
          <w:lang w:val="ru-RU"/>
        </w:rPr>
        <w:tab/>
      </w:r>
      <w:r w:rsidRPr="006D31ED">
        <w:rPr>
          <w:spacing w:val="-5"/>
          <w:lang w:val="ru-RU"/>
        </w:rPr>
        <w:t>«</w:t>
      </w:r>
      <w:r w:rsidRPr="006D31ED">
        <w:rPr>
          <w:spacing w:val="-5"/>
          <w:u w:val="single" w:color="000000"/>
          <w:lang w:val="ru-RU"/>
        </w:rPr>
        <w:tab/>
      </w:r>
      <w:r w:rsidRPr="006D31ED">
        <w:rPr>
          <w:lang w:val="ru-RU"/>
        </w:rPr>
        <w:t>»</w:t>
      </w:r>
      <w:r w:rsidRPr="006D31ED">
        <w:rPr>
          <w:u w:val="single" w:color="000000"/>
          <w:lang w:val="ru-RU"/>
        </w:rPr>
        <w:tab/>
      </w:r>
    </w:p>
    <w:p w14:paraId="73465C06" w14:textId="77777777" w:rsidR="008D5881" w:rsidRPr="006D31ED" w:rsidRDefault="008D5881" w:rsidP="008D5881">
      <w:pPr>
        <w:pStyle w:val="a9"/>
        <w:tabs>
          <w:tab w:val="left" w:pos="2224"/>
          <w:tab w:val="left" w:pos="3482"/>
          <w:tab w:val="left" w:pos="7030"/>
          <w:tab w:val="left" w:pos="7632"/>
          <w:tab w:val="left" w:pos="9886"/>
          <w:tab w:val="left" w:pos="10098"/>
        </w:tabs>
        <w:spacing w:before="117" w:line="359" w:lineRule="auto"/>
        <w:ind w:right="328"/>
        <w:jc w:val="both"/>
        <w:rPr>
          <w:lang w:val="ru-RU"/>
        </w:rPr>
      </w:pPr>
      <w:r w:rsidRPr="006D31ED">
        <w:rPr>
          <w:spacing w:val="-1"/>
          <w:lang w:val="ru-RU"/>
        </w:rPr>
        <w:t>представлять</w:t>
      </w:r>
      <w:r w:rsidR="00973A79">
        <w:rPr>
          <w:spacing w:val="-1"/>
          <w:lang w:val="ru-RU"/>
        </w:rPr>
        <w:t xml:space="preserve"> </w:t>
      </w:r>
      <w:r w:rsidRPr="006D31ED">
        <w:rPr>
          <w:spacing w:val="-1"/>
          <w:lang w:val="ru-RU"/>
        </w:rPr>
        <w:t>интересы</w:t>
      </w:r>
      <w:r w:rsidR="00973A79">
        <w:rPr>
          <w:spacing w:val="-1"/>
          <w:lang w:val="ru-RU"/>
        </w:rPr>
        <w:t xml:space="preserve"> </w:t>
      </w:r>
      <w:r w:rsidRPr="006D31ED">
        <w:rPr>
          <w:spacing w:val="-1"/>
          <w:lang w:val="ru-RU"/>
        </w:rPr>
        <w:t>доверителя на</w:t>
      </w:r>
      <w:r w:rsidR="00973A79">
        <w:rPr>
          <w:spacing w:val="-1"/>
          <w:lang w:val="ru-RU"/>
        </w:rPr>
        <w:t xml:space="preserve"> </w:t>
      </w:r>
      <w:r w:rsidRPr="006D31ED">
        <w:rPr>
          <w:spacing w:val="-1"/>
          <w:lang w:val="ru-RU"/>
        </w:rPr>
        <w:t>аукционе</w:t>
      </w:r>
      <w:r w:rsidRPr="006D31ED">
        <w:rPr>
          <w:u w:val="single" w:color="000000"/>
          <w:lang w:val="ru-RU"/>
        </w:rPr>
        <w:tab/>
      </w:r>
      <w:r w:rsidRPr="006D31ED">
        <w:rPr>
          <w:u w:val="single" w:color="000000"/>
          <w:lang w:val="ru-RU"/>
        </w:rPr>
        <w:tab/>
      </w:r>
      <w:r w:rsidRPr="006D31ED">
        <w:rPr>
          <w:u w:val="single" w:color="000000"/>
          <w:lang w:val="ru-RU"/>
        </w:rPr>
        <w:tab/>
      </w:r>
      <w:r w:rsidRPr="006D31ED">
        <w:rPr>
          <w:u w:val="single" w:color="000000"/>
          <w:lang w:val="ru-RU"/>
        </w:rPr>
        <w:tab/>
      </w:r>
    </w:p>
    <w:p w14:paraId="6D454AA9" w14:textId="77777777" w:rsidR="008D5881" w:rsidRPr="006D31ED" w:rsidRDefault="008D5881" w:rsidP="008D5881">
      <w:pPr>
        <w:pStyle w:val="a9"/>
        <w:tabs>
          <w:tab w:val="left" w:pos="8088"/>
        </w:tabs>
        <w:spacing w:line="234" w:lineRule="exact"/>
        <w:jc w:val="both"/>
        <w:rPr>
          <w:lang w:val="ru-RU"/>
        </w:rPr>
      </w:pPr>
      <w:r w:rsidRPr="006D31ED">
        <w:rPr>
          <w:u w:val="single" w:color="000000"/>
          <w:lang w:val="ru-RU"/>
        </w:rPr>
        <w:tab/>
      </w:r>
      <w:r w:rsidRPr="006D31ED">
        <w:rPr>
          <w:spacing w:val="-1"/>
          <w:lang w:val="ru-RU"/>
        </w:rPr>
        <w:t>(далее</w:t>
      </w:r>
      <w:r w:rsidRPr="006D31ED">
        <w:rPr>
          <w:lang w:val="ru-RU"/>
        </w:rPr>
        <w:t xml:space="preserve"> –</w:t>
      </w:r>
      <w:r w:rsidR="004B2274">
        <w:rPr>
          <w:lang w:val="ru-RU"/>
        </w:rPr>
        <w:t xml:space="preserve"> </w:t>
      </w:r>
      <w:r w:rsidRPr="006D31ED">
        <w:rPr>
          <w:spacing w:val="-1"/>
          <w:lang w:val="ru-RU"/>
        </w:rPr>
        <w:t>аукцион)</w:t>
      </w:r>
    </w:p>
    <w:p w14:paraId="164E3899"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(указать</w:t>
      </w:r>
      <w:r w:rsidR="00973A79">
        <w:rPr>
          <w:rFonts w:ascii="Times New Roman" w:hAnsi="Times New Roman"/>
          <w:i/>
          <w:sz w:val="14"/>
        </w:rPr>
        <w:t xml:space="preserve"> </w:t>
      </w:r>
      <w:r w:rsidRPr="006D31ED">
        <w:rPr>
          <w:rFonts w:ascii="Times New Roman" w:hAnsi="Times New Roman"/>
          <w:i/>
          <w:sz w:val="14"/>
        </w:rPr>
        <w:t>наименование</w:t>
      </w:r>
      <w:r w:rsidR="00973A79">
        <w:rPr>
          <w:rFonts w:ascii="Times New Roman" w:hAnsi="Times New Roman"/>
          <w:i/>
          <w:sz w:val="14"/>
        </w:rPr>
        <w:t xml:space="preserve"> </w:t>
      </w:r>
      <w:r w:rsidRPr="006D31ED">
        <w:rPr>
          <w:rFonts w:ascii="Times New Roman" w:hAnsi="Times New Roman"/>
          <w:i/>
          <w:sz w:val="14"/>
        </w:rPr>
        <w:t>предмета</w:t>
      </w:r>
      <w:r w:rsidR="00973A79">
        <w:rPr>
          <w:rFonts w:ascii="Times New Roman" w:hAnsi="Times New Roman"/>
          <w:i/>
          <w:sz w:val="14"/>
        </w:rPr>
        <w:t xml:space="preserve"> </w:t>
      </w:r>
      <w:r w:rsidRPr="006D31ED">
        <w:rPr>
          <w:rFonts w:ascii="Times New Roman" w:hAnsi="Times New Roman"/>
          <w:i/>
          <w:sz w:val="14"/>
        </w:rPr>
        <w:t>аукциона)</w:t>
      </w:r>
    </w:p>
    <w:p w14:paraId="51DDFB28" w14:textId="77777777" w:rsidR="008D5881" w:rsidRPr="006D31ED" w:rsidRDefault="008D5881" w:rsidP="008D5881">
      <w:pPr>
        <w:spacing w:before="5" w:line="90" w:lineRule="exact"/>
        <w:jc w:val="both"/>
        <w:rPr>
          <w:sz w:val="9"/>
          <w:szCs w:val="9"/>
        </w:rPr>
      </w:pPr>
    </w:p>
    <w:p w14:paraId="4BF90280" w14:textId="77777777" w:rsidR="008D5881" w:rsidRPr="006D31ED" w:rsidRDefault="008D5881" w:rsidP="008D5881">
      <w:pPr>
        <w:spacing w:line="140" w:lineRule="exact"/>
        <w:jc w:val="both"/>
        <w:rPr>
          <w:sz w:val="14"/>
          <w:szCs w:val="14"/>
        </w:rPr>
      </w:pPr>
    </w:p>
    <w:p w14:paraId="2AE1C197" w14:textId="77777777" w:rsidR="008D5881" w:rsidRPr="006D31ED" w:rsidRDefault="008D5881" w:rsidP="008D5881">
      <w:pPr>
        <w:pStyle w:val="a9"/>
        <w:tabs>
          <w:tab w:val="left" w:pos="9646"/>
        </w:tabs>
        <w:spacing w:line="239" w:lineRule="exact"/>
        <w:jc w:val="both"/>
        <w:rPr>
          <w:lang w:val="ru-RU"/>
        </w:rPr>
      </w:pPr>
      <w:r w:rsidRPr="006D31ED">
        <w:rPr>
          <w:spacing w:val="-1"/>
          <w:lang w:val="ru-RU"/>
        </w:rPr>
        <w:t xml:space="preserve">проводимом </w:t>
      </w:r>
      <w:r w:rsidRPr="006D31ED">
        <w:rPr>
          <w:u w:val="single" w:color="000000"/>
          <w:lang w:val="ru-RU"/>
        </w:rPr>
        <w:tab/>
      </w:r>
    </w:p>
    <w:p w14:paraId="31CC9692"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(указать</w:t>
      </w:r>
      <w:r w:rsidR="005D1F56">
        <w:rPr>
          <w:rFonts w:ascii="Times New Roman" w:hAnsi="Times New Roman"/>
          <w:i/>
          <w:sz w:val="14"/>
        </w:rPr>
        <w:t xml:space="preserve"> </w:t>
      </w:r>
      <w:r w:rsidRPr="006D31ED">
        <w:rPr>
          <w:rFonts w:ascii="Times New Roman" w:hAnsi="Times New Roman"/>
          <w:i/>
          <w:spacing w:val="-1"/>
          <w:sz w:val="14"/>
        </w:rPr>
        <w:t>название</w:t>
      </w:r>
      <w:r w:rsidR="005D1F56">
        <w:rPr>
          <w:rFonts w:ascii="Times New Roman" w:hAnsi="Times New Roman"/>
          <w:i/>
          <w:spacing w:val="-1"/>
          <w:sz w:val="14"/>
        </w:rPr>
        <w:t xml:space="preserve"> </w:t>
      </w:r>
      <w:r w:rsidR="00E2695B">
        <w:rPr>
          <w:rFonts w:ascii="Times New Roman" w:hAnsi="Times New Roman"/>
          <w:i/>
          <w:sz w:val="14"/>
        </w:rPr>
        <w:t>О</w:t>
      </w:r>
      <w:r w:rsidRPr="006D31ED">
        <w:rPr>
          <w:rFonts w:ascii="Times New Roman" w:hAnsi="Times New Roman"/>
          <w:i/>
          <w:sz w:val="14"/>
        </w:rPr>
        <w:t>рганизатора</w:t>
      </w:r>
      <w:r w:rsidR="005D1F56">
        <w:rPr>
          <w:rFonts w:ascii="Times New Roman" w:hAnsi="Times New Roman"/>
          <w:i/>
          <w:sz w:val="14"/>
        </w:rPr>
        <w:t xml:space="preserve"> </w:t>
      </w:r>
      <w:r w:rsidRPr="006D31ED">
        <w:rPr>
          <w:rFonts w:ascii="Times New Roman" w:hAnsi="Times New Roman"/>
          <w:i/>
          <w:sz w:val="14"/>
        </w:rPr>
        <w:t>торгов).</w:t>
      </w:r>
    </w:p>
    <w:p w14:paraId="10B93B47" w14:textId="77777777" w:rsidR="008D5881" w:rsidRPr="006D31ED" w:rsidRDefault="008D5881" w:rsidP="008D5881">
      <w:pPr>
        <w:spacing w:before="2" w:line="90" w:lineRule="exact"/>
        <w:jc w:val="both"/>
        <w:rPr>
          <w:sz w:val="9"/>
          <w:szCs w:val="9"/>
        </w:rPr>
      </w:pPr>
    </w:p>
    <w:p w14:paraId="2D23DD46" w14:textId="77777777" w:rsidR="008D5881" w:rsidRPr="006D31ED" w:rsidRDefault="008D5881" w:rsidP="004D4129">
      <w:pPr>
        <w:pStyle w:val="a9"/>
        <w:ind w:right="220" w:firstLine="596"/>
        <w:jc w:val="both"/>
        <w:rPr>
          <w:sz w:val="24"/>
          <w:szCs w:val="24"/>
          <w:lang w:val="ru-RU"/>
        </w:rPr>
      </w:pPr>
      <w:r w:rsidRPr="006D31ED">
        <w:rPr>
          <w:spacing w:val="-1"/>
          <w:sz w:val="24"/>
          <w:szCs w:val="24"/>
          <w:lang w:val="ru-RU"/>
        </w:rPr>
        <w:t>Представитель</w:t>
      </w:r>
      <w:r w:rsidR="00973A79">
        <w:rPr>
          <w:spacing w:val="-1"/>
          <w:sz w:val="24"/>
          <w:szCs w:val="24"/>
          <w:lang w:val="ru-RU"/>
        </w:rPr>
        <w:t xml:space="preserve"> </w:t>
      </w:r>
      <w:r w:rsidRPr="006D31ED">
        <w:rPr>
          <w:spacing w:val="-1"/>
          <w:sz w:val="24"/>
          <w:szCs w:val="24"/>
          <w:lang w:val="ru-RU"/>
        </w:rPr>
        <w:t xml:space="preserve">уполномочен </w:t>
      </w:r>
      <w:r w:rsidRPr="006D31ED">
        <w:rPr>
          <w:sz w:val="24"/>
          <w:szCs w:val="24"/>
          <w:lang w:val="ru-RU"/>
        </w:rPr>
        <w:t>от</w:t>
      </w:r>
      <w:r w:rsidRPr="006D31ED">
        <w:rPr>
          <w:spacing w:val="-1"/>
          <w:sz w:val="24"/>
          <w:szCs w:val="24"/>
          <w:lang w:val="ru-RU"/>
        </w:rPr>
        <w:t xml:space="preserve"> имени доверителя</w:t>
      </w:r>
      <w:r w:rsidR="00973A79">
        <w:rPr>
          <w:spacing w:val="-1"/>
          <w:sz w:val="24"/>
          <w:szCs w:val="24"/>
          <w:lang w:val="ru-RU"/>
        </w:rPr>
        <w:t xml:space="preserve"> </w:t>
      </w:r>
      <w:r w:rsidRPr="006D31ED">
        <w:rPr>
          <w:sz w:val="24"/>
          <w:szCs w:val="24"/>
          <w:lang w:val="ru-RU"/>
        </w:rPr>
        <w:t>в</w:t>
      </w:r>
      <w:r w:rsidR="00973A79">
        <w:rPr>
          <w:sz w:val="24"/>
          <w:szCs w:val="24"/>
          <w:lang w:val="ru-RU"/>
        </w:rPr>
        <w:t xml:space="preserve"> </w:t>
      </w:r>
      <w:r w:rsidRPr="006D31ED">
        <w:rPr>
          <w:sz w:val="24"/>
          <w:szCs w:val="24"/>
          <w:lang w:val="ru-RU"/>
        </w:rPr>
        <w:t xml:space="preserve">ходе </w:t>
      </w:r>
      <w:r w:rsidRPr="006D31ED">
        <w:rPr>
          <w:spacing w:val="-1"/>
          <w:sz w:val="24"/>
          <w:szCs w:val="24"/>
          <w:lang w:val="ru-RU"/>
        </w:rPr>
        <w:t xml:space="preserve">проведения </w:t>
      </w:r>
      <w:r w:rsidRPr="006D31ED">
        <w:rPr>
          <w:spacing w:val="-2"/>
          <w:sz w:val="24"/>
          <w:szCs w:val="24"/>
          <w:lang w:val="ru-RU"/>
        </w:rPr>
        <w:t>аукциона</w:t>
      </w:r>
      <w:r w:rsidR="00973A79">
        <w:rPr>
          <w:spacing w:val="-2"/>
          <w:sz w:val="24"/>
          <w:szCs w:val="24"/>
          <w:lang w:val="ru-RU"/>
        </w:rPr>
        <w:t xml:space="preserve"> </w:t>
      </w:r>
      <w:r w:rsidRPr="006D31ED">
        <w:rPr>
          <w:spacing w:val="-1"/>
          <w:sz w:val="24"/>
          <w:szCs w:val="24"/>
          <w:lang w:val="ru-RU"/>
        </w:rPr>
        <w:t>подавать</w:t>
      </w:r>
      <w:r w:rsidR="00973A79">
        <w:rPr>
          <w:spacing w:val="-1"/>
          <w:sz w:val="24"/>
          <w:szCs w:val="24"/>
          <w:lang w:val="ru-RU"/>
        </w:rPr>
        <w:t xml:space="preserve"> </w:t>
      </w:r>
      <w:r w:rsidRPr="006D31ED">
        <w:rPr>
          <w:spacing w:val="-1"/>
          <w:sz w:val="24"/>
          <w:szCs w:val="24"/>
          <w:lang w:val="ru-RU"/>
        </w:rPr>
        <w:t>предложения</w:t>
      </w:r>
      <w:r w:rsidR="00973A79">
        <w:rPr>
          <w:spacing w:val="-1"/>
          <w:sz w:val="24"/>
          <w:szCs w:val="24"/>
          <w:lang w:val="ru-RU"/>
        </w:rPr>
        <w:t xml:space="preserve"> </w:t>
      </w:r>
      <w:r w:rsidRPr="006D31ED">
        <w:rPr>
          <w:sz w:val="24"/>
          <w:szCs w:val="24"/>
          <w:lang w:val="ru-RU"/>
        </w:rPr>
        <w:t>о</w:t>
      </w:r>
      <w:r w:rsidR="00973A79">
        <w:rPr>
          <w:sz w:val="24"/>
          <w:szCs w:val="24"/>
          <w:lang w:val="ru-RU"/>
        </w:rPr>
        <w:t xml:space="preserve"> </w:t>
      </w:r>
      <w:r w:rsidRPr="006D31ED">
        <w:rPr>
          <w:spacing w:val="-1"/>
          <w:sz w:val="24"/>
          <w:szCs w:val="24"/>
          <w:lang w:val="ru-RU"/>
        </w:rPr>
        <w:t>цене</w:t>
      </w:r>
      <w:r w:rsidR="00973A79">
        <w:rPr>
          <w:spacing w:val="-1"/>
          <w:sz w:val="24"/>
          <w:szCs w:val="24"/>
          <w:lang w:val="ru-RU"/>
        </w:rPr>
        <w:t xml:space="preserve"> </w:t>
      </w:r>
      <w:r w:rsidRPr="006D31ED">
        <w:rPr>
          <w:spacing w:val="-1"/>
          <w:sz w:val="24"/>
          <w:szCs w:val="24"/>
          <w:lang w:val="ru-RU"/>
        </w:rPr>
        <w:t>договора</w:t>
      </w:r>
      <w:r w:rsidR="00973A79">
        <w:rPr>
          <w:spacing w:val="-1"/>
          <w:sz w:val="24"/>
          <w:szCs w:val="24"/>
          <w:lang w:val="ru-RU"/>
        </w:rPr>
        <w:t xml:space="preserve"> </w:t>
      </w:r>
      <w:r w:rsidRPr="006D31ED">
        <w:rPr>
          <w:spacing w:val="-1"/>
          <w:sz w:val="24"/>
          <w:szCs w:val="24"/>
          <w:lang w:val="ru-RU"/>
        </w:rPr>
        <w:t>аренды,</w:t>
      </w:r>
      <w:r w:rsidR="00973A79">
        <w:rPr>
          <w:spacing w:val="-1"/>
          <w:sz w:val="24"/>
          <w:szCs w:val="24"/>
          <w:lang w:val="ru-RU"/>
        </w:rPr>
        <w:t xml:space="preserve"> </w:t>
      </w:r>
      <w:r w:rsidRPr="006D31ED">
        <w:rPr>
          <w:spacing w:val="-1"/>
          <w:sz w:val="24"/>
          <w:szCs w:val="24"/>
          <w:lang w:val="ru-RU"/>
        </w:rPr>
        <w:t>подавать</w:t>
      </w:r>
      <w:r w:rsidR="00973A79">
        <w:rPr>
          <w:spacing w:val="-1"/>
          <w:sz w:val="24"/>
          <w:szCs w:val="24"/>
          <w:lang w:val="ru-RU"/>
        </w:rPr>
        <w:t xml:space="preserve"> </w:t>
      </w:r>
      <w:r w:rsidR="00E2695B">
        <w:rPr>
          <w:spacing w:val="-1"/>
          <w:sz w:val="24"/>
          <w:szCs w:val="24"/>
          <w:lang w:val="ru-RU"/>
        </w:rPr>
        <w:t>О</w:t>
      </w:r>
      <w:r w:rsidRPr="006D31ED">
        <w:rPr>
          <w:spacing w:val="-1"/>
          <w:sz w:val="24"/>
          <w:szCs w:val="24"/>
          <w:lang w:val="ru-RU"/>
        </w:rPr>
        <w:t>рганизатору,</w:t>
      </w:r>
      <w:r w:rsidR="00973A79">
        <w:rPr>
          <w:spacing w:val="-1"/>
          <w:sz w:val="24"/>
          <w:szCs w:val="24"/>
          <w:lang w:val="ru-RU"/>
        </w:rPr>
        <w:t xml:space="preserve"> </w:t>
      </w:r>
      <w:r w:rsidRPr="006D31ED">
        <w:rPr>
          <w:spacing w:val="-1"/>
          <w:sz w:val="24"/>
          <w:szCs w:val="24"/>
          <w:lang w:val="ru-RU"/>
        </w:rPr>
        <w:t>аукционной комиссии необходимые</w:t>
      </w:r>
      <w:r w:rsidR="00973A79">
        <w:rPr>
          <w:spacing w:val="-1"/>
          <w:sz w:val="24"/>
          <w:szCs w:val="24"/>
          <w:lang w:val="ru-RU"/>
        </w:rPr>
        <w:t xml:space="preserve"> </w:t>
      </w:r>
      <w:r w:rsidRPr="006D31ED">
        <w:rPr>
          <w:spacing w:val="-1"/>
          <w:sz w:val="24"/>
          <w:szCs w:val="24"/>
          <w:lang w:val="ru-RU"/>
        </w:rPr>
        <w:t>документы,</w:t>
      </w:r>
      <w:r w:rsidR="00973A79">
        <w:rPr>
          <w:spacing w:val="-1"/>
          <w:sz w:val="24"/>
          <w:szCs w:val="24"/>
          <w:lang w:val="ru-RU"/>
        </w:rPr>
        <w:t xml:space="preserve"> </w:t>
      </w:r>
      <w:r w:rsidRPr="006D31ED">
        <w:rPr>
          <w:spacing w:val="-1"/>
          <w:sz w:val="24"/>
          <w:szCs w:val="24"/>
          <w:lang w:val="ru-RU"/>
        </w:rPr>
        <w:t>подписывать</w:t>
      </w:r>
      <w:r w:rsidRPr="006D31ED">
        <w:rPr>
          <w:sz w:val="24"/>
          <w:szCs w:val="24"/>
          <w:lang w:val="ru-RU"/>
        </w:rPr>
        <w:t xml:space="preserve"> и</w:t>
      </w:r>
      <w:r w:rsidR="00973A79">
        <w:rPr>
          <w:sz w:val="24"/>
          <w:szCs w:val="24"/>
          <w:lang w:val="ru-RU"/>
        </w:rPr>
        <w:t xml:space="preserve"> </w:t>
      </w:r>
      <w:r w:rsidRPr="006D31ED">
        <w:rPr>
          <w:spacing w:val="-2"/>
          <w:sz w:val="24"/>
          <w:szCs w:val="24"/>
          <w:lang w:val="ru-RU"/>
        </w:rPr>
        <w:t>получать</w:t>
      </w:r>
      <w:r w:rsidRPr="006D31ED">
        <w:rPr>
          <w:sz w:val="24"/>
          <w:szCs w:val="24"/>
          <w:lang w:val="ru-RU"/>
        </w:rPr>
        <w:t xml:space="preserve"> от</w:t>
      </w:r>
      <w:r w:rsidRPr="006D31ED">
        <w:rPr>
          <w:spacing w:val="-1"/>
          <w:sz w:val="24"/>
          <w:szCs w:val="24"/>
          <w:lang w:val="ru-RU"/>
        </w:rPr>
        <w:t xml:space="preserve"> имени доверителя документы,</w:t>
      </w:r>
      <w:r w:rsidR="00973A79">
        <w:rPr>
          <w:spacing w:val="-1"/>
          <w:sz w:val="24"/>
          <w:szCs w:val="24"/>
          <w:lang w:val="ru-RU"/>
        </w:rPr>
        <w:t xml:space="preserve"> </w:t>
      </w:r>
      <w:r w:rsidRPr="006D31ED">
        <w:rPr>
          <w:spacing w:val="-1"/>
          <w:sz w:val="24"/>
          <w:szCs w:val="24"/>
          <w:lang w:val="ru-RU"/>
        </w:rPr>
        <w:t>совершать</w:t>
      </w:r>
      <w:r w:rsidR="00973A79">
        <w:rPr>
          <w:spacing w:val="-1"/>
          <w:sz w:val="24"/>
          <w:szCs w:val="24"/>
          <w:lang w:val="ru-RU"/>
        </w:rPr>
        <w:t xml:space="preserve"> </w:t>
      </w:r>
      <w:r w:rsidRPr="006D31ED">
        <w:rPr>
          <w:spacing w:val="-1"/>
          <w:sz w:val="24"/>
          <w:szCs w:val="24"/>
          <w:lang w:val="ru-RU"/>
        </w:rPr>
        <w:t>иные</w:t>
      </w:r>
      <w:r w:rsidR="00973A79">
        <w:rPr>
          <w:spacing w:val="-1"/>
          <w:sz w:val="24"/>
          <w:szCs w:val="24"/>
          <w:lang w:val="ru-RU"/>
        </w:rPr>
        <w:t xml:space="preserve"> </w:t>
      </w:r>
      <w:r w:rsidRPr="006D31ED">
        <w:rPr>
          <w:spacing w:val="-1"/>
          <w:sz w:val="24"/>
          <w:szCs w:val="24"/>
          <w:lang w:val="ru-RU"/>
        </w:rPr>
        <w:t>действия,</w:t>
      </w:r>
      <w:r w:rsidR="00973A79">
        <w:rPr>
          <w:spacing w:val="-1"/>
          <w:sz w:val="24"/>
          <w:szCs w:val="24"/>
          <w:lang w:val="ru-RU"/>
        </w:rPr>
        <w:t xml:space="preserve"> </w:t>
      </w:r>
      <w:r w:rsidRPr="006D31ED">
        <w:rPr>
          <w:spacing w:val="-1"/>
          <w:sz w:val="24"/>
          <w:szCs w:val="24"/>
          <w:lang w:val="ru-RU"/>
        </w:rPr>
        <w:t>связанные</w:t>
      </w:r>
      <w:r w:rsidR="00973A79">
        <w:rPr>
          <w:spacing w:val="-1"/>
          <w:sz w:val="24"/>
          <w:szCs w:val="24"/>
          <w:lang w:val="ru-RU"/>
        </w:rPr>
        <w:t xml:space="preserve"> </w:t>
      </w:r>
      <w:r w:rsidRPr="006D31ED">
        <w:rPr>
          <w:sz w:val="24"/>
          <w:szCs w:val="24"/>
          <w:lang w:val="ru-RU"/>
        </w:rPr>
        <w:t xml:space="preserve">с </w:t>
      </w:r>
      <w:r w:rsidRPr="006D31ED">
        <w:rPr>
          <w:spacing w:val="-1"/>
          <w:sz w:val="24"/>
          <w:szCs w:val="24"/>
          <w:lang w:val="ru-RU"/>
        </w:rPr>
        <w:t>участием</w:t>
      </w:r>
      <w:r w:rsidR="00973A79">
        <w:rPr>
          <w:spacing w:val="-1"/>
          <w:sz w:val="24"/>
          <w:szCs w:val="24"/>
          <w:lang w:val="ru-RU"/>
        </w:rPr>
        <w:t xml:space="preserve"> </w:t>
      </w:r>
      <w:r w:rsidRPr="006D31ED">
        <w:rPr>
          <w:spacing w:val="-1"/>
          <w:sz w:val="24"/>
          <w:szCs w:val="24"/>
          <w:lang w:val="ru-RU"/>
        </w:rPr>
        <w:t xml:space="preserve">доверителя </w:t>
      </w:r>
      <w:r w:rsidRPr="006D31ED">
        <w:rPr>
          <w:sz w:val="24"/>
          <w:szCs w:val="24"/>
          <w:lang w:val="ru-RU"/>
        </w:rPr>
        <w:t>в</w:t>
      </w:r>
      <w:r w:rsidRPr="006D31ED">
        <w:rPr>
          <w:spacing w:val="-1"/>
          <w:sz w:val="24"/>
          <w:szCs w:val="24"/>
          <w:lang w:val="ru-RU"/>
        </w:rPr>
        <w:t xml:space="preserve"> аукционе.</w:t>
      </w:r>
    </w:p>
    <w:p w14:paraId="53EC8F09" w14:textId="77777777" w:rsidR="008D5881" w:rsidRPr="006D31ED" w:rsidRDefault="008D5881" w:rsidP="008D5881">
      <w:pPr>
        <w:pStyle w:val="a9"/>
        <w:tabs>
          <w:tab w:val="left" w:pos="4669"/>
          <w:tab w:val="left" w:pos="7912"/>
        </w:tabs>
        <w:spacing w:before="116"/>
        <w:jc w:val="both"/>
        <w:rPr>
          <w:lang w:val="ru-RU"/>
        </w:rPr>
      </w:pPr>
      <w:r w:rsidRPr="006D31ED">
        <w:rPr>
          <w:spacing w:val="-1"/>
          <w:lang w:val="ru-RU"/>
        </w:rPr>
        <w:t>Подпись</w:t>
      </w:r>
      <w:r w:rsidRPr="006D31ED">
        <w:rPr>
          <w:spacing w:val="-1"/>
          <w:u w:val="single" w:color="000000"/>
          <w:lang w:val="ru-RU"/>
        </w:rPr>
        <w:tab/>
      </w:r>
      <w:r w:rsidRPr="006D31ED">
        <w:rPr>
          <w:spacing w:val="-1"/>
          <w:u w:val="single" w:color="000000"/>
          <w:lang w:val="ru-RU"/>
        </w:rPr>
        <w:tab/>
      </w:r>
      <w:r w:rsidRPr="006D31ED">
        <w:rPr>
          <w:spacing w:val="-1"/>
          <w:lang w:val="ru-RU"/>
        </w:rPr>
        <w:t>удостоверяем.</w:t>
      </w:r>
    </w:p>
    <w:p w14:paraId="3538267C" w14:textId="77777777" w:rsidR="008D5881" w:rsidRPr="006D31ED" w:rsidRDefault="008D5881" w:rsidP="008D5881">
      <w:pPr>
        <w:spacing w:before="11" w:line="240" w:lineRule="exact"/>
        <w:jc w:val="both"/>
        <w:rPr>
          <w:sz w:val="24"/>
          <w:szCs w:val="24"/>
        </w:rPr>
      </w:pPr>
    </w:p>
    <w:p w14:paraId="46293132" w14:textId="77777777" w:rsidR="008D5881" w:rsidRPr="006D31ED" w:rsidRDefault="008D5881" w:rsidP="008D5881">
      <w:pPr>
        <w:ind w:left="112"/>
        <w:jc w:val="both"/>
        <w:rPr>
          <w:rFonts w:ascii="Times New Roman" w:eastAsia="Times New Roman" w:hAnsi="Times New Roman" w:cs="Times New Roman"/>
          <w:sz w:val="14"/>
          <w:szCs w:val="14"/>
        </w:rPr>
      </w:pPr>
      <w:r w:rsidRPr="006D31ED">
        <w:rPr>
          <w:rFonts w:ascii="Times New Roman" w:hAnsi="Times New Roman"/>
          <w:i/>
          <w:sz w:val="14"/>
        </w:rPr>
        <w:t>(Ф.И.О.</w:t>
      </w:r>
      <w:r w:rsidR="005D1F56">
        <w:rPr>
          <w:rFonts w:ascii="Times New Roman" w:hAnsi="Times New Roman"/>
          <w:i/>
          <w:sz w:val="14"/>
        </w:rPr>
        <w:t xml:space="preserve"> </w:t>
      </w:r>
      <w:r w:rsidRPr="006D31ED">
        <w:rPr>
          <w:rFonts w:ascii="Times New Roman" w:hAnsi="Times New Roman"/>
          <w:i/>
          <w:spacing w:val="-1"/>
          <w:sz w:val="14"/>
        </w:rPr>
        <w:t>представителя)</w:t>
      </w:r>
      <w:r w:rsidR="00973A79">
        <w:rPr>
          <w:rFonts w:ascii="Times New Roman" w:hAnsi="Times New Roman"/>
          <w:i/>
          <w:spacing w:val="-1"/>
          <w:sz w:val="14"/>
        </w:rPr>
        <w:t xml:space="preserve"> </w:t>
      </w:r>
      <w:r w:rsidRPr="006D31ED">
        <w:rPr>
          <w:rFonts w:ascii="Times New Roman" w:hAnsi="Times New Roman"/>
          <w:i/>
          <w:sz w:val="14"/>
        </w:rPr>
        <w:t>(Подпись</w:t>
      </w:r>
      <w:r w:rsidR="00973A79">
        <w:rPr>
          <w:rFonts w:ascii="Times New Roman" w:hAnsi="Times New Roman"/>
          <w:i/>
          <w:sz w:val="14"/>
        </w:rPr>
        <w:t xml:space="preserve"> </w:t>
      </w:r>
      <w:r w:rsidRPr="006D31ED">
        <w:rPr>
          <w:rFonts w:ascii="Times New Roman" w:hAnsi="Times New Roman"/>
          <w:i/>
          <w:sz w:val="14"/>
        </w:rPr>
        <w:t>представителя)</w:t>
      </w:r>
    </w:p>
    <w:p w14:paraId="35513650" w14:textId="77777777" w:rsidR="008D5881" w:rsidRPr="006D31ED" w:rsidRDefault="008D5881" w:rsidP="008D5881">
      <w:pPr>
        <w:spacing w:line="120" w:lineRule="exact"/>
        <w:jc w:val="both"/>
        <w:rPr>
          <w:sz w:val="12"/>
          <w:szCs w:val="12"/>
        </w:rPr>
      </w:pPr>
    </w:p>
    <w:p w14:paraId="079D6B2A" w14:textId="77777777" w:rsidR="008D5881" w:rsidRPr="006D31ED" w:rsidRDefault="008D5881" w:rsidP="008D5881">
      <w:pPr>
        <w:pStyle w:val="a9"/>
        <w:tabs>
          <w:tab w:val="left" w:pos="3888"/>
          <w:tab w:val="left" w:pos="6807"/>
          <w:tab w:val="left" w:pos="7740"/>
        </w:tabs>
        <w:jc w:val="both"/>
        <w:rPr>
          <w:lang w:val="ru-RU"/>
        </w:rPr>
      </w:pPr>
      <w:r w:rsidRPr="006D31ED">
        <w:rPr>
          <w:spacing w:val="-1"/>
          <w:lang w:val="ru-RU"/>
        </w:rPr>
        <w:t>Доверенность</w:t>
      </w:r>
      <w:r w:rsidR="00973A79">
        <w:rPr>
          <w:spacing w:val="-1"/>
          <w:lang w:val="ru-RU"/>
        </w:rPr>
        <w:t xml:space="preserve"> </w:t>
      </w:r>
      <w:r w:rsidRPr="006D31ED">
        <w:rPr>
          <w:spacing w:val="-1"/>
          <w:lang w:val="ru-RU"/>
        </w:rPr>
        <w:t>действительна</w:t>
      </w:r>
      <w:r w:rsidR="00973A79">
        <w:rPr>
          <w:spacing w:val="-1"/>
          <w:lang w:val="ru-RU"/>
        </w:rPr>
        <w:t xml:space="preserve"> </w:t>
      </w:r>
      <w:proofErr w:type="gramStart"/>
      <w:r w:rsidRPr="006D31ED">
        <w:rPr>
          <w:spacing w:val="-1"/>
          <w:lang w:val="ru-RU"/>
        </w:rPr>
        <w:t>по</w:t>
      </w:r>
      <w:r w:rsidRPr="006D31ED">
        <w:rPr>
          <w:spacing w:val="-5"/>
          <w:lang w:val="ru-RU"/>
        </w:rPr>
        <w:t>«</w:t>
      </w:r>
      <w:proofErr w:type="gramEnd"/>
      <w:r w:rsidRPr="006D31ED">
        <w:rPr>
          <w:spacing w:val="-5"/>
          <w:u w:val="single" w:color="000000"/>
          <w:lang w:val="ru-RU"/>
        </w:rPr>
        <w:tab/>
      </w:r>
      <w:r w:rsidRPr="006D31ED">
        <w:rPr>
          <w:lang w:val="ru-RU"/>
        </w:rPr>
        <w:t>»</w:t>
      </w:r>
      <w:r w:rsidRPr="006D31ED">
        <w:rPr>
          <w:u w:val="single" w:color="000000"/>
          <w:lang w:val="ru-RU"/>
        </w:rPr>
        <w:tab/>
      </w:r>
      <w:r w:rsidRPr="006D31ED">
        <w:rPr>
          <w:spacing w:val="-1"/>
          <w:lang w:val="ru-RU"/>
        </w:rPr>
        <w:t>20</w:t>
      </w:r>
      <w:r w:rsidRPr="006D31ED">
        <w:rPr>
          <w:spacing w:val="-1"/>
          <w:u w:val="single" w:color="000000"/>
          <w:lang w:val="ru-RU"/>
        </w:rPr>
        <w:tab/>
      </w:r>
      <w:r w:rsidRPr="006D31ED">
        <w:rPr>
          <w:lang w:val="ru-RU"/>
        </w:rPr>
        <w:t>г.</w:t>
      </w:r>
    </w:p>
    <w:p w14:paraId="3D24E467" w14:textId="77777777" w:rsidR="008D5881" w:rsidRPr="006D31ED" w:rsidRDefault="008D5881" w:rsidP="008D5881">
      <w:pPr>
        <w:spacing w:before="20" w:line="260" w:lineRule="exact"/>
        <w:jc w:val="both"/>
        <w:rPr>
          <w:sz w:val="26"/>
          <w:szCs w:val="26"/>
        </w:rPr>
      </w:pPr>
    </w:p>
    <w:p w14:paraId="0C9C5252" w14:textId="704FD655" w:rsidR="008D5881" w:rsidRPr="00954A7D" w:rsidRDefault="008D5881" w:rsidP="00954A7D">
      <w:pPr>
        <w:pStyle w:val="a9"/>
        <w:tabs>
          <w:tab w:val="left" w:pos="6387"/>
          <w:tab w:val="left" w:pos="9320"/>
        </w:tabs>
        <w:jc w:val="both"/>
        <w:rPr>
          <w:lang w:val="ru-RU"/>
        </w:rPr>
      </w:pPr>
      <w:r w:rsidRPr="006D31ED">
        <w:rPr>
          <w:spacing w:val="-1"/>
          <w:lang w:val="ru-RU"/>
        </w:rPr>
        <w:t>Руководитель</w:t>
      </w:r>
      <w:r w:rsidR="005D1F56">
        <w:rPr>
          <w:spacing w:val="-1"/>
          <w:lang w:val="ru-RU"/>
        </w:rPr>
        <w:t xml:space="preserve"> </w:t>
      </w:r>
      <w:r w:rsidRPr="006D31ED">
        <w:rPr>
          <w:spacing w:val="-1"/>
          <w:lang w:val="ru-RU"/>
        </w:rPr>
        <w:t>организации</w:t>
      </w:r>
      <w:r w:rsidRPr="006D31ED">
        <w:rPr>
          <w:spacing w:val="-1"/>
          <w:u w:val="single" w:color="000000"/>
          <w:lang w:val="ru-RU"/>
        </w:rPr>
        <w:tab/>
      </w:r>
      <w:r w:rsidRPr="006D31ED">
        <w:rPr>
          <w:lang w:val="ru-RU"/>
        </w:rPr>
        <w:t>(</w:t>
      </w:r>
      <w:proofErr w:type="gramStart"/>
      <w:r w:rsidRPr="006D31ED">
        <w:rPr>
          <w:u w:val="single" w:color="000000"/>
          <w:lang w:val="ru-RU"/>
        </w:rPr>
        <w:tab/>
      </w:r>
      <w:r w:rsidRPr="006D31ED">
        <w:rPr>
          <w:lang w:val="ru-RU"/>
        </w:rPr>
        <w:t>)</w:t>
      </w:r>
      <w:r w:rsidRPr="000D1DE1">
        <w:rPr>
          <w:i/>
          <w:sz w:val="14"/>
          <w:lang w:val="ru-RU"/>
        </w:rPr>
        <w:t>(</w:t>
      </w:r>
      <w:proofErr w:type="gramEnd"/>
      <w:r w:rsidRPr="000D1DE1">
        <w:rPr>
          <w:i/>
          <w:sz w:val="14"/>
          <w:lang w:val="ru-RU"/>
        </w:rPr>
        <w:t>Ф.И.О.)</w:t>
      </w:r>
    </w:p>
    <w:p w14:paraId="640ED906" w14:textId="77777777" w:rsidR="008D5881" w:rsidRPr="006D31ED" w:rsidRDefault="008D5881" w:rsidP="008D5881">
      <w:pPr>
        <w:ind w:left="112"/>
        <w:jc w:val="both"/>
        <w:rPr>
          <w:rFonts w:ascii="Times New Roman" w:eastAsia="Times New Roman" w:hAnsi="Times New Roman" w:cs="Times New Roman"/>
        </w:rPr>
      </w:pPr>
      <w:r w:rsidRPr="006D31ED">
        <w:rPr>
          <w:rFonts w:ascii="Times New Roman" w:hAnsi="Times New Roman"/>
          <w:i/>
          <w:spacing w:val="-1"/>
        </w:rPr>
        <w:t>М.П.</w:t>
      </w:r>
    </w:p>
    <w:p w14:paraId="28A89A3A" w14:textId="77777777" w:rsidR="008D5881" w:rsidRPr="006D31ED" w:rsidRDefault="008D5881" w:rsidP="008D5881">
      <w:pPr>
        <w:jc w:val="both"/>
        <w:rPr>
          <w:rFonts w:ascii="Times New Roman" w:eastAsia="Times New Roman" w:hAnsi="Times New Roman" w:cs="Times New Roman"/>
        </w:rPr>
        <w:sectPr w:rsidR="008D5881" w:rsidRPr="006D31ED" w:rsidSect="008D5881">
          <w:pgSz w:w="11910" w:h="16840"/>
          <w:pgMar w:top="1180" w:right="1137" w:bottom="620" w:left="1020" w:header="0" w:footer="426" w:gutter="0"/>
          <w:cols w:space="720"/>
        </w:sectPr>
      </w:pPr>
    </w:p>
    <w:p w14:paraId="67317989" w14:textId="77777777" w:rsidR="008D5881" w:rsidRPr="006D31ED" w:rsidRDefault="008D5881" w:rsidP="00881C48">
      <w:pPr>
        <w:pStyle w:val="60"/>
        <w:spacing w:before="72"/>
        <w:ind w:left="5245" w:hanging="5245"/>
        <w:rPr>
          <w:rFonts w:ascii="Times New Roman" w:hAnsi="Times New Roman" w:cs="Times New Roman"/>
          <w:b w:val="0"/>
          <w:bCs w:val="0"/>
          <w:i/>
          <w:sz w:val="24"/>
          <w:szCs w:val="24"/>
        </w:rPr>
      </w:pPr>
      <w:r w:rsidRPr="00881C48">
        <w:rPr>
          <w:rFonts w:ascii="Times New Roman" w:hAnsi="Times New Roman" w:cs="Times New Roman"/>
          <w:i/>
          <w:spacing w:val="-1"/>
          <w:sz w:val="24"/>
          <w:szCs w:val="24"/>
        </w:rPr>
        <w:lastRenderedPageBreak/>
        <w:t>Форма</w:t>
      </w:r>
      <w:r w:rsidR="004B2274" w:rsidRPr="00881C48">
        <w:rPr>
          <w:rFonts w:ascii="Times New Roman" w:hAnsi="Times New Roman" w:cs="Times New Roman"/>
          <w:i/>
          <w:spacing w:val="-1"/>
          <w:sz w:val="24"/>
          <w:szCs w:val="24"/>
        </w:rPr>
        <w:t xml:space="preserve"> </w:t>
      </w:r>
      <w:r w:rsidRPr="00881C48">
        <w:rPr>
          <w:rFonts w:ascii="Times New Roman" w:hAnsi="Times New Roman" w:cs="Times New Roman"/>
          <w:i/>
          <w:spacing w:val="-1"/>
          <w:sz w:val="24"/>
          <w:szCs w:val="24"/>
        </w:rPr>
        <w:t>№</w:t>
      </w:r>
      <w:proofErr w:type="gramStart"/>
      <w:r w:rsidRPr="00881C48">
        <w:rPr>
          <w:rFonts w:ascii="Times New Roman" w:hAnsi="Times New Roman" w:cs="Times New Roman"/>
          <w:i/>
          <w:spacing w:val="-1"/>
          <w:sz w:val="24"/>
          <w:szCs w:val="24"/>
        </w:rPr>
        <w:t>4</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Заявка</w:t>
      </w:r>
      <w:proofErr w:type="gramEnd"/>
      <w:r w:rsidR="00973A79">
        <w:rPr>
          <w:rFonts w:ascii="Times New Roman" w:hAnsi="Times New Roman" w:cs="Times New Roman"/>
          <w:b w:val="0"/>
          <w:i/>
          <w:spacing w:val="-1"/>
          <w:sz w:val="24"/>
          <w:szCs w:val="24"/>
        </w:rPr>
        <w:t xml:space="preserve"> </w:t>
      </w:r>
      <w:r w:rsidRPr="006D31ED">
        <w:rPr>
          <w:rFonts w:ascii="Times New Roman" w:hAnsi="Times New Roman" w:cs="Times New Roman"/>
          <w:b w:val="0"/>
          <w:i/>
          <w:sz w:val="24"/>
          <w:szCs w:val="24"/>
        </w:rPr>
        <w:t xml:space="preserve">на </w:t>
      </w:r>
      <w:r w:rsidRPr="006D31ED">
        <w:rPr>
          <w:rFonts w:ascii="Times New Roman" w:hAnsi="Times New Roman" w:cs="Times New Roman"/>
          <w:b w:val="0"/>
          <w:i/>
          <w:spacing w:val="-1"/>
          <w:sz w:val="24"/>
          <w:szCs w:val="24"/>
        </w:rPr>
        <w:t>участие</w:t>
      </w:r>
      <w:r w:rsidR="00973A79">
        <w:rPr>
          <w:rFonts w:ascii="Times New Roman" w:hAnsi="Times New Roman" w:cs="Times New Roman"/>
          <w:b w:val="0"/>
          <w:i/>
          <w:spacing w:val="-1"/>
          <w:sz w:val="24"/>
          <w:szCs w:val="24"/>
        </w:rPr>
        <w:t xml:space="preserve"> </w:t>
      </w:r>
      <w:r w:rsidRPr="006D31ED">
        <w:rPr>
          <w:rFonts w:ascii="Times New Roman" w:hAnsi="Times New Roman" w:cs="Times New Roman"/>
          <w:b w:val="0"/>
          <w:i/>
          <w:sz w:val="24"/>
          <w:szCs w:val="24"/>
        </w:rPr>
        <w:t xml:space="preserve">в </w:t>
      </w:r>
      <w:r w:rsidRPr="006D31ED">
        <w:rPr>
          <w:rFonts w:ascii="Times New Roman" w:hAnsi="Times New Roman" w:cs="Times New Roman"/>
          <w:b w:val="0"/>
          <w:i/>
          <w:spacing w:val="-1"/>
          <w:sz w:val="24"/>
          <w:szCs w:val="24"/>
        </w:rPr>
        <w:t>аукционе</w:t>
      </w:r>
    </w:p>
    <w:p w14:paraId="70106E22" w14:textId="77777777" w:rsidR="008D5881" w:rsidRPr="006D31ED" w:rsidRDefault="008D5881" w:rsidP="008D5881">
      <w:pPr>
        <w:spacing w:before="20" w:line="260" w:lineRule="exact"/>
        <w:rPr>
          <w:sz w:val="26"/>
          <w:szCs w:val="26"/>
        </w:rPr>
      </w:pPr>
    </w:p>
    <w:p w14:paraId="415E07BC" w14:textId="34022A82" w:rsidR="008D5881" w:rsidRPr="006D31ED" w:rsidRDefault="008D5881" w:rsidP="008D5881">
      <w:pPr>
        <w:ind w:left="5"/>
        <w:jc w:val="center"/>
        <w:rPr>
          <w:rFonts w:ascii="Times New Roman" w:eastAsia="Times New Roman" w:hAnsi="Times New Roman" w:cs="Times New Roman"/>
        </w:rPr>
      </w:pPr>
      <w:r w:rsidRPr="006D31ED">
        <w:rPr>
          <w:rFonts w:ascii="Times New Roman" w:hAnsi="Times New Roman"/>
          <w:b/>
          <w:spacing w:val="-1"/>
        </w:rPr>
        <w:t xml:space="preserve">ЗАЯВКА </w:t>
      </w:r>
      <w:r w:rsidRPr="006D31ED">
        <w:rPr>
          <w:rFonts w:ascii="Times New Roman" w:hAnsi="Times New Roman"/>
          <w:b/>
        </w:rPr>
        <w:t>НА</w:t>
      </w:r>
      <w:r w:rsidRPr="006D31ED">
        <w:rPr>
          <w:rFonts w:ascii="Times New Roman" w:hAnsi="Times New Roman"/>
          <w:b/>
          <w:spacing w:val="-1"/>
        </w:rPr>
        <w:t xml:space="preserve">УЧАСТИЕ </w:t>
      </w:r>
      <w:r w:rsidRPr="006D31ED">
        <w:rPr>
          <w:rFonts w:ascii="Times New Roman" w:hAnsi="Times New Roman"/>
          <w:b/>
        </w:rPr>
        <w:t>В</w:t>
      </w:r>
      <w:r w:rsidR="00716BBB">
        <w:rPr>
          <w:rFonts w:ascii="Times New Roman" w:hAnsi="Times New Roman"/>
          <w:b/>
        </w:rPr>
        <w:t xml:space="preserve"> </w:t>
      </w:r>
      <w:r w:rsidRPr="006D31ED">
        <w:rPr>
          <w:rFonts w:ascii="Times New Roman" w:hAnsi="Times New Roman"/>
          <w:b/>
          <w:spacing w:val="-2"/>
        </w:rPr>
        <w:t>АУКЦИОНЕ</w:t>
      </w:r>
    </w:p>
    <w:p w14:paraId="4F5B9B07" w14:textId="77777777" w:rsidR="008D5881" w:rsidRPr="006D31ED" w:rsidRDefault="008D5881" w:rsidP="008D5881">
      <w:pPr>
        <w:spacing w:line="250" w:lineRule="exact"/>
        <w:ind w:left="5"/>
        <w:jc w:val="center"/>
        <w:rPr>
          <w:rFonts w:ascii="Times New Roman" w:eastAsia="Times New Roman" w:hAnsi="Times New Roman" w:cs="Times New Roman"/>
        </w:rPr>
      </w:pPr>
      <w:r w:rsidRPr="006D31ED">
        <w:rPr>
          <w:rFonts w:ascii="Times New Roman" w:hAnsi="Times New Roman"/>
          <w:b/>
          <w:i/>
        </w:rPr>
        <w:t xml:space="preserve">на </w:t>
      </w:r>
      <w:r w:rsidRPr="006D31ED">
        <w:rPr>
          <w:rFonts w:ascii="Times New Roman" w:hAnsi="Times New Roman"/>
          <w:b/>
          <w:i/>
          <w:spacing w:val="-1"/>
        </w:rPr>
        <w:t>право</w:t>
      </w:r>
      <w:r w:rsidR="00AE441B">
        <w:rPr>
          <w:rFonts w:ascii="Times New Roman" w:hAnsi="Times New Roman"/>
          <w:b/>
          <w:i/>
          <w:spacing w:val="-1"/>
        </w:rPr>
        <w:t xml:space="preserve"> </w:t>
      </w:r>
      <w:r w:rsidRPr="006D31ED">
        <w:rPr>
          <w:rFonts w:ascii="Times New Roman" w:hAnsi="Times New Roman"/>
          <w:b/>
          <w:i/>
          <w:spacing w:val="-1"/>
        </w:rPr>
        <w:t>заключения</w:t>
      </w:r>
      <w:r w:rsidR="005D1F56">
        <w:rPr>
          <w:rFonts w:ascii="Times New Roman" w:hAnsi="Times New Roman"/>
          <w:b/>
          <w:i/>
          <w:spacing w:val="-1"/>
        </w:rPr>
        <w:t xml:space="preserve"> </w:t>
      </w:r>
      <w:r w:rsidRPr="006D31ED">
        <w:rPr>
          <w:rFonts w:ascii="Times New Roman" w:hAnsi="Times New Roman"/>
          <w:b/>
          <w:i/>
          <w:spacing w:val="-1"/>
        </w:rPr>
        <w:t>договора</w:t>
      </w:r>
      <w:r w:rsidR="00AE441B">
        <w:rPr>
          <w:rFonts w:ascii="Times New Roman" w:hAnsi="Times New Roman"/>
          <w:b/>
          <w:i/>
          <w:spacing w:val="-1"/>
        </w:rPr>
        <w:t xml:space="preserve"> </w:t>
      </w:r>
      <w:r w:rsidRPr="006D31ED">
        <w:rPr>
          <w:rFonts w:ascii="Times New Roman" w:hAnsi="Times New Roman"/>
          <w:b/>
          <w:i/>
          <w:spacing w:val="-1"/>
        </w:rPr>
        <w:t>аренды</w:t>
      </w:r>
      <w:r w:rsidR="00AE441B">
        <w:rPr>
          <w:rFonts w:ascii="Times New Roman" w:hAnsi="Times New Roman"/>
          <w:b/>
          <w:i/>
          <w:spacing w:val="-1"/>
        </w:rPr>
        <w:t xml:space="preserve"> </w:t>
      </w:r>
      <w:r w:rsidR="004D4129" w:rsidRPr="006D31ED">
        <w:rPr>
          <w:rFonts w:ascii="Times New Roman" w:hAnsi="Times New Roman"/>
          <w:b/>
          <w:i/>
          <w:spacing w:val="-2"/>
        </w:rPr>
        <w:t xml:space="preserve">объектов </w:t>
      </w:r>
      <w:r w:rsidRPr="006D31ED">
        <w:rPr>
          <w:rFonts w:ascii="Times New Roman" w:hAnsi="Times New Roman"/>
          <w:b/>
          <w:i/>
          <w:spacing w:val="-1"/>
        </w:rPr>
        <w:t>недвижимого</w:t>
      </w:r>
      <w:r w:rsidR="00AE441B">
        <w:rPr>
          <w:rFonts w:ascii="Times New Roman" w:hAnsi="Times New Roman"/>
          <w:b/>
          <w:i/>
          <w:spacing w:val="-1"/>
        </w:rPr>
        <w:t xml:space="preserve"> </w:t>
      </w:r>
      <w:r w:rsidRPr="006D31ED">
        <w:rPr>
          <w:rFonts w:ascii="Times New Roman" w:hAnsi="Times New Roman"/>
          <w:b/>
          <w:i/>
          <w:spacing w:val="-1"/>
        </w:rPr>
        <w:t>имущества</w:t>
      </w:r>
    </w:p>
    <w:p w14:paraId="08572C52" w14:textId="77777777" w:rsidR="008D5881" w:rsidRPr="006D31ED" w:rsidRDefault="008D5881" w:rsidP="008D5881">
      <w:pPr>
        <w:pStyle w:val="a9"/>
        <w:spacing w:line="250" w:lineRule="exact"/>
        <w:ind w:left="3"/>
        <w:jc w:val="center"/>
        <w:rPr>
          <w:lang w:val="ru-RU"/>
        </w:rPr>
      </w:pPr>
      <w:r w:rsidRPr="006D31ED">
        <w:rPr>
          <w:spacing w:val="-1"/>
          <w:lang w:val="ru-RU"/>
        </w:rPr>
        <w:t xml:space="preserve">(заполняется заявителем </w:t>
      </w:r>
      <w:r w:rsidRPr="006D31ED">
        <w:rPr>
          <w:lang w:val="ru-RU"/>
        </w:rPr>
        <w:t xml:space="preserve">(его </w:t>
      </w:r>
      <w:r w:rsidRPr="006D31ED">
        <w:rPr>
          <w:spacing w:val="-1"/>
          <w:lang w:val="ru-RU"/>
        </w:rPr>
        <w:t>полномочным представителем)</w:t>
      </w:r>
    </w:p>
    <w:p w14:paraId="134BF1ED" w14:textId="77777777" w:rsidR="008D5881" w:rsidRPr="006D31ED" w:rsidRDefault="008D5881" w:rsidP="004D4129">
      <w:pPr>
        <w:tabs>
          <w:tab w:val="left" w:pos="10143"/>
        </w:tabs>
        <w:spacing w:before="179"/>
        <w:ind w:left="7"/>
        <w:jc w:val="both"/>
      </w:pPr>
      <w:r w:rsidRPr="006D31ED">
        <w:rPr>
          <w:rFonts w:ascii="Times New Roman" w:hAnsi="Times New Roman"/>
          <w:b/>
          <w:spacing w:val="-1"/>
        </w:rPr>
        <w:t>Претендент</w:t>
      </w:r>
      <w:r w:rsidR="004B2274">
        <w:rPr>
          <w:rFonts w:ascii="Times New Roman" w:hAnsi="Times New Roman"/>
          <w:b/>
          <w:spacing w:val="-1"/>
        </w:rPr>
        <w:t xml:space="preserve"> </w:t>
      </w:r>
      <w:r w:rsidR="000E5A64">
        <w:rPr>
          <w:rFonts w:ascii="Times New Roman" w:hAnsi="Times New Roman" w:cs="Times New Roman"/>
        </w:rPr>
        <w:t>–</w:t>
      </w:r>
    </w:p>
    <w:p w14:paraId="638CC40C" w14:textId="46479935" w:rsidR="008D5881" w:rsidRPr="006D31ED" w:rsidRDefault="00AE583F" w:rsidP="008D5881">
      <w:pPr>
        <w:spacing w:before="72"/>
        <w:ind w:left="1528"/>
        <w:rPr>
          <w:rFonts w:ascii="Times New Roman" w:eastAsia="Times New Roman" w:hAnsi="Times New Roman" w:cs="Times New Roman"/>
          <w:vertAlign w:val="subscript"/>
        </w:rPr>
      </w:pPr>
      <w:r>
        <w:rPr>
          <w:rFonts w:cs="Times New Roman"/>
          <w:noProof/>
          <w:vertAlign w:val="subscript"/>
          <w:lang w:eastAsia="ru-RU"/>
        </w:rPr>
        <mc:AlternateContent>
          <mc:Choice Requires="wpg">
            <w:drawing>
              <wp:anchor distT="0" distB="0" distL="114300" distR="114300" simplePos="0" relativeHeight="251680768" behindDoc="1" locked="0" layoutInCell="1" allowOverlap="1" wp14:anchorId="543B4A48" wp14:editId="054BC169">
                <wp:simplePos x="0" y="0"/>
                <wp:positionH relativeFrom="page">
                  <wp:posOffset>719455</wp:posOffset>
                </wp:positionH>
                <wp:positionV relativeFrom="paragraph">
                  <wp:posOffset>29845</wp:posOffset>
                </wp:positionV>
                <wp:extent cx="5661025" cy="1270"/>
                <wp:effectExtent l="0" t="0" r="0" b="0"/>
                <wp:wrapNone/>
                <wp:docPr id="24"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61025" cy="1270"/>
                          <a:chOff x="1133" y="47"/>
                          <a:chExt cx="8915" cy="2"/>
                        </a:xfrm>
                      </wpg:grpSpPr>
                      <wps:wsp>
                        <wps:cNvPr id="25" name="Freeform 45"/>
                        <wps:cNvSpPr>
                          <a:spLocks/>
                        </wps:cNvSpPr>
                        <wps:spPr bwMode="auto">
                          <a:xfrm>
                            <a:off x="1133" y="47"/>
                            <a:ext cx="8915" cy="2"/>
                          </a:xfrm>
                          <a:custGeom>
                            <a:avLst/>
                            <a:gdLst>
                              <a:gd name="T0" fmla="+- 0 1133 1133"/>
                              <a:gd name="T1" fmla="*/ T0 w 8915"/>
                              <a:gd name="T2" fmla="+- 0 10047 1133"/>
                              <a:gd name="T3" fmla="*/ T2 w 8915"/>
                            </a:gdLst>
                            <a:ahLst/>
                            <a:cxnLst>
                              <a:cxn ang="0">
                                <a:pos x="T1" y="0"/>
                              </a:cxn>
                              <a:cxn ang="0">
                                <a:pos x="T3" y="0"/>
                              </a:cxn>
                            </a:cxnLst>
                            <a:rect l="0" t="0" r="r" b="b"/>
                            <a:pathLst>
                              <a:path w="8915">
                                <a:moveTo>
                                  <a:pt x="0" y="0"/>
                                </a:moveTo>
                                <a:lnTo>
                                  <a:pt x="8914"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426908" id="Group 44" o:spid="_x0000_s1026" style="position:absolute;margin-left:56.65pt;margin-top:2.35pt;width:445.75pt;height:.1pt;z-index:-251635712;mso-position-horizontal-relative:page" coordorigin="1133,47" coordsize="89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">
                <v:shape id="Freeform 45" o:spid="_x0000_s1027" style="position:absolute;left:1133;top:47;width:8915;height:2;visibility:visible;mso-wrap-style:square;v-text-anchor:top" coordsize="89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" path="m,l8914,e" filled="f" strokeweight=".15578mm">
                  <v:path arrowok="t" o:connecttype="custom" o:connectlocs="0,0;8914,0" o:connectangles="0,0"/>
                </v:shape>
                <w10:wrap anchorx="page"/>
              </v:group>
            </w:pict>
          </mc:Fallback>
        </mc:AlternateContent>
      </w:r>
      <w:r w:rsidR="008D5881" w:rsidRPr="006D31ED">
        <w:rPr>
          <w:rFonts w:ascii="Times New Roman" w:hAnsi="Times New Roman"/>
          <w:i/>
          <w:spacing w:val="-1"/>
          <w:vertAlign w:val="subscript"/>
        </w:rPr>
        <w:t>(Ф.И.О./Наименование</w:t>
      </w:r>
      <w:r w:rsidR="00AE441B">
        <w:rPr>
          <w:rFonts w:ascii="Times New Roman" w:hAnsi="Times New Roman"/>
          <w:i/>
          <w:spacing w:val="-1"/>
          <w:vertAlign w:val="subscript"/>
        </w:rPr>
        <w:t xml:space="preserve"> </w:t>
      </w:r>
      <w:r w:rsidR="008D5881" w:rsidRPr="006D31ED">
        <w:rPr>
          <w:rFonts w:ascii="Times New Roman" w:hAnsi="Times New Roman"/>
          <w:i/>
          <w:spacing w:val="-1"/>
          <w:vertAlign w:val="subscript"/>
        </w:rPr>
        <w:t>заявителя</w:t>
      </w:r>
      <w:r w:rsidR="00AE441B">
        <w:rPr>
          <w:rFonts w:ascii="Times New Roman" w:hAnsi="Times New Roman"/>
          <w:i/>
          <w:spacing w:val="-1"/>
          <w:vertAlign w:val="subscript"/>
        </w:rPr>
        <w:t xml:space="preserve"> </w:t>
      </w:r>
      <w:r w:rsidR="008D5881" w:rsidRPr="006D31ED">
        <w:rPr>
          <w:rFonts w:ascii="Times New Roman" w:hAnsi="Times New Roman"/>
          <w:i/>
          <w:spacing w:val="-1"/>
          <w:vertAlign w:val="subscript"/>
        </w:rPr>
        <w:t>юридического</w:t>
      </w:r>
      <w:r w:rsidR="00AE441B">
        <w:rPr>
          <w:rFonts w:ascii="Times New Roman" w:hAnsi="Times New Roman"/>
          <w:i/>
          <w:spacing w:val="-1"/>
          <w:vertAlign w:val="subscript"/>
        </w:rPr>
        <w:t xml:space="preserve"> </w:t>
      </w:r>
      <w:proofErr w:type="gramStart"/>
      <w:r w:rsidR="008D5881" w:rsidRPr="006D31ED">
        <w:rPr>
          <w:rFonts w:ascii="Times New Roman" w:hAnsi="Times New Roman"/>
          <w:i/>
          <w:spacing w:val="-1"/>
          <w:vertAlign w:val="subscript"/>
        </w:rPr>
        <w:t>лица</w:t>
      </w:r>
      <w:r w:rsidR="00AE441B">
        <w:rPr>
          <w:rFonts w:ascii="Times New Roman" w:hAnsi="Times New Roman"/>
          <w:i/>
          <w:spacing w:val="-1"/>
          <w:vertAlign w:val="subscript"/>
        </w:rPr>
        <w:t xml:space="preserve"> </w:t>
      </w:r>
      <w:r w:rsidR="008D5881" w:rsidRPr="006D31ED">
        <w:rPr>
          <w:rFonts w:ascii="Times New Roman" w:hAnsi="Times New Roman"/>
          <w:i/>
          <w:spacing w:val="-1"/>
          <w:vertAlign w:val="subscript"/>
        </w:rPr>
        <w:t>,</w:t>
      </w:r>
      <w:proofErr w:type="gramEnd"/>
      <w:r w:rsidR="00AE441B">
        <w:rPr>
          <w:rFonts w:ascii="Times New Roman" w:hAnsi="Times New Roman"/>
          <w:i/>
          <w:spacing w:val="-1"/>
          <w:vertAlign w:val="subscript"/>
        </w:rPr>
        <w:t xml:space="preserve"> </w:t>
      </w:r>
      <w:r w:rsidR="008D5881" w:rsidRPr="006D31ED">
        <w:rPr>
          <w:rFonts w:ascii="Times New Roman" w:hAnsi="Times New Roman"/>
          <w:i/>
          <w:spacing w:val="-1"/>
          <w:vertAlign w:val="subscript"/>
        </w:rPr>
        <w:t>индивидуального</w:t>
      </w:r>
      <w:r w:rsidR="00AE441B">
        <w:rPr>
          <w:rFonts w:ascii="Times New Roman" w:hAnsi="Times New Roman"/>
          <w:i/>
          <w:spacing w:val="-1"/>
          <w:vertAlign w:val="subscript"/>
        </w:rPr>
        <w:t xml:space="preserve"> </w:t>
      </w:r>
      <w:r w:rsidR="008D5881" w:rsidRPr="006D31ED">
        <w:rPr>
          <w:rFonts w:ascii="Times New Roman" w:hAnsi="Times New Roman"/>
          <w:i/>
          <w:spacing w:val="-1"/>
          <w:vertAlign w:val="subscript"/>
        </w:rPr>
        <w:t>предпринимателя)</w:t>
      </w:r>
    </w:p>
    <w:p w14:paraId="2A49EDFB" w14:textId="77777777" w:rsidR="008D5881" w:rsidRPr="006D31ED" w:rsidRDefault="008D5881" w:rsidP="008D5881">
      <w:pPr>
        <w:spacing w:before="179"/>
        <w:ind w:left="112"/>
        <w:rPr>
          <w:rFonts w:ascii="Times New Roman" w:eastAsia="Times New Roman" w:hAnsi="Times New Roman" w:cs="Times New Roman"/>
          <w:sz w:val="24"/>
          <w:szCs w:val="24"/>
        </w:rPr>
      </w:pPr>
      <w:r w:rsidRPr="006D31ED">
        <w:rPr>
          <w:rFonts w:ascii="Times New Roman" w:hAnsi="Times New Roman"/>
          <w:b/>
          <w:i/>
          <w:spacing w:val="-1"/>
          <w:sz w:val="24"/>
          <w:szCs w:val="24"/>
        </w:rPr>
        <w:t>Для физических</w:t>
      </w:r>
      <w:r w:rsidR="00412283">
        <w:rPr>
          <w:rFonts w:ascii="Times New Roman" w:hAnsi="Times New Roman"/>
          <w:b/>
          <w:i/>
          <w:spacing w:val="-1"/>
          <w:sz w:val="24"/>
          <w:szCs w:val="24"/>
        </w:rPr>
        <w:t xml:space="preserve"> </w:t>
      </w:r>
      <w:r w:rsidRPr="006D31ED">
        <w:rPr>
          <w:rFonts w:ascii="Times New Roman" w:hAnsi="Times New Roman"/>
          <w:b/>
          <w:i/>
          <w:spacing w:val="-1"/>
          <w:sz w:val="24"/>
          <w:szCs w:val="24"/>
        </w:rPr>
        <w:t>лиц,</w:t>
      </w:r>
      <w:r w:rsidR="00412283">
        <w:rPr>
          <w:rFonts w:ascii="Times New Roman" w:hAnsi="Times New Roman"/>
          <w:b/>
          <w:i/>
          <w:spacing w:val="-1"/>
          <w:sz w:val="24"/>
          <w:szCs w:val="24"/>
        </w:rPr>
        <w:t xml:space="preserve"> </w:t>
      </w:r>
      <w:proofErr w:type="gramStart"/>
      <w:r w:rsidRPr="006D31ED">
        <w:rPr>
          <w:rFonts w:ascii="Times New Roman" w:hAnsi="Times New Roman"/>
          <w:b/>
          <w:i/>
          <w:spacing w:val="-1"/>
          <w:sz w:val="24"/>
          <w:szCs w:val="24"/>
        </w:rPr>
        <w:t>зарегистрированных</w:t>
      </w:r>
      <w:r w:rsidR="00412283">
        <w:rPr>
          <w:rFonts w:ascii="Times New Roman" w:hAnsi="Times New Roman"/>
          <w:b/>
          <w:i/>
          <w:spacing w:val="-1"/>
          <w:sz w:val="24"/>
          <w:szCs w:val="24"/>
        </w:rPr>
        <w:t xml:space="preserve"> </w:t>
      </w:r>
      <w:r w:rsidRPr="006D31ED">
        <w:rPr>
          <w:rFonts w:ascii="Times New Roman" w:hAnsi="Times New Roman"/>
          <w:b/>
          <w:i/>
          <w:sz w:val="24"/>
          <w:szCs w:val="24"/>
        </w:rPr>
        <w:t xml:space="preserve"> в</w:t>
      </w:r>
      <w:proofErr w:type="gramEnd"/>
      <w:r w:rsidR="00412283">
        <w:rPr>
          <w:rFonts w:ascii="Times New Roman" w:hAnsi="Times New Roman"/>
          <w:b/>
          <w:i/>
          <w:sz w:val="24"/>
          <w:szCs w:val="24"/>
        </w:rPr>
        <w:t xml:space="preserve"> </w:t>
      </w:r>
      <w:r w:rsidRPr="006D31ED">
        <w:rPr>
          <w:rFonts w:ascii="Times New Roman" w:hAnsi="Times New Roman"/>
          <w:b/>
          <w:i/>
          <w:spacing w:val="-1"/>
          <w:sz w:val="24"/>
          <w:szCs w:val="24"/>
        </w:rPr>
        <w:t>качестве</w:t>
      </w:r>
      <w:r w:rsidR="00412283">
        <w:rPr>
          <w:rFonts w:ascii="Times New Roman" w:hAnsi="Times New Roman"/>
          <w:b/>
          <w:i/>
          <w:spacing w:val="-1"/>
          <w:sz w:val="24"/>
          <w:szCs w:val="24"/>
        </w:rPr>
        <w:t xml:space="preserve"> </w:t>
      </w:r>
      <w:r w:rsidRPr="006D31ED">
        <w:rPr>
          <w:rFonts w:ascii="Times New Roman" w:hAnsi="Times New Roman"/>
          <w:b/>
          <w:i/>
          <w:spacing w:val="-1"/>
          <w:sz w:val="24"/>
          <w:szCs w:val="24"/>
        </w:rPr>
        <w:t>индивидуальных</w:t>
      </w:r>
      <w:r w:rsidR="00412283">
        <w:rPr>
          <w:rFonts w:ascii="Times New Roman" w:hAnsi="Times New Roman"/>
          <w:b/>
          <w:i/>
          <w:spacing w:val="-1"/>
          <w:sz w:val="24"/>
          <w:szCs w:val="24"/>
        </w:rPr>
        <w:t xml:space="preserve"> </w:t>
      </w:r>
      <w:r w:rsidRPr="006D31ED">
        <w:rPr>
          <w:rFonts w:ascii="Times New Roman" w:hAnsi="Times New Roman"/>
          <w:b/>
          <w:i/>
          <w:spacing w:val="-1"/>
          <w:sz w:val="24"/>
          <w:szCs w:val="24"/>
        </w:rPr>
        <w:t>предпринимателей:</w:t>
      </w:r>
    </w:p>
    <w:p w14:paraId="713B860E" w14:textId="77777777" w:rsidR="008D5881" w:rsidRPr="006D31ED" w:rsidRDefault="008D5881" w:rsidP="008D5881">
      <w:pPr>
        <w:pStyle w:val="a9"/>
        <w:spacing w:before="176" w:line="258" w:lineRule="auto"/>
        <w:ind w:right="105"/>
        <w:jc w:val="both"/>
        <w:rPr>
          <w:sz w:val="24"/>
          <w:szCs w:val="24"/>
          <w:lang w:val="ru-RU"/>
        </w:rPr>
      </w:pPr>
      <w:r w:rsidRPr="006D31ED">
        <w:rPr>
          <w:spacing w:val="-1"/>
          <w:sz w:val="24"/>
          <w:szCs w:val="24"/>
          <w:lang w:val="ru-RU"/>
        </w:rPr>
        <w:t>Свидетельство</w:t>
      </w:r>
      <w:r w:rsidRPr="006D31ED">
        <w:rPr>
          <w:sz w:val="24"/>
          <w:szCs w:val="24"/>
          <w:lang w:val="ru-RU"/>
        </w:rPr>
        <w:t xml:space="preserve"> о</w:t>
      </w:r>
      <w:r w:rsidR="00AE441B">
        <w:rPr>
          <w:sz w:val="24"/>
          <w:szCs w:val="24"/>
          <w:lang w:val="ru-RU"/>
        </w:rPr>
        <w:t xml:space="preserve"> </w:t>
      </w:r>
      <w:r w:rsidRPr="006D31ED">
        <w:rPr>
          <w:spacing w:val="-1"/>
          <w:sz w:val="24"/>
          <w:szCs w:val="24"/>
          <w:lang w:val="ru-RU"/>
        </w:rPr>
        <w:t>государственной</w:t>
      </w:r>
      <w:r w:rsidR="00AE441B">
        <w:rPr>
          <w:spacing w:val="-1"/>
          <w:sz w:val="24"/>
          <w:szCs w:val="24"/>
          <w:lang w:val="ru-RU"/>
        </w:rPr>
        <w:t xml:space="preserve"> </w:t>
      </w:r>
      <w:r w:rsidRPr="006D31ED">
        <w:rPr>
          <w:spacing w:val="-2"/>
          <w:sz w:val="24"/>
          <w:szCs w:val="24"/>
          <w:lang w:val="ru-RU"/>
        </w:rPr>
        <w:t>регистрации</w:t>
      </w:r>
      <w:r w:rsidR="00AE441B">
        <w:rPr>
          <w:spacing w:val="-2"/>
          <w:sz w:val="24"/>
          <w:szCs w:val="24"/>
          <w:lang w:val="ru-RU"/>
        </w:rPr>
        <w:t xml:space="preserve"> </w:t>
      </w:r>
      <w:r w:rsidRPr="006D31ED">
        <w:rPr>
          <w:spacing w:val="-1"/>
          <w:sz w:val="24"/>
          <w:szCs w:val="24"/>
          <w:lang w:val="ru-RU"/>
        </w:rPr>
        <w:t>физического</w:t>
      </w:r>
      <w:r w:rsidR="00AE441B">
        <w:rPr>
          <w:spacing w:val="-1"/>
          <w:sz w:val="24"/>
          <w:szCs w:val="24"/>
          <w:lang w:val="ru-RU"/>
        </w:rPr>
        <w:t xml:space="preserve"> </w:t>
      </w:r>
      <w:r w:rsidRPr="006D31ED">
        <w:rPr>
          <w:spacing w:val="-1"/>
          <w:sz w:val="24"/>
          <w:szCs w:val="24"/>
          <w:lang w:val="ru-RU"/>
        </w:rPr>
        <w:t>лица</w:t>
      </w:r>
      <w:r w:rsidR="00AE441B">
        <w:rPr>
          <w:spacing w:val="-1"/>
          <w:sz w:val="24"/>
          <w:szCs w:val="24"/>
          <w:lang w:val="ru-RU"/>
        </w:rPr>
        <w:t xml:space="preserve"> </w:t>
      </w:r>
      <w:r w:rsidRPr="006D31ED">
        <w:rPr>
          <w:sz w:val="24"/>
          <w:szCs w:val="24"/>
          <w:lang w:val="ru-RU"/>
        </w:rPr>
        <w:t>в</w:t>
      </w:r>
      <w:r w:rsidR="00AE441B">
        <w:rPr>
          <w:sz w:val="24"/>
          <w:szCs w:val="24"/>
          <w:lang w:val="ru-RU"/>
        </w:rPr>
        <w:t xml:space="preserve"> </w:t>
      </w:r>
      <w:r w:rsidRPr="006D31ED">
        <w:rPr>
          <w:spacing w:val="-1"/>
          <w:sz w:val="24"/>
          <w:szCs w:val="24"/>
          <w:lang w:val="ru-RU"/>
        </w:rPr>
        <w:t>качестве</w:t>
      </w:r>
      <w:r w:rsidR="00AE441B">
        <w:rPr>
          <w:spacing w:val="-1"/>
          <w:sz w:val="24"/>
          <w:szCs w:val="24"/>
          <w:lang w:val="ru-RU"/>
        </w:rPr>
        <w:t xml:space="preserve"> </w:t>
      </w:r>
      <w:r w:rsidRPr="006D31ED">
        <w:rPr>
          <w:spacing w:val="-1"/>
          <w:sz w:val="24"/>
          <w:szCs w:val="24"/>
          <w:lang w:val="ru-RU"/>
        </w:rPr>
        <w:t>индивидуального</w:t>
      </w:r>
      <w:r w:rsidR="00AE441B">
        <w:rPr>
          <w:spacing w:val="-1"/>
          <w:sz w:val="24"/>
          <w:szCs w:val="24"/>
          <w:lang w:val="ru-RU"/>
        </w:rPr>
        <w:t xml:space="preserve"> </w:t>
      </w:r>
      <w:r w:rsidRPr="006D31ED">
        <w:rPr>
          <w:spacing w:val="-1"/>
          <w:sz w:val="24"/>
          <w:szCs w:val="24"/>
          <w:lang w:val="ru-RU"/>
        </w:rPr>
        <w:t>предпринимателя</w:t>
      </w:r>
      <w:r w:rsidR="00AE441B">
        <w:rPr>
          <w:spacing w:val="-1"/>
          <w:sz w:val="24"/>
          <w:szCs w:val="24"/>
          <w:lang w:val="ru-RU"/>
        </w:rPr>
        <w:t xml:space="preserve"> </w:t>
      </w:r>
      <w:r w:rsidRPr="006D31ED">
        <w:rPr>
          <w:spacing w:val="-1"/>
          <w:sz w:val="24"/>
          <w:szCs w:val="24"/>
          <w:lang w:val="ru-RU"/>
        </w:rPr>
        <w:t>(или</w:t>
      </w:r>
      <w:r w:rsidR="00AE441B">
        <w:rPr>
          <w:spacing w:val="-1"/>
          <w:sz w:val="24"/>
          <w:szCs w:val="24"/>
          <w:lang w:val="ru-RU"/>
        </w:rPr>
        <w:t xml:space="preserve"> </w:t>
      </w:r>
      <w:r w:rsidRPr="006D31ED">
        <w:rPr>
          <w:spacing w:val="-1"/>
          <w:sz w:val="24"/>
          <w:szCs w:val="24"/>
          <w:lang w:val="ru-RU"/>
        </w:rPr>
        <w:t>свидетельство</w:t>
      </w:r>
      <w:r w:rsidR="00AE441B">
        <w:rPr>
          <w:spacing w:val="-1"/>
          <w:sz w:val="24"/>
          <w:szCs w:val="24"/>
          <w:lang w:val="ru-RU"/>
        </w:rPr>
        <w:t xml:space="preserve"> </w:t>
      </w:r>
      <w:r w:rsidRPr="006D31ED">
        <w:rPr>
          <w:sz w:val="24"/>
          <w:szCs w:val="24"/>
          <w:lang w:val="ru-RU"/>
        </w:rPr>
        <w:t>о</w:t>
      </w:r>
      <w:r w:rsidR="00AE441B">
        <w:rPr>
          <w:sz w:val="24"/>
          <w:szCs w:val="24"/>
          <w:lang w:val="ru-RU"/>
        </w:rPr>
        <w:t xml:space="preserve"> </w:t>
      </w:r>
      <w:r w:rsidRPr="006D31ED">
        <w:rPr>
          <w:spacing w:val="-1"/>
          <w:sz w:val="24"/>
          <w:szCs w:val="24"/>
          <w:lang w:val="ru-RU"/>
        </w:rPr>
        <w:t>внесении</w:t>
      </w:r>
      <w:r w:rsidR="00AE441B">
        <w:rPr>
          <w:spacing w:val="-1"/>
          <w:sz w:val="24"/>
          <w:szCs w:val="24"/>
          <w:lang w:val="ru-RU"/>
        </w:rPr>
        <w:t xml:space="preserve"> </w:t>
      </w:r>
      <w:r w:rsidRPr="006D31ED">
        <w:rPr>
          <w:sz w:val="24"/>
          <w:szCs w:val="24"/>
          <w:lang w:val="ru-RU"/>
        </w:rPr>
        <w:t>в</w:t>
      </w:r>
      <w:r w:rsidR="00AE441B">
        <w:rPr>
          <w:sz w:val="24"/>
          <w:szCs w:val="24"/>
          <w:lang w:val="ru-RU"/>
        </w:rPr>
        <w:t xml:space="preserve"> </w:t>
      </w:r>
      <w:r w:rsidRPr="006D31ED">
        <w:rPr>
          <w:spacing w:val="-1"/>
          <w:sz w:val="24"/>
          <w:szCs w:val="24"/>
          <w:lang w:val="ru-RU"/>
        </w:rPr>
        <w:t>ЕГРИП</w:t>
      </w:r>
      <w:r w:rsidR="00AE441B">
        <w:rPr>
          <w:spacing w:val="-1"/>
          <w:sz w:val="24"/>
          <w:szCs w:val="24"/>
          <w:lang w:val="ru-RU"/>
        </w:rPr>
        <w:t xml:space="preserve"> </w:t>
      </w:r>
      <w:r w:rsidRPr="006D31ED">
        <w:rPr>
          <w:spacing w:val="-1"/>
          <w:sz w:val="24"/>
          <w:szCs w:val="24"/>
          <w:lang w:val="ru-RU"/>
        </w:rPr>
        <w:t>записи</w:t>
      </w:r>
      <w:r w:rsidR="00AE441B">
        <w:rPr>
          <w:spacing w:val="-1"/>
          <w:sz w:val="24"/>
          <w:szCs w:val="24"/>
          <w:lang w:val="ru-RU"/>
        </w:rPr>
        <w:t xml:space="preserve"> </w:t>
      </w:r>
      <w:r w:rsidRPr="006D31ED">
        <w:rPr>
          <w:sz w:val="24"/>
          <w:szCs w:val="24"/>
          <w:lang w:val="ru-RU"/>
        </w:rPr>
        <w:t>об</w:t>
      </w:r>
      <w:r w:rsidR="00AE441B">
        <w:rPr>
          <w:sz w:val="24"/>
          <w:szCs w:val="24"/>
          <w:lang w:val="ru-RU"/>
        </w:rPr>
        <w:t xml:space="preserve"> </w:t>
      </w:r>
      <w:r w:rsidRPr="006D31ED">
        <w:rPr>
          <w:spacing w:val="-1"/>
          <w:sz w:val="24"/>
          <w:szCs w:val="24"/>
          <w:lang w:val="ru-RU"/>
        </w:rPr>
        <w:t>индивидуальном</w:t>
      </w:r>
      <w:r w:rsidR="00AE441B">
        <w:rPr>
          <w:spacing w:val="-1"/>
          <w:sz w:val="24"/>
          <w:szCs w:val="24"/>
          <w:lang w:val="ru-RU"/>
        </w:rPr>
        <w:t xml:space="preserve"> </w:t>
      </w:r>
      <w:r w:rsidRPr="006D31ED">
        <w:rPr>
          <w:spacing w:val="-1"/>
          <w:sz w:val="24"/>
          <w:szCs w:val="24"/>
          <w:lang w:val="ru-RU"/>
        </w:rPr>
        <w:t>предпринимателе,</w:t>
      </w:r>
      <w:r w:rsidR="00AE441B">
        <w:rPr>
          <w:spacing w:val="-1"/>
          <w:sz w:val="24"/>
          <w:szCs w:val="24"/>
          <w:lang w:val="ru-RU"/>
        </w:rPr>
        <w:t xml:space="preserve"> </w:t>
      </w:r>
      <w:r w:rsidRPr="006D31ED">
        <w:rPr>
          <w:spacing w:val="-1"/>
          <w:sz w:val="24"/>
          <w:szCs w:val="24"/>
          <w:lang w:val="ru-RU"/>
        </w:rPr>
        <w:t xml:space="preserve">зарегистрированным </w:t>
      </w:r>
      <w:r w:rsidRPr="006D31ED">
        <w:rPr>
          <w:sz w:val="24"/>
          <w:szCs w:val="24"/>
          <w:lang w:val="ru-RU"/>
        </w:rPr>
        <w:t>до</w:t>
      </w:r>
      <w:r w:rsidR="00AE441B">
        <w:rPr>
          <w:sz w:val="24"/>
          <w:szCs w:val="24"/>
          <w:lang w:val="ru-RU"/>
        </w:rPr>
        <w:t xml:space="preserve"> </w:t>
      </w:r>
      <w:r w:rsidRPr="006D31ED">
        <w:rPr>
          <w:spacing w:val="-1"/>
          <w:sz w:val="24"/>
          <w:szCs w:val="24"/>
          <w:lang w:val="ru-RU"/>
        </w:rPr>
        <w:t>01.01.2004</w:t>
      </w:r>
      <w:r w:rsidR="004B2274">
        <w:rPr>
          <w:spacing w:val="-1"/>
          <w:sz w:val="24"/>
          <w:szCs w:val="24"/>
          <w:lang w:val="ru-RU"/>
        </w:rPr>
        <w:t xml:space="preserve"> </w:t>
      </w:r>
      <w:r w:rsidRPr="006D31ED">
        <w:rPr>
          <w:sz w:val="24"/>
          <w:szCs w:val="24"/>
          <w:lang w:val="ru-RU"/>
        </w:rPr>
        <w:t>г.):</w:t>
      </w:r>
    </w:p>
    <w:p w14:paraId="1392B90E" w14:textId="77777777" w:rsidR="008D5881" w:rsidRPr="006D31ED" w:rsidRDefault="008D5881" w:rsidP="008D5881">
      <w:pPr>
        <w:pStyle w:val="a9"/>
        <w:tabs>
          <w:tab w:val="left" w:pos="1785"/>
          <w:tab w:val="left" w:pos="4198"/>
        </w:tabs>
        <w:spacing w:before="162"/>
        <w:rPr>
          <w:sz w:val="24"/>
          <w:szCs w:val="24"/>
          <w:lang w:val="ru-RU"/>
        </w:rPr>
      </w:pPr>
      <w:r w:rsidRPr="006D31ED">
        <w:rPr>
          <w:spacing w:val="-1"/>
          <w:sz w:val="24"/>
          <w:szCs w:val="24"/>
          <w:lang w:val="ru-RU"/>
        </w:rPr>
        <w:t>Серия</w:t>
      </w:r>
      <w:r w:rsidRPr="006D31ED">
        <w:rPr>
          <w:spacing w:val="-1"/>
          <w:sz w:val="24"/>
          <w:szCs w:val="24"/>
          <w:u w:val="single" w:color="000000"/>
          <w:lang w:val="ru-RU"/>
        </w:rPr>
        <w:tab/>
      </w:r>
      <w:r w:rsidRPr="006D31ED">
        <w:rPr>
          <w:sz w:val="24"/>
          <w:szCs w:val="24"/>
          <w:lang w:val="ru-RU"/>
        </w:rPr>
        <w:t>№</w:t>
      </w:r>
      <w:r w:rsidRPr="006D31ED">
        <w:rPr>
          <w:sz w:val="24"/>
          <w:szCs w:val="24"/>
          <w:u w:val="single" w:color="000000"/>
          <w:lang w:val="ru-RU"/>
        </w:rPr>
        <w:tab/>
      </w:r>
      <w:r w:rsidRPr="006D31ED">
        <w:rPr>
          <w:sz w:val="24"/>
          <w:szCs w:val="24"/>
          <w:lang w:val="ru-RU"/>
        </w:rPr>
        <w:t>,</w:t>
      </w:r>
    </w:p>
    <w:p w14:paraId="7ED20C33" w14:textId="77777777" w:rsidR="008D5881" w:rsidRPr="006D31ED" w:rsidRDefault="008D5881" w:rsidP="008D5881">
      <w:pPr>
        <w:pStyle w:val="a9"/>
        <w:tabs>
          <w:tab w:val="left" w:pos="2656"/>
          <w:tab w:val="left" w:pos="4859"/>
        </w:tabs>
        <w:spacing w:before="179"/>
        <w:rPr>
          <w:sz w:val="24"/>
          <w:szCs w:val="24"/>
          <w:lang w:val="ru-RU"/>
        </w:rPr>
      </w:pPr>
      <w:r w:rsidRPr="006D31ED">
        <w:rPr>
          <w:spacing w:val="-1"/>
          <w:sz w:val="24"/>
          <w:szCs w:val="24"/>
          <w:lang w:val="ru-RU"/>
        </w:rPr>
        <w:t>Дата</w:t>
      </w:r>
      <w:r w:rsidR="00412283">
        <w:rPr>
          <w:spacing w:val="-1"/>
          <w:sz w:val="24"/>
          <w:szCs w:val="24"/>
          <w:lang w:val="ru-RU"/>
        </w:rPr>
        <w:t xml:space="preserve"> </w:t>
      </w:r>
      <w:r w:rsidRPr="006D31ED">
        <w:rPr>
          <w:spacing w:val="-1"/>
          <w:sz w:val="24"/>
          <w:szCs w:val="24"/>
          <w:lang w:val="ru-RU"/>
        </w:rPr>
        <w:t xml:space="preserve">регистрации </w:t>
      </w:r>
      <w:r w:rsidRPr="006D31ED">
        <w:rPr>
          <w:spacing w:val="-5"/>
          <w:sz w:val="24"/>
          <w:szCs w:val="24"/>
          <w:lang w:val="ru-RU"/>
        </w:rPr>
        <w:t>«</w:t>
      </w:r>
      <w:r w:rsidRPr="006D31ED">
        <w:rPr>
          <w:spacing w:val="-5"/>
          <w:sz w:val="24"/>
          <w:szCs w:val="24"/>
          <w:u w:val="single" w:color="000000"/>
          <w:lang w:val="ru-RU"/>
        </w:rPr>
        <w:tab/>
      </w:r>
      <w:r w:rsidRPr="006D31ED">
        <w:rPr>
          <w:spacing w:val="-5"/>
          <w:sz w:val="24"/>
          <w:szCs w:val="24"/>
          <w:lang w:val="ru-RU"/>
        </w:rPr>
        <w:t>»</w:t>
      </w:r>
      <w:r w:rsidRPr="006D31ED">
        <w:rPr>
          <w:spacing w:val="-5"/>
          <w:sz w:val="24"/>
          <w:szCs w:val="24"/>
          <w:u w:val="single" w:color="000000"/>
          <w:lang w:val="ru-RU"/>
        </w:rPr>
        <w:tab/>
      </w:r>
      <w:r w:rsidRPr="006D31ED">
        <w:rPr>
          <w:spacing w:val="-1"/>
          <w:sz w:val="24"/>
          <w:szCs w:val="24"/>
          <w:lang w:val="ru-RU"/>
        </w:rPr>
        <w:t>г.</w:t>
      </w:r>
    </w:p>
    <w:p w14:paraId="5B2AF09E" w14:textId="77777777" w:rsidR="004D4129" w:rsidRPr="006D31ED" w:rsidRDefault="008D5881" w:rsidP="008D5881">
      <w:pPr>
        <w:pStyle w:val="a9"/>
        <w:tabs>
          <w:tab w:val="left" w:pos="5730"/>
          <w:tab w:val="left" w:pos="8610"/>
          <w:tab w:val="left" w:pos="8859"/>
        </w:tabs>
        <w:spacing w:before="181" w:line="409" w:lineRule="auto"/>
        <w:ind w:right="1567"/>
        <w:rPr>
          <w:spacing w:val="23"/>
          <w:sz w:val="24"/>
          <w:szCs w:val="24"/>
          <w:lang w:val="ru-RU"/>
        </w:rPr>
      </w:pPr>
      <w:r w:rsidRPr="006D31ED">
        <w:rPr>
          <w:spacing w:val="-1"/>
          <w:sz w:val="24"/>
          <w:szCs w:val="24"/>
          <w:lang w:val="ru-RU"/>
        </w:rPr>
        <w:t>Орган,</w:t>
      </w:r>
      <w:r w:rsidR="00412283">
        <w:rPr>
          <w:spacing w:val="-1"/>
          <w:sz w:val="24"/>
          <w:szCs w:val="24"/>
          <w:lang w:val="ru-RU"/>
        </w:rPr>
        <w:t xml:space="preserve"> </w:t>
      </w:r>
      <w:r w:rsidRPr="006D31ED">
        <w:rPr>
          <w:spacing w:val="-1"/>
          <w:sz w:val="24"/>
          <w:szCs w:val="24"/>
          <w:lang w:val="ru-RU"/>
        </w:rPr>
        <w:t>осуществивший регистрацию</w:t>
      </w:r>
      <w:r w:rsidRPr="006D31ED">
        <w:rPr>
          <w:sz w:val="24"/>
          <w:szCs w:val="24"/>
          <w:u w:val="single" w:color="000000"/>
          <w:lang w:val="ru-RU"/>
        </w:rPr>
        <w:tab/>
      </w:r>
      <w:r w:rsidRPr="006D31ED">
        <w:rPr>
          <w:sz w:val="24"/>
          <w:szCs w:val="24"/>
          <w:u w:val="single" w:color="000000"/>
          <w:lang w:val="ru-RU"/>
        </w:rPr>
        <w:tab/>
      </w:r>
      <w:r w:rsidRPr="006D31ED">
        <w:rPr>
          <w:sz w:val="24"/>
          <w:szCs w:val="24"/>
          <w:u w:val="single" w:color="000000"/>
          <w:lang w:val="ru-RU"/>
        </w:rPr>
        <w:tab/>
      </w:r>
    </w:p>
    <w:p w14:paraId="195DD36A" w14:textId="77777777" w:rsidR="008D5881" w:rsidRPr="006D31ED" w:rsidRDefault="008D5881" w:rsidP="008D5881">
      <w:pPr>
        <w:pStyle w:val="a9"/>
        <w:tabs>
          <w:tab w:val="left" w:pos="5730"/>
          <w:tab w:val="left" w:pos="8610"/>
          <w:tab w:val="left" w:pos="8859"/>
        </w:tabs>
        <w:spacing w:before="181" w:line="409" w:lineRule="auto"/>
        <w:ind w:right="1567"/>
        <w:rPr>
          <w:sz w:val="24"/>
          <w:szCs w:val="24"/>
          <w:lang w:val="ru-RU"/>
        </w:rPr>
      </w:pPr>
      <w:r w:rsidRPr="006D31ED">
        <w:rPr>
          <w:spacing w:val="-1"/>
          <w:sz w:val="24"/>
          <w:szCs w:val="24"/>
          <w:lang w:val="ru-RU"/>
        </w:rPr>
        <w:t>Место</w:t>
      </w:r>
      <w:r w:rsidR="00412283">
        <w:rPr>
          <w:spacing w:val="-1"/>
          <w:sz w:val="24"/>
          <w:szCs w:val="24"/>
          <w:lang w:val="ru-RU"/>
        </w:rPr>
        <w:t xml:space="preserve"> </w:t>
      </w:r>
      <w:r w:rsidRPr="006D31ED">
        <w:rPr>
          <w:spacing w:val="-1"/>
          <w:sz w:val="24"/>
          <w:szCs w:val="24"/>
          <w:lang w:val="ru-RU"/>
        </w:rPr>
        <w:t>выдачи:</w:t>
      </w:r>
      <w:r w:rsidRPr="006D31ED">
        <w:rPr>
          <w:sz w:val="24"/>
          <w:szCs w:val="24"/>
          <w:u w:val="single" w:color="000000"/>
          <w:lang w:val="ru-RU"/>
        </w:rPr>
        <w:tab/>
      </w:r>
      <w:r w:rsidRPr="006D31ED">
        <w:rPr>
          <w:sz w:val="24"/>
          <w:szCs w:val="24"/>
          <w:u w:val="single" w:color="000000"/>
          <w:lang w:val="ru-RU"/>
        </w:rPr>
        <w:tab/>
      </w:r>
      <w:r w:rsidRPr="006D31ED">
        <w:rPr>
          <w:spacing w:val="-1"/>
          <w:sz w:val="24"/>
          <w:szCs w:val="24"/>
          <w:lang w:val="ru-RU"/>
        </w:rPr>
        <w:t>ОГРНИП</w:t>
      </w:r>
      <w:r w:rsidRPr="006D31ED">
        <w:rPr>
          <w:sz w:val="24"/>
          <w:szCs w:val="24"/>
          <w:u w:val="single" w:color="000000"/>
          <w:lang w:val="ru-RU"/>
        </w:rPr>
        <w:tab/>
      </w:r>
    </w:p>
    <w:p w14:paraId="3F844035" w14:textId="77777777" w:rsidR="008D5881" w:rsidRPr="006D31ED" w:rsidRDefault="008D5881" w:rsidP="008D5881">
      <w:pPr>
        <w:spacing w:before="3" w:line="170" w:lineRule="exact"/>
        <w:rPr>
          <w:sz w:val="17"/>
          <w:szCs w:val="17"/>
        </w:rPr>
      </w:pPr>
    </w:p>
    <w:p w14:paraId="4F9FFBA8" w14:textId="77777777" w:rsidR="008D5881" w:rsidRPr="006D31ED" w:rsidRDefault="008D5881" w:rsidP="008D5881">
      <w:pPr>
        <w:pStyle w:val="60"/>
        <w:spacing w:before="72"/>
        <w:rPr>
          <w:rFonts w:ascii="Times New Roman" w:hAnsi="Times New Roman" w:cs="Times New Roman"/>
          <w:b w:val="0"/>
          <w:bCs w:val="0"/>
          <w:i/>
          <w:sz w:val="24"/>
          <w:szCs w:val="24"/>
        </w:rPr>
      </w:pPr>
      <w:r w:rsidRPr="006D31ED">
        <w:rPr>
          <w:rFonts w:ascii="Times New Roman" w:hAnsi="Times New Roman" w:cs="Times New Roman"/>
          <w:i/>
          <w:spacing w:val="-1"/>
          <w:sz w:val="24"/>
          <w:szCs w:val="24"/>
        </w:rPr>
        <w:t>Для юридических</w:t>
      </w:r>
      <w:r w:rsidR="004B2274">
        <w:rPr>
          <w:rFonts w:ascii="Times New Roman" w:hAnsi="Times New Roman" w:cs="Times New Roman"/>
          <w:i/>
          <w:spacing w:val="-1"/>
          <w:sz w:val="24"/>
          <w:szCs w:val="24"/>
        </w:rPr>
        <w:t xml:space="preserve"> </w:t>
      </w:r>
      <w:r w:rsidRPr="006D31ED">
        <w:rPr>
          <w:rFonts w:ascii="Times New Roman" w:hAnsi="Times New Roman" w:cs="Times New Roman"/>
          <w:i/>
          <w:spacing w:val="-2"/>
          <w:sz w:val="24"/>
          <w:szCs w:val="24"/>
        </w:rPr>
        <w:t>лиц:</w:t>
      </w:r>
    </w:p>
    <w:p w14:paraId="47864408" w14:textId="77777777" w:rsidR="008D5881" w:rsidRPr="006D31ED" w:rsidRDefault="008D5881" w:rsidP="008D5881">
      <w:pPr>
        <w:pStyle w:val="a9"/>
        <w:tabs>
          <w:tab w:val="left" w:pos="10297"/>
        </w:tabs>
        <w:spacing w:before="176"/>
        <w:rPr>
          <w:lang w:val="ru-RU"/>
        </w:rPr>
      </w:pPr>
      <w:r w:rsidRPr="006D31ED">
        <w:rPr>
          <w:spacing w:val="-1"/>
          <w:lang w:val="ru-RU"/>
        </w:rPr>
        <w:t xml:space="preserve">Документ </w:t>
      </w:r>
      <w:r w:rsidRPr="006D31ED">
        <w:rPr>
          <w:lang w:val="ru-RU"/>
        </w:rPr>
        <w:t xml:space="preserve">о </w:t>
      </w:r>
      <w:r w:rsidRPr="006D31ED">
        <w:rPr>
          <w:spacing w:val="-1"/>
          <w:lang w:val="ru-RU"/>
        </w:rPr>
        <w:t xml:space="preserve">государственной регистрации </w:t>
      </w:r>
      <w:r w:rsidRPr="006D31ED">
        <w:rPr>
          <w:lang w:val="ru-RU"/>
        </w:rPr>
        <w:t>в</w:t>
      </w:r>
      <w:r w:rsidRPr="006D31ED">
        <w:rPr>
          <w:spacing w:val="-1"/>
          <w:lang w:val="ru-RU"/>
        </w:rPr>
        <w:t xml:space="preserve"> качестве</w:t>
      </w:r>
      <w:r w:rsidR="00AE441B">
        <w:rPr>
          <w:spacing w:val="-1"/>
          <w:lang w:val="ru-RU"/>
        </w:rPr>
        <w:t xml:space="preserve"> </w:t>
      </w:r>
      <w:r w:rsidRPr="006D31ED">
        <w:rPr>
          <w:spacing w:val="-1"/>
          <w:lang w:val="ru-RU"/>
        </w:rPr>
        <w:t>юридического</w:t>
      </w:r>
      <w:r w:rsidRPr="006D31ED">
        <w:rPr>
          <w:lang w:val="ru-RU"/>
        </w:rPr>
        <w:t xml:space="preserve"> лица:</w:t>
      </w:r>
      <w:r w:rsidRPr="006D31ED">
        <w:rPr>
          <w:u w:val="single" w:color="000000"/>
          <w:lang w:val="ru-RU"/>
        </w:rPr>
        <w:tab/>
      </w:r>
    </w:p>
    <w:p w14:paraId="04ECC53F" w14:textId="77777777" w:rsidR="008D5881" w:rsidRPr="006D31ED" w:rsidRDefault="008D5881" w:rsidP="008D5881">
      <w:pPr>
        <w:spacing w:before="7" w:line="100" w:lineRule="exact"/>
        <w:rPr>
          <w:sz w:val="10"/>
          <w:szCs w:val="10"/>
        </w:rPr>
      </w:pPr>
    </w:p>
    <w:p w14:paraId="0A57A94D" w14:textId="77777777" w:rsidR="008D5881" w:rsidRPr="006D31ED" w:rsidRDefault="008D5881" w:rsidP="008D5881">
      <w:pPr>
        <w:pStyle w:val="a9"/>
        <w:tabs>
          <w:tab w:val="left" w:pos="2696"/>
          <w:tab w:val="left" w:pos="3040"/>
          <w:tab w:val="left" w:pos="3961"/>
          <w:tab w:val="left" w:pos="5006"/>
        </w:tabs>
        <w:spacing w:before="72"/>
        <w:rPr>
          <w:lang w:val="ru-RU"/>
        </w:rPr>
      </w:pPr>
      <w:r w:rsidRPr="006D31ED">
        <w:rPr>
          <w:u w:val="single" w:color="000000"/>
          <w:lang w:val="ru-RU"/>
        </w:rPr>
        <w:tab/>
      </w:r>
      <w:r w:rsidRPr="006D31ED">
        <w:rPr>
          <w:lang w:val="ru-RU"/>
        </w:rPr>
        <w:tab/>
      </w:r>
      <w:r w:rsidRPr="006D31ED">
        <w:rPr>
          <w:spacing w:val="-1"/>
          <w:lang w:val="ru-RU"/>
        </w:rPr>
        <w:t>серия</w:t>
      </w:r>
      <w:r w:rsidRPr="006D31ED">
        <w:rPr>
          <w:lang w:val="ru-RU"/>
        </w:rPr>
        <w:tab/>
      </w:r>
      <w:r w:rsidRPr="006D31ED">
        <w:rPr>
          <w:u w:val="single" w:color="000000"/>
          <w:lang w:val="ru-RU"/>
        </w:rPr>
        <w:tab/>
      </w:r>
    </w:p>
    <w:p w14:paraId="6006B747" w14:textId="77777777" w:rsidR="008D5881" w:rsidRPr="006D31ED" w:rsidRDefault="008D5881" w:rsidP="008D5881">
      <w:pPr>
        <w:pStyle w:val="a9"/>
        <w:tabs>
          <w:tab w:val="left" w:pos="2480"/>
        </w:tabs>
        <w:spacing w:before="20"/>
        <w:rPr>
          <w:lang w:val="ru-RU"/>
        </w:rPr>
      </w:pPr>
      <w:r w:rsidRPr="006D31ED">
        <w:rPr>
          <w:u w:val="single" w:color="000000"/>
          <w:lang w:val="ru-RU"/>
        </w:rPr>
        <w:tab/>
      </w:r>
      <w:r w:rsidRPr="006D31ED">
        <w:rPr>
          <w:lang w:val="ru-RU"/>
        </w:rPr>
        <w:t>г.</w:t>
      </w:r>
    </w:p>
    <w:p w14:paraId="7CB2037E" w14:textId="77777777" w:rsidR="008D5881" w:rsidRPr="006D31ED" w:rsidRDefault="008D5881" w:rsidP="008D5881">
      <w:pPr>
        <w:pStyle w:val="a9"/>
        <w:tabs>
          <w:tab w:val="left" w:pos="722"/>
          <w:tab w:val="left" w:pos="1656"/>
          <w:tab w:val="left" w:pos="2054"/>
          <w:tab w:val="left" w:pos="2855"/>
          <w:tab w:val="left" w:pos="4421"/>
          <w:tab w:val="left" w:pos="5024"/>
        </w:tabs>
        <w:spacing w:before="72"/>
        <w:rPr>
          <w:lang w:val="ru-RU"/>
        </w:rPr>
      </w:pPr>
      <w:r w:rsidRPr="006D31ED">
        <w:rPr>
          <w:lang w:val="ru-RU"/>
        </w:rPr>
        <w:t>№</w:t>
      </w:r>
      <w:r w:rsidRPr="006D31ED">
        <w:rPr>
          <w:lang w:val="ru-RU"/>
        </w:rPr>
        <w:tab/>
      </w:r>
      <w:r w:rsidRPr="006D31ED">
        <w:rPr>
          <w:u w:val="single" w:color="000000"/>
          <w:lang w:val="ru-RU"/>
        </w:rPr>
        <w:tab/>
      </w:r>
      <w:r w:rsidRPr="006D31ED">
        <w:rPr>
          <w:lang w:val="ru-RU"/>
        </w:rPr>
        <w:t>,</w:t>
      </w:r>
      <w:r w:rsidRPr="006D31ED">
        <w:rPr>
          <w:lang w:val="ru-RU"/>
        </w:rPr>
        <w:tab/>
      </w:r>
      <w:r w:rsidRPr="006D31ED">
        <w:rPr>
          <w:spacing w:val="-1"/>
          <w:lang w:val="ru-RU"/>
        </w:rPr>
        <w:t>дата</w:t>
      </w:r>
      <w:r w:rsidRPr="006D31ED">
        <w:rPr>
          <w:spacing w:val="-1"/>
          <w:lang w:val="ru-RU"/>
        </w:rPr>
        <w:tab/>
        <w:t>регистрации</w:t>
      </w:r>
      <w:r w:rsidRPr="006D31ED">
        <w:rPr>
          <w:spacing w:val="-1"/>
          <w:lang w:val="ru-RU"/>
        </w:rPr>
        <w:tab/>
      </w:r>
      <w:r w:rsidRPr="006D31ED">
        <w:rPr>
          <w:spacing w:val="-3"/>
          <w:lang w:val="ru-RU"/>
        </w:rPr>
        <w:t>«</w:t>
      </w:r>
      <w:r w:rsidRPr="006D31ED">
        <w:rPr>
          <w:spacing w:val="-3"/>
          <w:u w:val="single" w:color="000000"/>
          <w:lang w:val="ru-RU"/>
        </w:rPr>
        <w:tab/>
      </w:r>
      <w:r w:rsidRPr="006D31ED">
        <w:rPr>
          <w:lang w:val="ru-RU"/>
        </w:rPr>
        <w:t>»</w:t>
      </w:r>
    </w:p>
    <w:p w14:paraId="543CFDC5" w14:textId="77777777" w:rsidR="008D5881" w:rsidRPr="006D31ED" w:rsidRDefault="008D5881" w:rsidP="008D5881">
      <w:pPr>
        <w:pStyle w:val="a9"/>
        <w:tabs>
          <w:tab w:val="left" w:pos="4166"/>
          <w:tab w:val="left" w:pos="9099"/>
        </w:tabs>
        <w:spacing w:before="72"/>
        <w:rPr>
          <w:spacing w:val="-1"/>
          <w:sz w:val="24"/>
          <w:szCs w:val="24"/>
          <w:lang w:val="ru-RU"/>
        </w:rPr>
      </w:pPr>
      <w:r w:rsidRPr="006D31ED">
        <w:rPr>
          <w:spacing w:val="-1"/>
          <w:sz w:val="24"/>
          <w:szCs w:val="24"/>
          <w:lang w:val="ru-RU"/>
        </w:rPr>
        <w:t>Орган,</w:t>
      </w:r>
      <w:r w:rsidR="00AE441B">
        <w:rPr>
          <w:spacing w:val="-1"/>
          <w:sz w:val="24"/>
          <w:szCs w:val="24"/>
          <w:lang w:val="ru-RU"/>
        </w:rPr>
        <w:t xml:space="preserve"> </w:t>
      </w:r>
      <w:r w:rsidRPr="006D31ED">
        <w:rPr>
          <w:spacing w:val="-1"/>
          <w:sz w:val="24"/>
          <w:szCs w:val="24"/>
          <w:lang w:val="ru-RU"/>
        </w:rPr>
        <w:t>осуществивший</w:t>
      </w:r>
      <w:r w:rsidR="00AE441B">
        <w:rPr>
          <w:spacing w:val="-1"/>
          <w:sz w:val="24"/>
          <w:szCs w:val="24"/>
          <w:lang w:val="ru-RU"/>
        </w:rPr>
        <w:t xml:space="preserve"> </w:t>
      </w:r>
      <w:r w:rsidRPr="006D31ED">
        <w:rPr>
          <w:spacing w:val="-1"/>
          <w:sz w:val="24"/>
          <w:szCs w:val="24"/>
          <w:lang w:val="ru-RU"/>
        </w:rPr>
        <w:t>регистрацию</w:t>
      </w:r>
    </w:p>
    <w:p w14:paraId="42E0584A" w14:textId="77777777" w:rsidR="008D5881" w:rsidRPr="006D31ED" w:rsidRDefault="008D5881" w:rsidP="008D5881">
      <w:pPr>
        <w:spacing w:line="200" w:lineRule="exact"/>
        <w:rPr>
          <w:sz w:val="24"/>
          <w:szCs w:val="24"/>
        </w:rPr>
      </w:pPr>
    </w:p>
    <w:p w14:paraId="33A7F409" w14:textId="5C798176" w:rsidR="008D5881" w:rsidRPr="006D31ED" w:rsidRDefault="00AE583F" w:rsidP="008D5881">
      <w:pPr>
        <w:pStyle w:val="a9"/>
        <w:spacing w:before="72" w:line="412" w:lineRule="auto"/>
        <w:ind w:right="8441"/>
        <w:rPr>
          <w:sz w:val="24"/>
          <w:szCs w:val="24"/>
          <w:lang w:val="ru-RU"/>
        </w:rPr>
      </w:pPr>
      <w:r>
        <w:rPr>
          <w:noProof/>
          <w:sz w:val="24"/>
          <w:szCs w:val="24"/>
          <w:lang w:val="ru-RU" w:eastAsia="ru-RU"/>
        </w:rPr>
        <mc:AlternateContent>
          <mc:Choice Requires="wpg">
            <w:drawing>
              <wp:anchor distT="0" distB="0" distL="114300" distR="114300" simplePos="0" relativeHeight="251682816" behindDoc="1" locked="0" layoutInCell="1" allowOverlap="1" wp14:anchorId="019D8CD1" wp14:editId="231AF6C4">
                <wp:simplePos x="0" y="0"/>
                <wp:positionH relativeFrom="page">
                  <wp:posOffset>719455</wp:posOffset>
                </wp:positionH>
                <wp:positionV relativeFrom="paragraph">
                  <wp:posOffset>-70485</wp:posOffset>
                </wp:positionV>
                <wp:extent cx="4262120" cy="1270"/>
                <wp:effectExtent l="0" t="0" r="0" b="0"/>
                <wp:wrapNone/>
                <wp:docPr id="22"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62120" cy="1270"/>
                          <a:chOff x="1133" y="-111"/>
                          <a:chExt cx="6712" cy="2"/>
                        </a:xfrm>
                      </wpg:grpSpPr>
                      <wps:wsp>
                        <wps:cNvPr id="23" name="Freeform 49"/>
                        <wps:cNvSpPr>
                          <a:spLocks/>
                        </wps:cNvSpPr>
                        <wps:spPr bwMode="auto">
                          <a:xfrm>
                            <a:off x="1133" y="-111"/>
                            <a:ext cx="6712" cy="2"/>
                          </a:xfrm>
                          <a:custGeom>
                            <a:avLst/>
                            <a:gdLst>
                              <a:gd name="T0" fmla="+- 0 1133 1133"/>
                              <a:gd name="T1" fmla="*/ T0 w 6712"/>
                              <a:gd name="T2" fmla="+- 0 7844 1133"/>
                              <a:gd name="T3" fmla="*/ T2 w 6712"/>
                            </a:gdLst>
                            <a:ahLst/>
                            <a:cxnLst>
                              <a:cxn ang="0">
                                <a:pos x="T1" y="0"/>
                              </a:cxn>
                              <a:cxn ang="0">
                                <a:pos x="T3" y="0"/>
                              </a:cxn>
                            </a:cxnLst>
                            <a:rect l="0" t="0" r="r" b="b"/>
                            <a:pathLst>
                              <a:path w="6712">
                                <a:moveTo>
                                  <a:pt x="0" y="0"/>
                                </a:moveTo>
                                <a:lnTo>
                                  <a:pt x="6711"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1AEF10C" id="Group 48" o:spid="_x0000_s1026" style="position:absolute;margin-left:56.65pt;margin-top:-5.55pt;width:335.6pt;height:.1pt;z-index:-251633664;mso-position-horizontal-relative:page" coordorigin="1133,-111" coordsize="671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">
                <v:shape id="Freeform 49" o:spid="_x0000_s1027" style="position:absolute;left:1133;top:-111;width:6712;height:2;visibility:visible;mso-wrap-style:square;v-text-anchor:top" coordsize="67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" path="m,l6711,e" filled="f" strokeweight=".15578mm">
                  <v:path arrowok="t" o:connecttype="custom" o:connectlocs="0,0;6711,0" o:connectangles="0,0"/>
                </v:shape>
                <w10:wrap anchorx="page"/>
              </v:group>
            </w:pict>
          </mc:Fallback>
        </mc:AlternateContent>
      </w:r>
      <w:r>
        <w:rPr>
          <w:noProof/>
          <w:sz w:val="24"/>
          <w:szCs w:val="24"/>
          <w:lang w:val="ru-RU" w:eastAsia="ru-RU"/>
        </w:rPr>
        <mc:AlternateContent>
          <mc:Choice Requires="wpg">
            <w:drawing>
              <wp:anchor distT="0" distB="0" distL="114300" distR="114300" simplePos="0" relativeHeight="251683840" behindDoc="1" locked="0" layoutInCell="1" allowOverlap="1" wp14:anchorId="142FED8B" wp14:editId="744636D4">
                <wp:simplePos x="0" y="0"/>
                <wp:positionH relativeFrom="page">
                  <wp:posOffset>1607185</wp:posOffset>
                </wp:positionH>
                <wp:positionV relativeFrom="paragraph">
                  <wp:posOffset>203835</wp:posOffset>
                </wp:positionV>
                <wp:extent cx="3564255" cy="1270"/>
                <wp:effectExtent l="0" t="0" r="0" b="0"/>
                <wp:wrapNone/>
                <wp:docPr id="20" name="Group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64255" cy="1270"/>
                          <a:chOff x="2531" y="321"/>
                          <a:chExt cx="5613" cy="2"/>
                        </a:xfrm>
                      </wpg:grpSpPr>
                      <wps:wsp>
                        <wps:cNvPr id="21" name="Freeform 51"/>
                        <wps:cNvSpPr>
                          <a:spLocks/>
                        </wps:cNvSpPr>
                        <wps:spPr bwMode="auto">
                          <a:xfrm>
                            <a:off x="2531" y="321"/>
                            <a:ext cx="5613" cy="2"/>
                          </a:xfrm>
                          <a:custGeom>
                            <a:avLst/>
                            <a:gdLst>
                              <a:gd name="T0" fmla="+- 0 2531 2531"/>
                              <a:gd name="T1" fmla="*/ T0 w 5613"/>
                              <a:gd name="T2" fmla="+- 0 8144 2531"/>
                              <a:gd name="T3" fmla="*/ T2 w 5613"/>
                            </a:gdLst>
                            <a:ahLst/>
                            <a:cxnLst>
                              <a:cxn ang="0">
                                <a:pos x="T1" y="0"/>
                              </a:cxn>
                              <a:cxn ang="0">
                                <a:pos x="T3" y="0"/>
                              </a:cxn>
                            </a:cxnLst>
                            <a:rect l="0" t="0" r="r" b="b"/>
                            <a:pathLst>
                              <a:path w="5613">
                                <a:moveTo>
                                  <a:pt x="0" y="0"/>
                                </a:moveTo>
                                <a:lnTo>
                                  <a:pt x="5613"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C0AB2A" id="Group 50" o:spid="_x0000_s1026" style="position:absolute;margin-left:126.55pt;margin-top:16.05pt;width:280.65pt;height:.1pt;z-index:-251632640;mso-position-horizontal-relative:page" coordorigin="2531,321" coordsize="561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">
                <v:shape id="Freeform 51" o:spid="_x0000_s1027" style="position:absolute;left:2531;top:321;width:5613;height:2;visibility:visible;mso-wrap-style:square;v-text-anchor:top" coordsize="56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" path="m,l5613,e" filled="f" strokeweight=".15578mm">
                  <v:path arrowok="t" o:connecttype="custom" o:connectlocs="0,0;5613,0" o:connectangles="0,0"/>
                </v:shape>
                <w10:wrap anchorx="page"/>
              </v:group>
            </w:pict>
          </mc:Fallback>
        </mc:AlternateContent>
      </w:r>
      <w:r>
        <w:rPr>
          <w:noProof/>
          <w:sz w:val="24"/>
          <w:szCs w:val="24"/>
          <w:lang w:val="ru-RU" w:eastAsia="ru-RU"/>
        </w:rPr>
        <mc:AlternateContent>
          <mc:Choice Requires="wpg">
            <w:drawing>
              <wp:anchor distT="0" distB="0" distL="114300" distR="114300" simplePos="0" relativeHeight="251684864" behindDoc="1" locked="0" layoutInCell="1" allowOverlap="1" wp14:anchorId="0DB8A925" wp14:editId="1B414B70">
                <wp:simplePos x="0" y="0"/>
                <wp:positionH relativeFrom="page">
                  <wp:posOffset>1114425</wp:posOffset>
                </wp:positionH>
                <wp:positionV relativeFrom="paragraph">
                  <wp:posOffset>479425</wp:posOffset>
                </wp:positionV>
                <wp:extent cx="3075940" cy="1270"/>
                <wp:effectExtent l="0" t="0" r="0" b="0"/>
                <wp:wrapNone/>
                <wp:docPr id="18"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1270"/>
                          <a:chOff x="1755" y="755"/>
                          <a:chExt cx="4844" cy="2"/>
                        </a:xfrm>
                      </wpg:grpSpPr>
                      <wps:wsp>
                        <wps:cNvPr id="19" name="Freeform 53"/>
                        <wps:cNvSpPr>
                          <a:spLocks/>
                        </wps:cNvSpPr>
                        <wps:spPr bwMode="auto">
                          <a:xfrm>
                            <a:off x="1755" y="755"/>
                            <a:ext cx="4844" cy="2"/>
                          </a:xfrm>
                          <a:custGeom>
                            <a:avLst/>
                            <a:gdLst>
                              <a:gd name="T0" fmla="+- 0 1755 1755"/>
                              <a:gd name="T1" fmla="*/ T0 w 4844"/>
                              <a:gd name="T2" fmla="+- 0 6598 1755"/>
                              <a:gd name="T3" fmla="*/ T2 w 4844"/>
                            </a:gdLst>
                            <a:ahLst/>
                            <a:cxnLst>
                              <a:cxn ang="0">
                                <a:pos x="T1" y="0"/>
                              </a:cxn>
                              <a:cxn ang="0">
                                <a:pos x="T3" y="0"/>
                              </a:cxn>
                            </a:cxnLst>
                            <a:rect l="0" t="0" r="r" b="b"/>
                            <a:pathLst>
                              <a:path w="4844">
                                <a:moveTo>
                                  <a:pt x="0" y="0"/>
                                </a:moveTo>
                                <a:lnTo>
                                  <a:pt x="4843"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2AF45BA" id="Group 52" o:spid="_x0000_s1026" style="position:absolute;margin-left:87.75pt;margin-top:37.75pt;width:242.2pt;height:.1pt;z-index:-251631616;mso-position-horizontal-relative:page" coordorigin="1755,755" coordsize="484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">
                <v:shape id="Freeform 53" o:spid="_x0000_s1027" style="position:absolute;left:1755;top:755;width:4844;height:2;visibility:visible;mso-wrap-style:square;v-text-anchor:top" coordsize="484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" path="m,l4843,e" filled="f" strokeweight=".15578mm">
                  <v:path arrowok="t" o:connecttype="custom" o:connectlocs="0,0;4843,0" o:connectangles="0,0"/>
                </v:shape>
                <w10:wrap anchorx="page"/>
              </v:group>
            </w:pict>
          </mc:Fallback>
        </mc:AlternateContent>
      </w:r>
      <w:r w:rsidR="008D5881" w:rsidRPr="006D31ED">
        <w:rPr>
          <w:spacing w:val="-1"/>
          <w:sz w:val="24"/>
          <w:szCs w:val="24"/>
          <w:lang w:val="ru-RU"/>
        </w:rPr>
        <w:t>Место</w:t>
      </w:r>
      <w:r w:rsidR="00AE441B">
        <w:rPr>
          <w:spacing w:val="-1"/>
          <w:sz w:val="24"/>
          <w:szCs w:val="24"/>
          <w:lang w:val="ru-RU"/>
        </w:rPr>
        <w:t xml:space="preserve"> </w:t>
      </w:r>
      <w:r w:rsidR="008D5881" w:rsidRPr="006D31ED">
        <w:rPr>
          <w:spacing w:val="-1"/>
          <w:sz w:val="24"/>
          <w:szCs w:val="24"/>
          <w:lang w:val="ru-RU"/>
        </w:rPr>
        <w:t>выдачи</w:t>
      </w:r>
      <w:r w:rsidR="00AE441B">
        <w:rPr>
          <w:spacing w:val="-1"/>
          <w:sz w:val="24"/>
          <w:szCs w:val="24"/>
          <w:lang w:val="ru-RU"/>
        </w:rPr>
        <w:t xml:space="preserve"> </w:t>
      </w:r>
      <w:r w:rsidR="008D5881" w:rsidRPr="006D31ED">
        <w:rPr>
          <w:spacing w:val="-1"/>
          <w:sz w:val="24"/>
          <w:szCs w:val="24"/>
          <w:lang w:val="ru-RU"/>
        </w:rPr>
        <w:t>ОГРН</w:t>
      </w:r>
    </w:p>
    <w:p w14:paraId="4D49DF5A" w14:textId="3CE8171D" w:rsidR="004D4129" w:rsidRPr="006D31ED" w:rsidRDefault="00AE583F" w:rsidP="004D4129">
      <w:pPr>
        <w:pStyle w:val="a9"/>
        <w:spacing w:before="4"/>
        <w:rPr>
          <w:spacing w:val="-1"/>
          <w:sz w:val="24"/>
          <w:szCs w:val="24"/>
          <w:lang w:val="ru-RU"/>
        </w:rPr>
      </w:pPr>
      <w:r>
        <w:rPr>
          <w:noProof/>
          <w:sz w:val="24"/>
          <w:szCs w:val="24"/>
          <w:lang w:val="ru-RU" w:eastAsia="ru-RU"/>
        </w:rPr>
        <mc:AlternateContent>
          <mc:Choice Requires="wpg">
            <w:drawing>
              <wp:anchor distT="0" distB="0" distL="114300" distR="114300" simplePos="0" relativeHeight="251685888" behindDoc="1" locked="0" layoutInCell="1" allowOverlap="1" wp14:anchorId="003D9F8A" wp14:editId="20A389BF">
                <wp:simplePos x="0" y="0"/>
                <wp:positionH relativeFrom="page">
                  <wp:posOffset>1056640</wp:posOffset>
                </wp:positionH>
                <wp:positionV relativeFrom="paragraph">
                  <wp:posOffset>160655</wp:posOffset>
                </wp:positionV>
                <wp:extent cx="3146425" cy="1270"/>
                <wp:effectExtent l="0" t="0" r="0" b="0"/>
                <wp:wrapNone/>
                <wp:docPr id="16" name="Group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46425" cy="1270"/>
                          <a:chOff x="1664" y="253"/>
                          <a:chExt cx="4955" cy="2"/>
                        </a:xfrm>
                      </wpg:grpSpPr>
                      <wps:wsp>
                        <wps:cNvPr id="17" name="Freeform 55"/>
                        <wps:cNvSpPr>
                          <a:spLocks/>
                        </wps:cNvSpPr>
                        <wps:spPr bwMode="auto">
                          <a:xfrm>
                            <a:off x="1664" y="253"/>
                            <a:ext cx="4955" cy="2"/>
                          </a:xfrm>
                          <a:custGeom>
                            <a:avLst/>
                            <a:gdLst>
                              <a:gd name="T0" fmla="+- 0 1664 1664"/>
                              <a:gd name="T1" fmla="*/ T0 w 4955"/>
                              <a:gd name="T2" fmla="+- 0 6619 1664"/>
                              <a:gd name="T3" fmla="*/ T2 w 4955"/>
                            </a:gdLst>
                            <a:ahLst/>
                            <a:cxnLst>
                              <a:cxn ang="0">
                                <a:pos x="T1" y="0"/>
                              </a:cxn>
                              <a:cxn ang="0">
                                <a:pos x="T3" y="0"/>
                              </a:cxn>
                            </a:cxnLst>
                            <a:rect l="0" t="0" r="r" b="b"/>
                            <a:pathLst>
                              <a:path w="4955">
                                <a:moveTo>
                                  <a:pt x="0" y="0"/>
                                </a:moveTo>
                                <a:lnTo>
                                  <a:pt x="4955"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0074AD" id="Group 54" o:spid="_x0000_s1026" style="position:absolute;margin-left:83.2pt;margin-top:12.65pt;width:247.75pt;height:.1pt;z-index:-251630592;mso-position-horizontal-relative:page" coordorigin="1664,253" coordsize="49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">
                <v:shape id="Freeform 55" o:spid="_x0000_s1027" style="position:absolute;left:1664;top:253;width:4955;height:2;visibility:visible;mso-wrap-style:square;v-text-anchor:top" coordsize="495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" path="m,l4955,e" filled="f" strokeweight=".15578mm">
                  <v:path arrowok="t" o:connecttype="custom" o:connectlocs="0,0;4955,0" o:connectangles="0,0"/>
                </v:shape>
                <w10:wrap anchorx="page"/>
              </v:group>
            </w:pict>
          </mc:Fallback>
        </mc:AlternateContent>
      </w:r>
      <w:r w:rsidR="008D5881" w:rsidRPr="006D31ED">
        <w:rPr>
          <w:spacing w:val="-1"/>
          <w:sz w:val="24"/>
          <w:szCs w:val="24"/>
          <w:lang w:val="ru-RU"/>
        </w:rPr>
        <w:t>ИНН</w:t>
      </w:r>
    </w:p>
    <w:p w14:paraId="260A509F" w14:textId="77777777" w:rsidR="004D4129" w:rsidRPr="006D31ED" w:rsidRDefault="004D4129" w:rsidP="004D4129">
      <w:pPr>
        <w:pStyle w:val="a9"/>
        <w:spacing w:before="4"/>
        <w:rPr>
          <w:spacing w:val="-1"/>
          <w:sz w:val="24"/>
          <w:szCs w:val="24"/>
          <w:lang w:val="ru-RU"/>
        </w:rPr>
      </w:pPr>
    </w:p>
    <w:p w14:paraId="74C39DD4" w14:textId="77777777" w:rsidR="008D5881" w:rsidRPr="006D31ED" w:rsidRDefault="008D5881" w:rsidP="004D4129">
      <w:pPr>
        <w:pStyle w:val="a9"/>
        <w:rPr>
          <w:sz w:val="24"/>
          <w:szCs w:val="24"/>
          <w:lang w:val="ru-RU"/>
        </w:rPr>
      </w:pPr>
      <w:proofErr w:type="gramStart"/>
      <w:r w:rsidRPr="006D31ED">
        <w:rPr>
          <w:spacing w:val="-1"/>
          <w:sz w:val="24"/>
          <w:szCs w:val="24"/>
          <w:lang w:val="ru-RU"/>
        </w:rPr>
        <w:t>Юридический</w:t>
      </w:r>
      <w:r w:rsidR="00AE441B">
        <w:rPr>
          <w:spacing w:val="-1"/>
          <w:sz w:val="24"/>
          <w:szCs w:val="24"/>
          <w:lang w:val="ru-RU"/>
        </w:rPr>
        <w:t xml:space="preserve">  </w:t>
      </w:r>
      <w:r w:rsidRPr="006D31ED">
        <w:rPr>
          <w:sz w:val="24"/>
          <w:szCs w:val="24"/>
          <w:lang w:val="ru-RU"/>
        </w:rPr>
        <w:t>адрес</w:t>
      </w:r>
      <w:proofErr w:type="gramEnd"/>
      <w:r w:rsidR="00AE441B">
        <w:rPr>
          <w:sz w:val="24"/>
          <w:szCs w:val="24"/>
          <w:lang w:val="ru-RU"/>
        </w:rPr>
        <w:t xml:space="preserve"> </w:t>
      </w:r>
      <w:r w:rsidRPr="006D31ED">
        <w:rPr>
          <w:spacing w:val="-1"/>
          <w:sz w:val="24"/>
          <w:szCs w:val="24"/>
          <w:lang w:val="ru-RU"/>
        </w:rPr>
        <w:t>заявителя:</w:t>
      </w:r>
    </w:p>
    <w:p w14:paraId="0F8AC574" w14:textId="77777777" w:rsidR="008D5881" w:rsidRPr="006D31ED" w:rsidRDefault="008D5881" w:rsidP="004D4129">
      <w:pPr>
        <w:spacing w:line="200" w:lineRule="exact"/>
        <w:rPr>
          <w:sz w:val="24"/>
          <w:szCs w:val="24"/>
        </w:rPr>
        <w:sectPr w:rsidR="008D5881" w:rsidRPr="006D31ED" w:rsidSect="004D4129">
          <w:pgSz w:w="11910" w:h="16840"/>
          <w:pgMar w:top="1060" w:right="400" w:bottom="620" w:left="1020" w:header="0" w:footer="426" w:gutter="0"/>
          <w:cols w:space="720"/>
        </w:sectPr>
      </w:pPr>
    </w:p>
    <w:p w14:paraId="59C5BB4C" w14:textId="77777777" w:rsidR="004D4129" w:rsidRPr="006D31ED" w:rsidRDefault="004D4129" w:rsidP="004D4129">
      <w:pPr>
        <w:pStyle w:val="a9"/>
        <w:spacing w:line="409" w:lineRule="auto"/>
        <w:rPr>
          <w:spacing w:val="-1"/>
          <w:sz w:val="24"/>
          <w:szCs w:val="24"/>
          <w:lang w:val="ru-RU"/>
        </w:rPr>
      </w:pPr>
    </w:p>
    <w:p w14:paraId="11AF2961" w14:textId="77777777" w:rsidR="004D4129" w:rsidRPr="006D31ED" w:rsidRDefault="004D4129" w:rsidP="004D4129">
      <w:pPr>
        <w:pStyle w:val="a9"/>
        <w:spacing w:line="409" w:lineRule="auto"/>
        <w:rPr>
          <w:spacing w:val="-1"/>
          <w:sz w:val="24"/>
          <w:szCs w:val="24"/>
          <w:lang w:val="ru-RU"/>
        </w:rPr>
      </w:pPr>
      <w:r w:rsidRPr="006D31ED">
        <w:rPr>
          <w:spacing w:val="-1"/>
          <w:sz w:val="24"/>
          <w:szCs w:val="24"/>
          <w:lang w:val="ru-RU"/>
        </w:rPr>
        <w:t>Телефон, эл. почта, факс: ________________________________</w:t>
      </w:r>
    </w:p>
    <w:p w14:paraId="07D32EC1" w14:textId="77777777" w:rsidR="008D5881" w:rsidRPr="006D31ED" w:rsidRDefault="008D5881" w:rsidP="004D4129">
      <w:pPr>
        <w:pStyle w:val="a9"/>
        <w:rPr>
          <w:sz w:val="24"/>
          <w:szCs w:val="24"/>
          <w:lang w:val="ru-RU"/>
        </w:rPr>
      </w:pPr>
      <w:r w:rsidRPr="006D31ED">
        <w:rPr>
          <w:spacing w:val="-1"/>
          <w:sz w:val="24"/>
          <w:szCs w:val="24"/>
          <w:lang w:val="ru-RU"/>
        </w:rPr>
        <w:t>Индекс</w:t>
      </w:r>
    </w:p>
    <w:p w14:paraId="4BB564A6" w14:textId="77777777" w:rsidR="008D5881" w:rsidRPr="006D31ED" w:rsidRDefault="008D5881" w:rsidP="004D4129">
      <w:pPr>
        <w:rPr>
          <w:sz w:val="24"/>
          <w:szCs w:val="24"/>
        </w:rPr>
        <w:sectPr w:rsidR="008D5881" w:rsidRPr="006D31ED" w:rsidSect="004D4129">
          <w:type w:val="continuous"/>
          <w:pgSz w:w="11910" w:h="16840"/>
          <w:pgMar w:top="1100" w:right="400" w:bottom="280" w:left="1020" w:header="720" w:footer="720" w:gutter="0"/>
          <w:cols w:space="720"/>
        </w:sectPr>
      </w:pPr>
    </w:p>
    <w:p w14:paraId="08E31989" w14:textId="08D26A5C" w:rsidR="008D5881" w:rsidRPr="006D31ED" w:rsidRDefault="00AE583F" w:rsidP="004D4129">
      <w:pPr>
        <w:pStyle w:val="a9"/>
        <w:tabs>
          <w:tab w:val="left" w:pos="9404"/>
        </w:tabs>
        <w:rPr>
          <w:sz w:val="24"/>
          <w:szCs w:val="24"/>
          <w:lang w:val="ru-RU"/>
        </w:rPr>
      </w:pPr>
      <w:r>
        <w:rPr>
          <w:noProof/>
          <w:sz w:val="24"/>
          <w:szCs w:val="24"/>
          <w:lang w:val="ru-RU" w:eastAsia="ru-RU"/>
        </w:rPr>
        <mc:AlternateContent>
          <mc:Choice Requires="wpg">
            <w:drawing>
              <wp:anchor distT="0" distB="0" distL="114300" distR="114300" simplePos="0" relativeHeight="251691008" behindDoc="1" locked="0" layoutInCell="1" allowOverlap="1" wp14:anchorId="571E179B" wp14:editId="5DA7C8E2">
                <wp:simplePos x="0" y="0"/>
                <wp:positionH relativeFrom="page">
                  <wp:posOffset>1934845</wp:posOffset>
                </wp:positionH>
                <wp:positionV relativeFrom="paragraph">
                  <wp:posOffset>-112395</wp:posOffset>
                </wp:positionV>
                <wp:extent cx="2377440" cy="1270"/>
                <wp:effectExtent l="0" t="0" r="0" b="0"/>
                <wp:wrapNone/>
                <wp:docPr id="14"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77440" cy="1270"/>
                          <a:chOff x="3047" y="-177"/>
                          <a:chExt cx="3744" cy="2"/>
                        </a:xfrm>
                      </wpg:grpSpPr>
                      <wps:wsp>
                        <wps:cNvPr id="15" name="Freeform 65"/>
                        <wps:cNvSpPr>
                          <a:spLocks/>
                        </wps:cNvSpPr>
                        <wps:spPr bwMode="auto">
                          <a:xfrm>
                            <a:off x="3047" y="-177"/>
                            <a:ext cx="3744" cy="2"/>
                          </a:xfrm>
                          <a:custGeom>
                            <a:avLst/>
                            <a:gdLst>
                              <a:gd name="T0" fmla="+- 0 3047 3047"/>
                              <a:gd name="T1" fmla="*/ T0 w 3744"/>
                              <a:gd name="T2" fmla="+- 0 6790 3047"/>
                              <a:gd name="T3" fmla="*/ T2 w 3744"/>
                            </a:gdLst>
                            <a:ahLst/>
                            <a:cxnLst>
                              <a:cxn ang="0">
                                <a:pos x="T1" y="0"/>
                              </a:cxn>
                              <a:cxn ang="0">
                                <a:pos x="T3" y="0"/>
                              </a:cxn>
                            </a:cxnLst>
                            <a:rect l="0" t="0" r="r" b="b"/>
                            <a:pathLst>
                              <a:path w="3744">
                                <a:moveTo>
                                  <a:pt x="0" y="0"/>
                                </a:moveTo>
                                <a:lnTo>
                                  <a:pt x="3743"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E85ECE5" id="Group 64" o:spid="_x0000_s1026" style="position:absolute;margin-left:152.35pt;margin-top:-8.85pt;width:187.2pt;height:.1pt;z-index:-251625472;mso-position-horizontal-relative:page" coordorigin="3047,-177" coordsize="374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">
                <v:shape id="Freeform 65" o:spid="_x0000_s1027" style="position:absolute;left:3047;top:-177;width:3744;height:2;visibility:visible;mso-wrap-style:square;v-text-anchor:top" coordsize="374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" path="m,l3743,e" filled="f" strokeweight=".15578mm">
                  <v:path arrowok="t" o:connecttype="custom" o:connectlocs="0,0;3743,0" o:connectangles="0,0"/>
                </v:shape>
                <w10:wrap anchorx="page"/>
              </v:group>
            </w:pict>
          </mc:Fallback>
        </mc:AlternateContent>
      </w:r>
      <w:r w:rsidR="008D5881" w:rsidRPr="006D31ED">
        <w:rPr>
          <w:spacing w:val="-1"/>
          <w:sz w:val="24"/>
          <w:szCs w:val="24"/>
          <w:lang w:val="ru-RU"/>
        </w:rPr>
        <w:t>Представитель</w:t>
      </w:r>
      <w:r w:rsidR="00AE441B">
        <w:rPr>
          <w:spacing w:val="-1"/>
          <w:sz w:val="24"/>
          <w:szCs w:val="24"/>
          <w:lang w:val="ru-RU"/>
        </w:rPr>
        <w:t xml:space="preserve"> </w:t>
      </w:r>
      <w:r w:rsidR="008D5881" w:rsidRPr="006D31ED">
        <w:rPr>
          <w:spacing w:val="-1"/>
          <w:sz w:val="24"/>
          <w:szCs w:val="24"/>
          <w:lang w:val="ru-RU"/>
        </w:rPr>
        <w:t>заявителя</w:t>
      </w:r>
    </w:p>
    <w:p w14:paraId="0B575F76" w14:textId="77777777" w:rsidR="008D5881" w:rsidRPr="006D31ED" w:rsidRDefault="008D5881" w:rsidP="004D4129">
      <w:pPr>
        <w:spacing w:line="200" w:lineRule="exact"/>
        <w:rPr>
          <w:sz w:val="24"/>
          <w:szCs w:val="24"/>
        </w:rPr>
      </w:pPr>
    </w:p>
    <w:p w14:paraId="31F5D84E" w14:textId="77777777" w:rsidR="004D4129" w:rsidRPr="006D31ED" w:rsidRDefault="004D4129" w:rsidP="004D4129">
      <w:pPr>
        <w:ind w:left="135" w:right="186"/>
        <w:jc w:val="center"/>
        <w:rPr>
          <w:rFonts w:ascii="Times New Roman" w:hAnsi="Times New Roman"/>
          <w:i/>
          <w:spacing w:val="-1"/>
          <w:sz w:val="24"/>
          <w:szCs w:val="24"/>
        </w:rPr>
        <w:sectPr w:rsidR="004D4129" w:rsidRPr="006D31ED" w:rsidSect="004D4129">
          <w:type w:val="continuous"/>
          <w:pgSz w:w="11910" w:h="16840"/>
          <w:pgMar w:top="1100" w:right="400" w:bottom="280" w:left="1020" w:header="720" w:footer="720" w:gutter="0"/>
          <w:cols w:space="720"/>
        </w:sectPr>
      </w:pPr>
    </w:p>
    <w:p w14:paraId="3F780925" w14:textId="18E63A7E" w:rsidR="008D5881" w:rsidRPr="006D31ED" w:rsidRDefault="00AE583F" w:rsidP="004D4129">
      <w:pPr>
        <w:ind w:left="135" w:right="186"/>
        <w:jc w:val="center"/>
        <w:rPr>
          <w:rFonts w:ascii="Times New Roman" w:eastAsia="Times New Roman" w:hAnsi="Times New Roman" w:cs="Times New Roman"/>
          <w:sz w:val="24"/>
          <w:szCs w:val="24"/>
        </w:rPr>
      </w:pPr>
      <w:r>
        <w:rPr>
          <w:rFonts w:cs="Times New Roman"/>
          <w:noProof/>
          <w:sz w:val="24"/>
          <w:szCs w:val="24"/>
          <w:lang w:eastAsia="ru-RU"/>
        </w:rPr>
        <mc:AlternateContent>
          <mc:Choice Requires="wpg">
            <w:drawing>
              <wp:anchor distT="0" distB="0" distL="114300" distR="114300" simplePos="0" relativeHeight="251692032" behindDoc="1" locked="0" layoutInCell="1" allowOverlap="1" wp14:anchorId="387C8CC9" wp14:editId="72288E41">
                <wp:simplePos x="0" y="0"/>
                <wp:positionH relativeFrom="page">
                  <wp:posOffset>719455</wp:posOffset>
                </wp:positionH>
                <wp:positionV relativeFrom="paragraph">
                  <wp:posOffset>29845</wp:posOffset>
                </wp:positionV>
                <wp:extent cx="4959985" cy="1270"/>
                <wp:effectExtent l="0" t="0" r="0" b="0"/>
                <wp:wrapNone/>
                <wp:docPr id="12" name="Group 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59985" cy="1270"/>
                          <a:chOff x="1133" y="47"/>
                          <a:chExt cx="7811" cy="2"/>
                        </a:xfrm>
                      </wpg:grpSpPr>
                      <wps:wsp>
                        <wps:cNvPr id="13" name="Freeform 67"/>
                        <wps:cNvSpPr>
                          <a:spLocks/>
                        </wps:cNvSpPr>
                        <wps:spPr bwMode="auto">
                          <a:xfrm>
                            <a:off x="1133" y="47"/>
                            <a:ext cx="7811" cy="2"/>
                          </a:xfrm>
                          <a:custGeom>
                            <a:avLst/>
                            <a:gdLst>
                              <a:gd name="T0" fmla="+- 0 1133 1133"/>
                              <a:gd name="T1" fmla="*/ T0 w 7811"/>
                              <a:gd name="T2" fmla="+- 0 8943 1133"/>
                              <a:gd name="T3" fmla="*/ T2 w 7811"/>
                            </a:gdLst>
                            <a:ahLst/>
                            <a:cxnLst>
                              <a:cxn ang="0">
                                <a:pos x="T1" y="0"/>
                              </a:cxn>
                              <a:cxn ang="0">
                                <a:pos x="T3" y="0"/>
                              </a:cxn>
                            </a:cxnLst>
                            <a:rect l="0" t="0" r="r" b="b"/>
                            <a:pathLst>
                              <a:path w="7811">
                                <a:moveTo>
                                  <a:pt x="0" y="0"/>
                                </a:moveTo>
                                <a:lnTo>
                                  <a:pt x="7810"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E0A7EBC" id="Group 66" o:spid="_x0000_s1026" style="position:absolute;margin-left:56.65pt;margin-top:2.35pt;width:390.55pt;height:.1pt;z-index:-251624448;mso-position-horizontal-relative:page" coordorigin="1133,47" coordsize="78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">
                <v:shape id="Freeform 67" o:spid="_x0000_s1027" style="position:absolute;left:1133;top:47;width:7811;height:2;visibility:visible;mso-wrap-style:square;v-text-anchor:top" coordsize="78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" path="m,l7810,e" filled="f" strokeweight=".15578mm">
                  <v:path arrowok="t" o:connecttype="custom" o:connectlocs="0,0;7810,0" o:connectangles="0,0"/>
                </v:shape>
                <w10:wrap anchorx="page"/>
              </v:group>
            </w:pict>
          </mc:Fallback>
        </mc:AlternateContent>
      </w:r>
      <w:r w:rsidR="008D5881" w:rsidRPr="006D31ED">
        <w:rPr>
          <w:rFonts w:ascii="Times New Roman" w:hAnsi="Times New Roman"/>
          <w:i/>
          <w:spacing w:val="-1"/>
          <w:sz w:val="24"/>
          <w:szCs w:val="24"/>
        </w:rPr>
        <w:t>(Ф.И.О.</w:t>
      </w:r>
      <w:r w:rsidR="00AE441B">
        <w:rPr>
          <w:rFonts w:ascii="Times New Roman" w:hAnsi="Times New Roman"/>
          <w:i/>
          <w:spacing w:val="-1"/>
          <w:sz w:val="24"/>
          <w:szCs w:val="24"/>
        </w:rPr>
        <w:t xml:space="preserve"> </w:t>
      </w:r>
      <w:r w:rsidR="008D5881" w:rsidRPr="006D31ED">
        <w:rPr>
          <w:rFonts w:ascii="Times New Roman" w:hAnsi="Times New Roman"/>
          <w:i/>
          <w:spacing w:val="-1"/>
          <w:sz w:val="24"/>
          <w:szCs w:val="24"/>
        </w:rPr>
        <w:t>или</w:t>
      </w:r>
      <w:r w:rsidR="00AE441B">
        <w:rPr>
          <w:rFonts w:ascii="Times New Roman" w:hAnsi="Times New Roman"/>
          <w:i/>
          <w:spacing w:val="-1"/>
          <w:sz w:val="24"/>
          <w:szCs w:val="24"/>
        </w:rPr>
        <w:t xml:space="preserve"> </w:t>
      </w:r>
      <w:r w:rsidR="008D5881" w:rsidRPr="006D31ED">
        <w:rPr>
          <w:rFonts w:ascii="Times New Roman" w:hAnsi="Times New Roman"/>
          <w:i/>
          <w:spacing w:val="-1"/>
          <w:sz w:val="24"/>
          <w:szCs w:val="24"/>
        </w:rPr>
        <w:t>наименование)</w:t>
      </w:r>
    </w:p>
    <w:p w14:paraId="7B039DFD" w14:textId="77777777" w:rsidR="008D5881" w:rsidRPr="006D31ED" w:rsidRDefault="008D5881" w:rsidP="004D4129">
      <w:pPr>
        <w:pStyle w:val="a9"/>
        <w:tabs>
          <w:tab w:val="left" w:pos="4595"/>
          <w:tab w:val="left" w:pos="5462"/>
          <w:tab w:val="left" w:pos="6506"/>
          <w:tab w:val="left" w:pos="7413"/>
        </w:tabs>
        <w:rPr>
          <w:sz w:val="24"/>
          <w:szCs w:val="24"/>
          <w:lang w:val="ru-RU"/>
        </w:rPr>
      </w:pPr>
      <w:proofErr w:type="gramStart"/>
      <w:r w:rsidRPr="006D31ED">
        <w:rPr>
          <w:spacing w:val="-1"/>
          <w:sz w:val="24"/>
          <w:szCs w:val="24"/>
          <w:lang w:val="ru-RU"/>
        </w:rPr>
        <w:t xml:space="preserve">Действует </w:t>
      </w:r>
      <w:r w:rsidR="00AE441B">
        <w:rPr>
          <w:spacing w:val="-1"/>
          <w:sz w:val="24"/>
          <w:szCs w:val="24"/>
          <w:lang w:val="ru-RU"/>
        </w:rPr>
        <w:t xml:space="preserve"> </w:t>
      </w:r>
      <w:r w:rsidRPr="006D31ED">
        <w:rPr>
          <w:spacing w:val="-1"/>
          <w:sz w:val="24"/>
          <w:szCs w:val="24"/>
          <w:lang w:val="ru-RU"/>
        </w:rPr>
        <w:t>на</w:t>
      </w:r>
      <w:proofErr w:type="gramEnd"/>
      <w:r w:rsidR="00AE441B">
        <w:rPr>
          <w:spacing w:val="-1"/>
          <w:sz w:val="24"/>
          <w:szCs w:val="24"/>
          <w:lang w:val="ru-RU"/>
        </w:rPr>
        <w:t xml:space="preserve"> </w:t>
      </w:r>
      <w:r w:rsidRPr="006D31ED">
        <w:rPr>
          <w:spacing w:val="-1"/>
          <w:sz w:val="24"/>
          <w:szCs w:val="24"/>
          <w:lang w:val="ru-RU"/>
        </w:rPr>
        <w:t>основании</w:t>
      </w:r>
      <w:r w:rsidRPr="006D31ED">
        <w:rPr>
          <w:spacing w:val="-1"/>
          <w:sz w:val="24"/>
          <w:szCs w:val="24"/>
          <w:u w:val="single" w:color="000000"/>
          <w:lang w:val="ru-RU"/>
        </w:rPr>
        <w:tab/>
      </w:r>
      <w:r w:rsidRPr="006D31ED">
        <w:rPr>
          <w:sz w:val="24"/>
          <w:szCs w:val="24"/>
          <w:lang w:val="ru-RU"/>
        </w:rPr>
        <w:t>от</w:t>
      </w:r>
      <w:r w:rsidR="00AE441B">
        <w:rPr>
          <w:sz w:val="24"/>
          <w:szCs w:val="24"/>
          <w:lang w:val="ru-RU"/>
        </w:rPr>
        <w:t xml:space="preserve"> </w:t>
      </w:r>
      <w:r w:rsidRPr="006D31ED">
        <w:rPr>
          <w:spacing w:val="-3"/>
          <w:sz w:val="24"/>
          <w:szCs w:val="24"/>
          <w:lang w:val="ru-RU"/>
        </w:rPr>
        <w:t>«</w:t>
      </w:r>
      <w:r w:rsidRPr="006D31ED">
        <w:rPr>
          <w:spacing w:val="-3"/>
          <w:sz w:val="24"/>
          <w:szCs w:val="24"/>
          <w:u w:val="single" w:color="000000"/>
          <w:lang w:val="ru-RU"/>
        </w:rPr>
        <w:tab/>
      </w:r>
      <w:r w:rsidRPr="006D31ED">
        <w:rPr>
          <w:sz w:val="24"/>
          <w:szCs w:val="24"/>
          <w:lang w:val="ru-RU"/>
        </w:rPr>
        <w:t>»</w:t>
      </w:r>
      <w:r w:rsidRPr="006D31ED">
        <w:rPr>
          <w:sz w:val="24"/>
          <w:szCs w:val="24"/>
          <w:u w:val="single" w:color="000000"/>
          <w:lang w:val="ru-RU"/>
        </w:rPr>
        <w:tab/>
      </w:r>
      <w:r w:rsidRPr="006D31ED">
        <w:rPr>
          <w:sz w:val="24"/>
          <w:szCs w:val="24"/>
          <w:lang w:val="ru-RU"/>
        </w:rPr>
        <w:t>г. №</w:t>
      </w:r>
      <w:r w:rsidRPr="006D31ED">
        <w:rPr>
          <w:sz w:val="24"/>
          <w:szCs w:val="24"/>
          <w:u w:val="single" w:color="000000"/>
          <w:lang w:val="ru-RU"/>
        </w:rPr>
        <w:tab/>
      </w:r>
    </w:p>
    <w:p w14:paraId="54D0F309" w14:textId="77777777" w:rsidR="008D5881" w:rsidRPr="006D31ED" w:rsidRDefault="008D5881" w:rsidP="004D4129">
      <w:pPr>
        <w:pStyle w:val="a9"/>
        <w:spacing w:line="259" w:lineRule="auto"/>
        <w:ind w:left="135" w:right="189"/>
        <w:jc w:val="center"/>
        <w:rPr>
          <w:sz w:val="24"/>
          <w:szCs w:val="24"/>
          <w:lang w:val="ru-RU"/>
        </w:rPr>
      </w:pPr>
      <w:r w:rsidRPr="006D31ED">
        <w:rPr>
          <w:spacing w:val="-1"/>
          <w:sz w:val="24"/>
          <w:szCs w:val="24"/>
          <w:lang w:val="ru-RU"/>
        </w:rPr>
        <w:t>Реквизиты</w:t>
      </w:r>
      <w:r w:rsidR="00AE441B">
        <w:rPr>
          <w:spacing w:val="-1"/>
          <w:sz w:val="24"/>
          <w:szCs w:val="24"/>
          <w:lang w:val="ru-RU"/>
        </w:rPr>
        <w:t xml:space="preserve"> </w:t>
      </w:r>
      <w:r w:rsidRPr="006D31ED">
        <w:rPr>
          <w:spacing w:val="-1"/>
          <w:sz w:val="24"/>
          <w:szCs w:val="24"/>
          <w:lang w:val="ru-RU"/>
        </w:rPr>
        <w:t>документа</w:t>
      </w:r>
      <w:r w:rsidR="00AE441B">
        <w:rPr>
          <w:spacing w:val="-1"/>
          <w:sz w:val="24"/>
          <w:szCs w:val="24"/>
          <w:lang w:val="ru-RU"/>
        </w:rPr>
        <w:t xml:space="preserve"> </w:t>
      </w:r>
      <w:r w:rsidRPr="006D31ED">
        <w:rPr>
          <w:sz w:val="24"/>
          <w:szCs w:val="24"/>
          <w:lang w:val="ru-RU"/>
        </w:rPr>
        <w:t>о</w:t>
      </w:r>
      <w:r w:rsidR="00AE441B">
        <w:rPr>
          <w:sz w:val="24"/>
          <w:szCs w:val="24"/>
          <w:lang w:val="ru-RU"/>
        </w:rPr>
        <w:t xml:space="preserve"> </w:t>
      </w:r>
      <w:r w:rsidRPr="006D31ED">
        <w:rPr>
          <w:spacing w:val="-1"/>
          <w:sz w:val="24"/>
          <w:szCs w:val="24"/>
          <w:lang w:val="ru-RU"/>
        </w:rPr>
        <w:t>государственной</w:t>
      </w:r>
      <w:r w:rsidR="00AE441B">
        <w:rPr>
          <w:spacing w:val="-1"/>
          <w:sz w:val="24"/>
          <w:szCs w:val="24"/>
          <w:lang w:val="ru-RU"/>
        </w:rPr>
        <w:t xml:space="preserve"> </w:t>
      </w:r>
      <w:r w:rsidRPr="006D31ED">
        <w:rPr>
          <w:spacing w:val="-1"/>
          <w:sz w:val="24"/>
          <w:szCs w:val="24"/>
          <w:lang w:val="ru-RU"/>
        </w:rPr>
        <w:t>регистрации</w:t>
      </w:r>
      <w:r w:rsidR="00AE441B">
        <w:rPr>
          <w:spacing w:val="-1"/>
          <w:sz w:val="24"/>
          <w:szCs w:val="24"/>
          <w:lang w:val="ru-RU"/>
        </w:rPr>
        <w:t xml:space="preserve"> </w:t>
      </w:r>
      <w:r w:rsidRPr="006D31ED">
        <w:rPr>
          <w:sz w:val="24"/>
          <w:szCs w:val="24"/>
          <w:lang w:val="ru-RU"/>
        </w:rPr>
        <w:t xml:space="preserve">в </w:t>
      </w:r>
      <w:r w:rsidRPr="006D31ED">
        <w:rPr>
          <w:spacing w:val="-1"/>
          <w:sz w:val="24"/>
          <w:szCs w:val="24"/>
          <w:lang w:val="ru-RU"/>
        </w:rPr>
        <w:t>качестве</w:t>
      </w:r>
      <w:r w:rsidR="00AE441B">
        <w:rPr>
          <w:spacing w:val="-1"/>
          <w:sz w:val="24"/>
          <w:szCs w:val="24"/>
          <w:lang w:val="ru-RU"/>
        </w:rPr>
        <w:t xml:space="preserve"> </w:t>
      </w:r>
      <w:r w:rsidRPr="006D31ED">
        <w:rPr>
          <w:spacing w:val="-1"/>
          <w:sz w:val="24"/>
          <w:szCs w:val="24"/>
          <w:lang w:val="ru-RU"/>
        </w:rPr>
        <w:t>юридического</w:t>
      </w:r>
      <w:r w:rsidR="00AE441B">
        <w:rPr>
          <w:spacing w:val="-1"/>
          <w:sz w:val="24"/>
          <w:szCs w:val="24"/>
          <w:lang w:val="ru-RU"/>
        </w:rPr>
        <w:t xml:space="preserve"> </w:t>
      </w:r>
      <w:r w:rsidRPr="006D31ED">
        <w:rPr>
          <w:spacing w:val="-1"/>
          <w:sz w:val="24"/>
          <w:szCs w:val="24"/>
          <w:lang w:val="ru-RU"/>
        </w:rPr>
        <w:t>лица</w:t>
      </w:r>
      <w:r w:rsidR="00AE441B">
        <w:rPr>
          <w:spacing w:val="-1"/>
          <w:sz w:val="24"/>
          <w:szCs w:val="24"/>
          <w:lang w:val="ru-RU"/>
        </w:rPr>
        <w:t xml:space="preserve"> </w:t>
      </w:r>
      <w:r w:rsidRPr="006D31ED">
        <w:rPr>
          <w:spacing w:val="-1"/>
          <w:sz w:val="24"/>
          <w:szCs w:val="24"/>
          <w:lang w:val="ru-RU"/>
        </w:rPr>
        <w:lastRenderedPageBreak/>
        <w:t>представителя</w:t>
      </w:r>
      <w:r w:rsidR="00AE441B">
        <w:rPr>
          <w:spacing w:val="-1"/>
          <w:sz w:val="24"/>
          <w:szCs w:val="24"/>
          <w:lang w:val="ru-RU"/>
        </w:rPr>
        <w:t xml:space="preserve"> </w:t>
      </w:r>
      <w:r w:rsidRPr="006D31ED">
        <w:rPr>
          <w:sz w:val="24"/>
          <w:szCs w:val="24"/>
          <w:lang w:val="ru-RU"/>
        </w:rPr>
        <w:t xml:space="preserve">– </w:t>
      </w:r>
      <w:r w:rsidRPr="006D31ED">
        <w:rPr>
          <w:spacing w:val="-1"/>
          <w:sz w:val="24"/>
          <w:szCs w:val="24"/>
          <w:lang w:val="ru-RU"/>
        </w:rPr>
        <w:t>юридического</w:t>
      </w:r>
      <w:r w:rsidR="00AE441B">
        <w:rPr>
          <w:spacing w:val="-1"/>
          <w:sz w:val="24"/>
          <w:szCs w:val="24"/>
          <w:lang w:val="ru-RU"/>
        </w:rPr>
        <w:t xml:space="preserve"> </w:t>
      </w:r>
      <w:r w:rsidRPr="006D31ED">
        <w:rPr>
          <w:spacing w:val="-1"/>
          <w:sz w:val="24"/>
          <w:szCs w:val="24"/>
          <w:lang w:val="ru-RU"/>
        </w:rPr>
        <w:t>лица:</w:t>
      </w:r>
    </w:p>
    <w:p w14:paraId="6F08917C" w14:textId="77777777" w:rsidR="004D4129" w:rsidRPr="006D31ED" w:rsidRDefault="004D4129" w:rsidP="004D4129">
      <w:pPr>
        <w:pStyle w:val="a9"/>
        <w:ind w:left="0"/>
        <w:rPr>
          <w:rFonts w:ascii="Calibri" w:eastAsia="Calibri" w:hAnsi="Calibri" w:cs="Calibri"/>
          <w:sz w:val="24"/>
          <w:szCs w:val="24"/>
          <w:lang w:val="ru-RU"/>
        </w:rPr>
      </w:pPr>
    </w:p>
    <w:p w14:paraId="36C22D7F" w14:textId="5A1B69F3" w:rsidR="008D5881" w:rsidRPr="006D31ED" w:rsidRDefault="00AE583F" w:rsidP="004E74FB">
      <w:pPr>
        <w:pStyle w:val="a9"/>
        <w:ind w:left="0"/>
        <w:jc w:val="center"/>
        <w:rPr>
          <w:sz w:val="20"/>
          <w:szCs w:val="20"/>
          <w:lang w:val="ru-RU"/>
        </w:rPr>
      </w:pPr>
      <w:r>
        <w:rPr>
          <w:noProof/>
          <w:sz w:val="24"/>
          <w:szCs w:val="24"/>
          <w:lang w:val="ru-RU" w:eastAsia="ru-RU"/>
        </w:rPr>
        <mc:AlternateContent>
          <mc:Choice Requires="wpg">
            <w:drawing>
              <wp:anchor distT="0" distB="0" distL="114300" distR="114300" simplePos="0" relativeHeight="251693056" behindDoc="1" locked="0" layoutInCell="1" allowOverlap="1" wp14:anchorId="1D31C1AE" wp14:editId="0FE833E4">
                <wp:simplePos x="0" y="0"/>
                <wp:positionH relativeFrom="page">
                  <wp:posOffset>719455</wp:posOffset>
                </wp:positionH>
                <wp:positionV relativeFrom="paragraph">
                  <wp:posOffset>31115</wp:posOffset>
                </wp:positionV>
                <wp:extent cx="6426200" cy="1270"/>
                <wp:effectExtent l="0" t="0" r="0" b="0"/>
                <wp:wrapNone/>
                <wp:docPr id="10" name="Group 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6200" cy="1270"/>
                          <a:chOff x="1133" y="49"/>
                          <a:chExt cx="10120" cy="2"/>
                        </a:xfrm>
                      </wpg:grpSpPr>
                      <wps:wsp>
                        <wps:cNvPr id="11" name="Freeform 69"/>
                        <wps:cNvSpPr>
                          <a:spLocks/>
                        </wps:cNvSpPr>
                        <wps:spPr bwMode="auto">
                          <a:xfrm>
                            <a:off x="1133" y="49"/>
                            <a:ext cx="10120" cy="2"/>
                          </a:xfrm>
                          <a:custGeom>
                            <a:avLst/>
                            <a:gdLst>
                              <a:gd name="T0" fmla="+- 0 1133 1133"/>
                              <a:gd name="T1" fmla="*/ T0 w 10120"/>
                              <a:gd name="T2" fmla="+- 0 11253 1133"/>
                              <a:gd name="T3" fmla="*/ T2 w 10120"/>
                            </a:gdLst>
                            <a:ahLst/>
                            <a:cxnLst>
                              <a:cxn ang="0">
                                <a:pos x="T1" y="0"/>
                              </a:cxn>
                              <a:cxn ang="0">
                                <a:pos x="T3" y="0"/>
                              </a:cxn>
                            </a:cxnLst>
                            <a:rect l="0" t="0" r="r" b="b"/>
                            <a:pathLst>
                              <a:path w="10120">
                                <a:moveTo>
                                  <a:pt x="0" y="0"/>
                                </a:moveTo>
                                <a:lnTo>
                                  <a:pt x="10120"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AFA371" id="Group 68" o:spid="_x0000_s1026" style="position:absolute;margin-left:56.65pt;margin-top:2.45pt;width:506pt;height:.1pt;z-index:-251623424;mso-position-horizontal-relative:page" coordorigin="1133,49" coordsize="101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">
                <v:shape id="Freeform 69" o:spid="_x0000_s1027" style="position:absolute;left:1133;top:49;width:10120;height:2;visibility:visible;mso-wrap-style:square;v-text-anchor:top" coordsize="101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" path="m,l10120,e" filled="f" strokeweight=".15578mm">
                  <v:path arrowok="t" o:connecttype="custom" o:connectlocs="0,0;10120,0" o:connectangles="0,0"/>
                </v:shape>
                <w10:wrap anchorx="page"/>
              </v:group>
            </w:pict>
          </mc:Fallback>
        </mc:AlternateContent>
      </w:r>
      <w:r w:rsidR="008D5881" w:rsidRPr="006D31ED">
        <w:rPr>
          <w:i/>
          <w:spacing w:val="-1"/>
          <w:sz w:val="20"/>
          <w:szCs w:val="20"/>
          <w:lang w:val="ru-RU"/>
        </w:rPr>
        <w:t>(наименование</w:t>
      </w:r>
      <w:r w:rsidR="00412283">
        <w:rPr>
          <w:i/>
          <w:spacing w:val="-1"/>
          <w:sz w:val="20"/>
          <w:szCs w:val="20"/>
          <w:lang w:val="ru-RU"/>
        </w:rPr>
        <w:t xml:space="preserve"> </w:t>
      </w:r>
      <w:r w:rsidR="008D5881" w:rsidRPr="006D31ED">
        <w:rPr>
          <w:i/>
          <w:spacing w:val="-1"/>
          <w:sz w:val="20"/>
          <w:szCs w:val="20"/>
          <w:lang w:val="ru-RU"/>
        </w:rPr>
        <w:t>документа,</w:t>
      </w:r>
      <w:r w:rsidR="00412283">
        <w:rPr>
          <w:i/>
          <w:spacing w:val="-1"/>
          <w:sz w:val="20"/>
          <w:szCs w:val="20"/>
          <w:lang w:val="ru-RU"/>
        </w:rPr>
        <w:t xml:space="preserve"> </w:t>
      </w:r>
      <w:r w:rsidR="008D5881" w:rsidRPr="006D31ED">
        <w:rPr>
          <w:i/>
          <w:spacing w:val="-1"/>
          <w:sz w:val="20"/>
          <w:szCs w:val="20"/>
          <w:lang w:val="ru-RU"/>
        </w:rPr>
        <w:t>серия,</w:t>
      </w:r>
      <w:r w:rsidR="00412283">
        <w:rPr>
          <w:i/>
          <w:spacing w:val="-1"/>
          <w:sz w:val="20"/>
          <w:szCs w:val="20"/>
          <w:lang w:val="ru-RU"/>
        </w:rPr>
        <w:t xml:space="preserve"> </w:t>
      </w:r>
      <w:r w:rsidR="008D5881" w:rsidRPr="006D31ED">
        <w:rPr>
          <w:i/>
          <w:spacing w:val="-1"/>
          <w:sz w:val="20"/>
          <w:szCs w:val="20"/>
          <w:lang w:val="ru-RU"/>
        </w:rPr>
        <w:t>номер,</w:t>
      </w:r>
      <w:r w:rsidR="00412283">
        <w:rPr>
          <w:i/>
          <w:spacing w:val="-1"/>
          <w:sz w:val="20"/>
          <w:szCs w:val="20"/>
          <w:lang w:val="ru-RU"/>
        </w:rPr>
        <w:t xml:space="preserve"> </w:t>
      </w:r>
      <w:r w:rsidR="008D5881" w:rsidRPr="006D31ED">
        <w:rPr>
          <w:i/>
          <w:spacing w:val="-1"/>
          <w:sz w:val="20"/>
          <w:szCs w:val="20"/>
          <w:lang w:val="ru-RU"/>
        </w:rPr>
        <w:t>дата</w:t>
      </w:r>
      <w:r w:rsidR="00412283">
        <w:rPr>
          <w:i/>
          <w:spacing w:val="-1"/>
          <w:sz w:val="20"/>
          <w:szCs w:val="20"/>
          <w:lang w:val="ru-RU"/>
        </w:rPr>
        <w:t xml:space="preserve"> </w:t>
      </w:r>
      <w:r w:rsidR="008D5881" w:rsidRPr="006D31ED">
        <w:rPr>
          <w:i/>
          <w:sz w:val="20"/>
          <w:szCs w:val="20"/>
          <w:lang w:val="ru-RU"/>
        </w:rPr>
        <w:t xml:space="preserve">и </w:t>
      </w:r>
      <w:r w:rsidR="008D5881" w:rsidRPr="006D31ED">
        <w:rPr>
          <w:i/>
          <w:spacing w:val="-1"/>
          <w:sz w:val="20"/>
          <w:szCs w:val="20"/>
          <w:lang w:val="ru-RU"/>
        </w:rPr>
        <w:t>место</w:t>
      </w:r>
      <w:r w:rsidR="00412283">
        <w:rPr>
          <w:i/>
          <w:spacing w:val="-1"/>
          <w:sz w:val="20"/>
          <w:szCs w:val="20"/>
          <w:lang w:val="ru-RU"/>
        </w:rPr>
        <w:t xml:space="preserve"> </w:t>
      </w:r>
      <w:r w:rsidR="008D5881" w:rsidRPr="006D31ED">
        <w:rPr>
          <w:i/>
          <w:spacing w:val="-1"/>
          <w:sz w:val="20"/>
          <w:szCs w:val="20"/>
          <w:lang w:val="ru-RU"/>
        </w:rPr>
        <w:t>выдачи(регистрации),</w:t>
      </w:r>
      <w:r w:rsidR="008D5881" w:rsidRPr="006D31ED">
        <w:rPr>
          <w:i/>
          <w:sz w:val="20"/>
          <w:szCs w:val="20"/>
          <w:lang w:val="ru-RU"/>
        </w:rPr>
        <w:t xml:space="preserve"> кем и </w:t>
      </w:r>
      <w:r w:rsidR="008D5881" w:rsidRPr="006D31ED">
        <w:rPr>
          <w:i/>
          <w:spacing w:val="-1"/>
          <w:sz w:val="20"/>
          <w:szCs w:val="20"/>
          <w:lang w:val="ru-RU"/>
        </w:rPr>
        <w:t>когда</w:t>
      </w:r>
      <w:r w:rsidR="00412283">
        <w:rPr>
          <w:i/>
          <w:spacing w:val="-1"/>
          <w:sz w:val="20"/>
          <w:szCs w:val="20"/>
          <w:lang w:val="ru-RU"/>
        </w:rPr>
        <w:t xml:space="preserve"> </w:t>
      </w:r>
      <w:r w:rsidR="008D5881" w:rsidRPr="006D31ED">
        <w:rPr>
          <w:i/>
          <w:spacing w:val="-1"/>
          <w:sz w:val="20"/>
          <w:szCs w:val="20"/>
          <w:lang w:val="ru-RU"/>
        </w:rPr>
        <w:t>выдан)</w:t>
      </w:r>
    </w:p>
    <w:p w14:paraId="525826E5" w14:textId="77777777" w:rsidR="008D5881" w:rsidRPr="006D31ED" w:rsidRDefault="008D5881" w:rsidP="004D4129">
      <w:pPr>
        <w:spacing w:line="280" w:lineRule="exact"/>
        <w:rPr>
          <w:sz w:val="24"/>
          <w:szCs w:val="24"/>
        </w:rPr>
      </w:pPr>
    </w:p>
    <w:p w14:paraId="1AD8FD27" w14:textId="77777777" w:rsidR="008D5881" w:rsidRPr="006D31ED" w:rsidRDefault="008D5881" w:rsidP="004D4129">
      <w:pPr>
        <w:spacing w:line="252" w:lineRule="auto"/>
        <w:ind w:left="112"/>
        <w:rPr>
          <w:rFonts w:ascii="Times New Roman" w:eastAsia="Times New Roman" w:hAnsi="Times New Roman" w:cs="Times New Roman"/>
          <w:sz w:val="24"/>
          <w:szCs w:val="24"/>
        </w:rPr>
      </w:pPr>
      <w:proofErr w:type="gramStart"/>
      <w:r w:rsidRPr="006D31ED">
        <w:rPr>
          <w:rFonts w:ascii="Times New Roman" w:hAnsi="Times New Roman"/>
          <w:b/>
          <w:spacing w:val="-1"/>
          <w:sz w:val="24"/>
          <w:szCs w:val="24"/>
        </w:rPr>
        <w:t>Принимая</w:t>
      </w:r>
      <w:r w:rsidR="00AE441B">
        <w:rPr>
          <w:rFonts w:ascii="Times New Roman" w:hAnsi="Times New Roman"/>
          <w:b/>
          <w:spacing w:val="-1"/>
          <w:sz w:val="24"/>
          <w:szCs w:val="24"/>
        </w:rPr>
        <w:t xml:space="preserve">  </w:t>
      </w:r>
      <w:r w:rsidRPr="006D31ED">
        <w:rPr>
          <w:rFonts w:ascii="Times New Roman" w:hAnsi="Times New Roman"/>
          <w:b/>
          <w:spacing w:val="-1"/>
          <w:sz w:val="24"/>
          <w:szCs w:val="24"/>
        </w:rPr>
        <w:t>решение</w:t>
      </w:r>
      <w:proofErr w:type="gramEnd"/>
      <w:r w:rsidR="00AE441B">
        <w:rPr>
          <w:rFonts w:ascii="Times New Roman" w:hAnsi="Times New Roman"/>
          <w:b/>
          <w:spacing w:val="-1"/>
          <w:sz w:val="24"/>
          <w:szCs w:val="24"/>
        </w:rPr>
        <w:t xml:space="preserve"> </w:t>
      </w:r>
      <w:r w:rsidRPr="006D31ED">
        <w:rPr>
          <w:rFonts w:ascii="Times New Roman" w:hAnsi="Times New Roman"/>
          <w:b/>
          <w:sz w:val="24"/>
          <w:szCs w:val="24"/>
        </w:rPr>
        <w:t xml:space="preserve">об </w:t>
      </w:r>
      <w:r w:rsidRPr="006D31ED">
        <w:rPr>
          <w:rFonts w:ascii="Times New Roman" w:hAnsi="Times New Roman"/>
          <w:b/>
          <w:spacing w:val="-1"/>
          <w:sz w:val="24"/>
          <w:szCs w:val="24"/>
        </w:rPr>
        <w:t>участии</w:t>
      </w:r>
      <w:r w:rsidR="00AE441B">
        <w:rPr>
          <w:rFonts w:ascii="Times New Roman" w:hAnsi="Times New Roman"/>
          <w:b/>
          <w:spacing w:val="-1"/>
          <w:sz w:val="24"/>
          <w:szCs w:val="24"/>
        </w:rPr>
        <w:t xml:space="preserve"> </w:t>
      </w:r>
      <w:r w:rsidRPr="006D31ED">
        <w:rPr>
          <w:rFonts w:ascii="Times New Roman" w:hAnsi="Times New Roman"/>
          <w:b/>
          <w:sz w:val="24"/>
          <w:szCs w:val="24"/>
        </w:rPr>
        <w:t xml:space="preserve">в </w:t>
      </w:r>
      <w:r w:rsidRPr="006D31ED">
        <w:rPr>
          <w:rFonts w:ascii="Times New Roman" w:hAnsi="Times New Roman"/>
          <w:b/>
          <w:spacing w:val="-1"/>
          <w:sz w:val="24"/>
          <w:szCs w:val="24"/>
        </w:rPr>
        <w:t>аукционе</w:t>
      </w:r>
      <w:r w:rsidR="00AE441B">
        <w:rPr>
          <w:rFonts w:ascii="Times New Roman" w:hAnsi="Times New Roman"/>
          <w:b/>
          <w:spacing w:val="-1"/>
          <w:sz w:val="24"/>
          <w:szCs w:val="24"/>
        </w:rPr>
        <w:t xml:space="preserve"> </w:t>
      </w:r>
      <w:r w:rsidRPr="006D31ED">
        <w:rPr>
          <w:rFonts w:ascii="Times New Roman" w:hAnsi="Times New Roman"/>
          <w:b/>
          <w:sz w:val="24"/>
          <w:szCs w:val="24"/>
        </w:rPr>
        <w:t xml:space="preserve">на </w:t>
      </w:r>
      <w:r w:rsidRPr="006D31ED">
        <w:rPr>
          <w:rFonts w:ascii="Times New Roman" w:hAnsi="Times New Roman"/>
          <w:b/>
          <w:spacing w:val="-1"/>
          <w:sz w:val="24"/>
          <w:szCs w:val="24"/>
        </w:rPr>
        <w:t>право</w:t>
      </w:r>
      <w:r w:rsidR="00AE441B">
        <w:rPr>
          <w:rFonts w:ascii="Times New Roman" w:hAnsi="Times New Roman"/>
          <w:b/>
          <w:spacing w:val="-1"/>
          <w:sz w:val="24"/>
          <w:szCs w:val="24"/>
        </w:rPr>
        <w:t xml:space="preserve"> </w:t>
      </w:r>
      <w:r w:rsidRPr="006D31ED">
        <w:rPr>
          <w:rFonts w:ascii="Times New Roman" w:hAnsi="Times New Roman"/>
          <w:b/>
          <w:spacing w:val="-1"/>
          <w:sz w:val="24"/>
          <w:szCs w:val="24"/>
        </w:rPr>
        <w:t>заключения</w:t>
      </w:r>
      <w:r w:rsidR="00AE441B">
        <w:rPr>
          <w:rFonts w:ascii="Times New Roman" w:hAnsi="Times New Roman"/>
          <w:b/>
          <w:spacing w:val="-1"/>
          <w:sz w:val="24"/>
          <w:szCs w:val="24"/>
        </w:rPr>
        <w:t xml:space="preserve"> </w:t>
      </w:r>
      <w:r w:rsidRPr="006D31ED">
        <w:rPr>
          <w:rFonts w:ascii="Times New Roman" w:hAnsi="Times New Roman"/>
          <w:b/>
          <w:spacing w:val="-1"/>
          <w:sz w:val="24"/>
          <w:szCs w:val="24"/>
        </w:rPr>
        <w:t>договора</w:t>
      </w:r>
      <w:r w:rsidR="00AE441B">
        <w:rPr>
          <w:rFonts w:ascii="Times New Roman" w:hAnsi="Times New Roman"/>
          <w:b/>
          <w:spacing w:val="-1"/>
          <w:sz w:val="24"/>
          <w:szCs w:val="24"/>
        </w:rPr>
        <w:t xml:space="preserve"> </w:t>
      </w:r>
      <w:r w:rsidRPr="006D31ED">
        <w:rPr>
          <w:rFonts w:ascii="Times New Roman" w:hAnsi="Times New Roman"/>
          <w:b/>
          <w:spacing w:val="-1"/>
          <w:sz w:val="24"/>
          <w:szCs w:val="24"/>
        </w:rPr>
        <w:t>аренды</w:t>
      </w:r>
      <w:r w:rsidR="00AE441B">
        <w:rPr>
          <w:rFonts w:ascii="Times New Roman" w:hAnsi="Times New Roman"/>
          <w:b/>
          <w:spacing w:val="-1"/>
          <w:sz w:val="24"/>
          <w:szCs w:val="24"/>
        </w:rPr>
        <w:t xml:space="preserve"> </w:t>
      </w:r>
      <w:r w:rsidRPr="006D31ED">
        <w:rPr>
          <w:rFonts w:ascii="Times New Roman" w:hAnsi="Times New Roman"/>
          <w:b/>
          <w:spacing w:val="-1"/>
          <w:sz w:val="24"/>
          <w:szCs w:val="24"/>
        </w:rPr>
        <w:t>следующего</w:t>
      </w:r>
      <w:r w:rsidR="00AE441B">
        <w:rPr>
          <w:rFonts w:ascii="Times New Roman" w:hAnsi="Times New Roman"/>
          <w:b/>
          <w:spacing w:val="-1"/>
          <w:sz w:val="24"/>
          <w:szCs w:val="24"/>
        </w:rPr>
        <w:t xml:space="preserve"> </w:t>
      </w:r>
      <w:r w:rsidRPr="006D31ED">
        <w:rPr>
          <w:rFonts w:ascii="Times New Roman" w:hAnsi="Times New Roman"/>
          <w:b/>
          <w:spacing w:val="-1"/>
          <w:sz w:val="24"/>
          <w:szCs w:val="24"/>
        </w:rPr>
        <w:t>имущества</w:t>
      </w:r>
      <w:r w:rsidRPr="006D31ED">
        <w:rPr>
          <w:rFonts w:ascii="Times New Roman" w:hAnsi="Times New Roman"/>
          <w:spacing w:val="-1"/>
          <w:sz w:val="24"/>
          <w:szCs w:val="24"/>
        </w:rPr>
        <w:t>:</w:t>
      </w:r>
    </w:p>
    <w:p w14:paraId="11749278" w14:textId="77777777" w:rsidR="008D5881" w:rsidRPr="006D31ED" w:rsidRDefault="008D5881" w:rsidP="004D4129">
      <w:pPr>
        <w:pStyle w:val="a9"/>
        <w:tabs>
          <w:tab w:val="left" w:pos="9077"/>
        </w:tabs>
        <w:rPr>
          <w:sz w:val="24"/>
          <w:szCs w:val="24"/>
          <w:lang w:val="ru-RU"/>
        </w:rPr>
      </w:pPr>
      <w:r w:rsidRPr="006D31ED">
        <w:rPr>
          <w:sz w:val="24"/>
          <w:szCs w:val="24"/>
          <w:u w:val="single" w:color="000000"/>
          <w:lang w:val="ru-RU"/>
        </w:rPr>
        <w:tab/>
      </w:r>
      <w:r w:rsidRPr="006D31ED">
        <w:rPr>
          <w:sz w:val="24"/>
          <w:szCs w:val="24"/>
          <w:lang w:val="ru-RU"/>
        </w:rPr>
        <w:t>_,</w:t>
      </w:r>
    </w:p>
    <w:p w14:paraId="4023BC24" w14:textId="77777777" w:rsidR="008D5881" w:rsidRPr="006D31ED" w:rsidRDefault="008D5881" w:rsidP="004D4129">
      <w:pPr>
        <w:ind w:left="2229"/>
        <w:rPr>
          <w:rFonts w:ascii="Times New Roman" w:eastAsia="Times New Roman" w:hAnsi="Times New Roman" w:cs="Times New Roman"/>
          <w:sz w:val="20"/>
          <w:szCs w:val="20"/>
        </w:rPr>
      </w:pPr>
      <w:r w:rsidRPr="006D31ED">
        <w:rPr>
          <w:rFonts w:ascii="Times New Roman" w:hAnsi="Times New Roman"/>
          <w:i/>
          <w:spacing w:val="-1"/>
          <w:sz w:val="20"/>
          <w:szCs w:val="20"/>
        </w:rPr>
        <w:t>(наименование,</w:t>
      </w:r>
      <w:r w:rsidR="00AE441B">
        <w:rPr>
          <w:rFonts w:ascii="Times New Roman" w:hAnsi="Times New Roman"/>
          <w:i/>
          <w:spacing w:val="-1"/>
          <w:sz w:val="20"/>
          <w:szCs w:val="20"/>
        </w:rPr>
        <w:t xml:space="preserve"> </w:t>
      </w:r>
      <w:r w:rsidRPr="006D31ED">
        <w:rPr>
          <w:rFonts w:ascii="Times New Roman" w:hAnsi="Times New Roman"/>
          <w:i/>
          <w:spacing w:val="-1"/>
          <w:sz w:val="20"/>
          <w:szCs w:val="20"/>
        </w:rPr>
        <w:t>адрес,</w:t>
      </w:r>
      <w:r w:rsidR="00AE441B">
        <w:rPr>
          <w:rFonts w:ascii="Times New Roman" w:hAnsi="Times New Roman"/>
          <w:i/>
          <w:spacing w:val="-1"/>
          <w:sz w:val="20"/>
          <w:szCs w:val="20"/>
        </w:rPr>
        <w:t xml:space="preserve"> </w:t>
      </w:r>
      <w:r w:rsidRPr="006D31ED">
        <w:rPr>
          <w:rFonts w:ascii="Times New Roman" w:hAnsi="Times New Roman"/>
          <w:i/>
          <w:spacing w:val="-1"/>
          <w:sz w:val="20"/>
          <w:szCs w:val="20"/>
        </w:rPr>
        <w:t>площадь</w:t>
      </w:r>
      <w:r w:rsidR="00AE441B">
        <w:rPr>
          <w:rFonts w:ascii="Times New Roman" w:hAnsi="Times New Roman"/>
          <w:i/>
          <w:spacing w:val="-1"/>
          <w:sz w:val="20"/>
          <w:szCs w:val="20"/>
        </w:rPr>
        <w:t xml:space="preserve"> </w:t>
      </w:r>
      <w:r w:rsidRPr="006D31ED">
        <w:rPr>
          <w:rFonts w:ascii="Times New Roman" w:hAnsi="Times New Roman"/>
          <w:i/>
          <w:spacing w:val="-1"/>
          <w:sz w:val="20"/>
          <w:szCs w:val="20"/>
        </w:rPr>
        <w:t>недвижимого</w:t>
      </w:r>
      <w:r w:rsidR="00AE441B">
        <w:rPr>
          <w:rFonts w:ascii="Times New Roman" w:hAnsi="Times New Roman"/>
          <w:i/>
          <w:spacing w:val="-1"/>
          <w:sz w:val="20"/>
          <w:szCs w:val="20"/>
        </w:rPr>
        <w:t xml:space="preserve"> </w:t>
      </w:r>
      <w:r w:rsidRPr="006D31ED">
        <w:rPr>
          <w:rFonts w:ascii="Times New Roman" w:hAnsi="Times New Roman"/>
          <w:i/>
          <w:spacing w:val="-1"/>
          <w:sz w:val="20"/>
          <w:szCs w:val="20"/>
        </w:rPr>
        <w:t>имущества,</w:t>
      </w:r>
      <w:r w:rsidR="00AE441B">
        <w:rPr>
          <w:rFonts w:ascii="Times New Roman" w:hAnsi="Times New Roman"/>
          <w:i/>
          <w:spacing w:val="-1"/>
          <w:sz w:val="20"/>
          <w:szCs w:val="20"/>
        </w:rPr>
        <w:t xml:space="preserve"> </w:t>
      </w:r>
      <w:r w:rsidRPr="006D31ED">
        <w:rPr>
          <w:rFonts w:ascii="Times New Roman" w:hAnsi="Times New Roman"/>
          <w:i/>
          <w:spacing w:val="-1"/>
          <w:sz w:val="20"/>
          <w:szCs w:val="20"/>
        </w:rPr>
        <w:t>номер</w:t>
      </w:r>
      <w:r w:rsidR="00AE441B">
        <w:rPr>
          <w:rFonts w:ascii="Times New Roman" w:hAnsi="Times New Roman"/>
          <w:i/>
          <w:spacing w:val="-1"/>
          <w:sz w:val="20"/>
          <w:szCs w:val="20"/>
        </w:rPr>
        <w:t xml:space="preserve"> </w:t>
      </w:r>
      <w:r w:rsidRPr="006D31ED">
        <w:rPr>
          <w:rFonts w:ascii="Times New Roman" w:hAnsi="Times New Roman"/>
          <w:i/>
          <w:spacing w:val="-1"/>
          <w:sz w:val="20"/>
          <w:szCs w:val="20"/>
        </w:rPr>
        <w:t>лота)</w:t>
      </w:r>
    </w:p>
    <w:p w14:paraId="35F593E9" w14:textId="77777777" w:rsidR="008D5881" w:rsidRPr="006D31ED" w:rsidRDefault="008D5881" w:rsidP="004D4129">
      <w:pPr>
        <w:spacing w:line="100" w:lineRule="exact"/>
        <w:rPr>
          <w:sz w:val="24"/>
          <w:szCs w:val="24"/>
        </w:rPr>
      </w:pPr>
    </w:p>
    <w:p w14:paraId="29381B87" w14:textId="77777777" w:rsidR="008D5881" w:rsidRPr="006D31ED" w:rsidRDefault="008D5881" w:rsidP="004D4129">
      <w:pPr>
        <w:ind w:left="112"/>
        <w:rPr>
          <w:rFonts w:ascii="Times New Roman" w:eastAsia="Times New Roman" w:hAnsi="Times New Roman" w:cs="Times New Roman"/>
          <w:sz w:val="24"/>
          <w:szCs w:val="24"/>
        </w:rPr>
      </w:pPr>
      <w:r w:rsidRPr="006D31ED">
        <w:rPr>
          <w:rFonts w:ascii="Times New Roman" w:hAnsi="Times New Roman"/>
          <w:b/>
          <w:spacing w:val="-1"/>
          <w:sz w:val="24"/>
          <w:szCs w:val="24"/>
        </w:rPr>
        <w:t>Обязуюсь:</w:t>
      </w:r>
    </w:p>
    <w:p w14:paraId="6884C143" w14:textId="77777777" w:rsidR="008D5881" w:rsidRPr="006D31ED" w:rsidRDefault="008D5881" w:rsidP="000B3F86">
      <w:pPr>
        <w:pStyle w:val="a9"/>
        <w:numPr>
          <w:ilvl w:val="1"/>
          <w:numId w:val="3"/>
        </w:numPr>
        <w:tabs>
          <w:tab w:val="left" w:pos="1066"/>
        </w:tabs>
        <w:ind w:firstLine="567"/>
        <w:jc w:val="both"/>
        <w:rPr>
          <w:sz w:val="24"/>
          <w:szCs w:val="24"/>
          <w:lang w:val="ru-RU"/>
        </w:rPr>
      </w:pPr>
      <w:r w:rsidRPr="006D31ED">
        <w:rPr>
          <w:spacing w:val="-1"/>
          <w:sz w:val="24"/>
          <w:szCs w:val="24"/>
          <w:lang w:val="ru-RU"/>
        </w:rPr>
        <w:t>Соблюдать</w:t>
      </w:r>
      <w:r w:rsidR="00AE441B">
        <w:rPr>
          <w:spacing w:val="-1"/>
          <w:sz w:val="24"/>
          <w:szCs w:val="24"/>
          <w:lang w:val="ru-RU"/>
        </w:rPr>
        <w:t xml:space="preserve"> </w:t>
      </w:r>
      <w:r w:rsidRPr="006D31ED">
        <w:rPr>
          <w:spacing w:val="-1"/>
          <w:sz w:val="24"/>
          <w:szCs w:val="24"/>
          <w:lang w:val="ru-RU"/>
        </w:rPr>
        <w:t>условия аукциона,</w:t>
      </w:r>
      <w:r w:rsidR="00AE441B">
        <w:rPr>
          <w:spacing w:val="-1"/>
          <w:sz w:val="24"/>
          <w:szCs w:val="24"/>
          <w:lang w:val="ru-RU"/>
        </w:rPr>
        <w:t xml:space="preserve"> </w:t>
      </w:r>
      <w:r w:rsidRPr="006D31ED">
        <w:rPr>
          <w:spacing w:val="-1"/>
          <w:sz w:val="24"/>
          <w:szCs w:val="24"/>
          <w:lang w:val="ru-RU"/>
        </w:rPr>
        <w:t xml:space="preserve">содержащиеся </w:t>
      </w:r>
      <w:r w:rsidRPr="006D31ED">
        <w:rPr>
          <w:sz w:val="24"/>
          <w:szCs w:val="24"/>
          <w:lang w:val="ru-RU"/>
        </w:rPr>
        <w:t>в</w:t>
      </w:r>
      <w:r w:rsidR="00AE441B">
        <w:rPr>
          <w:sz w:val="24"/>
          <w:szCs w:val="24"/>
          <w:lang w:val="ru-RU"/>
        </w:rPr>
        <w:t xml:space="preserve"> </w:t>
      </w:r>
      <w:r w:rsidRPr="006D31ED">
        <w:rPr>
          <w:spacing w:val="-1"/>
          <w:sz w:val="24"/>
          <w:szCs w:val="24"/>
          <w:lang w:val="ru-RU"/>
        </w:rPr>
        <w:t>аукционной документации.</w:t>
      </w:r>
    </w:p>
    <w:p w14:paraId="47F72286" w14:textId="77777777" w:rsidR="008D5881" w:rsidRPr="006D31ED" w:rsidRDefault="008D5881" w:rsidP="000B3F86">
      <w:pPr>
        <w:pStyle w:val="a9"/>
        <w:numPr>
          <w:ilvl w:val="1"/>
          <w:numId w:val="3"/>
        </w:numPr>
        <w:tabs>
          <w:tab w:val="left" w:pos="1066"/>
        </w:tabs>
        <w:ind w:left="1065" w:hanging="386"/>
        <w:jc w:val="both"/>
        <w:rPr>
          <w:sz w:val="24"/>
          <w:szCs w:val="24"/>
          <w:lang w:val="ru-RU"/>
        </w:rPr>
      </w:pPr>
      <w:r w:rsidRPr="006D31ED">
        <w:rPr>
          <w:spacing w:val="-1"/>
          <w:sz w:val="24"/>
          <w:szCs w:val="24"/>
          <w:lang w:val="ru-RU"/>
        </w:rPr>
        <w:t>Принять</w:t>
      </w:r>
      <w:r w:rsidR="00AE441B">
        <w:rPr>
          <w:spacing w:val="-1"/>
          <w:sz w:val="24"/>
          <w:szCs w:val="24"/>
          <w:lang w:val="ru-RU"/>
        </w:rPr>
        <w:t xml:space="preserve"> </w:t>
      </w:r>
      <w:r w:rsidRPr="006D31ED">
        <w:rPr>
          <w:spacing w:val="-1"/>
          <w:sz w:val="24"/>
          <w:szCs w:val="24"/>
          <w:lang w:val="ru-RU"/>
        </w:rPr>
        <w:t>участие</w:t>
      </w:r>
      <w:r w:rsidRPr="006D31ED">
        <w:rPr>
          <w:sz w:val="24"/>
          <w:szCs w:val="24"/>
          <w:lang w:val="ru-RU"/>
        </w:rPr>
        <w:t xml:space="preserve"> в</w:t>
      </w:r>
      <w:r w:rsidRPr="006D31ED">
        <w:rPr>
          <w:spacing w:val="-1"/>
          <w:sz w:val="24"/>
          <w:szCs w:val="24"/>
          <w:lang w:val="ru-RU"/>
        </w:rPr>
        <w:t xml:space="preserve"> </w:t>
      </w:r>
      <w:proofErr w:type="gramStart"/>
      <w:r w:rsidRPr="006D31ED">
        <w:rPr>
          <w:spacing w:val="-1"/>
          <w:sz w:val="24"/>
          <w:szCs w:val="24"/>
          <w:lang w:val="ru-RU"/>
        </w:rPr>
        <w:t>аукционе</w:t>
      </w:r>
      <w:r w:rsidR="00AE441B">
        <w:rPr>
          <w:spacing w:val="-1"/>
          <w:sz w:val="24"/>
          <w:szCs w:val="24"/>
          <w:lang w:val="ru-RU"/>
        </w:rPr>
        <w:t xml:space="preserve">  </w:t>
      </w:r>
      <w:r w:rsidRPr="006D31ED">
        <w:rPr>
          <w:spacing w:val="-1"/>
          <w:sz w:val="24"/>
          <w:szCs w:val="24"/>
          <w:lang w:val="ru-RU"/>
        </w:rPr>
        <w:t>лично</w:t>
      </w:r>
      <w:proofErr w:type="gramEnd"/>
      <w:r w:rsidRPr="006D31ED">
        <w:rPr>
          <w:spacing w:val="-1"/>
          <w:sz w:val="24"/>
          <w:szCs w:val="24"/>
          <w:lang w:val="ru-RU"/>
        </w:rPr>
        <w:t>,</w:t>
      </w:r>
      <w:r w:rsidR="00AE441B">
        <w:rPr>
          <w:spacing w:val="-1"/>
          <w:sz w:val="24"/>
          <w:szCs w:val="24"/>
          <w:lang w:val="ru-RU"/>
        </w:rPr>
        <w:t xml:space="preserve">  </w:t>
      </w:r>
      <w:r w:rsidRPr="006D31ED">
        <w:rPr>
          <w:spacing w:val="-1"/>
          <w:sz w:val="24"/>
          <w:szCs w:val="24"/>
          <w:lang w:val="ru-RU"/>
        </w:rPr>
        <w:t>либо</w:t>
      </w:r>
      <w:r w:rsidR="00AE441B">
        <w:rPr>
          <w:spacing w:val="-1"/>
          <w:sz w:val="24"/>
          <w:szCs w:val="24"/>
          <w:lang w:val="ru-RU"/>
        </w:rPr>
        <w:t xml:space="preserve"> </w:t>
      </w:r>
      <w:r w:rsidRPr="006D31ED">
        <w:rPr>
          <w:spacing w:val="-1"/>
          <w:sz w:val="24"/>
          <w:szCs w:val="24"/>
          <w:lang w:val="ru-RU"/>
        </w:rPr>
        <w:t>через уполномоченное</w:t>
      </w:r>
      <w:r w:rsidR="00AE441B">
        <w:rPr>
          <w:spacing w:val="-1"/>
          <w:sz w:val="24"/>
          <w:szCs w:val="24"/>
          <w:lang w:val="ru-RU"/>
        </w:rPr>
        <w:t xml:space="preserve"> </w:t>
      </w:r>
      <w:r w:rsidRPr="006D31ED">
        <w:rPr>
          <w:spacing w:val="-1"/>
          <w:sz w:val="24"/>
          <w:szCs w:val="24"/>
          <w:lang w:val="ru-RU"/>
        </w:rPr>
        <w:t>лицо.</w:t>
      </w:r>
    </w:p>
    <w:p w14:paraId="6EF439D5" w14:textId="77777777" w:rsidR="008D5881" w:rsidRPr="006D31ED" w:rsidRDefault="008D5881" w:rsidP="000B3F86">
      <w:pPr>
        <w:pStyle w:val="a9"/>
        <w:numPr>
          <w:ilvl w:val="1"/>
          <w:numId w:val="3"/>
        </w:numPr>
        <w:tabs>
          <w:tab w:val="left" w:pos="1136"/>
        </w:tabs>
        <w:spacing w:line="259" w:lineRule="auto"/>
        <w:ind w:right="167" w:firstLine="567"/>
        <w:jc w:val="both"/>
        <w:rPr>
          <w:sz w:val="24"/>
          <w:szCs w:val="24"/>
          <w:lang w:val="ru-RU"/>
        </w:rPr>
      </w:pPr>
      <w:r w:rsidRPr="006D31ED">
        <w:rPr>
          <w:sz w:val="24"/>
          <w:szCs w:val="24"/>
          <w:lang w:val="ru-RU"/>
        </w:rPr>
        <w:t>В</w:t>
      </w:r>
      <w:r w:rsidR="00AE441B">
        <w:rPr>
          <w:sz w:val="24"/>
          <w:szCs w:val="24"/>
          <w:lang w:val="ru-RU"/>
        </w:rPr>
        <w:t xml:space="preserve"> </w:t>
      </w:r>
      <w:r w:rsidRPr="006D31ED">
        <w:rPr>
          <w:spacing w:val="-1"/>
          <w:sz w:val="24"/>
          <w:szCs w:val="24"/>
          <w:lang w:val="ru-RU"/>
        </w:rPr>
        <w:t>случае</w:t>
      </w:r>
      <w:r w:rsidR="00AE441B">
        <w:rPr>
          <w:spacing w:val="-1"/>
          <w:sz w:val="24"/>
          <w:szCs w:val="24"/>
          <w:lang w:val="ru-RU"/>
        </w:rPr>
        <w:t xml:space="preserve"> </w:t>
      </w:r>
      <w:r w:rsidRPr="006D31ED">
        <w:rPr>
          <w:spacing w:val="-1"/>
          <w:sz w:val="24"/>
          <w:szCs w:val="24"/>
          <w:lang w:val="ru-RU"/>
        </w:rPr>
        <w:t>признания</w:t>
      </w:r>
      <w:r w:rsidR="00AE441B">
        <w:rPr>
          <w:spacing w:val="-1"/>
          <w:sz w:val="24"/>
          <w:szCs w:val="24"/>
          <w:lang w:val="ru-RU"/>
        </w:rPr>
        <w:t xml:space="preserve"> </w:t>
      </w:r>
      <w:r w:rsidRPr="006D31ED">
        <w:rPr>
          <w:sz w:val="24"/>
          <w:szCs w:val="24"/>
          <w:lang w:val="ru-RU"/>
        </w:rPr>
        <w:t>меня</w:t>
      </w:r>
      <w:r w:rsidR="00AE441B">
        <w:rPr>
          <w:sz w:val="24"/>
          <w:szCs w:val="24"/>
          <w:lang w:val="ru-RU"/>
        </w:rPr>
        <w:t xml:space="preserve"> </w:t>
      </w:r>
      <w:r w:rsidRPr="006D31ED">
        <w:rPr>
          <w:spacing w:val="-1"/>
          <w:sz w:val="24"/>
          <w:szCs w:val="24"/>
          <w:lang w:val="ru-RU"/>
        </w:rPr>
        <w:t>Победителем</w:t>
      </w:r>
      <w:r w:rsidR="00AE441B">
        <w:rPr>
          <w:spacing w:val="-1"/>
          <w:sz w:val="24"/>
          <w:szCs w:val="24"/>
          <w:lang w:val="ru-RU"/>
        </w:rPr>
        <w:t xml:space="preserve"> </w:t>
      </w:r>
      <w:r w:rsidRPr="006D31ED">
        <w:rPr>
          <w:spacing w:val="-1"/>
          <w:sz w:val="24"/>
          <w:szCs w:val="24"/>
          <w:lang w:val="ru-RU"/>
        </w:rPr>
        <w:t>(Единственным</w:t>
      </w:r>
      <w:r w:rsidR="00AE441B">
        <w:rPr>
          <w:spacing w:val="-1"/>
          <w:sz w:val="24"/>
          <w:szCs w:val="24"/>
          <w:lang w:val="ru-RU"/>
        </w:rPr>
        <w:t xml:space="preserve"> </w:t>
      </w:r>
      <w:r w:rsidRPr="006D31ED">
        <w:rPr>
          <w:spacing w:val="-1"/>
          <w:sz w:val="24"/>
          <w:szCs w:val="24"/>
          <w:lang w:val="ru-RU"/>
        </w:rPr>
        <w:t>участником)</w:t>
      </w:r>
      <w:r w:rsidR="00AE441B">
        <w:rPr>
          <w:spacing w:val="-1"/>
          <w:sz w:val="24"/>
          <w:szCs w:val="24"/>
          <w:lang w:val="ru-RU"/>
        </w:rPr>
        <w:t xml:space="preserve"> </w:t>
      </w:r>
      <w:r w:rsidRPr="006D31ED">
        <w:rPr>
          <w:spacing w:val="-1"/>
          <w:sz w:val="24"/>
          <w:szCs w:val="24"/>
          <w:lang w:val="ru-RU"/>
        </w:rPr>
        <w:t>аукциона</w:t>
      </w:r>
      <w:r w:rsidR="00AE441B">
        <w:rPr>
          <w:spacing w:val="-1"/>
          <w:sz w:val="24"/>
          <w:szCs w:val="24"/>
          <w:lang w:val="ru-RU"/>
        </w:rPr>
        <w:t xml:space="preserve"> </w:t>
      </w:r>
      <w:r w:rsidRPr="006D31ED">
        <w:rPr>
          <w:spacing w:val="-1"/>
          <w:sz w:val="24"/>
          <w:szCs w:val="24"/>
          <w:lang w:val="ru-RU"/>
        </w:rPr>
        <w:t>заключить</w:t>
      </w:r>
      <w:r w:rsidR="00AE441B">
        <w:rPr>
          <w:spacing w:val="-1"/>
          <w:sz w:val="24"/>
          <w:szCs w:val="24"/>
          <w:lang w:val="ru-RU"/>
        </w:rPr>
        <w:t xml:space="preserve"> </w:t>
      </w:r>
      <w:r w:rsidRPr="006D31ED">
        <w:rPr>
          <w:sz w:val="24"/>
          <w:szCs w:val="24"/>
          <w:lang w:val="ru-RU"/>
        </w:rPr>
        <w:t>с</w:t>
      </w:r>
      <w:r w:rsidR="00AE441B">
        <w:rPr>
          <w:sz w:val="24"/>
          <w:szCs w:val="24"/>
          <w:lang w:val="ru-RU"/>
        </w:rPr>
        <w:t xml:space="preserve"> </w:t>
      </w:r>
      <w:r w:rsidR="00E2695B">
        <w:rPr>
          <w:spacing w:val="-1"/>
          <w:sz w:val="24"/>
          <w:szCs w:val="24"/>
          <w:lang w:val="ru-RU"/>
        </w:rPr>
        <w:t>О</w:t>
      </w:r>
      <w:r w:rsidRPr="006D31ED">
        <w:rPr>
          <w:spacing w:val="-1"/>
          <w:sz w:val="24"/>
          <w:szCs w:val="24"/>
          <w:lang w:val="ru-RU"/>
        </w:rPr>
        <w:t>рганизатором</w:t>
      </w:r>
      <w:r w:rsidR="00AE441B">
        <w:rPr>
          <w:spacing w:val="-1"/>
          <w:sz w:val="24"/>
          <w:szCs w:val="24"/>
          <w:lang w:val="ru-RU"/>
        </w:rPr>
        <w:t xml:space="preserve"> </w:t>
      </w:r>
      <w:r w:rsidRPr="006D31ED">
        <w:rPr>
          <w:spacing w:val="-1"/>
          <w:sz w:val="24"/>
          <w:szCs w:val="24"/>
          <w:lang w:val="ru-RU"/>
        </w:rPr>
        <w:t>торгов</w:t>
      </w:r>
      <w:r w:rsidR="00AE441B">
        <w:rPr>
          <w:spacing w:val="-1"/>
          <w:sz w:val="24"/>
          <w:szCs w:val="24"/>
          <w:lang w:val="ru-RU"/>
        </w:rPr>
        <w:t xml:space="preserve"> </w:t>
      </w:r>
      <w:r w:rsidRPr="006D31ED">
        <w:rPr>
          <w:spacing w:val="-1"/>
          <w:sz w:val="24"/>
          <w:szCs w:val="24"/>
          <w:lang w:val="ru-RU"/>
        </w:rPr>
        <w:t>договор</w:t>
      </w:r>
      <w:r w:rsidR="00AE441B">
        <w:rPr>
          <w:spacing w:val="-1"/>
          <w:sz w:val="24"/>
          <w:szCs w:val="24"/>
          <w:lang w:val="ru-RU"/>
        </w:rPr>
        <w:t xml:space="preserve"> </w:t>
      </w:r>
      <w:r w:rsidRPr="006D31ED">
        <w:rPr>
          <w:spacing w:val="-1"/>
          <w:sz w:val="24"/>
          <w:szCs w:val="24"/>
          <w:lang w:val="ru-RU"/>
        </w:rPr>
        <w:t>аренды</w:t>
      </w:r>
      <w:r w:rsidR="00AE441B">
        <w:rPr>
          <w:spacing w:val="-1"/>
          <w:sz w:val="24"/>
          <w:szCs w:val="24"/>
          <w:lang w:val="ru-RU"/>
        </w:rPr>
        <w:t xml:space="preserve"> </w:t>
      </w:r>
      <w:r w:rsidR="00024809">
        <w:rPr>
          <w:sz w:val="24"/>
          <w:szCs w:val="24"/>
          <w:lang w:val="ru-RU"/>
        </w:rPr>
        <w:t>в течение</w:t>
      </w:r>
      <w:r w:rsidRPr="006D31ED">
        <w:rPr>
          <w:sz w:val="24"/>
          <w:szCs w:val="24"/>
          <w:lang w:val="ru-RU"/>
        </w:rPr>
        <w:t>10</w:t>
      </w:r>
      <w:r w:rsidR="00AE441B">
        <w:rPr>
          <w:sz w:val="24"/>
          <w:szCs w:val="24"/>
          <w:lang w:val="ru-RU"/>
        </w:rPr>
        <w:t xml:space="preserve"> </w:t>
      </w:r>
      <w:r w:rsidRPr="006D31ED">
        <w:rPr>
          <w:spacing w:val="-1"/>
          <w:sz w:val="24"/>
          <w:szCs w:val="24"/>
          <w:lang w:val="ru-RU"/>
        </w:rPr>
        <w:t>(десяти)</w:t>
      </w:r>
      <w:r w:rsidR="00AE441B">
        <w:rPr>
          <w:spacing w:val="-1"/>
          <w:sz w:val="24"/>
          <w:szCs w:val="24"/>
          <w:lang w:val="ru-RU"/>
        </w:rPr>
        <w:t xml:space="preserve"> </w:t>
      </w:r>
      <w:r w:rsidRPr="006D31ED">
        <w:rPr>
          <w:spacing w:val="-1"/>
          <w:sz w:val="24"/>
          <w:szCs w:val="24"/>
          <w:lang w:val="ru-RU"/>
        </w:rPr>
        <w:t>дней</w:t>
      </w:r>
      <w:r w:rsidR="00AE441B">
        <w:rPr>
          <w:spacing w:val="-1"/>
          <w:sz w:val="24"/>
          <w:szCs w:val="24"/>
          <w:lang w:val="ru-RU"/>
        </w:rPr>
        <w:t xml:space="preserve"> </w:t>
      </w:r>
      <w:r w:rsidRPr="006D31ED">
        <w:rPr>
          <w:sz w:val="24"/>
          <w:szCs w:val="24"/>
          <w:lang w:val="ru-RU"/>
        </w:rPr>
        <w:t>с</w:t>
      </w:r>
      <w:r w:rsidR="00AE441B">
        <w:rPr>
          <w:sz w:val="24"/>
          <w:szCs w:val="24"/>
          <w:lang w:val="ru-RU"/>
        </w:rPr>
        <w:t xml:space="preserve"> </w:t>
      </w:r>
      <w:r w:rsidRPr="006D31ED">
        <w:rPr>
          <w:spacing w:val="-1"/>
          <w:sz w:val="24"/>
          <w:szCs w:val="24"/>
          <w:lang w:val="ru-RU"/>
        </w:rPr>
        <w:t>даты</w:t>
      </w:r>
      <w:r w:rsidR="00AE441B">
        <w:rPr>
          <w:spacing w:val="-1"/>
          <w:sz w:val="24"/>
          <w:szCs w:val="24"/>
          <w:lang w:val="ru-RU"/>
        </w:rPr>
        <w:t xml:space="preserve"> </w:t>
      </w:r>
      <w:r w:rsidRPr="006D31ED">
        <w:rPr>
          <w:spacing w:val="-1"/>
          <w:sz w:val="24"/>
          <w:szCs w:val="24"/>
          <w:lang w:val="ru-RU"/>
        </w:rPr>
        <w:t>подписания</w:t>
      </w:r>
      <w:r w:rsidR="00AE441B">
        <w:rPr>
          <w:spacing w:val="-1"/>
          <w:sz w:val="24"/>
          <w:szCs w:val="24"/>
          <w:lang w:val="ru-RU"/>
        </w:rPr>
        <w:t xml:space="preserve"> </w:t>
      </w:r>
      <w:r w:rsidRPr="006D31ED">
        <w:rPr>
          <w:spacing w:val="-1"/>
          <w:sz w:val="24"/>
          <w:szCs w:val="24"/>
          <w:lang w:val="ru-RU"/>
        </w:rPr>
        <w:t>протокола</w:t>
      </w:r>
      <w:r w:rsidRPr="006D31ED">
        <w:rPr>
          <w:sz w:val="24"/>
          <w:szCs w:val="24"/>
          <w:lang w:val="ru-RU"/>
        </w:rPr>
        <w:t xml:space="preserve"> об </w:t>
      </w:r>
      <w:r w:rsidRPr="006D31ED">
        <w:rPr>
          <w:spacing w:val="-1"/>
          <w:sz w:val="24"/>
          <w:szCs w:val="24"/>
          <w:lang w:val="ru-RU"/>
        </w:rPr>
        <w:t>итогах</w:t>
      </w:r>
      <w:r w:rsidR="00AE441B">
        <w:rPr>
          <w:spacing w:val="-1"/>
          <w:sz w:val="24"/>
          <w:szCs w:val="24"/>
          <w:lang w:val="ru-RU"/>
        </w:rPr>
        <w:t xml:space="preserve"> </w:t>
      </w:r>
      <w:r w:rsidRPr="006D31ED">
        <w:rPr>
          <w:spacing w:val="-1"/>
          <w:sz w:val="24"/>
          <w:szCs w:val="24"/>
          <w:lang w:val="ru-RU"/>
        </w:rPr>
        <w:t>аукциона</w:t>
      </w:r>
      <w:r w:rsidR="00AE441B">
        <w:rPr>
          <w:spacing w:val="-1"/>
          <w:sz w:val="24"/>
          <w:szCs w:val="24"/>
          <w:lang w:val="ru-RU"/>
        </w:rPr>
        <w:t xml:space="preserve"> </w:t>
      </w:r>
      <w:r w:rsidRPr="006D31ED">
        <w:rPr>
          <w:spacing w:val="-1"/>
          <w:sz w:val="24"/>
          <w:szCs w:val="24"/>
          <w:lang w:val="ru-RU"/>
        </w:rPr>
        <w:t>на</w:t>
      </w:r>
      <w:r w:rsidR="00AE441B">
        <w:rPr>
          <w:spacing w:val="-1"/>
          <w:sz w:val="24"/>
          <w:szCs w:val="24"/>
          <w:lang w:val="ru-RU"/>
        </w:rPr>
        <w:t xml:space="preserve"> </w:t>
      </w:r>
      <w:r w:rsidRPr="006D31ED">
        <w:rPr>
          <w:spacing w:val="-1"/>
          <w:sz w:val="24"/>
          <w:szCs w:val="24"/>
          <w:lang w:val="ru-RU"/>
        </w:rPr>
        <w:t>условиях,</w:t>
      </w:r>
      <w:r w:rsidR="00AE441B">
        <w:rPr>
          <w:spacing w:val="-1"/>
          <w:sz w:val="24"/>
          <w:szCs w:val="24"/>
          <w:lang w:val="ru-RU"/>
        </w:rPr>
        <w:t xml:space="preserve"> </w:t>
      </w:r>
      <w:r w:rsidRPr="006D31ED">
        <w:rPr>
          <w:spacing w:val="-1"/>
          <w:sz w:val="24"/>
          <w:szCs w:val="24"/>
          <w:lang w:val="ru-RU"/>
        </w:rPr>
        <w:t>определенных</w:t>
      </w:r>
      <w:r w:rsidR="00AE441B">
        <w:rPr>
          <w:spacing w:val="-1"/>
          <w:sz w:val="24"/>
          <w:szCs w:val="24"/>
          <w:lang w:val="ru-RU"/>
        </w:rPr>
        <w:t xml:space="preserve"> </w:t>
      </w:r>
      <w:r w:rsidRPr="006D31ED">
        <w:rPr>
          <w:spacing w:val="-1"/>
          <w:sz w:val="24"/>
          <w:szCs w:val="24"/>
          <w:lang w:val="ru-RU"/>
        </w:rPr>
        <w:t>итогами аукциона.</w:t>
      </w:r>
    </w:p>
    <w:p w14:paraId="2A5B8156" w14:textId="77777777" w:rsidR="008D5881" w:rsidRPr="006D31ED" w:rsidRDefault="008D5881" w:rsidP="000B3F86">
      <w:pPr>
        <w:pStyle w:val="a9"/>
        <w:numPr>
          <w:ilvl w:val="1"/>
          <w:numId w:val="3"/>
        </w:numPr>
        <w:tabs>
          <w:tab w:val="left" w:pos="1076"/>
        </w:tabs>
        <w:spacing w:line="259" w:lineRule="auto"/>
        <w:ind w:right="171" w:firstLine="567"/>
        <w:jc w:val="both"/>
        <w:rPr>
          <w:sz w:val="24"/>
          <w:szCs w:val="24"/>
          <w:lang w:val="ru-RU"/>
        </w:rPr>
      </w:pPr>
      <w:r w:rsidRPr="006D31ED">
        <w:rPr>
          <w:sz w:val="24"/>
          <w:szCs w:val="24"/>
          <w:lang w:val="ru-RU"/>
        </w:rPr>
        <w:t>В</w:t>
      </w:r>
      <w:r w:rsidR="00AE441B">
        <w:rPr>
          <w:sz w:val="24"/>
          <w:szCs w:val="24"/>
          <w:lang w:val="ru-RU"/>
        </w:rPr>
        <w:t xml:space="preserve"> </w:t>
      </w:r>
      <w:r w:rsidRPr="006D31ED">
        <w:rPr>
          <w:spacing w:val="-1"/>
          <w:sz w:val="24"/>
          <w:szCs w:val="24"/>
          <w:lang w:val="ru-RU"/>
        </w:rPr>
        <w:t>случае</w:t>
      </w:r>
      <w:r w:rsidR="00AE441B">
        <w:rPr>
          <w:spacing w:val="-1"/>
          <w:sz w:val="24"/>
          <w:szCs w:val="24"/>
          <w:lang w:val="ru-RU"/>
        </w:rPr>
        <w:t xml:space="preserve"> </w:t>
      </w:r>
      <w:r w:rsidRPr="006D31ED">
        <w:rPr>
          <w:spacing w:val="-1"/>
          <w:sz w:val="24"/>
          <w:szCs w:val="24"/>
          <w:lang w:val="ru-RU"/>
        </w:rPr>
        <w:t>уклонения</w:t>
      </w:r>
      <w:r w:rsidR="00AE441B">
        <w:rPr>
          <w:spacing w:val="-1"/>
          <w:sz w:val="24"/>
          <w:szCs w:val="24"/>
          <w:lang w:val="ru-RU"/>
        </w:rPr>
        <w:t xml:space="preserve"> </w:t>
      </w:r>
      <w:r w:rsidRPr="006D31ED">
        <w:rPr>
          <w:spacing w:val="-1"/>
          <w:sz w:val="24"/>
          <w:szCs w:val="24"/>
          <w:lang w:val="ru-RU"/>
        </w:rPr>
        <w:t>Победителя</w:t>
      </w:r>
      <w:r w:rsidR="00AE441B">
        <w:rPr>
          <w:spacing w:val="-1"/>
          <w:sz w:val="24"/>
          <w:szCs w:val="24"/>
          <w:lang w:val="ru-RU"/>
        </w:rPr>
        <w:t xml:space="preserve"> </w:t>
      </w:r>
      <w:r w:rsidRPr="006D31ED">
        <w:rPr>
          <w:spacing w:val="-1"/>
          <w:sz w:val="24"/>
          <w:szCs w:val="24"/>
          <w:lang w:val="ru-RU"/>
        </w:rPr>
        <w:t>аукциона</w:t>
      </w:r>
      <w:r w:rsidR="00AE441B">
        <w:rPr>
          <w:spacing w:val="-1"/>
          <w:sz w:val="24"/>
          <w:szCs w:val="24"/>
          <w:lang w:val="ru-RU"/>
        </w:rPr>
        <w:t xml:space="preserve"> </w:t>
      </w:r>
      <w:r w:rsidRPr="006D31ED">
        <w:rPr>
          <w:sz w:val="24"/>
          <w:szCs w:val="24"/>
          <w:lang w:val="ru-RU"/>
        </w:rPr>
        <w:t>от</w:t>
      </w:r>
      <w:r w:rsidR="00AE441B">
        <w:rPr>
          <w:sz w:val="24"/>
          <w:szCs w:val="24"/>
          <w:lang w:val="ru-RU"/>
        </w:rPr>
        <w:t xml:space="preserve"> </w:t>
      </w:r>
      <w:r w:rsidRPr="006D31ED">
        <w:rPr>
          <w:spacing w:val="-1"/>
          <w:sz w:val="24"/>
          <w:szCs w:val="24"/>
          <w:lang w:val="ru-RU"/>
        </w:rPr>
        <w:t>подписания</w:t>
      </w:r>
      <w:r w:rsidR="00AE441B">
        <w:rPr>
          <w:spacing w:val="-1"/>
          <w:sz w:val="24"/>
          <w:szCs w:val="24"/>
          <w:lang w:val="ru-RU"/>
        </w:rPr>
        <w:t xml:space="preserve"> </w:t>
      </w:r>
      <w:r w:rsidRPr="006D31ED">
        <w:rPr>
          <w:spacing w:val="-1"/>
          <w:sz w:val="24"/>
          <w:szCs w:val="24"/>
          <w:lang w:val="ru-RU"/>
        </w:rPr>
        <w:t>договора</w:t>
      </w:r>
      <w:r w:rsidR="00AE441B">
        <w:rPr>
          <w:spacing w:val="-1"/>
          <w:sz w:val="24"/>
          <w:szCs w:val="24"/>
          <w:lang w:val="ru-RU"/>
        </w:rPr>
        <w:t xml:space="preserve"> </w:t>
      </w:r>
      <w:r w:rsidRPr="006D31ED">
        <w:rPr>
          <w:spacing w:val="-1"/>
          <w:sz w:val="24"/>
          <w:szCs w:val="24"/>
          <w:lang w:val="ru-RU"/>
        </w:rPr>
        <w:t>аренды</w:t>
      </w:r>
      <w:r w:rsidR="00AE441B">
        <w:rPr>
          <w:spacing w:val="-1"/>
          <w:sz w:val="24"/>
          <w:szCs w:val="24"/>
          <w:lang w:val="ru-RU"/>
        </w:rPr>
        <w:t xml:space="preserve"> </w:t>
      </w:r>
      <w:r w:rsidRPr="006D31ED">
        <w:rPr>
          <w:spacing w:val="-1"/>
          <w:sz w:val="24"/>
          <w:szCs w:val="24"/>
          <w:lang w:val="ru-RU"/>
        </w:rPr>
        <w:t>имущества</w:t>
      </w:r>
      <w:r w:rsidR="00AE441B">
        <w:rPr>
          <w:spacing w:val="-1"/>
          <w:sz w:val="24"/>
          <w:szCs w:val="24"/>
          <w:lang w:val="ru-RU"/>
        </w:rPr>
        <w:t xml:space="preserve"> </w:t>
      </w:r>
      <w:r w:rsidRPr="006D31ED">
        <w:rPr>
          <w:spacing w:val="-1"/>
          <w:sz w:val="24"/>
          <w:szCs w:val="24"/>
          <w:lang w:val="ru-RU"/>
        </w:rPr>
        <w:t>принимаю</w:t>
      </w:r>
      <w:r w:rsidR="00AE441B">
        <w:rPr>
          <w:spacing w:val="-1"/>
          <w:sz w:val="24"/>
          <w:szCs w:val="24"/>
          <w:lang w:val="ru-RU"/>
        </w:rPr>
        <w:t xml:space="preserve"> </w:t>
      </w:r>
      <w:r w:rsidRPr="006D31ED">
        <w:rPr>
          <w:spacing w:val="-1"/>
          <w:sz w:val="24"/>
          <w:szCs w:val="24"/>
          <w:lang w:val="ru-RU"/>
        </w:rPr>
        <w:t>на</w:t>
      </w:r>
      <w:r w:rsidR="00AE441B">
        <w:rPr>
          <w:spacing w:val="-1"/>
          <w:sz w:val="24"/>
          <w:szCs w:val="24"/>
          <w:lang w:val="ru-RU"/>
        </w:rPr>
        <w:t xml:space="preserve"> </w:t>
      </w:r>
      <w:r w:rsidRPr="006D31ED">
        <w:rPr>
          <w:sz w:val="24"/>
          <w:szCs w:val="24"/>
          <w:lang w:val="ru-RU"/>
        </w:rPr>
        <w:t>себя</w:t>
      </w:r>
      <w:r w:rsidR="00AE441B">
        <w:rPr>
          <w:sz w:val="24"/>
          <w:szCs w:val="24"/>
          <w:lang w:val="ru-RU"/>
        </w:rPr>
        <w:t xml:space="preserve"> </w:t>
      </w:r>
      <w:r w:rsidRPr="006D31ED">
        <w:rPr>
          <w:spacing w:val="-1"/>
          <w:sz w:val="24"/>
          <w:szCs w:val="24"/>
          <w:lang w:val="ru-RU"/>
        </w:rPr>
        <w:t>обязанности</w:t>
      </w:r>
      <w:r w:rsidR="00AE441B">
        <w:rPr>
          <w:spacing w:val="-1"/>
          <w:sz w:val="24"/>
          <w:szCs w:val="24"/>
          <w:lang w:val="ru-RU"/>
        </w:rPr>
        <w:t xml:space="preserve"> </w:t>
      </w:r>
      <w:r w:rsidRPr="006D31ED">
        <w:rPr>
          <w:spacing w:val="-1"/>
          <w:sz w:val="24"/>
          <w:szCs w:val="24"/>
          <w:lang w:val="ru-RU"/>
        </w:rPr>
        <w:t>Победителя,</w:t>
      </w:r>
      <w:r w:rsidR="00AE441B">
        <w:rPr>
          <w:spacing w:val="-1"/>
          <w:sz w:val="24"/>
          <w:szCs w:val="24"/>
          <w:lang w:val="ru-RU"/>
        </w:rPr>
        <w:t xml:space="preserve"> </w:t>
      </w:r>
      <w:r w:rsidRPr="006D31ED">
        <w:rPr>
          <w:sz w:val="24"/>
          <w:szCs w:val="24"/>
          <w:lang w:val="ru-RU"/>
        </w:rPr>
        <w:t>в</w:t>
      </w:r>
      <w:r w:rsidR="00AE441B">
        <w:rPr>
          <w:sz w:val="24"/>
          <w:szCs w:val="24"/>
          <w:lang w:val="ru-RU"/>
        </w:rPr>
        <w:t xml:space="preserve"> </w:t>
      </w:r>
      <w:r w:rsidRPr="006D31ED">
        <w:rPr>
          <w:spacing w:val="-1"/>
          <w:sz w:val="24"/>
          <w:szCs w:val="24"/>
          <w:lang w:val="ru-RU"/>
        </w:rPr>
        <w:t>случае</w:t>
      </w:r>
      <w:r w:rsidR="00AE441B">
        <w:rPr>
          <w:spacing w:val="-1"/>
          <w:sz w:val="24"/>
          <w:szCs w:val="24"/>
          <w:lang w:val="ru-RU"/>
        </w:rPr>
        <w:t xml:space="preserve"> </w:t>
      </w:r>
      <w:r w:rsidRPr="006D31ED">
        <w:rPr>
          <w:spacing w:val="-1"/>
          <w:sz w:val="24"/>
          <w:szCs w:val="24"/>
          <w:lang w:val="ru-RU"/>
        </w:rPr>
        <w:t>если</w:t>
      </w:r>
      <w:r w:rsidR="00AE441B">
        <w:rPr>
          <w:spacing w:val="-1"/>
          <w:sz w:val="24"/>
          <w:szCs w:val="24"/>
          <w:lang w:val="ru-RU"/>
        </w:rPr>
        <w:t xml:space="preserve"> </w:t>
      </w:r>
      <w:r w:rsidRPr="006D31ED">
        <w:rPr>
          <w:spacing w:val="-1"/>
          <w:sz w:val="24"/>
          <w:szCs w:val="24"/>
          <w:lang w:val="ru-RU"/>
        </w:rPr>
        <w:t>мое</w:t>
      </w:r>
      <w:r w:rsidR="00AE441B">
        <w:rPr>
          <w:spacing w:val="-1"/>
          <w:sz w:val="24"/>
          <w:szCs w:val="24"/>
          <w:lang w:val="ru-RU"/>
        </w:rPr>
        <w:t xml:space="preserve"> </w:t>
      </w:r>
      <w:r w:rsidRPr="006D31ED">
        <w:rPr>
          <w:spacing w:val="-1"/>
          <w:sz w:val="24"/>
          <w:szCs w:val="24"/>
          <w:lang w:val="ru-RU"/>
        </w:rPr>
        <w:t>предложение</w:t>
      </w:r>
      <w:r w:rsidR="00AE441B">
        <w:rPr>
          <w:spacing w:val="-1"/>
          <w:sz w:val="24"/>
          <w:szCs w:val="24"/>
          <w:lang w:val="ru-RU"/>
        </w:rPr>
        <w:t xml:space="preserve"> </w:t>
      </w:r>
      <w:r w:rsidRPr="006D31ED">
        <w:rPr>
          <w:sz w:val="24"/>
          <w:szCs w:val="24"/>
          <w:lang w:val="ru-RU"/>
        </w:rPr>
        <w:t>о</w:t>
      </w:r>
      <w:r w:rsidR="00AE441B">
        <w:rPr>
          <w:sz w:val="24"/>
          <w:szCs w:val="24"/>
          <w:lang w:val="ru-RU"/>
        </w:rPr>
        <w:t xml:space="preserve"> </w:t>
      </w:r>
      <w:r w:rsidRPr="006D31ED">
        <w:rPr>
          <w:spacing w:val="-1"/>
          <w:sz w:val="24"/>
          <w:szCs w:val="24"/>
          <w:lang w:val="ru-RU"/>
        </w:rPr>
        <w:t>цене</w:t>
      </w:r>
      <w:r w:rsidR="00AE441B">
        <w:rPr>
          <w:spacing w:val="-1"/>
          <w:sz w:val="24"/>
          <w:szCs w:val="24"/>
          <w:lang w:val="ru-RU"/>
        </w:rPr>
        <w:t xml:space="preserve"> </w:t>
      </w:r>
      <w:r w:rsidRPr="006D31ED">
        <w:rPr>
          <w:sz w:val="24"/>
          <w:szCs w:val="24"/>
          <w:lang w:val="ru-RU"/>
        </w:rPr>
        <w:t>входе</w:t>
      </w:r>
      <w:r w:rsidR="00AE441B">
        <w:rPr>
          <w:sz w:val="24"/>
          <w:szCs w:val="24"/>
          <w:lang w:val="ru-RU"/>
        </w:rPr>
        <w:t xml:space="preserve"> </w:t>
      </w:r>
      <w:r w:rsidRPr="006D31ED">
        <w:rPr>
          <w:spacing w:val="-1"/>
          <w:sz w:val="24"/>
          <w:szCs w:val="24"/>
          <w:lang w:val="ru-RU"/>
        </w:rPr>
        <w:t>аукциона</w:t>
      </w:r>
      <w:r w:rsidR="00AE441B">
        <w:rPr>
          <w:spacing w:val="-1"/>
          <w:sz w:val="24"/>
          <w:szCs w:val="24"/>
          <w:lang w:val="ru-RU"/>
        </w:rPr>
        <w:t xml:space="preserve"> </w:t>
      </w:r>
      <w:r w:rsidRPr="006D31ED">
        <w:rPr>
          <w:spacing w:val="-1"/>
          <w:sz w:val="24"/>
          <w:szCs w:val="24"/>
          <w:lang w:val="ru-RU"/>
        </w:rPr>
        <w:t>было</w:t>
      </w:r>
      <w:r w:rsidR="00AE441B">
        <w:rPr>
          <w:spacing w:val="-1"/>
          <w:sz w:val="24"/>
          <w:szCs w:val="24"/>
          <w:lang w:val="ru-RU"/>
        </w:rPr>
        <w:t xml:space="preserve"> </w:t>
      </w:r>
      <w:r w:rsidRPr="006D31ED">
        <w:rPr>
          <w:spacing w:val="-1"/>
          <w:sz w:val="24"/>
          <w:szCs w:val="24"/>
          <w:lang w:val="ru-RU"/>
        </w:rPr>
        <w:t>предпоследним.</w:t>
      </w:r>
    </w:p>
    <w:p w14:paraId="137D9BE2" w14:textId="77777777" w:rsidR="008D5881" w:rsidRPr="006D31ED" w:rsidRDefault="008D5881" w:rsidP="000B3F86">
      <w:pPr>
        <w:pStyle w:val="a9"/>
        <w:numPr>
          <w:ilvl w:val="1"/>
          <w:numId w:val="3"/>
        </w:numPr>
        <w:tabs>
          <w:tab w:val="left" w:pos="1080"/>
        </w:tabs>
        <w:ind w:left="1080"/>
        <w:jc w:val="both"/>
        <w:rPr>
          <w:sz w:val="24"/>
          <w:szCs w:val="24"/>
        </w:rPr>
      </w:pPr>
      <w:proofErr w:type="spellStart"/>
      <w:r w:rsidRPr="006D31ED">
        <w:rPr>
          <w:spacing w:val="-1"/>
          <w:sz w:val="24"/>
          <w:szCs w:val="24"/>
        </w:rPr>
        <w:t>Настоящей</w:t>
      </w:r>
      <w:proofErr w:type="spellEnd"/>
      <w:r w:rsidR="00AE441B">
        <w:rPr>
          <w:spacing w:val="-1"/>
          <w:sz w:val="24"/>
          <w:szCs w:val="24"/>
          <w:lang w:val="ru-RU"/>
        </w:rPr>
        <w:t xml:space="preserve"> </w:t>
      </w:r>
      <w:proofErr w:type="spellStart"/>
      <w:r w:rsidRPr="006D31ED">
        <w:rPr>
          <w:spacing w:val="-1"/>
          <w:sz w:val="24"/>
          <w:szCs w:val="24"/>
        </w:rPr>
        <w:t>заявкой</w:t>
      </w:r>
      <w:proofErr w:type="spellEnd"/>
      <w:r w:rsidR="00AE441B">
        <w:rPr>
          <w:spacing w:val="-1"/>
          <w:sz w:val="24"/>
          <w:szCs w:val="24"/>
          <w:lang w:val="ru-RU"/>
        </w:rPr>
        <w:t xml:space="preserve"> </w:t>
      </w:r>
      <w:proofErr w:type="spellStart"/>
      <w:r w:rsidRPr="006D31ED">
        <w:rPr>
          <w:spacing w:val="-1"/>
          <w:sz w:val="24"/>
          <w:szCs w:val="24"/>
        </w:rPr>
        <w:t>подтверждаю</w:t>
      </w:r>
      <w:proofErr w:type="spellEnd"/>
      <w:r w:rsidRPr="006D31ED">
        <w:rPr>
          <w:spacing w:val="-1"/>
          <w:sz w:val="24"/>
          <w:szCs w:val="24"/>
        </w:rPr>
        <w:t>,</w:t>
      </w:r>
      <w:r w:rsidR="00AE441B">
        <w:rPr>
          <w:spacing w:val="-1"/>
          <w:sz w:val="24"/>
          <w:szCs w:val="24"/>
          <w:lang w:val="ru-RU"/>
        </w:rPr>
        <w:t xml:space="preserve"> </w:t>
      </w:r>
      <w:proofErr w:type="spellStart"/>
      <w:r w:rsidRPr="006D31ED">
        <w:rPr>
          <w:spacing w:val="-1"/>
          <w:sz w:val="24"/>
          <w:szCs w:val="24"/>
        </w:rPr>
        <w:t>что</w:t>
      </w:r>
      <w:proofErr w:type="spellEnd"/>
      <w:r w:rsidRPr="006D31ED">
        <w:rPr>
          <w:spacing w:val="-1"/>
          <w:sz w:val="24"/>
          <w:szCs w:val="24"/>
        </w:rPr>
        <w:t>:</w:t>
      </w:r>
    </w:p>
    <w:p w14:paraId="54D1E632" w14:textId="77777777" w:rsidR="008D5881" w:rsidRPr="006D31ED" w:rsidRDefault="008D5881" w:rsidP="004D4129">
      <w:pPr>
        <w:spacing w:line="280" w:lineRule="exact"/>
        <w:rPr>
          <w:sz w:val="24"/>
          <w:szCs w:val="24"/>
        </w:rPr>
      </w:pPr>
    </w:p>
    <w:p w14:paraId="1378F5BE" w14:textId="77777777" w:rsidR="008D5881" w:rsidRPr="006D31ED" w:rsidRDefault="003950E5" w:rsidP="004D4129">
      <w:pPr>
        <w:pStyle w:val="a9"/>
        <w:tabs>
          <w:tab w:val="left" w:pos="9522"/>
        </w:tabs>
        <w:ind w:left="167"/>
        <w:rPr>
          <w:sz w:val="24"/>
          <w:szCs w:val="24"/>
        </w:rPr>
      </w:pPr>
      <w:r w:rsidRPr="006D31ED">
        <w:rPr>
          <w:sz w:val="24"/>
          <w:szCs w:val="24"/>
        </w:rPr>
        <w:t>В</w:t>
      </w:r>
      <w:r w:rsidR="00265669">
        <w:rPr>
          <w:sz w:val="24"/>
          <w:szCs w:val="24"/>
          <w:lang w:val="ru-RU"/>
        </w:rPr>
        <w:t xml:space="preserve"> </w:t>
      </w:r>
      <w:proofErr w:type="spellStart"/>
      <w:r w:rsidR="008D5881" w:rsidRPr="006D31ED">
        <w:rPr>
          <w:spacing w:val="-1"/>
          <w:sz w:val="24"/>
          <w:szCs w:val="24"/>
        </w:rPr>
        <w:t>отношении</w:t>
      </w:r>
      <w:proofErr w:type="spellEnd"/>
      <w:r w:rsidR="008D5881" w:rsidRPr="006D31ED">
        <w:rPr>
          <w:sz w:val="24"/>
          <w:szCs w:val="24"/>
          <w:u w:val="single" w:color="000000"/>
        </w:rPr>
        <w:tab/>
      </w:r>
    </w:p>
    <w:p w14:paraId="22782AE1" w14:textId="77777777" w:rsidR="008D5881" w:rsidRPr="006D31ED" w:rsidRDefault="008D5881" w:rsidP="004D4129">
      <w:pPr>
        <w:spacing w:line="252" w:lineRule="exact"/>
        <w:ind w:right="54"/>
        <w:jc w:val="center"/>
        <w:rPr>
          <w:rFonts w:ascii="Times New Roman" w:eastAsia="Times New Roman" w:hAnsi="Times New Roman" w:cs="Times New Roman"/>
          <w:sz w:val="20"/>
          <w:szCs w:val="20"/>
        </w:rPr>
      </w:pPr>
      <w:r w:rsidRPr="006D31ED">
        <w:rPr>
          <w:rFonts w:ascii="Times New Roman" w:hAnsi="Times New Roman"/>
          <w:i/>
          <w:spacing w:val="-1"/>
          <w:sz w:val="20"/>
          <w:szCs w:val="20"/>
        </w:rPr>
        <w:t>(наименование</w:t>
      </w:r>
      <w:r w:rsidR="00FD653C">
        <w:rPr>
          <w:rFonts w:ascii="Times New Roman" w:hAnsi="Times New Roman"/>
          <w:i/>
          <w:spacing w:val="-1"/>
          <w:sz w:val="20"/>
          <w:szCs w:val="20"/>
        </w:rPr>
        <w:t xml:space="preserve"> </w:t>
      </w:r>
      <w:r w:rsidRPr="006D31ED">
        <w:rPr>
          <w:rFonts w:ascii="Times New Roman" w:hAnsi="Times New Roman"/>
          <w:i/>
          <w:spacing w:val="-1"/>
          <w:sz w:val="20"/>
          <w:szCs w:val="20"/>
        </w:rPr>
        <w:t>заявителя)</w:t>
      </w:r>
    </w:p>
    <w:p w14:paraId="7711BDB2" w14:textId="77777777" w:rsidR="008D5881" w:rsidRPr="006D31ED" w:rsidRDefault="00265669" w:rsidP="004D4129">
      <w:pPr>
        <w:pStyle w:val="a9"/>
        <w:spacing w:line="252" w:lineRule="exact"/>
        <w:rPr>
          <w:sz w:val="24"/>
          <w:szCs w:val="24"/>
          <w:lang w:val="ru-RU"/>
        </w:rPr>
      </w:pPr>
      <w:r>
        <w:rPr>
          <w:spacing w:val="-1"/>
          <w:sz w:val="24"/>
          <w:szCs w:val="24"/>
          <w:lang w:val="ru-RU"/>
        </w:rPr>
        <w:t>Н</w:t>
      </w:r>
      <w:r w:rsidR="008D5881" w:rsidRPr="006D31ED">
        <w:rPr>
          <w:spacing w:val="-1"/>
          <w:sz w:val="24"/>
          <w:szCs w:val="24"/>
          <w:lang w:val="ru-RU"/>
        </w:rPr>
        <w:t>е</w:t>
      </w:r>
      <w:r>
        <w:rPr>
          <w:spacing w:val="-1"/>
          <w:sz w:val="24"/>
          <w:szCs w:val="24"/>
          <w:lang w:val="ru-RU"/>
        </w:rPr>
        <w:t xml:space="preserve"> </w:t>
      </w:r>
      <w:r w:rsidR="008D5881" w:rsidRPr="006D31ED">
        <w:rPr>
          <w:spacing w:val="-1"/>
          <w:sz w:val="24"/>
          <w:szCs w:val="24"/>
          <w:lang w:val="ru-RU"/>
        </w:rPr>
        <w:t>проводится процедура</w:t>
      </w:r>
      <w:r>
        <w:rPr>
          <w:spacing w:val="-1"/>
          <w:sz w:val="24"/>
          <w:szCs w:val="24"/>
          <w:lang w:val="ru-RU"/>
        </w:rPr>
        <w:t xml:space="preserve"> </w:t>
      </w:r>
      <w:r w:rsidR="008D5881" w:rsidRPr="006D31ED">
        <w:rPr>
          <w:spacing w:val="-1"/>
          <w:sz w:val="24"/>
          <w:szCs w:val="24"/>
          <w:lang w:val="ru-RU"/>
        </w:rPr>
        <w:t>ликвидации,</w:t>
      </w:r>
      <w:r>
        <w:rPr>
          <w:spacing w:val="-1"/>
          <w:sz w:val="24"/>
          <w:szCs w:val="24"/>
          <w:lang w:val="ru-RU"/>
        </w:rPr>
        <w:t xml:space="preserve"> </w:t>
      </w:r>
      <w:r w:rsidR="008D5881" w:rsidRPr="006D31ED">
        <w:rPr>
          <w:spacing w:val="-1"/>
          <w:sz w:val="24"/>
          <w:szCs w:val="24"/>
          <w:lang w:val="ru-RU"/>
        </w:rPr>
        <w:t>банкротства,</w:t>
      </w:r>
      <w:r>
        <w:rPr>
          <w:spacing w:val="-1"/>
          <w:sz w:val="24"/>
          <w:szCs w:val="24"/>
          <w:lang w:val="ru-RU"/>
        </w:rPr>
        <w:t xml:space="preserve"> </w:t>
      </w:r>
      <w:r w:rsidR="008D5881" w:rsidRPr="006D31ED">
        <w:rPr>
          <w:spacing w:val="-1"/>
          <w:sz w:val="24"/>
          <w:szCs w:val="24"/>
          <w:lang w:val="ru-RU"/>
        </w:rPr>
        <w:t>деятельность</w:t>
      </w:r>
      <w:r>
        <w:rPr>
          <w:spacing w:val="-1"/>
          <w:sz w:val="24"/>
          <w:szCs w:val="24"/>
          <w:lang w:val="ru-RU"/>
        </w:rPr>
        <w:t xml:space="preserve"> </w:t>
      </w:r>
      <w:r w:rsidR="008D5881" w:rsidRPr="006D31ED">
        <w:rPr>
          <w:spacing w:val="-1"/>
          <w:sz w:val="24"/>
          <w:szCs w:val="24"/>
          <w:lang w:val="ru-RU"/>
        </w:rPr>
        <w:t>не</w:t>
      </w:r>
      <w:r>
        <w:rPr>
          <w:spacing w:val="-1"/>
          <w:sz w:val="24"/>
          <w:szCs w:val="24"/>
          <w:lang w:val="ru-RU"/>
        </w:rPr>
        <w:t xml:space="preserve"> </w:t>
      </w:r>
      <w:r w:rsidR="008D5881" w:rsidRPr="006D31ED">
        <w:rPr>
          <w:spacing w:val="-1"/>
          <w:sz w:val="24"/>
          <w:szCs w:val="24"/>
          <w:lang w:val="ru-RU"/>
        </w:rPr>
        <w:t>приостановлена.</w:t>
      </w:r>
    </w:p>
    <w:p w14:paraId="7EA74C32" w14:textId="77777777" w:rsidR="008D5881" w:rsidRPr="006D31ED" w:rsidRDefault="008D5881" w:rsidP="000B3F86">
      <w:pPr>
        <w:pStyle w:val="a9"/>
        <w:numPr>
          <w:ilvl w:val="1"/>
          <w:numId w:val="3"/>
        </w:numPr>
        <w:tabs>
          <w:tab w:val="left" w:pos="1097"/>
          <w:tab w:val="left" w:pos="1823"/>
          <w:tab w:val="left" w:pos="2132"/>
          <w:tab w:val="left" w:pos="3787"/>
          <w:tab w:val="left" w:pos="4471"/>
          <w:tab w:val="left" w:pos="10374"/>
        </w:tabs>
        <w:spacing w:line="258" w:lineRule="auto"/>
        <w:ind w:right="111" w:firstLine="567"/>
        <w:jc w:val="both"/>
        <w:rPr>
          <w:sz w:val="24"/>
          <w:szCs w:val="24"/>
          <w:lang w:val="ru-RU"/>
        </w:rPr>
      </w:pPr>
      <w:r w:rsidRPr="006D31ED">
        <w:rPr>
          <w:spacing w:val="-1"/>
          <w:sz w:val="24"/>
          <w:szCs w:val="24"/>
          <w:lang w:val="ru-RU"/>
        </w:rPr>
        <w:t>Сообщаем,</w:t>
      </w:r>
      <w:r w:rsidR="00265669">
        <w:rPr>
          <w:spacing w:val="-1"/>
          <w:sz w:val="24"/>
          <w:szCs w:val="24"/>
          <w:lang w:val="ru-RU"/>
        </w:rPr>
        <w:t xml:space="preserve"> </w:t>
      </w:r>
      <w:r w:rsidRPr="006D31ED">
        <w:rPr>
          <w:spacing w:val="-1"/>
          <w:sz w:val="24"/>
          <w:szCs w:val="24"/>
          <w:lang w:val="ru-RU"/>
        </w:rPr>
        <w:t>что</w:t>
      </w:r>
      <w:r w:rsidR="00265669">
        <w:rPr>
          <w:spacing w:val="-1"/>
          <w:sz w:val="24"/>
          <w:szCs w:val="24"/>
          <w:lang w:val="ru-RU"/>
        </w:rPr>
        <w:t xml:space="preserve"> </w:t>
      </w:r>
      <w:r w:rsidRPr="006D31ED">
        <w:rPr>
          <w:sz w:val="24"/>
          <w:szCs w:val="24"/>
          <w:lang w:val="ru-RU"/>
        </w:rPr>
        <w:t>для</w:t>
      </w:r>
      <w:r w:rsidR="00265669">
        <w:rPr>
          <w:sz w:val="24"/>
          <w:szCs w:val="24"/>
          <w:lang w:val="ru-RU"/>
        </w:rPr>
        <w:t xml:space="preserve"> </w:t>
      </w:r>
      <w:r w:rsidRPr="006D31ED">
        <w:rPr>
          <w:spacing w:val="-1"/>
          <w:sz w:val="24"/>
          <w:szCs w:val="24"/>
          <w:lang w:val="ru-RU"/>
        </w:rPr>
        <w:t>оперативного</w:t>
      </w:r>
      <w:r w:rsidR="00265669">
        <w:rPr>
          <w:spacing w:val="-1"/>
          <w:sz w:val="24"/>
          <w:szCs w:val="24"/>
          <w:lang w:val="ru-RU"/>
        </w:rPr>
        <w:t xml:space="preserve"> </w:t>
      </w:r>
      <w:r w:rsidRPr="006D31ED">
        <w:rPr>
          <w:spacing w:val="-1"/>
          <w:sz w:val="24"/>
          <w:szCs w:val="24"/>
          <w:lang w:val="ru-RU"/>
        </w:rPr>
        <w:t>уведомления</w:t>
      </w:r>
      <w:r w:rsidR="00265669">
        <w:rPr>
          <w:spacing w:val="-1"/>
          <w:sz w:val="24"/>
          <w:szCs w:val="24"/>
          <w:lang w:val="ru-RU"/>
        </w:rPr>
        <w:t xml:space="preserve"> </w:t>
      </w:r>
      <w:r w:rsidRPr="006D31ED">
        <w:rPr>
          <w:spacing w:val="-1"/>
          <w:sz w:val="24"/>
          <w:szCs w:val="24"/>
          <w:lang w:val="ru-RU"/>
        </w:rPr>
        <w:t>нас</w:t>
      </w:r>
      <w:r w:rsidR="00265669">
        <w:rPr>
          <w:spacing w:val="-1"/>
          <w:sz w:val="24"/>
          <w:szCs w:val="24"/>
          <w:lang w:val="ru-RU"/>
        </w:rPr>
        <w:t xml:space="preserve"> </w:t>
      </w:r>
      <w:r w:rsidRPr="006D31ED">
        <w:rPr>
          <w:spacing w:val="-1"/>
          <w:sz w:val="24"/>
          <w:szCs w:val="24"/>
          <w:lang w:val="ru-RU"/>
        </w:rPr>
        <w:t>по</w:t>
      </w:r>
      <w:r w:rsidR="00265669">
        <w:rPr>
          <w:spacing w:val="-1"/>
          <w:sz w:val="24"/>
          <w:szCs w:val="24"/>
          <w:lang w:val="ru-RU"/>
        </w:rPr>
        <w:t xml:space="preserve"> </w:t>
      </w:r>
      <w:r w:rsidRPr="006D31ED">
        <w:rPr>
          <w:spacing w:val="-1"/>
          <w:sz w:val="24"/>
          <w:szCs w:val="24"/>
          <w:lang w:val="ru-RU"/>
        </w:rPr>
        <w:t>вопросам</w:t>
      </w:r>
      <w:r w:rsidR="00265669">
        <w:rPr>
          <w:spacing w:val="-1"/>
          <w:sz w:val="24"/>
          <w:szCs w:val="24"/>
          <w:lang w:val="ru-RU"/>
        </w:rPr>
        <w:t xml:space="preserve"> </w:t>
      </w:r>
      <w:r w:rsidRPr="006D31ED">
        <w:rPr>
          <w:spacing w:val="-1"/>
          <w:sz w:val="24"/>
          <w:szCs w:val="24"/>
          <w:lang w:val="ru-RU"/>
        </w:rPr>
        <w:t>организационного</w:t>
      </w:r>
      <w:r w:rsidR="00265669">
        <w:rPr>
          <w:spacing w:val="-1"/>
          <w:sz w:val="24"/>
          <w:szCs w:val="24"/>
          <w:lang w:val="ru-RU"/>
        </w:rPr>
        <w:t xml:space="preserve"> </w:t>
      </w:r>
      <w:r w:rsidRPr="006D31ED">
        <w:rPr>
          <w:spacing w:val="-1"/>
          <w:sz w:val="24"/>
          <w:szCs w:val="24"/>
          <w:lang w:val="ru-RU"/>
        </w:rPr>
        <w:t>характера</w:t>
      </w:r>
      <w:r w:rsidR="00265669">
        <w:rPr>
          <w:spacing w:val="-1"/>
          <w:sz w:val="24"/>
          <w:szCs w:val="24"/>
          <w:lang w:val="ru-RU"/>
        </w:rPr>
        <w:t xml:space="preserve"> </w:t>
      </w:r>
      <w:r w:rsidRPr="006D31ED">
        <w:rPr>
          <w:sz w:val="24"/>
          <w:szCs w:val="24"/>
          <w:lang w:val="ru-RU"/>
        </w:rPr>
        <w:t>и</w:t>
      </w:r>
      <w:r w:rsidR="00265669">
        <w:rPr>
          <w:sz w:val="24"/>
          <w:szCs w:val="24"/>
          <w:lang w:val="ru-RU"/>
        </w:rPr>
        <w:t xml:space="preserve"> </w:t>
      </w:r>
      <w:r w:rsidR="004E74FB" w:rsidRPr="006D31ED">
        <w:rPr>
          <w:spacing w:val="-1"/>
          <w:sz w:val="24"/>
          <w:szCs w:val="24"/>
          <w:lang w:val="ru-RU"/>
        </w:rPr>
        <w:t xml:space="preserve">взаимодействия </w:t>
      </w:r>
      <w:r w:rsidRPr="006D31ED">
        <w:rPr>
          <w:sz w:val="24"/>
          <w:szCs w:val="24"/>
          <w:lang w:val="ru-RU"/>
        </w:rPr>
        <w:t>с</w:t>
      </w:r>
      <w:r w:rsidR="00265669">
        <w:rPr>
          <w:sz w:val="24"/>
          <w:szCs w:val="24"/>
          <w:lang w:val="ru-RU"/>
        </w:rPr>
        <w:t xml:space="preserve"> </w:t>
      </w:r>
      <w:r w:rsidR="004E74FB" w:rsidRPr="006D31ED">
        <w:rPr>
          <w:spacing w:val="-1"/>
          <w:sz w:val="24"/>
          <w:szCs w:val="24"/>
          <w:lang w:val="ru-RU"/>
        </w:rPr>
        <w:t xml:space="preserve">Организатором нами </w:t>
      </w:r>
      <w:r w:rsidRPr="006D31ED">
        <w:rPr>
          <w:spacing w:val="-1"/>
          <w:sz w:val="24"/>
          <w:szCs w:val="24"/>
          <w:lang w:val="ru-RU"/>
        </w:rPr>
        <w:t>уполномочен(а):</w:t>
      </w:r>
      <w:r w:rsidRPr="006D31ED">
        <w:rPr>
          <w:sz w:val="24"/>
          <w:szCs w:val="24"/>
          <w:u w:val="single" w:color="000000"/>
          <w:lang w:val="ru-RU"/>
        </w:rPr>
        <w:tab/>
      </w:r>
      <w:r w:rsidR="00265669">
        <w:rPr>
          <w:sz w:val="24"/>
          <w:szCs w:val="24"/>
          <w:u w:val="single" w:color="000000"/>
          <w:lang w:val="ru-RU"/>
        </w:rPr>
        <w:t xml:space="preserve"> </w:t>
      </w:r>
      <w:r w:rsidRPr="006D31ED">
        <w:rPr>
          <w:spacing w:val="-1"/>
          <w:sz w:val="24"/>
          <w:szCs w:val="24"/>
          <w:lang w:val="ru-RU"/>
        </w:rPr>
        <w:t>тел:</w:t>
      </w:r>
      <w:r w:rsidRPr="006D31ED">
        <w:rPr>
          <w:sz w:val="24"/>
          <w:szCs w:val="24"/>
          <w:u w:val="single" w:color="000000"/>
          <w:lang w:val="ru-RU"/>
        </w:rPr>
        <w:tab/>
      </w:r>
    </w:p>
    <w:p w14:paraId="73232826" w14:textId="77777777" w:rsidR="008D5881" w:rsidRPr="006D31ED" w:rsidRDefault="008D5881" w:rsidP="004D4129">
      <w:pPr>
        <w:spacing w:line="259" w:lineRule="auto"/>
        <w:ind w:left="112"/>
        <w:rPr>
          <w:rFonts w:ascii="Times New Roman" w:eastAsia="Times New Roman" w:hAnsi="Times New Roman" w:cs="Times New Roman"/>
          <w:sz w:val="24"/>
          <w:szCs w:val="24"/>
        </w:rPr>
      </w:pPr>
      <w:r w:rsidRPr="006D31ED">
        <w:rPr>
          <w:rFonts w:ascii="Times New Roman" w:hAnsi="Times New Roman"/>
          <w:i/>
          <w:spacing w:val="-1"/>
          <w:sz w:val="24"/>
          <w:szCs w:val="24"/>
        </w:rPr>
        <w:t>Пакет</w:t>
      </w:r>
      <w:r w:rsidR="00265669">
        <w:rPr>
          <w:rFonts w:ascii="Times New Roman" w:hAnsi="Times New Roman"/>
          <w:i/>
          <w:spacing w:val="-1"/>
          <w:sz w:val="24"/>
          <w:szCs w:val="24"/>
        </w:rPr>
        <w:t xml:space="preserve"> </w:t>
      </w:r>
      <w:r w:rsidRPr="006D31ED">
        <w:rPr>
          <w:rFonts w:ascii="Times New Roman" w:hAnsi="Times New Roman"/>
          <w:i/>
          <w:spacing w:val="-1"/>
          <w:sz w:val="24"/>
          <w:szCs w:val="24"/>
        </w:rPr>
        <w:t>документов,</w:t>
      </w:r>
      <w:r w:rsidR="00265669">
        <w:rPr>
          <w:rFonts w:ascii="Times New Roman" w:hAnsi="Times New Roman"/>
          <w:i/>
          <w:spacing w:val="-1"/>
          <w:sz w:val="24"/>
          <w:szCs w:val="24"/>
        </w:rPr>
        <w:t xml:space="preserve"> </w:t>
      </w:r>
      <w:r w:rsidRPr="006D31ED">
        <w:rPr>
          <w:rFonts w:ascii="Times New Roman" w:hAnsi="Times New Roman"/>
          <w:i/>
          <w:spacing w:val="-1"/>
          <w:sz w:val="24"/>
          <w:szCs w:val="24"/>
        </w:rPr>
        <w:t>указанных</w:t>
      </w:r>
      <w:r w:rsidR="00265669">
        <w:rPr>
          <w:rFonts w:ascii="Times New Roman" w:hAnsi="Times New Roman"/>
          <w:i/>
          <w:spacing w:val="-1"/>
          <w:sz w:val="24"/>
          <w:szCs w:val="24"/>
        </w:rPr>
        <w:t xml:space="preserve"> </w:t>
      </w:r>
      <w:r w:rsidRPr="006D31ED">
        <w:rPr>
          <w:rFonts w:ascii="Times New Roman" w:hAnsi="Times New Roman"/>
          <w:i/>
          <w:sz w:val="24"/>
          <w:szCs w:val="24"/>
        </w:rPr>
        <w:t xml:space="preserve">в </w:t>
      </w:r>
      <w:r w:rsidRPr="006D31ED">
        <w:rPr>
          <w:rFonts w:ascii="Times New Roman" w:hAnsi="Times New Roman"/>
          <w:i/>
          <w:spacing w:val="-1"/>
          <w:sz w:val="24"/>
          <w:szCs w:val="24"/>
        </w:rPr>
        <w:t>аукционной</w:t>
      </w:r>
      <w:r w:rsidR="00265669">
        <w:rPr>
          <w:rFonts w:ascii="Times New Roman" w:hAnsi="Times New Roman"/>
          <w:i/>
          <w:spacing w:val="-1"/>
          <w:sz w:val="24"/>
          <w:szCs w:val="24"/>
        </w:rPr>
        <w:t xml:space="preserve"> </w:t>
      </w:r>
      <w:r w:rsidRPr="006D31ED">
        <w:rPr>
          <w:rFonts w:ascii="Times New Roman" w:hAnsi="Times New Roman"/>
          <w:i/>
          <w:spacing w:val="-1"/>
          <w:sz w:val="24"/>
          <w:szCs w:val="24"/>
        </w:rPr>
        <w:t>документации</w:t>
      </w:r>
      <w:r w:rsidR="00265669">
        <w:rPr>
          <w:rFonts w:ascii="Times New Roman" w:hAnsi="Times New Roman"/>
          <w:i/>
          <w:spacing w:val="-1"/>
          <w:sz w:val="24"/>
          <w:szCs w:val="24"/>
        </w:rPr>
        <w:t xml:space="preserve"> </w:t>
      </w:r>
      <w:r w:rsidRPr="006D31ED">
        <w:rPr>
          <w:rFonts w:ascii="Times New Roman" w:hAnsi="Times New Roman"/>
          <w:i/>
          <w:sz w:val="24"/>
          <w:szCs w:val="24"/>
        </w:rPr>
        <w:t xml:space="preserve">и </w:t>
      </w:r>
      <w:r w:rsidRPr="006D31ED">
        <w:rPr>
          <w:rFonts w:ascii="Times New Roman" w:hAnsi="Times New Roman"/>
          <w:i/>
          <w:spacing w:val="-1"/>
          <w:sz w:val="24"/>
          <w:szCs w:val="24"/>
        </w:rPr>
        <w:t>оформленных</w:t>
      </w:r>
      <w:r w:rsidR="00265669">
        <w:rPr>
          <w:rFonts w:ascii="Times New Roman" w:hAnsi="Times New Roman"/>
          <w:i/>
          <w:spacing w:val="-1"/>
          <w:sz w:val="24"/>
          <w:szCs w:val="24"/>
        </w:rPr>
        <w:t xml:space="preserve"> </w:t>
      </w:r>
      <w:proofErr w:type="gramStart"/>
      <w:r w:rsidRPr="006D31ED">
        <w:rPr>
          <w:rFonts w:ascii="Times New Roman" w:hAnsi="Times New Roman"/>
          <w:i/>
          <w:spacing w:val="-1"/>
          <w:sz w:val="24"/>
          <w:szCs w:val="24"/>
        </w:rPr>
        <w:t>надлежащим</w:t>
      </w:r>
      <w:r w:rsidR="00265669">
        <w:rPr>
          <w:rFonts w:ascii="Times New Roman" w:hAnsi="Times New Roman"/>
          <w:i/>
          <w:spacing w:val="-1"/>
          <w:sz w:val="24"/>
          <w:szCs w:val="24"/>
        </w:rPr>
        <w:t xml:space="preserve"> </w:t>
      </w:r>
      <w:r w:rsidRPr="006D31ED">
        <w:rPr>
          <w:rFonts w:ascii="Times New Roman" w:hAnsi="Times New Roman"/>
          <w:i/>
          <w:spacing w:val="-1"/>
          <w:sz w:val="24"/>
          <w:szCs w:val="24"/>
        </w:rPr>
        <w:t>образом</w:t>
      </w:r>
      <w:proofErr w:type="gramEnd"/>
      <w:r w:rsidR="00265669">
        <w:rPr>
          <w:rFonts w:ascii="Times New Roman" w:hAnsi="Times New Roman"/>
          <w:i/>
          <w:spacing w:val="-1"/>
          <w:sz w:val="24"/>
          <w:szCs w:val="24"/>
        </w:rPr>
        <w:t xml:space="preserve"> </w:t>
      </w:r>
      <w:r w:rsidRPr="006D31ED">
        <w:rPr>
          <w:rFonts w:ascii="Times New Roman" w:hAnsi="Times New Roman"/>
          <w:i/>
          <w:spacing w:val="-1"/>
          <w:sz w:val="24"/>
          <w:szCs w:val="24"/>
        </w:rPr>
        <w:t>прилагается.</w:t>
      </w:r>
    </w:p>
    <w:p w14:paraId="26C8421A" w14:textId="77777777" w:rsidR="008D5881" w:rsidRPr="006D31ED" w:rsidRDefault="008D5881" w:rsidP="004D4129">
      <w:pPr>
        <w:tabs>
          <w:tab w:val="left" w:pos="7049"/>
        </w:tabs>
        <w:ind w:left="112"/>
        <w:rPr>
          <w:rFonts w:ascii="Times New Roman" w:eastAsia="Times New Roman" w:hAnsi="Times New Roman" w:cs="Times New Roman"/>
          <w:sz w:val="24"/>
          <w:szCs w:val="24"/>
        </w:rPr>
      </w:pPr>
      <w:r w:rsidRPr="006D31ED">
        <w:rPr>
          <w:rFonts w:ascii="Times New Roman" w:hAnsi="Times New Roman"/>
          <w:i/>
          <w:spacing w:val="-1"/>
          <w:sz w:val="24"/>
          <w:szCs w:val="24"/>
        </w:rPr>
        <w:t>Должность</w:t>
      </w:r>
      <w:r w:rsidRPr="006D31ED">
        <w:rPr>
          <w:rFonts w:ascii="Times New Roman" w:hAnsi="Times New Roman"/>
          <w:i/>
          <w:sz w:val="24"/>
          <w:szCs w:val="24"/>
        </w:rPr>
        <w:t xml:space="preserve"> и </w:t>
      </w:r>
      <w:r w:rsidRPr="006D31ED">
        <w:rPr>
          <w:rFonts w:ascii="Times New Roman" w:hAnsi="Times New Roman"/>
          <w:i/>
          <w:spacing w:val="-1"/>
          <w:sz w:val="24"/>
          <w:szCs w:val="24"/>
        </w:rPr>
        <w:t>подпись</w:t>
      </w:r>
      <w:r w:rsidR="00265669">
        <w:rPr>
          <w:rFonts w:ascii="Times New Roman" w:hAnsi="Times New Roman"/>
          <w:i/>
          <w:spacing w:val="-1"/>
          <w:sz w:val="24"/>
          <w:szCs w:val="24"/>
        </w:rPr>
        <w:t xml:space="preserve"> </w:t>
      </w:r>
      <w:r w:rsidRPr="006D31ED">
        <w:rPr>
          <w:rFonts w:ascii="Times New Roman" w:hAnsi="Times New Roman"/>
          <w:i/>
          <w:spacing w:val="-1"/>
          <w:sz w:val="24"/>
          <w:szCs w:val="24"/>
        </w:rPr>
        <w:t>Претендента</w:t>
      </w:r>
      <w:r w:rsidRPr="006D31ED">
        <w:rPr>
          <w:rFonts w:ascii="Times New Roman" w:hAnsi="Times New Roman"/>
          <w:i/>
          <w:sz w:val="24"/>
          <w:szCs w:val="24"/>
          <w:u w:val="single" w:color="000000"/>
        </w:rPr>
        <w:tab/>
      </w:r>
    </w:p>
    <w:p w14:paraId="6B9CA281" w14:textId="77777777" w:rsidR="008D5881" w:rsidRPr="006D31ED" w:rsidRDefault="008D5881" w:rsidP="004D4129">
      <w:pPr>
        <w:pStyle w:val="a9"/>
        <w:ind w:left="4903"/>
        <w:rPr>
          <w:sz w:val="24"/>
          <w:szCs w:val="24"/>
          <w:lang w:val="ru-RU"/>
        </w:rPr>
      </w:pPr>
      <w:r w:rsidRPr="006D31ED">
        <w:rPr>
          <w:spacing w:val="-1"/>
          <w:sz w:val="24"/>
          <w:szCs w:val="24"/>
          <w:lang w:val="ru-RU"/>
        </w:rPr>
        <w:t>(его</w:t>
      </w:r>
      <w:r w:rsidR="00265669">
        <w:rPr>
          <w:spacing w:val="-1"/>
          <w:sz w:val="24"/>
          <w:szCs w:val="24"/>
          <w:lang w:val="ru-RU"/>
        </w:rPr>
        <w:t xml:space="preserve"> </w:t>
      </w:r>
      <w:r w:rsidRPr="006D31ED">
        <w:rPr>
          <w:spacing w:val="-1"/>
          <w:sz w:val="24"/>
          <w:szCs w:val="24"/>
          <w:lang w:val="ru-RU"/>
        </w:rPr>
        <w:t>полномочного</w:t>
      </w:r>
      <w:r w:rsidR="00265669">
        <w:rPr>
          <w:spacing w:val="-1"/>
          <w:sz w:val="24"/>
          <w:szCs w:val="24"/>
          <w:lang w:val="ru-RU"/>
        </w:rPr>
        <w:t xml:space="preserve"> </w:t>
      </w:r>
      <w:r w:rsidRPr="006D31ED">
        <w:rPr>
          <w:spacing w:val="-1"/>
          <w:sz w:val="24"/>
          <w:szCs w:val="24"/>
          <w:lang w:val="ru-RU"/>
        </w:rPr>
        <w:t>представителя)</w:t>
      </w:r>
    </w:p>
    <w:p w14:paraId="73131E81" w14:textId="77777777" w:rsidR="008D5881" w:rsidRPr="006D31ED" w:rsidRDefault="008D5881" w:rsidP="004D4129">
      <w:pPr>
        <w:spacing w:line="100" w:lineRule="exact"/>
        <w:rPr>
          <w:sz w:val="24"/>
          <w:szCs w:val="24"/>
        </w:rPr>
      </w:pPr>
    </w:p>
    <w:p w14:paraId="3F862D94" w14:textId="77777777" w:rsidR="008D5881" w:rsidRPr="006D31ED" w:rsidRDefault="008D5881" w:rsidP="004D4129">
      <w:pPr>
        <w:pStyle w:val="a9"/>
        <w:rPr>
          <w:sz w:val="24"/>
          <w:szCs w:val="24"/>
          <w:lang w:val="ru-RU"/>
        </w:rPr>
      </w:pPr>
      <w:r w:rsidRPr="006D31ED">
        <w:rPr>
          <w:spacing w:val="-1"/>
          <w:sz w:val="24"/>
          <w:szCs w:val="24"/>
          <w:lang w:val="ru-RU"/>
        </w:rPr>
        <w:t>М.П.</w:t>
      </w:r>
    </w:p>
    <w:p w14:paraId="198F6434" w14:textId="77777777" w:rsidR="008D5881" w:rsidRPr="006D31ED" w:rsidRDefault="008D5881" w:rsidP="004D4129">
      <w:pPr>
        <w:rPr>
          <w:sz w:val="24"/>
          <w:szCs w:val="24"/>
        </w:rPr>
        <w:sectPr w:rsidR="008D5881" w:rsidRPr="006D31ED">
          <w:type w:val="continuous"/>
          <w:pgSz w:w="11910" w:h="16840"/>
          <w:pgMar w:top="1100" w:right="400" w:bottom="280" w:left="1020" w:header="720" w:footer="720" w:gutter="0"/>
          <w:cols w:space="720"/>
        </w:sectPr>
      </w:pPr>
    </w:p>
    <w:p w14:paraId="2D03E5C6" w14:textId="77777777" w:rsidR="008D5881" w:rsidRPr="006D31ED" w:rsidRDefault="008D5881" w:rsidP="00881C48">
      <w:pPr>
        <w:pStyle w:val="60"/>
        <w:spacing w:before="51"/>
        <w:ind w:left="4053" w:hanging="4053"/>
        <w:rPr>
          <w:rFonts w:ascii="Times New Roman" w:hAnsi="Times New Roman" w:cs="Times New Roman"/>
          <w:b w:val="0"/>
          <w:bCs w:val="0"/>
          <w:i/>
          <w:sz w:val="24"/>
          <w:szCs w:val="24"/>
        </w:rPr>
      </w:pPr>
      <w:r w:rsidRPr="00881C48">
        <w:rPr>
          <w:rFonts w:ascii="Times New Roman" w:hAnsi="Times New Roman" w:cs="Times New Roman"/>
          <w:i/>
          <w:spacing w:val="-1"/>
          <w:sz w:val="24"/>
          <w:szCs w:val="24"/>
        </w:rPr>
        <w:lastRenderedPageBreak/>
        <w:t>Форма</w:t>
      </w:r>
      <w:r w:rsidRPr="00881C48">
        <w:rPr>
          <w:rFonts w:ascii="Times New Roman" w:hAnsi="Times New Roman" w:cs="Times New Roman"/>
          <w:i/>
          <w:sz w:val="24"/>
          <w:szCs w:val="24"/>
        </w:rPr>
        <w:t xml:space="preserve"> №5</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Опись документов,</w:t>
      </w:r>
      <w:r w:rsidR="00FD653C">
        <w:rPr>
          <w:rFonts w:ascii="Times New Roman" w:hAnsi="Times New Roman" w:cs="Times New Roman"/>
          <w:b w:val="0"/>
          <w:i/>
          <w:spacing w:val="-1"/>
          <w:sz w:val="24"/>
          <w:szCs w:val="24"/>
        </w:rPr>
        <w:t xml:space="preserve"> </w:t>
      </w:r>
      <w:r w:rsidRPr="006D31ED">
        <w:rPr>
          <w:rFonts w:ascii="Times New Roman" w:hAnsi="Times New Roman" w:cs="Times New Roman"/>
          <w:b w:val="0"/>
          <w:i/>
          <w:spacing w:val="-1"/>
          <w:sz w:val="24"/>
          <w:szCs w:val="24"/>
        </w:rPr>
        <w:t>предоставляемых</w:t>
      </w:r>
      <w:r w:rsidR="00FD653C">
        <w:rPr>
          <w:rFonts w:ascii="Times New Roman" w:hAnsi="Times New Roman" w:cs="Times New Roman"/>
          <w:b w:val="0"/>
          <w:i/>
          <w:spacing w:val="-1"/>
          <w:sz w:val="24"/>
          <w:szCs w:val="24"/>
        </w:rPr>
        <w:t xml:space="preserve"> </w:t>
      </w:r>
      <w:r w:rsidRPr="006D31ED">
        <w:rPr>
          <w:rFonts w:ascii="Times New Roman" w:hAnsi="Times New Roman" w:cs="Times New Roman"/>
          <w:b w:val="0"/>
          <w:i/>
          <w:spacing w:val="-1"/>
          <w:sz w:val="24"/>
          <w:szCs w:val="24"/>
        </w:rPr>
        <w:t xml:space="preserve">для участия </w:t>
      </w:r>
      <w:r w:rsidRPr="006D31ED">
        <w:rPr>
          <w:rFonts w:ascii="Times New Roman" w:hAnsi="Times New Roman" w:cs="Times New Roman"/>
          <w:b w:val="0"/>
          <w:i/>
          <w:sz w:val="24"/>
          <w:szCs w:val="24"/>
        </w:rPr>
        <w:t xml:space="preserve">в </w:t>
      </w:r>
      <w:r w:rsidRPr="006D31ED">
        <w:rPr>
          <w:rFonts w:ascii="Times New Roman" w:hAnsi="Times New Roman" w:cs="Times New Roman"/>
          <w:b w:val="0"/>
          <w:i/>
          <w:spacing w:val="-1"/>
          <w:sz w:val="24"/>
          <w:szCs w:val="24"/>
        </w:rPr>
        <w:t>аукционе</w:t>
      </w:r>
    </w:p>
    <w:p w14:paraId="0992B054" w14:textId="77777777" w:rsidR="008D5881" w:rsidRPr="006D31ED" w:rsidRDefault="008D5881" w:rsidP="008D5881">
      <w:pPr>
        <w:spacing w:before="2" w:line="280" w:lineRule="exact"/>
        <w:rPr>
          <w:rFonts w:ascii="Times New Roman" w:hAnsi="Times New Roman" w:cs="Times New Roman"/>
          <w:sz w:val="24"/>
          <w:szCs w:val="24"/>
        </w:rPr>
      </w:pPr>
    </w:p>
    <w:p w14:paraId="5B83405C" w14:textId="77777777" w:rsidR="00B3733C" w:rsidRPr="006D31ED" w:rsidRDefault="008D5881" w:rsidP="00B3733C">
      <w:pPr>
        <w:spacing w:after="0"/>
        <w:ind w:right="-49" w:firstLine="2"/>
        <w:jc w:val="center"/>
        <w:rPr>
          <w:rFonts w:ascii="Times New Roman" w:hAnsi="Times New Roman" w:cs="Times New Roman"/>
          <w:b/>
          <w:spacing w:val="25"/>
          <w:sz w:val="24"/>
          <w:szCs w:val="24"/>
        </w:rPr>
      </w:pPr>
      <w:r w:rsidRPr="006D31ED">
        <w:rPr>
          <w:rFonts w:ascii="Times New Roman" w:hAnsi="Times New Roman" w:cs="Times New Roman"/>
          <w:b/>
          <w:spacing w:val="-1"/>
          <w:sz w:val="24"/>
          <w:szCs w:val="24"/>
        </w:rPr>
        <w:t>ОПИСЬ</w:t>
      </w:r>
      <w:r w:rsidR="00FD653C">
        <w:rPr>
          <w:rFonts w:ascii="Times New Roman" w:hAnsi="Times New Roman" w:cs="Times New Roman"/>
          <w:b/>
          <w:spacing w:val="-1"/>
          <w:sz w:val="24"/>
          <w:szCs w:val="24"/>
        </w:rPr>
        <w:t xml:space="preserve"> </w:t>
      </w:r>
      <w:r w:rsidRPr="006D31ED">
        <w:rPr>
          <w:rFonts w:ascii="Times New Roman" w:hAnsi="Times New Roman" w:cs="Times New Roman"/>
          <w:b/>
          <w:spacing w:val="-1"/>
          <w:sz w:val="24"/>
          <w:szCs w:val="24"/>
        </w:rPr>
        <w:t>ДОКУМЕНТОВ,</w:t>
      </w:r>
    </w:p>
    <w:p w14:paraId="5548EBF4" w14:textId="77777777" w:rsidR="008D5881" w:rsidRPr="006D31ED" w:rsidRDefault="008D5881" w:rsidP="00B3733C">
      <w:pPr>
        <w:ind w:right="-49" w:firstLine="2"/>
        <w:jc w:val="center"/>
        <w:rPr>
          <w:rFonts w:ascii="Times New Roman" w:eastAsia="Times New Roman" w:hAnsi="Times New Roman" w:cs="Times New Roman"/>
          <w:sz w:val="24"/>
          <w:szCs w:val="24"/>
        </w:rPr>
      </w:pPr>
      <w:r w:rsidRPr="006D31ED">
        <w:rPr>
          <w:rFonts w:ascii="Times New Roman" w:hAnsi="Times New Roman" w:cs="Times New Roman"/>
          <w:b/>
          <w:spacing w:val="-1"/>
          <w:sz w:val="24"/>
          <w:szCs w:val="24"/>
        </w:rPr>
        <w:t>ПРЕДОСТАВЛЯЕМЫХ</w:t>
      </w:r>
      <w:r w:rsidR="00FD653C">
        <w:rPr>
          <w:rFonts w:ascii="Times New Roman" w:hAnsi="Times New Roman" w:cs="Times New Roman"/>
          <w:b/>
          <w:spacing w:val="-1"/>
          <w:sz w:val="24"/>
          <w:szCs w:val="24"/>
        </w:rPr>
        <w:t xml:space="preserve"> </w:t>
      </w:r>
      <w:r w:rsidRPr="006D31ED">
        <w:rPr>
          <w:rFonts w:ascii="Times New Roman" w:hAnsi="Times New Roman" w:cs="Times New Roman"/>
          <w:b/>
          <w:sz w:val="24"/>
          <w:szCs w:val="24"/>
        </w:rPr>
        <w:t>В</w:t>
      </w:r>
      <w:r w:rsidR="00FD653C">
        <w:rPr>
          <w:rFonts w:ascii="Times New Roman" w:hAnsi="Times New Roman" w:cs="Times New Roman"/>
          <w:b/>
          <w:sz w:val="24"/>
          <w:szCs w:val="24"/>
        </w:rPr>
        <w:t xml:space="preserve"> </w:t>
      </w:r>
      <w:r w:rsidR="00B3733C" w:rsidRPr="006D31ED">
        <w:rPr>
          <w:rFonts w:ascii="Times New Roman" w:hAnsi="Times New Roman" w:cs="Times New Roman"/>
          <w:b/>
          <w:spacing w:val="-1"/>
          <w:sz w:val="24"/>
          <w:szCs w:val="24"/>
        </w:rPr>
        <w:t>СОСТАВЕ</w:t>
      </w:r>
      <w:r w:rsidR="00FD653C">
        <w:rPr>
          <w:rFonts w:ascii="Times New Roman" w:hAnsi="Times New Roman" w:cs="Times New Roman"/>
          <w:b/>
          <w:spacing w:val="-1"/>
          <w:sz w:val="24"/>
          <w:szCs w:val="24"/>
        </w:rPr>
        <w:t xml:space="preserve"> </w:t>
      </w:r>
      <w:r w:rsidRPr="006D31ED">
        <w:rPr>
          <w:rFonts w:ascii="Times New Roman" w:hAnsi="Times New Roman" w:cs="Times New Roman"/>
          <w:b/>
          <w:spacing w:val="-1"/>
          <w:sz w:val="24"/>
          <w:szCs w:val="24"/>
        </w:rPr>
        <w:t>ЗАЯВКИ</w:t>
      </w:r>
      <w:r w:rsidR="00FD653C">
        <w:rPr>
          <w:rFonts w:ascii="Times New Roman" w:hAnsi="Times New Roman" w:cs="Times New Roman"/>
          <w:b/>
          <w:spacing w:val="-1"/>
          <w:sz w:val="24"/>
          <w:szCs w:val="24"/>
        </w:rPr>
        <w:t xml:space="preserve"> </w:t>
      </w:r>
      <w:r w:rsidRPr="006D31ED">
        <w:rPr>
          <w:rFonts w:ascii="Times New Roman" w:hAnsi="Times New Roman" w:cs="Times New Roman"/>
          <w:b/>
          <w:sz w:val="24"/>
          <w:szCs w:val="24"/>
        </w:rPr>
        <w:t>НА</w:t>
      </w:r>
      <w:r w:rsidRPr="006D31ED">
        <w:rPr>
          <w:rFonts w:ascii="Times New Roman" w:hAnsi="Times New Roman" w:cs="Times New Roman"/>
          <w:b/>
          <w:spacing w:val="-1"/>
          <w:sz w:val="24"/>
          <w:szCs w:val="24"/>
        </w:rPr>
        <w:t xml:space="preserve"> УЧАСТИЕ</w:t>
      </w:r>
      <w:r w:rsidR="00FD653C">
        <w:rPr>
          <w:rFonts w:ascii="Times New Roman" w:hAnsi="Times New Roman" w:cs="Times New Roman"/>
          <w:b/>
          <w:spacing w:val="-1"/>
          <w:sz w:val="24"/>
          <w:szCs w:val="24"/>
        </w:rPr>
        <w:t xml:space="preserve"> </w:t>
      </w:r>
      <w:r w:rsidRPr="006D31ED">
        <w:rPr>
          <w:rFonts w:ascii="Times New Roman" w:hAnsi="Times New Roman" w:cs="Times New Roman"/>
          <w:b/>
          <w:sz w:val="24"/>
          <w:szCs w:val="24"/>
        </w:rPr>
        <w:t>В</w:t>
      </w:r>
      <w:r w:rsidR="00FD653C">
        <w:rPr>
          <w:rFonts w:ascii="Times New Roman" w:hAnsi="Times New Roman" w:cs="Times New Roman"/>
          <w:b/>
          <w:sz w:val="24"/>
          <w:szCs w:val="24"/>
        </w:rPr>
        <w:t xml:space="preserve"> </w:t>
      </w:r>
      <w:r w:rsidRPr="006D31ED">
        <w:rPr>
          <w:rFonts w:ascii="Times New Roman" w:hAnsi="Times New Roman" w:cs="Times New Roman"/>
          <w:b/>
          <w:spacing w:val="-2"/>
          <w:sz w:val="24"/>
          <w:szCs w:val="24"/>
        </w:rPr>
        <w:t xml:space="preserve">АУКЦИОНЕ </w:t>
      </w:r>
      <w:r w:rsidRPr="006D31ED">
        <w:rPr>
          <w:rFonts w:ascii="Times New Roman" w:hAnsi="Times New Roman" w:cs="Times New Roman"/>
          <w:b/>
          <w:sz w:val="24"/>
          <w:szCs w:val="24"/>
        </w:rPr>
        <w:t>НА</w:t>
      </w:r>
      <w:r w:rsidR="00FD653C">
        <w:rPr>
          <w:rFonts w:ascii="Times New Roman" w:hAnsi="Times New Roman" w:cs="Times New Roman"/>
          <w:b/>
          <w:sz w:val="24"/>
          <w:szCs w:val="24"/>
        </w:rPr>
        <w:t xml:space="preserve"> </w:t>
      </w:r>
      <w:r w:rsidRPr="006D31ED">
        <w:rPr>
          <w:rFonts w:ascii="Times New Roman" w:hAnsi="Times New Roman" w:cs="Times New Roman"/>
          <w:b/>
          <w:spacing w:val="-2"/>
          <w:sz w:val="24"/>
          <w:szCs w:val="24"/>
        </w:rPr>
        <w:t>ПРАВО</w:t>
      </w:r>
      <w:r w:rsidR="00FD653C">
        <w:rPr>
          <w:rFonts w:ascii="Times New Roman" w:hAnsi="Times New Roman" w:cs="Times New Roman"/>
          <w:b/>
          <w:spacing w:val="-2"/>
          <w:sz w:val="24"/>
          <w:szCs w:val="24"/>
        </w:rPr>
        <w:t xml:space="preserve"> </w:t>
      </w:r>
      <w:r w:rsidRPr="006D31ED">
        <w:rPr>
          <w:rFonts w:ascii="Times New Roman" w:hAnsi="Times New Roman" w:cs="Times New Roman"/>
          <w:b/>
          <w:spacing w:val="-1"/>
          <w:sz w:val="24"/>
          <w:szCs w:val="24"/>
        </w:rPr>
        <w:t xml:space="preserve">ЗАКЛЮЧЕНИЯ </w:t>
      </w:r>
      <w:r w:rsidRPr="006D31ED">
        <w:rPr>
          <w:rFonts w:ascii="Times New Roman" w:hAnsi="Times New Roman" w:cs="Times New Roman"/>
          <w:b/>
          <w:spacing w:val="-2"/>
          <w:sz w:val="24"/>
          <w:szCs w:val="24"/>
        </w:rPr>
        <w:t>ДОГОВОРА</w:t>
      </w:r>
      <w:r w:rsidRPr="006D31ED">
        <w:rPr>
          <w:rFonts w:ascii="Times New Roman" w:hAnsi="Times New Roman" w:cs="Times New Roman"/>
          <w:b/>
          <w:spacing w:val="-1"/>
          <w:sz w:val="24"/>
          <w:szCs w:val="24"/>
        </w:rPr>
        <w:t xml:space="preserve"> АРЕНДЫ</w:t>
      </w:r>
      <w:r w:rsidR="00FD653C">
        <w:rPr>
          <w:rFonts w:ascii="Times New Roman" w:hAnsi="Times New Roman" w:cs="Times New Roman"/>
          <w:b/>
          <w:spacing w:val="-1"/>
          <w:sz w:val="24"/>
          <w:szCs w:val="24"/>
        </w:rPr>
        <w:t xml:space="preserve"> </w:t>
      </w:r>
      <w:r w:rsidR="00B3733C" w:rsidRPr="006D31ED">
        <w:rPr>
          <w:rStyle w:val="aa"/>
          <w:rFonts w:eastAsia="Calibri"/>
          <w:b/>
          <w:sz w:val="24"/>
          <w:szCs w:val="24"/>
          <w:lang w:val="ru-RU"/>
        </w:rPr>
        <w:t>ОБЪЕКТОВ</w:t>
      </w:r>
      <w:r w:rsidR="00FD653C">
        <w:rPr>
          <w:rStyle w:val="aa"/>
          <w:rFonts w:eastAsia="Calibri"/>
          <w:b/>
          <w:sz w:val="24"/>
          <w:szCs w:val="24"/>
          <w:lang w:val="ru-RU"/>
        </w:rPr>
        <w:t xml:space="preserve"> </w:t>
      </w:r>
      <w:r w:rsidRPr="006D31ED">
        <w:rPr>
          <w:rFonts w:ascii="Times New Roman" w:hAnsi="Times New Roman" w:cs="Times New Roman"/>
          <w:b/>
          <w:spacing w:val="-2"/>
          <w:sz w:val="24"/>
          <w:szCs w:val="24"/>
        </w:rPr>
        <w:t>НЕДВИЖИМОГО</w:t>
      </w:r>
      <w:r w:rsidR="00FD653C">
        <w:rPr>
          <w:rFonts w:ascii="Times New Roman" w:hAnsi="Times New Roman" w:cs="Times New Roman"/>
          <w:b/>
          <w:spacing w:val="-2"/>
          <w:sz w:val="24"/>
          <w:szCs w:val="24"/>
        </w:rPr>
        <w:t xml:space="preserve"> </w:t>
      </w:r>
      <w:r w:rsidRPr="006D31ED">
        <w:rPr>
          <w:rFonts w:ascii="Times New Roman" w:hAnsi="Times New Roman" w:cs="Times New Roman"/>
          <w:b/>
          <w:spacing w:val="-1"/>
          <w:sz w:val="24"/>
          <w:szCs w:val="24"/>
        </w:rPr>
        <w:t>ИМУЩЕСТВА.</w:t>
      </w:r>
    </w:p>
    <w:p w14:paraId="6990C402" w14:textId="77777777" w:rsidR="008D5881" w:rsidRPr="006D31ED" w:rsidRDefault="008D5881" w:rsidP="008D5881">
      <w:pPr>
        <w:spacing w:before="5" w:line="150" w:lineRule="exact"/>
        <w:rPr>
          <w:rFonts w:ascii="Times New Roman" w:hAnsi="Times New Roman" w:cs="Times New Roman"/>
          <w:sz w:val="24"/>
          <w:szCs w:val="24"/>
        </w:rPr>
      </w:pPr>
    </w:p>
    <w:p w14:paraId="71BC6ECB" w14:textId="77777777" w:rsidR="008D5881" w:rsidRPr="006D31ED" w:rsidRDefault="008D5881" w:rsidP="008D5881">
      <w:pPr>
        <w:spacing w:before="3" w:line="200" w:lineRule="exact"/>
        <w:rPr>
          <w:rFonts w:ascii="Times New Roman" w:hAnsi="Times New Roman" w:cs="Times New Roman"/>
          <w:sz w:val="24"/>
          <w:szCs w:val="24"/>
        </w:rPr>
      </w:pPr>
    </w:p>
    <w:p w14:paraId="64F35B6D" w14:textId="08B13629" w:rsidR="008D5881" w:rsidRPr="006D31ED" w:rsidRDefault="008D5881" w:rsidP="008D5881">
      <w:pPr>
        <w:pStyle w:val="a9"/>
        <w:tabs>
          <w:tab w:val="left" w:pos="8435"/>
        </w:tabs>
        <w:spacing w:before="72"/>
        <w:ind w:left="748"/>
        <w:jc w:val="center"/>
        <w:rPr>
          <w:sz w:val="24"/>
          <w:szCs w:val="24"/>
          <w:lang w:val="ru-RU"/>
        </w:rPr>
      </w:pPr>
      <w:r w:rsidRPr="006D31ED">
        <w:rPr>
          <w:spacing w:val="-1"/>
          <w:sz w:val="24"/>
          <w:szCs w:val="24"/>
          <w:lang w:val="ru-RU"/>
        </w:rPr>
        <w:t>Настоящим</w:t>
      </w:r>
      <w:r w:rsidR="00B3733C" w:rsidRPr="006D31ED">
        <w:rPr>
          <w:spacing w:val="-1"/>
          <w:sz w:val="24"/>
          <w:szCs w:val="24"/>
          <w:lang w:val="ru-RU"/>
        </w:rPr>
        <w:t xml:space="preserve"> ______________</w:t>
      </w:r>
      <w:r w:rsidR="002C2D94">
        <w:rPr>
          <w:spacing w:val="-1"/>
          <w:sz w:val="24"/>
          <w:szCs w:val="24"/>
          <w:lang w:val="ru-RU"/>
        </w:rPr>
        <w:t>__</w:t>
      </w:r>
      <w:r w:rsidR="00FC3CCF">
        <w:rPr>
          <w:spacing w:val="-1"/>
          <w:sz w:val="24"/>
          <w:szCs w:val="24"/>
          <w:lang w:val="ru-RU"/>
        </w:rPr>
        <w:t>______________________</w:t>
      </w:r>
      <w:r w:rsidR="002C2D94">
        <w:rPr>
          <w:spacing w:val="-1"/>
          <w:sz w:val="24"/>
          <w:szCs w:val="24"/>
          <w:lang w:val="ru-RU"/>
        </w:rPr>
        <w:t xml:space="preserve">____________ </w:t>
      </w:r>
      <w:r w:rsidRPr="006D31ED">
        <w:rPr>
          <w:spacing w:val="-1"/>
          <w:sz w:val="24"/>
          <w:szCs w:val="24"/>
          <w:lang w:val="ru-RU"/>
        </w:rPr>
        <w:t>подтверждает,</w:t>
      </w:r>
      <w:r w:rsidR="00FD653C">
        <w:rPr>
          <w:spacing w:val="-1"/>
          <w:sz w:val="24"/>
          <w:szCs w:val="24"/>
          <w:lang w:val="ru-RU"/>
        </w:rPr>
        <w:t xml:space="preserve"> </w:t>
      </w:r>
      <w:r w:rsidRPr="006D31ED">
        <w:rPr>
          <w:spacing w:val="-1"/>
          <w:sz w:val="24"/>
          <w:szCs w:val="24"/>
          <w:lang w:val="ru-RU"/>
        </w:rPr>
        <w:t>что</w:t>
      </w:r>
    </w:p>
    <w:p w14:paraId="67076433" w14:textId="77777777" w:rsidR="008D5881" w:rsidRPr="006D31ED" w:rsidRDefault="008D5881" w:rsidP="008D5881">
      <w:pPr>
        <w:ind w:left="1894" w:right="1064"/>
        <w:jc w:val="center"/>
        <w:rPr>
          <w:rFonts w:ascii="Times New Roman" w:eastAsia="Times New Roman" w:hAnsi="Times New Roman" w:cs="Times New Roman"/>
          <w:sz w:val="20"/>
          <w:szCs w:val="20"/>
        </w:rPr>
      </w:pPr>
      <w:r w:rsidRPr="006D31ED">
        <w:rPr>
          <w:rFonts w:ascii="Times New Roman" w:hAnsi="Times New Roman" w:cs="Times New Roman"/>
          <w:i/>
          <w:spacing w:val="-1"/>
          <w:sz w:val="20"/>
          <w:szCs w:val="20"/>
        </w:rPr>
        <w:t>(</w:t>
      </w:r>
      <w:r w:rsidR="00C94765">
        <w:rPr>
          <w:rFonts w:ascii="Times New Roman" w:hAnsi="Times New Roman" w:cs="Times New Roman"/>
          <w:i/>
          <w:spacing w:val="-1"/>
          <w:sz w:val="20"/>
          <w:szCs w:val="20"/>
        </w:rPr>
        <w:t xml:space="preserve">наименование </w:t>
      </w:r>
      <w:r w:rsidRPr="006D31ED">
        <w:rPr>
          <w:rFonts w:ascii="Times New Roman" w:hAnsi="Times New Roman" w:cs="Times New Roman"/>
          <w:i/>
          <w:spacing w:val="-1"/>
          <w:sz w:val="20"/>
          <w:szCs w:val="20"/>
        </w:rPr>
        <w:t>организации,</w:t>
      </w:r>
      <w:r w:rsidR="00FD653C">
        <w:rPr>
          <w:rFonts w:ascii="Times New Roman" w:hAnsi="Times New Roman" w:cs="Times New Roman"/>
          <w:i/>
          <w:spacing w:val="-1"/>
          <w:sz w:val="20"/>
          <w:szCs w:val="20"/>
        </w:rPr>
        <w:t xml:space="preserve"> </w:t>
      </w:r>
      <w:r w:rsidR="00B3733C" w:rsidRPr="006D31ED">
        <w:rPr>
          <w:rFonts w:ascii="Times New Roman" w:hAnsi="Times New Roman" w:cs="Times New Roman"/>
          <w:i/>
          <w:spacing w:val="-1"/>
          <w:sz w:val="20"/>
          <w:szCs w:val="20"/>
        </w:rPr>
        <w:t>ИП</w:t>
      </w:r>
      <w:r w:rsidRPr="006D31ED">
        <w:rPr>
          <w:rFonts w:ascii="Times New Roman" w:hAnsi="Times New Roman" w:cs="Times New Roman"/>
          <w:i/>
          <w:spacing w:val="-1"/>
          <w:sz w:val="20"/>
          <w:szCs w:val="20"/>
        </w:rPr>
        <w:t>)</w:t>
      </w:r>
    </w:p>
    <w:p w14:paraId="219BDF2E" w14:textId="77777777" w:rsidR="008D5881" w:rsidRPr="006D31ED" w:rsidRDefault="008D5881" w:rsidP="008D5881">
      <w:pPr>
        <w:pStyle w:val="a9"/>
        <w:ind w:left="232"/>
        <w:rPr>
          <w:sz w:val="24"/>
          <w:szCs w:val="24"/>
          <w:lang w:val="ru-RU"/>
        </w:rPr>
      </w:pPr>
      <w:r w:rsidRPr="006D31ED">
        <w:rPr>
          <w:sz w:val="24"/>
          <w:szCs w:val="24"/>
          <w:lang w:val="ru-RU"/>
        </w:rPr>
        <w:t>в</w:t>
      </w:r>
      <w:r w:rsidRPr="006D31ED">
        <w:rPr>
          <w:spacing w:val="-1"/>
          <w:sz w:val="24"/>
          <w:szCs w:val="24"/>
          <w:lang w:val="ru-RU"/>
        </w:rPr>
        <w:t xml:space="preserve"> составе</w:t>
      </w:r>
      <w:r w:rsidRPr="006D31ED">
        <w:rPr>
          <w:sz w:val="24"/>
          <w:szCs w:val="24"/>
          <w:lang w:val="ru-RU"/>
        </w:rPr>
        <w:t xml:space="preserve"> Заявки</w:t>
      </w:r>
      <w:r w:rsidR="00265669">
        <w:rPr>
          <w:sz w:val="24"/>
          <w:szCs w:val="24"/>
          <w:lang w:val="ru-RU"/>
        </w:rPr>
        <w:t xml:space="preserve"> </w:t>
      </w:r>
      <w:r w:rsidRPr="006D31ED">
        <w:rPr>
          <w:sz w:val="24"/>
          <w:szCs w:val="24"/>
          <w:lang w:val="ru-RU"/>
        </w:rPr>
        <w:t>для</w:t>
      </w:r>
      <w:r w:rsidR="00265669">
        <w:rPr>
          <w:sz w:val="24"/>
          <w:szCs w:val="24"/>
          <w:lang w:val="ru-RU"/>
        </w:rPr>
        <w:t xml:space="preserve"> </w:t>
      </w:r>
      <w:r w:rsidRPr="006D31ED">
        <w:rPr>
          <w:spacing w:val="-2"/>
          <w:sz w:val="24"/>
          <w:szCs w:val="24"/>
          <w:lang w:val="ru-RU"/>
        </w:rPr>
        <w:t>участия</w:t>
      </w:r>
      <w:r w:rsidR="00265669">
        <w:rPr>
          <w:spacing w:val="-2"/>
          <w:sz w:val="24"/>
          <w:szCs w:val="24"/>
          <w:lang w:val="ru-RU"/>
        </w:rPr>
        <w:t xml:space="preserve"> </w:t>
      </w:r>
      <w:r w:rsidRPr="006D31ED">
        <w:rPr>
          <w:sz w:val="24"/>
          <w:szCs w:val="24"/>
          <w:lang w:val="ru-RU"/>
        </w:rPr>
        <w:t>в</w:t>
      </w:r>
      <w:r w:rsidRPr="006D31ED">
        <w:rPr>
          <w:spacing w:val="-1"/>
          <w:sz w:val="24"/>
          <w:szCs w:val="24"/>
          <w:lang w:val="ru-RU"/>
        </w:rPr>
        <w:t xml:space="preserve"> аукционе</w:t>
      </w:r>
      <w:r w:rsidR="00265669">
        <w:rPr>
          <w:spacing w:val="-1"/>
          <w:sz w:val="24"/>
          <w:szCs w:val="24"/>
          <w:lang w:val="ru-RU"/>
        </w:rPr>
        <w:t xml:space="preserve"> </w:t>
      </w:r>
      <w:r w:rsidRPr="006D31ED">
        <w:rPr>
          <w:spacing w:val="-1"/>
          <w:sz w:val="24"/>
          <w:szCs w:val="24"/>
          <w:lang w:val="ru-RU"/>
        </w:rPr>
        <w:t xml:space="preserve">нами направляются </w:t>
      </w:r>
      <w:proofErr w:type="gramStart"/>
      <w:r w:rsidRPr="006D31ED">
        <w:rPr>
          <w:spacing w:val="-1"/>
          <w:sz w:val="24"/>
          <w:szCs w:val="24"/>
          <w:lang w:val="ru-RU"/>
        </w:rPr>
        <w:t>ниже</w:t>
      </w:r>
      <w:r w:rsidR="00265669">
        <w:rPr>
          <w:spacing w:val="-1"/>
          <w:sz w:val="24"/>
          <w:szCs w:val="24"/>
          <w:lang w:val="ru-RU"/>
        </w:rPr>
        <w:t xml:space="preserve"> </w:t>
      </w:r>
      <w:r w:rsidRPr="006D31ED">
        <w:rPr>
          <w:spacing w:val="-1"/>
          <w:sz w:val="24"/>
          <w:szCs w:val="24"/>
          <w:lang w:val="ru-RU"/>
        </w:rPr>
        <w:t>перечисленные</w:t>
      </w:r>
      <w:proofErr w:type="gramEnd"/>
      <w:r w:rsidR="00265669">
        <w:rPr>
          <w:spacing w:val="-1"/>
          <w:sz w:val="24"/>
          <w:szCs w:val="24"/>
          <w:lang w:val="ru-RU"/>
        </w:rPr>
        <w:t xml:space="preserve"> </w:t>
      </w:r>
      <w:r w:rsidRPr="006D31ED">
        <w:rPr>
          <w:spacing w:val="-1"/>
          <w:sz w:val="24"/>
          <w:szCs w:val="24"/>
          <w:lang w:val="ru-RU"/>
        </w:rPr>
        <w:t>документы:</w:t>
      </w:r>
    </w:p>
    <w:p w14:paraId="73CDBBB4" w14:textId="77777777" w:rsidR="008D5881" w:rsidRPr="006D31ED" w:rsidRDefault="008D5881" w:rsidP="008D5881">
      <w:pPr>
        <w:spacing w:before="1" w:line="140" w:lineRule="exact"/>
        <w:rPr>
          <w:rFonts w:ascii="Times New Roman" w:hAnsi="Times New Roman" w:cs="Times New Roman"/>
          <w:sz w:val="24"/>
          <w:szCs w:val="24"/>
        </w:rPr>
      </w:pPr>
    </w:p>
    <w:tbl>
      <w:tblPr>
        <w:tblStyle w:val="TableNormal"/>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60"/>
        <w:gridCol w:w="6853"/>
        <w:gridCol w:w="2410"/>
      </w:tblGrid>
      <w:tr w:rsidR="008D5881" w:rsidRPr="006D31ED" w14:paraId="78A94DE9" w14:textId="77777777" w:rsidTr="00B3733C">
        <w:trPr>
          <w:trHeight w:hRule="exact" w:val="883"/>
        </w:trPr>
        <w:tc>
          <w:tcPr>
            <w:tcW w:w="560" w:type="dxa"/>
          </w:tcPr>
          <w:p w14:paraId="36A6D9FC" w14:textId="77777777" w:rsidR="008D5881" w:rsidRPr="006D31ED" w:rsidRDefault="008D5881" w:rsidP="00B3733C">
            <w:pPr>
              <w:pStyle w:val="TableParagraph"/>
              <w:ind w:left="153"/>
              <w:jc w:val="center"/>
              <w:rPr>
                <w:rFonts w:ascii="Times New Roman" w:eastAsia="Times New Roman" w:hAnsi="Times New Roman"/>
                <w:sz w:val="20"/>
                <w:szCs w:val="20"/>
              </w:rPr>
            </w:pPr>
            <w:r w:rsidRPr="006D31ED">
              <w:rPr>
                <w:rFonts w:ascii="Times New Roman" w:eastAsia="Times New Roman" w:hAnsi="Times New Roman"/>
                <w:sz w:val="20"/>
                <w:szCs w:val="20"/>
              </w:rPr>
              <w:t>№</w:t>
            </w:r>
          </w:p>
          <w:p w14:paraId="3A055A1C" w14:textId="77777777" w:rsidR="008D5881" w:rsidRPr="006D31ED" w:rsidRDefault="008D5881" w:rsidP="00B3733C">
            <w:pPr>
              <w:pStyle w:val="TableParagraph"/>
              <w:ind w:left="117"/>
              <w:jc w:val="center"/>
              <w:rPr>
                <w:rFonts w:ascii="Times New Roman" w:eastAsia="Times New Roman" w:hAnsi="Times New Roman"/>
                <w:sz w:val="20"/>
                <w:szCs w:val="20"/>
              </w:rPr>
            </w:pPr>
            <w:r w:rsidRPr="006D31ED">
              <w:rPr>
                <w:rFonts w:ascii="Times New Roman" w:hAnsi="Times New Roman"/>
                <w:spacing w:val="-1"/>
                <w:sz w:val="20"/>
                <w:szCs w:val="20"/>
              </w:rPr>
              <w:t>п/п</w:t>
            </w:r>
          </w:p>
        </w:tc>
        <w:tc>
          <w:tcPr>
            <w:tcW w:w="6853" w:type="dxa"/>
          </w:tcPr>
          <w:p w14:paraId="7A5EBB89" w14:textId="77777777" w:rsidR="008D5881" w:rsidRPr="006D31ED" w:rsidRDefault="008D5881" w:rsidP="00B3733C">
            <w:pPr>
              <w:pStyle w:val="TableParagraph"/>
              <w:ind w:right="10"/>
              <w:jc w:val="center"/>
              <w:rPr>
                <w:rFonts w:ascii="Times New Roman" w:eastAsia="Times New Roman" w:hAnsi="Times New Roman"/>
                <w:sz w:val="20"/>
                <w:szCs w:val="20"/>
              </w:rPr>
            </w:pPr>
            <w:proofErr w:type="spellStart"/>
            <w:r w:rsidRPr="006D31ED">
              <w:rPr>
                <w:rFonts w:ascii="Times New Roman" w:hAnsi="Times New Roman"/>
                <w:spacing w:val="-1"/>
                <w:sz w:val="20"/>
                <w:szCs w:val="20"/>
              </w:rPr>
              <w:t>Наименование</w:t>
            </w:r>
            <w:proofErr w:type="spellEnd"/>
          </w:p>
        </w:tc>
        <w:tc>
          <w:tcPr>
            <w:tcW w:w="2410" w:type="dxa"/>
          </w:tcPr>
          <w:p w14:paraId="1F4D6F08" w14:textId="77777777" w:rsidR="008D5881" w:rsidRPr="006D31ED" w:rsidRDefault="008D5881" w:rsidP="00B3733C">
            <w:pPr>
              <w:pStyle w:val="TableParagraph"/>
              <w:ind w:left="623" w:right="459" w:hanging="173"/>
              <w:jc w:val="center"/>
              <w:rPr>
                <w:rFonts w:ascii="Times New Roman" w:eastAsia="Times New Roman" w:hAnsi="Times New Roman"/>
                <w:sz w:val="20"/>
                <w:szCs w:val="20"/>
              </w:rPr>
            </w:pPr>
            <w:proofErr w:type="spellStart"/>
            <w:r w:rsidRPr="006D31ED">
              <w:rPr>
                <w:rFonts w:ascii="Times New Roman" w:hAnsi="Times New Roman"/>
                <w:spacing w:val="-1"/>
                <w:sz w:val="20"/>
                <w:szCs w:val="20"/>
              </w:rPr>
              <w:t>Количество</w:t>
            </w:r>
            <w:proofErr w:type="spellEnd"/>
            <w:r w:rsidR="00265669">
              <w:rPr>
                <w:rFonts w:ascii="Times New Roman" w:hAnsi="Times New Roman"/>
                <w:spacing w:val="-1"/>
                <w:sz w:val="20"/>
                <w:szCs w:val="20"/>
                <w:lang w:val="ru-RU"/>
              </w:rPr>
              <w:t xml:space="preserve"> </w:t>
            </w:r>
            <w:proofErr w:type="spellStart"/>
            <w:r w:rsidRPr="006D31ED">
              <w:rPr>
                <w:rFonts w:ascii="Times New Roman" w:hAnsi="Times New Roman"/>
                <w:spacing w:val="-1"/>
                <w:sz w:val="20"/>
                <w:szCs w:val="20"/>
              </w:rPr>
              <w:t>страниц</w:t>
            </w:r>
            <w:proofErr w:type="spellEnd"/>
          </w:p>
        </w:tc>
      </w:tr>
      <w:tr w:rsidR="008D5881" w:rsidRPr="006D31ED" w14:paraId="5DF918CF" w14:textId="77777777" w:rsidTr="00B3733C">
        <w:trPr>
          <w:trHeight w:hRule="exact" w:val="614"/>
        </w:trPr>
        <w:tc>
          <w:tcPr>
            <w:tcW w:w="560" w:type="dxa"/>
          </w:tcPr>
          <w:p w14:paraId="121ED2D7" w14:textId="5D380CB2" w:rsidR="008D5881" w:rsidRPr="00D22B76" w:rsidRDefault="008D5881" w:rsidP="00D22B76">
            <w:pPr>
              <w:jc w:val="center"/>
              <w:rPr>
                <w:rFonts w:ascii="Times New Roman" w:hAnsi="Times New Roman" w:cs="Times New Roman"/>
                <w:sz w:val="24"/>
                <w:szCs w:val="24"/>
                <w:lang w:val="ru-RU"/>
              </w:rPr>
            </w:pPr>
          </w:p>
        </w:tc>
        <w:tc>
          <w:tcPr>
            <w:tcW w:w="6853" w:type="dxa"/>
          </w:tcPr>
          <w:p w14:paraId="438B4ADC" w14:textId="2E61138E" w:rsidR="008D5881" w:rsidRPr="00D22B76" w:rsidRDefault="008D5881" w:rsidP="00D22B76">
            <w:pPr>
              <w:jc w:val="center"/>
              <w:rPr>
                <w:rFonts w:ascii="Times New Roman" w:hAnsi="Times New Roman" w:cs="Times New Roman"/>
                <w:sz w:val="24"/>
                <w:szCs w:val="24"/>
                <w:lang w:val="ru-RU"/>
              </w:rPr>
            </w:pPr>
          </w:p>
        </w:tc>
        <w:tc>
          <w:tcPr>
            <w:tcW w:w="2410" w:type="dxa"/>
          </w:tcPr>
          <w:p w14:paraId="51C3C212" w14:textId="1177721A" w:rsidR="008D5881" w:rsidRPr="00D22B76" w:rsidRDefault="008D5881" w:rsidP="00D22B76">
            <w:pPr>
              <w:jc w:val="center"/>
              <w:rPr>
                <w:rFonts w:ascii="Times New Roman" w:hAnsi="Times New Roman" w:cs="Times New Roman"/>
                <w:sz w:val="24"/>
                <w:szCs w:val="24"/>
                <w:lang w:val="ru-RU"/>
              </w:rPr>
            </w:pPr>
          </w:p>
        </w:tc>
      </w:tr>
      <w:tr w:rsidR="008D5881" w:rsidRPr="006D31ED" w14:paraId="7D627FA9" w14:textId="77777777" w:rsidTr="00B3733C">
        <w:trPr>
          <w:trHeight w:hRule="exact" w:val="617"/>
        </w:trPr>
        <w:tc>
          <w:tcPr>
            <w:tcW w:w="560" w:type="dxa"/>
          </w:tcPr>
          <w:p w14:paraId="3839A919" w14:textId="38AF694A" w:rsidR="008D5881" w:rsidRPr="00D22B76" w:rsidRDefault="008D5881" w:rsidP="00D22B76">
            <w:pPr>
              <w:jc w:val="center"/>
              <w:rPr>
                <w:rFonts w:ascii="Times New Roman" w:hAnsi="Times New Roman" w:cs="Times New Roman"/>
                <w:sz w:val="24"/>
                <w:szCs w:val="24"/>
                <w:lang w:val="ru-RU"/>
              </w:rPr>
            </w:pPr>
          </w:p>
        </w:tc>
        <w:tc>
          <w:tcPr>
            <w:tcW w:w="6853" w:type="dxa"/>
          </w:tcPr>
          <w:p w14:paraId="1718ED24" w14:textId="5D0C3739" w:rsidR="008D5881" w:rsidRPr="00D22B76" w:rsidRDefault="008D5881" w:rsidP="00D22B76">
            <w:pPr>
              <w:jc w:val="center"/>
              <w:rPr>
                <w:rFonts w:ascii="Times New Roman" w:hAnsi="Times New Roman" w:cs="Times New Roman"/>
                <w:sz w:val="24"/>
                <w:szCs w:val="24"/>
                <w:lang w:val="ru-RU"/>
              </w:rPr>
            </w:pPr>
          </w:p>
        </w:tc>
        <w:tc>
          <w:tcPr>
            <w:tcW w:w="2410" w:type="dxa"/>
          </w:tcPr>
          <w:p w14:paraId="324E3560" w14:textId="4A4BE7E6" w:rsidR="008D5881" w:rsidRPr="00D22B76" w:rsidRDefault="008D5881" w:rsidP="00D22B76">
            <w:pPr>
              <w:jc w:val="center"/>
              <w:rPr>
                <w:rFonts w:ascii="Times New Roman" w:hAnsi="Times New Roman" w:cs="Times New Roman"/>
                <w:sz w:val="24"/>
                <w:szCs w:val="24"/>
                <w:lang w:val="ru-RU"/>
              </w:rPr>
            </w:pPr>
          </w:p>
        </w:tc>
      </w:tr>
      <w:tr w:rsidR="008D5881" w:rsidRPr="006D31ED" w14:paraId="050771B3" w14:textId="77777777" w:rsidTr="00B3733C">
        <w:trPr>
          <w:trHeight w:hRule="exact" w:val="614"/>
        </w:trPr>
        <w:tc>
          <w:tcPr>
            <w:tcW w:w="560" w:type="dxa"/>
          </w:tcPr>
          <w:p w14:paraId="46C863CA" w14:textId="716433B1" w:rsidR="008D5881" w:rsidRPr="00D22B76" w:rsidRDefault="008D5881" w:rsidP="00D22B76">
            <w:pPr>
              <w:jc w:val="center"/>
              <w:rPr>
                <w:rFonts w:ascii="Times New Roman" w:hAnsi="Times New Roman" w:cs="Times New Roman"/>
                <w:sz w:val="24"/>
                <w:szCs w:val="24"/>
                <w:lang w:val="ru-RU"/>
              </w:rPr>
            </w:pPr>
          </w:p>
        </w:tc>
        <w:tc>
          <w:tcPr>
            <w:tcW w:w="6853" w:type="dxa"/>
          </w:tcPr>
          <w:p w14:paraId="10A91DB8" w14:textId="5646B395" w:rsidR="008D5881" w:rsidRPr="00D22B76" w:rsidRDefault="008D5881" w:rsidP="00D22B76">
            <w:pPr>
              <w:jc w:val="center"/>
              <w:rPr>
                <w:rFonts w:ascii="Times New Roman" w:hAnsi="Times New Roman" w:cs="Times New Roman"/>
                <w:sz w:val="24"/>
                <w:szCs w:val="24"/>
                <w:lang w:val="ru-RU"/>
              </w:rPr>
            </w:pPr>
          </w:p>
        </w:tc>
        <w:tc>
          <w:tcPr>
            <w:tcW w:w="2410" w:type="dxa"/>
          </w:tcPr>
          <w:p w14:paraId="42E5CD72" w14:textId="3C66FEB8" w:rsidR="008D5881" w:rsidRPr="00D22B76" w:rsidRDefault="008D5881" w:rsidP="00D22B76">
            <w:pPr>
              <w:jc w:val="center"/>
              <w:rPr>
                <w:rFonts w:ascii="Times New Roman" w:hAnsi="Times New Roman" w:cs="Times New Roman"/>
                <w:sz w:val="24"/>
                <w:szCs w:val="24"/>
                <w:lang w:val="ru-RU"/>
              </w:rPr>
            </w:pPr>
          </w:p>
        </w:tc>
      </w:tr>
      <w:tr w:rsidR="008D5881" w:rsidRPr="006D31ED" w14:paraId="3A1C9342" w14:textId="77777777" w:rsidTr="00B3733C">
        <w:trPr>
          <w:trHeight w:hRule="exact" w:val="614"/>
        </w:trPr>
        <w:tc>
          <w:tcPr>
            <w:tcW w:w="560" w:type="dxa"/>
          </w:tcPr>
          <w:p w14:paraId="09A186FE" w14:textId="66DD90DE" w:rsidR="008D5881" w:rsidRPr="00D22B76" w:rsidRDefault="008D5881" w:rsidP="00D22B76">
            <w:pPr>
              <w:jc w:val="center"/>
              <w:rPr>
                <w:rFonts w:ascii="Times New Roman" w:hAnsi="Times New Roman" w:cs="Times New Roman"/>
                <w:sz w:val="24"/>
                <w:szCs w:val="24"/>
                <w:lang w:val="ru-RU"/>
              </w:rPr>
            </w:pPr>
          </w:p>
        </w:tc>
        <w:tc>
          <w:tcPr>
            <w:tcW w:w="6853" w:type="dxa"/>
          </w:tcPr>
          <w:p w14:paraId="14C48323" w14:textId="62F83386" w:rsidR="008D5881" w:rsidRPr="00D22B76" w:rsidRDefault="008D5881" w:rsidP="00D22B76">
            <w:pPr>
              <w:jc w:val="center"/>
              <w:rPr>
                <w:rFonts w:ascii="Times New Roman" w:hAnsi="Times New Roman" w:cs="Times New Roman"/>
                <w:sz w:val="24"/>
                <w:szCs w:val="24"/>
                <w:lang w:val="ru-RU"/>
              </w:rPr>
            </w:pPr>
          </w:p>
        </w:tc>
        <w:tc>
          <w:tcPr>
            <w:tcW w:w="2410" w:type="dxa"/>
          </w:tcPr>
          <w:p w14:paraId="51E7866B" w14:textId="2C2001F7" w:rsidR="008D5881" w:rsidRPr="00D22B76" w:rsidRDefault="008D5881" w:rsidP="00D22B76">
            <w:pPr>
              <w:jc w:val="center"/>
              <w:rPr>
                <w:rFonts w:ascii="Times New Roman" w:hAnsi="Times New Roman" w:cs="Times New Roman"/>
                <w:sz w:val="24"/>
                <w:szCs w:val="24"/>
                <w:lang w:val="ru-RU"/>
              </w:rPr>
            </w:pPr>
          </w:p>
        </w:tc>
      </w:tr>
      <w:tr w:rsidR="008D5881" w:rsidRPr="006D31ED" w14:paraId="72FF27B3" w14:textId="77777777" w:rsidTr="00B3733C">
        <w:trPr>
          <w:trHeight w:hRule="exact" w:val="614"/>
        </w:trPr>
        <w:tc>
          <w:tcPr>
            <w:tcW w:w="560" w:type="dxa"/>
          </w:tcPr>
          <w:p w14:paraId="754A2364" w14:textId="28BDC936" w:rsidR="008D5881" w:rsidRPr="00D22B76" w:rsidRDefault="008D5881" w:rsidP="00D22B76">
            <w:pPr>
              <w:jc w:val="center"/>
              <w:rPr>
                <w:rFonts w:ascii="Times New Roman" w:hAnsi="Times New Roman" w:cs="Times New Roman"/>
                <w:sz w:val="24"/>
                <w:szCs w:val="24"/>
                <w:lang w:val="ru-RU"/>
              </w:rPr>
            </w:pPr>
          </w:p>
        </w:tc>
        <w:tc>
          <w:tcPr>
            <w:tcW w:w="6853" w:type="dxa"/>
          </w:tcPr>
          <w:p w14:paraId="383C9A0E" w14:textId="1B18FD65" w:rsidR="008D5881" w:rsidRPr="00D22B76" w:rsidRDefault="008D5881" w:rsidP="00D22B76">
            <w:pPr>
              <w:jc w:val="center"/>
              <w:rPr>
                <w:rFonts w:ascii="Times New Roman" w:hAnsi="Times New Roman" w:cs="Times New Roman"/>
                <w:sz w:val="24"/>
                <w:szCs w:val="24"/>
                <w:lang w:val="ru-RU"/>
              </w:rPr>
            </w:pPr>
          </w:p>
        </w:tc>
        <w:tc>
          <w:tcPr>
            <w:tcW w:w="2410" w:type="dxa"/>
          </w:tcPr>
          <w:p w14:paraId="07EEE621" w14:textId="5D0B71C8" w:rsidR="008D5881" w:rsidRPr="00D22B76" w:rsidRDefault="008D5881" w:rsidP="00D22B76">
            <w:pPr>
              <w:jc w:val="center"/>
              <w:rPr>
                <w:rFonts w:ascii="Times New Roman" w:hAnsi="Times New Roman" w:cs="Times New Roman"/>
                <w:sz w:val="24"/>
                <w:szCs w:val="24"/>
                <w:lang w:val="ru-RU"/>
              </w:rPr>
            </w:pPr>
          </w:p>
        </w:tc>
      </w:tr>
      <w:tr w:rsidR="008D5881" w:rsidRPr="006D31ED" w14:paraId="606488CF" w14:textId="77777777" w:rsidTr="00B3733C">
        <w:trPr>
          <w:trHeight w:hRule="exact" w:val="617"/>
        </w:trPr>
        <w:tc>
          <w:tcPr>
            <w:tcW w:w="560" w:type="dxa"/>
          </w:tcPr>
          <w:p w14:paraId="41A2E235" w14:textId="13DCD4F7" w:rsidR="008D5881" w:rsidRPr="00D22B76" w:rsidRDefault="008D5881" w:rsidP="00D22B76">
            <w:pPr>
              <w:jc w:val="center"/>
              <w:rPr>
                <w:rFonts w:ascii="Times New Roman" w:hAnsi="Times New Roman" w:cs="Times New Roman"/>
                <w:sz w:val="24"/>
                <w:szCs w:val="24"/>
                <w:lang w:val="ru-RU"/>
              </w:rPr>
            </w:pPr>
          </w:p>
        </w:tc>
        <w:tc>
          <w:tcPr>
            <w:tcW w:w="6853" w:type="dxa"/>
          </w:tcPr>
          <w:p w14:paraId="20CCDF8D" w14:textId="77777777" w:rsidR="008D5881" w:rsidRPr="006D31ED" w:rsidRDefault="008D5881" w:rsidP="00D22B76">
            <w:pPr>
              <w:jc w:val="center"/>
              <w:rPr>
                <w:rFonts w:ascii="Times New Roman" w:hAnsi="Times New Roman" w:cs="Times New Roman"/>
                <w:sz w:val="24"/>
                <w:szCs w:val="24"/>
              </w:rPr>
            </w:pPr>
          </w:p>
        </w:tc>
        <w:tc>
          <w:tcPr>
            <w:tcW w:w="2410" w:type="dxa"/>
          </w:tcPr>
          <w:p w14:paraId="6EA8E4F5" w14:textId="77777777" w:rsidR="008D5881" w:rsidRPr="006D31ED" w:rsidRDefault="008D5881" w:rsidP="00D22B76">
            <w:pPr>
              <w:jc w:val="center"/>
              <w:rPr>
                <w:rFonts w:ascii="Times New Roman" w:hAnsi="Times New Roman" w:cs="Times New Roman"/>
                <w:sz w:val="24"/>
                <w:szCs w:val="24"/>
              </w:rPr>
            </w:pPr>
          </w:p>
        </w:tc>
      </w:tr>
      <w:tr w:rsidR="008D5881" w:rsidRPr="006D31ED" w14:paraId="6EBDAC5C" w14:textId="77777777" w:rsidTr="00B3733C">
        <w:trPr>
          <w:trHeight w:hRule="exact" w:val="614"/>
        </w:trPr>
        <w:tc>
          <w:tcPr>
            <w:tcW w:w="560" w:type="dxa"/>
          </w:tcPr>
          <w:p w14:paraId="0BE14625" w14:textId="77777777" w:rsidR="008D5881" w:rsidRPr="006D31ED" w:rsidRDefault="008D5881" w:rsidP="00D22B76">
            <w:pPr>
              <w:jc w:val="center"/>
              <w:rPr>
                <w:rFonts w:ascii="Times New Roman" w:hAnsi="Times New Roman" w:cs="Times New Roman"/>
                <w:sz w:val="24"/>
                <w:szCs w:val="24"/>
              </w:rPr>
            </w:pPr>
          </w:p>
        </w:tc>
        <w:tc>
          <w:tcPr>
            <w:tcW w:w="6853" w:type="dxa"/>
          </w:tcPr>
          <w:p w14:paraId="5C4C9DDB" w14:textId="77777777" w:rsidR="008D5881" w:rsidRPr="006D31ED" w:rsidRDefault="008D5881" w:rsidP="00D22B76">
            <w:pPr>
              <w:jc w:val="center"/>
              <w:rPr>
                <w:rFonts w:ascii="Times New Roman" w:hAnsi="Times New Roman" w:cs="Times New Roman"/>
                <w:sz w:val="24"/>
                <w:szCs w:val="24"/>
              </w:rPr>
            </w:pPr>
          </w:p>
        </w:tc>
        <w:tc>
          <w:tcPr>
            <w:tcW w:w="2410" w:type="dxa"/>
          </w:tcPr>
          <w:p w14:paraId="0250BF0B" w14:textId="77777777" w:rsidR="008D5881" w:rsidRPr="006D31ED" w:rsidRDefault="008D5881" w:rsidP="00D22B76">
            <w:pPr>
              <w:jc w:val="center"/>
              <w:rPr>
                <w:rFonts w:ascii="Times New Roman" w:hAnsi="Times New Roman" w:cs="Times New Roman"/>
                <w:sz w:val="24"/>
                <w:szCs w:val="24"/>
              </w:rPr>
            </w:pPr>
          </w:p>
        </w:tc>
      </w:tr>
      <w:tr w:rsidR="008D5881" w:rsidRPr="006D31ED" w14:paraId="310ED874" w14:textId="77777777" w:rsidTr="00B3733C">
        <w:trPr>
          <w:trHeight w:hRule="exact" w:val="614"/>
        </w:trPr>
        <w:tc>
          <w:tcPr>
            <w:tcW w:w="560" w:type="dxa"/>
          </w:tcPr>
          <w:p w14:paraId="7D8A3B6F" w14:textId="77777777" w:rsidR="008D5881" w:rsidRPr="006D31ED" w:rsidRDefault="008D5881" w:rsidP="00D22B76">
            <w:pPr>
              <w:jc w:val="center"/>
              <w:rPr>
                <w:rFonts w:ascii="Times New Roman" w:hAnsi="Times New Roman" w:cs="Times New Roman"/>
                <w:sz w:val="24"/>
                <w:szCs w:val="24"/>
              </w:rPr>
            </w:pPr>
          </w:p>
        </w:tc>
        <w:tc>
          <w:tcPr>
            <w:tcW w:w="6853" w:type="dxa"/>
          </w:tcPr>
          <w:p w14:paraId="3B170564" w14:textId="77777777" w:rsidR="008D5881" w:rsidRPr="006D31ED" w:rsidRDefault="008D5881" w:rsidP="00D22B76">
            <w:pPr>
              <w:jc w:val="center"/>
              <w:rPr>
                <w:rFonts w:ascii="Times New Roman" w:hAnsi="Times New Roman" w:cs="Times New Roman"/>
                <w:sz w:val="24"/>
                <w:szCs w:val="24"/>
              </w:rPr>
            </w:pPr>
          </w:p>
        </w:tc>
        <w:tc>
          <w:tcPr>
            <w:tcW w:w="2410" w:type="dxa"/>
          </w:tcPr>
          <w:p w14:paraId="7D368EBD" w14:textId="77777777" w:rsidR="008D5881" w:rsidRPr="006D31ED" w:rsidRDefault="008D5881" w:rsidP="00D22B76">
            <w:pPr>
              <w:jc w:val="center"/>
              <w:rPr>
                <w:rFonts w:ascii="Times New Roman" w:hAnsi="Times New Roman" w:cs="Times New Roman"/>
                <w:sz w:val="24"/>
                <w:szCs w:val="24"/>
              </w:rPr>
            </w:pPr>
          </w:p>
        </w:tc>
      </w:tr>
      <w:tr w:rsidR="008D5881" w:rsidRPr="006D31ED" w14:paraId="43B91850" w14:textId="77777777" w:rsidTr="00B3733C">
        <w:trPr>
          <w:trHeight w:hRule="exact" w:val="557"/>
        </w:trPr>
        <w:tc>
          <w:tcPr>
            <w:tcW w:w="560" w:type="dxa"/>
          </w:tcPr>
          <w:p w14:paraId="2192B448" w14:textId="77777777" w:rsidR="008D5881" w:rsidRPr="006D31ED" w:rsidRDefault="008D5881" w:rsidP="00D22B76">
            <w:pPr>
              <w:jc w:val="center"/>
              <w:rPr>
                <w:rFonts w:ascii="Times New Roman" w:hAnsi="Times New Roman" w:cs="Times New Roman"/>
                <w:sz w:val="24"/>
                <w:szCs w:val="24"/>
              </w:rPr>
            </w:pPr>
          </w:p>
        </w:tc>
        <w:tc>
          <w:tcPr>
            <w:tcW w:w="6853" w:type="dxa"/>
          </w:tcPr>
          <w:p w14:paraId="141AF557" w14:textId="77777777" w:rsidR="008D5881" w:rsidRPr="006D31ED" w:rsidRDefault="008D5881" w:rsidP="00D22B76">
            <w:pPr>
              <w:jc w:val="center"/>
              <w:rPr>
                <w:rFonts w:ascii="Times New Roman" w:hAnsi="Times New Roman" w:cs="Times New Roman"/>
                <w:sz w:val="24"/>
                <w:szCs w:val="24"/>
              </w:rPr>
            </w:pPr>
          </w:p>
        </w:tc>
        <w:tc>
          <w:tcPr>
            <w:tcW w:w="2410" w:type="dxa"/>
          </w:tcPr>
          <w:p w14:paraId="6942D382" w14:textId="77777777" w:rsidR="008D5881" w:rsidRPr="006D31ED" w:rsidRDefault="008D5881" w:rsidP="00D22B76">
            <w:pPr>
              <w:jc w:val="center"/>
              <w:rPr>
                <w:rFonts w:ascii="Times New Roman" w:hAnsi="Times New Roman" w:cs="Times New Roman"/>
                <w:sz w:val="24"/>
                <w:szCs w:val="24"/>
              </w:rPr>
            </w:pPr>
          </w:p>
        </w:tc>
      </w:tr>
    </w:tbl>
    <w:p w14:paraId="2EE69918" w14:textId="77777777" w:rsidR="008D5881" w:rsidRPr="006D31ED" w:rsidRDefault="008D5881" w:rsidP="008D5881">
      <w:pPr>
        <w:spacing w:before="2" w:line="160" w:lineRule="exact"/>
        <w:rPr>
          <w:rFonts w:ascii="Times New Roman" w:hAnsi="Times New Roman" w:cs="Times New Roman"/>
          <w:sz w:val="24"/>
          <w:szCs w:val="24"/>
        </w:rPr>
      </w:pPr>
    </w:p>
    <w:p w14:paraId="5F8BF400" w14:textId="77777777" w:rsidR="00B3733C" w:rsidRPr="006D31ED" w:rsidRDefault="00B3733C" w:rsidP="00B3733C">
      <w:pPr>
        <w:tabs>
          <w:tab w:val="left" w:pos="7049"/>
        </w:tabs>
        <w:ind w:left="112"/>
        <w:rPr>
          <w:rFonts w:ascii="Times New Roman" w:eastAsia="Times New Roman" w:hAnsi="Times New Roman" w:cs="Times New Roman"/>
          <w:sz w:val="24"/>
          <w:szCs w:val="24"/>
        </w:rPr>
      </w:pPr>
      <w:r w:rsidRPr="006D31ED">
        <w:rPr>
          <w:rFonts w:ascii="Times New Roman" w:hAnsi="Times New Roman"/>
          <w:i/>
          <w:spacing w:val="-1"/>
          <w:sz w:val="24"/>
          <w:szCs w:val="24"/>
        </w:rPr>
        <w:t>Должность</w:t>
      </w:r>
      <w:r w:rsidRPr="006D31ED">
        <w:rPr>
          <w:rFonts w:ascii="Times New Roman" w:hAnsi="Times New Roman"/>
          <w:i/>
          <w:sz w:val="24"/>
          <w:szCs w:val="24"/>
        </w:rPr>
        <w:t xml:space="preserve"> и </w:t>
      </w:r>
      <w:r w:rsidRPr="006D31ED">
        <w:rPr>
          <w:rFonts w:ascii="Times New Roman" w:hAnsi="Times New Roman"/>
          <w:i/>
          <w:spacing w:val="-1"/>
          <w:sz w:val="24"/>
          <w:szCs w:val="24"/>
        </w:rPr>
        <w:t>подпись</w:t>
      </w:r>
      <w:r w:rsidR="00265669">
        <w:rPr>
          <w:rFonts w:ascii="Times New Roman" w:hAnsi="Times New Roman"/>
          <w:i/>
          <w:spacing w:val="-1"/>
          <w:sz w:val="24"/>
          <w:szCs w:val="24"/>
        </w:rPr>
        <w:t xml:space="preserve"> </w:t>
      </w:r>
      <w:r w:rsidRPr="006D31ED">
        <w:rPr>
          <w:rFonts w:ascii="Times New Roman" w:hAnsi="Times New Roman"/>
          <w:i/>
          <w:spacing w:val="-1"/>
          <w:sz w:val="24"/>
          <w:szCs w:val="24"/>
        </w:rPr>
        <w:t>Претендента</w:t>
      </w:r>
      <w:r w:rsidRPr="006D31ED">
        <w:rPr>
          <w:rFonts w:ascii="Times New Roman" w:hAnsi="Times New Roman"/>
          <w:i/>
          <w:sz w:val="24"/>
          <w:szCs w:val="24"/>
          <w:u w:val="single" w:color="000000"/>
        </w:rPr>
        <w:tab/>
      </w:r>
    </w:p>
    <w:p w14:paraId="171C8C61" w14:textId="77777777" w:rsidR="00B3733C" w:rsidRPr="006D31ED" w:rsidRDefault="00B3733C" w:rsidP="00B3733C">
      <w:pPr>
        <w:pStyle w:val="a9"/>
        <w:ind w:left="4903"/>
        <w:rPr>
          <w:sz w:val="24"/>
          <w:szCs w:val="24"/>
          <w:lang w:val="ru-RU"/>
        </w:rPr>
      </w:pPr>
      <w:r w:rsidRPr="006D31ED">
        <w:rPr>
          <w:spacing w:val="-1"/>
          <w:sz w:val="24"/>
          <w:szCs w:val="24"/>
          <w:lang w:val="ru-RU"/>
        </w:rPr>
        <w:t>(его</w:t>
      </w:r>
      <w:r w:rsidR="00265669">
        <w:rPr>
          <w:spacing w:val="-1"/>
          <w:sz w:val="24"/>
          <w:szCs w:val="24"/>
          <w:lang w:val="ru-RU"/>
        </w:rPr>
        <w:t xml:space="preserve"> </w:t>
      </w:r>
      <w:r w:rsidRPr="006D31ED">
        <w:rPr>
          <w:spacing w:val="-1"/>
          <w:sz w:val="24"/>
          <w:szCs w:val="24"/>
          <w:lang w:val="ru-RU"/>
        </w:rPr>
        <w:t>полномочного</w:t>
      </w:r>
      <w:r w:rsidR="00265669">
        <w:rPr>
          <w:spacing w:val="-1"/>
          <w:sz w:val="24"/>
          <w:szCs w:val="24"/>
          <w:lang w:val="ru-RU"/>
        </w:rPr>
        <w:t xml:space="preserve"> </w:t>
      </w:r>
      <w:r w:rsidRPr="006D31ED">
        <w:rPr>
          <w:spacing w:val="-1"/>
          <w:sz w:val="24"/>
          <w:szCs w:val="24"/>
          <w:lang w:val="ru-RU"/>
        </w:rPr>
        <w:t>представителя)</w:t>
      </w:r>
    </w:p>
    <w:p w14:paraId="3D4219B0" w14:textId="77777777" w:rsidR="00B3733C" w:rsidRPr="006D31ED" w:rsidRDefault="00B3733C" w:rsidP="00B3733C">
      <w:pPr>
        <w:spacing w:line="100" w:lineRule="exact"/>
        <w:rPr>
          <w:sz w:val="24"/>
          <w:szCs w:val="24"/>
        </w:rPr>
      </w:pPr>
    </w:p>
    <w:p w14:paraId="2BE05479" w14:textId="77777777" w:rsidR="00B3733C" w:rsidRPr="006D31ED" w:rsidRDefault="00B3733C" w:rsidP="00B3733C">
      <w:pPr>
        <w:pStyle w:val="a9"/>
        <w:ind w:left="0"/>
        <w:rPr>
          <w:sz w:val="24"/>
          <w:szCs w:val="24"/>
          <w:lang w:val="ru-RU"/>
        </w:rPr>
      </w:pPr>
      <w:r w:rsidRPr="006D31ED">
        <w:rPr>
          <w:sz w:val="24"/>
          <w:szCs w:val="24"/>
          <w:lang w:val="ru-RU"/>
        </w:rPr>
        <w:t>М.П.</w:t>
      </w:r>
    </w:p>
    <w:p w14:paraId="58157023" w14:textId="77777777" w:rsidR="00B3733C" w:rsidRPr="006D31ED" w:rsidRDefault="00B3733C" w:rsidP="00B3733C">
      <w:pPr>
        <w:pStyle w:val="a9"/>
        <w:ind w:left="0"/>
        <w:rPr>
          <w:sz w:val="24"/>
          <w:szCs w:val="24"/>
          <w:lang w:val="ru-RU"/>
        </w:rPr>
      </w:pPr>
    </w:p>
    <w:p w14:paraId="497BC1CF" w14:textId="77777777" w:rsidR="00B3733C" w:rsidRPr="006D31ED" w:rsidRDefault="00B3733C" w:rsidP="00B3733C">
      <w:pPr>
        <w:pStyle w:val="a9"/>
        <w:ind w:left="0"/>
        <w:rPr>
          <w:sz w:val="24"/>
          <w:szCs w:val="24"/>
          <w:lang w:val="ru-RU"/>
        </w:rPr>
      </w:pPr>
    </w:p>
    <w:p w14:paraId="2BC70CE6" w14:textId="77777777" w:rsidR="00B3733C" w:rsidRPr="006D31ED" w:rsidRDefault="00B3733C" w:rsidP="00B3733C">
      <w:pPr>
        <w:pStyle w:val="a9"/>
        <w:ind w:left="0"/>
        <w:jc w:val="center"/>
        <w:rPr>
          <w:b/>
          <w:sz w:val="24"/>
          <w:szCs w:val="24"/>
          <w:lang w:val="ru-RU"/>
        </w:rPr>
        <w:sectPr w:rsidR="00B3733C" w:rsidRPr="006D31ED" w:rsidSect="00B3733C">
          <w:pgSz w:w="11910" w:h="16840"/>
          <w:pgMar w:top="1100" w:right="995" w:bottom="280" w:left="1020" w:header="720" w:footer="720" w:gutter="0"/>
          <w:cols w:space="720"/>
        </w:sectPr>
      </w:pPr>
    </w:p>
    <w:p w14:paraId="0E46A036" w14:textId="3304689C" w:rsidR="00B3733C" w:rsidRDefault="00B3733C" w:rsidP="00B3733C">
      <w:pPr>
        <w:pStyle w:val="a9"/>
        <w:ind w:left="0"/>
        <w:jc w:val="center"/>
        <w:rPr>
          <w:b/>
          <w:sz w:val="24"/>
          <w:szCs w:val="24"/>
          <w:lang w:val="ru-RU"/>
        </w:rPr>
      </w:pPr>
      <w:r w:rsidRPr="006D31ED">
        <w:rPr>
          <w:b/>
          <w:sz w:val="24"/>
          <w:szCs w:val="24"/>
          <w:lang w:val="ru-RU"/>
        </w:rPr>
        <w:lastRenderedPageBreak/>
        <w:t>Раздел 6. Проект договора аренды</w:t>
      </w:r>
    </w:p>
    <w:p w14:paraId="4B2DE7B0" w14:textId="1206F661" w:rsidR="00FF73B8" w:rsidRDefault="00FF73B8" w:rsidP="00B3733C">
      <w:pPr>
        <w:pStyle w:val="a9"/>
        <w:ind w:left="0"/>
        <w:jc w:val="center"/>
        <w:rPr>
          <w:b/>
          <w:sz w:val="24"/>
          <w:szCs w:val="24"/>
          <w:lang w:val="ru-RU"/>
        </w:rPr>
      </w:pPr>
      <w:r>
        <w:rPr>
          <w:b/>
          <w:sz w:val="24"/>
          <w:szCs w:val="24"/>
          <w:lang w:val="ru-RU"/>
        </w:rPr>
        <w:t>(</w:t>
      </w:r>
      <w:r w:rsidRPr="00FF73B8">
        <w:rPr>
          <w:bCs/>
          <w:sz w:val="24"/>
          <w:szCs w:val="24"/>
          <w:lang w:val="ru-RU"/>
        </w:rPr>
        <w:t>прикреплено отдельным файлом</w:t>
      </w:r>
      <w:r>
        <w:rPr>
          <w:b/>
          <w:sz w:val="24"/>
          <w:szCs w:val="24"/>
          <w:lang w:val="ru-RU"/>
        </w:rPr>
        <w:t>)</w:t>
      </w:r>
    </w:p>
    <w:p w14:paraId="1CE20F43" w14:textId="77777777" w:rsidR="00CB32C2" w:rsidRDefault="00CB32C2" w:rsidP="00E00040">
      <w:pPr>
        <w:pStyle w:val="ConsPlusTitle"/>
        <w:jc w:val="center"/>
        <w:rPr>
          <w:rFonts w:ascii="Times New Roman" w:hAnsi="Times New Roman" w:cs="Times New Roman"/>
          <w:sz w:val="24"/>
          <w:szCs w:val="24"/>
        </w:rPr>
      </w:pPr>
    </w:p>
    <w:p w14:paraId="0DB9160E" w14:textId="750B7741" w:rsidR="00F32585" w:rsidRDefault="00F32585" w:rsidP="000B3F86">
      <w:pPr>
        <w:jc w:val="center"/>
        <w:rPr>
          <w:rFonts w:ascii="Times New Roman" w:hAnsi="Times New Roman"/>
          <w:b/>
          <w:sz w:val="24"/>
          <w:szCs w:val="24"/>
        </w:rPr>
      </w:pPr>
    </w:p>
    <w:p w14:paraId="53EADD77" w14:textId="743F0AF3" w:rsidR="003552BC" w:rsidRDefault="003552BC" w:rsidP="000B3F86">
      <w:pPr>
        <w:jc w:val="center"/>
        <w:rPr>
          <w:rFonts w:ascii="Times New Roman" w:hAnsi="Times New Roman"/>
          <w:b/>
          <w:sz w:val="24"/>
          <w:szCs w:val="24"/>
        </w:rPr>
      </w:pPr>
    </w:p>
    <w:p w14:paraId="3193FB9F" w14:textId="1528D99B" w:rsidR="003552BC" w:rsidRDefault="003552BC" w:rsidP="000B3F86">
      <w:pPr>
        <w:jc w:val="center"/>
        <w:rPr>
          <w:rFonts w:ascii="Times New Roman" w:hAnsi="Times New Roman"/>
          <w:b/>
          <w:sz w:val="24"/>
          <w:szCs w:val="24"/>
        </w:rPr>
      </w:pPr>
    </w:p>
    <w:p w14:paraId="5B30D6CA" w14:textId="7BACE828" w:rsidR="003552BC" w:rsidRDefault="003552BC" w:rsidP="000B3F86">
      <w:pPr>
        <w:jc w:val="center"/>
        <w:rPr>
          <w:rFonts w:ascii="Times New Roman" w:hAnsi="Times New Roman"/>
          <w:b/>
          <w:sz w:val="24"/>
          <w:szCs w:val="24"/>
        </w:rPr>
      </w:pPr>
    </w:p>
    <w:p w14:paraId="33535280" w14:textId="1E90B7AB" w:rsidR="003552BC" w:rsidRDefault="003552BC" w:rsidP="000B3F86">
      <w:pPr>
        <w:jc w:val="center"/>
        <w:rPr>
          <w:rFonts w:ascii="Times New Roman" w:hAnsi="Times New Roman"/>
          <w:b/>
          <w:sz w:val="24"/>
          <w:szCs w:val="24"/>
        </w:rPr>
      </w:pPr>
    </w:p>
    <w:p w14:paraId="30E2D352" w14:textId="08D1AD1C" w:rsidR="003552BC" w:rsidRDefault="003552BC" w:rsidP="000B3F86">
      <w:pPr>
        <w:jc w:val="center"/>
        <w:rPr>
          <w:rFonts w:ascii="Times New Roman" w:hAnsi="Times New Roman"/>
          <w:b/>
          <w:sz w:val="24"/>
          <w:szCs w:val="24"/>
        </w:rPr>
      </w:pPr>
    </w:p>
    <w:p w14:paraId="6EEAC71D" w14:textId="3FE5895D" w:rsidR="003552BC" w:rsidRDefault="003552BC" w:rsidP="000B3F86">
      <w:pPr>
        <w:jc w:val="center"/>
        <w:rPr>
          <w:rFonts w:ascii="Times New Roman" w:hAnsi="Times New Roman"/>
          <w:b/>
          <w:sz w:val="24"/>
          <w:szCs w:val="24"/>
        </w:rPr>
      </w:pPr>
    </w:p>
    <w:p w14:paraId="63D388EE" w14:textId="4538EBA0" w:rsidR="003552BC" w:rsidRDefault="003552BC" w:rsidP="000B3F86">
      <w:pPr>
        <w:jc w:val="center"/>
        <w:rPr>
          <w:rFonts w:ascii="Times New Roman" w:hAnsi="Times New Roman"/>
          <w:b/>
          <w:sz w:val="24"/>
          <w:szCs w:val="24"/>
        </w:rPr>
      </w:pPr>
    </w:p>
    <w:p w14:paraId="33B438CF" w14:textId="23F43551" w:rsidR="003552BC" w:rsidRDefault="003552BC" w:rsidP="000B3F86">
      <w:pPr>
        <w:jc w:val="center"/>
        <w:rPr>
          <w:rFonts w:ascii="Times New Roman" w:hAnsi="Times New Roman"/>
          <w:b/>
          <w:sz w:val="24"/>
          <w:szCs w:val="24"/>
        </w:rPr>
      </w:pPr>
    </w:p>
    <w:p w14:paraId="6AAE2F47" w14:textId="3758A23E" w:rsidR="003552BC" w:rsidRDefault="003552BC" w:rsidP="000B3F86">
      <w:pPr>
        <w:jc w:val="center"/>
        <w:rPr>
          <w:rFonts w:ascii="Times New Roman" w:hAnsi="Times New Roman"/>
          <w:b/>
          <w:sz w:val="24"/>
          <w:szCs w:val="24"/>
        </w:rPr>
      </w:pPr>
    </w:p>
    <w:p w14:paraId="5E54EA21" w14:textId="7AA6EA5F" w:rsidR="003552BC" w:rsidRDefault="003552BC" w:rsidP="000B3F86">
      <w:pPr>
        <w:jc w:val="center"/>
        <w:rPr>
          <w:rFonts w:ascii="Times New Roman" w:hAnsi="Times New Roman"/>
          <w:b/>
          <w:sz w:val="24"/>
          <w:szCs w:val="24"/>
        </w:rPr>
      </w:pPr>
    </w:p>
    <w:p w14:paraId="707A3E69" w14:textId="1CB944BF" w:rsidR="003552BC" w:rsidRDefault="003552BC" w:rsidP="000B3F86">
      <w:pPr>
        <w:jc w:val="center"/>
        <w:rPr>
          <w:rFonts w:ascii="Times New Roman" w:hAnsi="Times New Roman"/>
          <w:b/>
          <w:sz w:val="24"/>
          <w:szCs w:val="24"/>
        </w:rPr>
      </w:pPr>
    </w:p>
    <w:p w14:paraId="0A8F1DF2" w14:textId="2F7C7620" w:rsidR="003552BC" w:rsidRDefault="003552BC" w:rsidP="000B3F86">
      <w:pPr>
        <w:jc w:val="center"/>
        <w:rPr>
          <w:rFonts w:ascii="Times New Roman" w:hAnsi="Times New Roman"/>
          <w:b/>
          <w:sz w:val="24"/>
          <w:szCs w:val="24"/>
        </w:rPr>
      </w:pPr>
    </w:p>
    <w:p w14:paraId="54CC7FB7" w14:textId="444C845E" w:rsidR="003552BC" w:rsidRDefault="003552BC" w:rsidP="000B3F86">
      <w:pPr>
        <w:jc w:val="center"/>
        <w:rPr>
          <w:rFonts w:ascii="Times New Roman" w:hAnsi="Times New Roman"/>
          <w:b/>
          <w:sz w:val="24"/>
          <w:szCs w:val="24"/>
        </w:rPr>
      </w:pPr>
    </w:p>
    <w:p w14:paraId="467EF1C6" w14:textId="0F0E1ACA" w:rsidR="003552BC" w:rsidRDefault="003552BC" w:rsidP="000B3F86">
      <w:pPr>
        <w:jc w:val="center"/>
        <w:rPr>
          <w:rFonts w:ascii="Times New Roman" w:hAnsi="Times New Roman"/>
          <w:b/>
          <w:sz w:val="24"/>
          <w:szCs w:val="24"/>
        </w:rPr>
      </w:pPr>
    </w:p>
    <w:p w14:paraId="2B267367" w14:textId="7D25FCD9" w:rsidR="003552BC" w:rsidRDefault="003552BC" w:rsidP="000B3F86">
      <w:pPr>
        <w:jc w:val="center"/>
        <w:rPr>
          <w:rFonts w:ascii="Times New Roman" w:hAnsi="Times New Roman"/>
          <w:b/>
          <w:sz w:val="24"/>
          <w:szCs w:val="24"/>
        </w:rPr>
      </w:pPr>
    </w:p>
    <w:p w14:paraId="35620725" w14:textId="0CB8E917" w:rsidR="003552BC" w:rsidRDefault="003552BC" w:rsidP="000B3F86">
      <w:pPr>
        <w:jc w:val="center"/>
        <w:rPr>
          <w:rFonts w:ascii="Times New Roman" w:hAnsi="Times New Roman"/>
          <w:b/>
          <w:sz w:val="24"/>
          <w:szCs w:val="24"/>
        </w:rPr>
      </w:pPr>
    </w:p>
    <w:p w14:paraId="2CD2D83F" w14:textId="2FBEA7E7" w:rsidR="003552BC" w:rsidRDefault="003552BC" w:rsidP="000B3F86">
      <w:pPr>
        <w:jc w:val="center"/>
        <w:rPr>
          <w:rFonts w:ascii="Times New Roman" w:hAnsi="Times New Roman"/>
          <w:b/>
          <w:sz w:val="24"/>
          <w:szCs w:val="24"/>
        </w:rPr>
      </w:pPr>
    </w:p>
    <w:p w14:paraId="403C198B" w14:textId="77777777" w:rsidR="003552BC" w:rsidRDefault="003552BC" w:rsidP="000B3F86">
      <w:pPr>
        <w:jc w:val="center"/>
        <w:rPr>
          <w:rFonts w:ascii="Times New Roman" w:hAnsi="Times New Roman"/>
          <w:b/>
          <w:sz w:val="24"/>
          <w:szCs w:val="24"/>
        </w:rPr>
      </w:pPr>
    </w:p>
    <w:p w14:paraId="77692756" w14:textId="1816F964" w:rsidR="00F32585" w:rsidRDefault="00F32585" w:rsidP="000B3F86">
      <w:pPr>
        <w:jc w:val="center"/>
        <w:rPr>
          <w:rFonts w:ascii="Times New Roman" w:hAnsi="Times New Roman"/>
          <w:b/>
          <w:sz w:val="24"/>
          <w:szCs w:val="24"/>
        </w:rPr>
      </w:pPr>
    </w:p>
    <w:p w14:paraId="446A4194" w14:textId="3B6292D9" w:rsidR="00F32585" w:rsidRDefault="00F32585" w:rsidP="000B3F86">
      <w:pPr>
        <w:jc w:val="center"/>
        <w:rPr>
          <w:rFonts w:ascii="Times New Roman" w:hAnsi="Times New Roman"/>
          <w:b/>
          <w:sz w:val="24"/>
          <w:szCs w:val="24"/>
        </w:rPr>
      </w:pPr>
    </w:p>
    <w:p w14:paraId="4FA85EA1" w14:textId="0943317D" w:rsidR="00F32585" w:rsidRDefault="00F32585" w:rsidP="000B3F86">
      <w:pPr>
        <w:jc w:val="center"/>
        <w:rPr>
          <w:rFonts w:ascii="Times New Roman" w:hAnsi="Times New Roman"/>
          <w:b/>
          <w:sz w:val="24"/>
          <w:szCs w:val="24"/>
        </w:rPr>
      </w:pPr>
    </w:p>
    <w:p w14:paraId="71CE4A92" w14:textId="120FABCB" w:rsidR="00F32585" w:rsidRDefault="00F32585" w:rsidP="000B3F86">
      <w:pPr>
        <w:jc w:val="center"/>
        <w:rPr>
          <w:rFonts w:ascii="Times New Roman" w:hAnsi="Times New Roman"/>
          <w:b/>
          <w:sz w:val="24"/>
          <w:szCs w:val="24"/>
        </w:rPr>
      </w:pPr>
    </w:p>
    <w:p w14:paraId="7E3E3BD2" w14:textId="3489E685" w:rsidR="00F32585" w:rsidRDefault="00F32585" w:rsidP="000B3F86">
      <w:pPr>
        <w:jc w:val="center"/>
        <w:rPr>
          <w:rFonts w:ascii="Times New Roman" w:hAnsi="Times New Roman"/>
          <w:b/>
          <w:sz w:val="24"/>
          <w:szCs w:val="24"/>
        </w:rPr>
      </w:pPr>
    </w:p>
    <w:p w14:paraId="295D4047" w14:textId="7977B3F7" w:rsidR="00F32585" w:rsidRDefault="00F32585" w:rsidP="000B3F86">
      <w:pPr>
        <w:jc w:val="center"/>
        <w:rPr>
          <w:rFonts w:ascii="Times New Roman" w:hAnsi="Times New Roman"/>
          <w:b/>
          <w:sz w:val="24"/>
          <w:szCs w:val="24"/>
        </w:rPr>
      </w:pPr>
    </w:p>
    <w:p w14:paraId="003FF236" w14:textId="303BAF40" w:rsidR="00F32585" w:rsidRDefault="00F32585" w:rsidP="000B3F86">
      <w:pPr>
        <w:jc w:val="center"/>
        <w:rPr>
          <w:rFonts w:ascii="Times New Roman" w:hAnsi="Times New Roman"/>
          <w:b/>
          <w:sz w:val="24"/>
          <w:szCs w:val="24"/>
        </w:rPr>
      </w:pPr>
    </w:p>
    <w:p w14:paraId="7CBEF57A" w14:textId="44DC3FA2" w:rsidR="00F32585" w:rsidRDefault="00F32585" w:rsidP="000B3F86">
      <w:pPr>
        <w:jc w:val="center"/>
        <w:rPr>
          <w:rFonts w:ascii="Times New Roman" w:hAnsi="Times New Roman"/>
          <w:b/>
          <w:sz w:val="24"/>
          <w:szCs w:val="24"/>
        </w:rPr>
      </w:pPr>
    </w:p>
    <w:p w14:paraId="5081FC7F" w14:textId="77777777" w:rsidR="00F32585" w:rsidRDefault="00F32585" w:rsidP="000B3F86">
      <w:pPr>
        <w:jc w:val="center"/>
        <w:rPr>
          <w:rFonts w:ascii="Times New Roman" w:hAnsi="Times New Roman"/>
          <w:b/>
          <w:sz w:val="24"/>
          <w:szCs w:val="24"/>
        </w:rPr>
      </w:pPr>
    </w:p>
    <w:p w14:paraId="7327F864" w14:textId="663A965B" w:rsidR="000B3F86" w:rsidRPr="000B3F86" w:rsidRDefault="000B3F86" w:rsidP="000B3F86">
      <w:pPr>
        <w:jc w:val="center"/>
        <w:rPr>
          <w:rFonts w:ascii="Times New Roman" w:hAnsi="Times New Roman"/>
          <w:b/>
          <w:sz w:val="24"/>
          <w:szCs w:val="24"/>
        </w:rPr>
      </w:pPr>
      <w:r w:rsidRPr="000B3F86">
        <w:rPr>
          <w:rFonts w:ascii="Times New Roman" w:hAnsi="Times New Roman"/>
          <w:b/>
          <w:sz w:val="24"/>
          <w:szCs w:val="24"/>
        </w:rPr>
        <w:lastRenderedPageBreak/>
        <w:t xml:space="preserve">Раздел </w:t>
      </w:r>
      <w:r>
        <w:rPr>
          <w:rFonts w:ascii="Times New Roman" w:hAnsi="Times New Roman"/>
          <w:b/>
          <w:sz w:val="24"/>
          <w:szCs w:val="24"/>
        </w:rPr>
        <w:t>7</w:t>
      </w:r>
      <w:r w:rsidRPr="000B3F86">
        <w:rPr>
          <w:rFonts w:ascii="Times New Roman" w:hAnsi="Times New Roman"/>
          <w:b/>
          <w:sz w:val="24"/>
          <w:szCs w:val="24"/>
        </w:rPr>
        <w:t>. Регламент проведения аукционов на право заключения договоров аренды объектов недвижимого имущества, находящиеся в собственности АО «МРТИ РАН»</w:t>
      </w:r>
    </w:p>
    <w:p w14:paraId="0E504CA0" w14:textId="77777777" w:rsidR="000B3F86" w:rsidRPr="000B3F86" w:rsidRDefault="000B3F86" w:rsidP="000B3F86">
      <w:pPr>
        <w:pStyle w:val="10"/>
        <w:keepNext w:val="0"/>
        <w:widowControl w:val="0"/>
        <w:numPr>
          <w:ilvl w:val="1"/>
          <w:numId w:val="11"/>
        </w:numPr>
        <w:tabs>
          <w:tab w:val="left" w:pos="3865"/>
        </w:tabs>
        <w:autoSpaceDE w:val="0"/>
        <w:autoSpaceDN w:val="0"/>
        <w:spacing w:before="1" w:after="0"/>
        <w:jc w:val="left"/>
        <w:rPr>
          <w:sz w:val="24"/>
          <w:szCs w:val="24"/>
        </w:rPr>
      </w:pPr>
      <w:r w:rsidRPr="000B3F86">
        <w:rPr>
          <w:sz w:val="24"/>
          <w:szCs w:val="24"/>
        </w:rPr>
        <w:t>Общие</w:t>
      </w:r>
      <w:r w:rsidRPr="000B3F86">
        <w:rPr>
          <w:spacing w:val="-5"/>
          <w:sz w:val="24"/>
          <w:szCs w:val="24"/>
        </w:rPr>
        <w:t xml:space="preserve"> </w:t>
      </w:r>
      <w:r w:rsidRPr="000B3F86">
        <w:rPr>
          <w:sz w:val="24"/>
          <w:szCs w:val="24"/>
        </w:rPr>
        <w:t>положения</w:t>
      </w:r>
    </w:p>
    <w:p w14:paraId="399849AD" w14:textId="77777777" w:rsidR="000B3F86" w:rsidRPr="000B3F86" w:rsidRDefault="000B3F86" w:rsidP="000B3F86">
      <w:pPr>
        <w:pStyle w:val="a9"/>
        <w:spacing w:before="5"/>
        <w:rPr>
          <w:b/>
          <w:sz w:val="24"/>
          <w:szCs w:val="24"/>
          <w:lang w:val="ru-RU"/>
        </w:rPr>
      </w:pPr>
    </w:p>
    <w:p w14:paraId="224F4A7D" w14:textId="4CAC229F" w:rsidR="000B3F86" w:rsidRPr="000B3F86" w:rsidRDefault="000B3F86" w:rsidP="000B3F86">
      <w:pPr>
        <w:pStyle w:val="a5"/>
        <w:widowControl w:val="0"/>
        <w:numPr>
          <w:ilvl w:val="1"/>
          <w:numId w:val="12"/>
        </w:numPr>
        <w:tabs>
          <w:tab w:val="left" w:pos="1512"/>
        </w:tabs>
        <w:autoSpaceDE w:val="0"/>
        <w:autoSpaceDN w:val="0"/>
        <w:spacing w:before="1" w:after="0" w:line="240" w:lineRule="auto"/>
        <w:ind w:left="0" w:right="217" w:firstLine="710"/>
        <w:jc w:val="both"/>
        <w:rPr>
          <w:rFonts w:ascii="Times New Roman" w:hAnsi="Times New Roman"/>
          <w:sz w:val="24"/>
          <w:szCs w:val="24"/>
        </w:rPr>
      </w:pPr>
      <w:r w:rsidRPr="000B3F86">
        <w:rPr>
          <w:rFonts w:ascii="Times New Roman" w:hAnsi="Times New Roman"/>
          <w:sz w:val="24"/>
          <w:szCs w:val="24"/>
        </w:rPr>
        <w:t>Настоящий Регламент</w:t>
      </w:r>
      <w:r w:rsidRPr="000B3F86">
        <w:rPr>
          <w:rFonts w:ascii="Times New Roman" w:hAnsi="Times New Roman"/>
          <w:spacing w:val="1"/>
          <w:sz w:val="24"/>
          <w:szCs w:val="24"/>
        </w:rPr>
        <w:t xml:space="preserve"> </w:t>
      </w:r>
      <w:r w:rsidRPr="000B3F86">
        <w:rPr>
          <w:rFonts w:ascii="Times New Roman" w:hAnsi="Times New Roman"/>
          <w:sz w:val="24"/>
          <w:szCs w:val="24"/>
        </w:rPr>
        <w:t>о</w:t>
      </w:r>
      <w:r w:rsidRPr="000B3F86">
        <w:rPr>
          <w:rFonts w:ascii="Times New Roman" w:hAnsi="Times New Roman"/>
          <w:spacing w:val="1"/>
          <w:sz w:val="24"/>
          <w:szCs w:val="24"/>
        </w:rPr>
        <w:t xml:space="preserve"> </w:t>
      </w:r>
      <w:r w:rsidRPr="000B3F86">
        <w:rPr>
          <w:rFonts w:ascii="Times New Roman" w:hAnsi="Times New Roman"/>
          <w:sz w:val="24"/>
          <w:szCs w:val="24"/>
        </w:rPr>
        <w:t>постоянно</w:t>
      </w:r>
      <w:r w:rsidRPr="000B3F86">
        <w:rPr>
          <w:rFonts w:ascii="Times New Roman" w:hAnsi="Times New Roman"/>
          <w:spacing w:val="1"/>
          <w:sz w:val="24"/>
          <w:szCs w:val="24"/>
        </w:rPr>
        <w:t xml:space="preserve"> </w:t>
      </w:r>
      <w:r w:rsidRPr="000B3F86">
        <w:rPr>
          <w:rFonts w:ascii="Times New Roman" w:hAnsi="Times New Roman"/>
          <w:sz w:val="24"/>
          <w:szCs w:val="24"/>
        </w:rPr>
        <w:t>действующей</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по</w:t>
      </w:r>
      <w:r w:rsidRPr="000B3F86">
        <w:rPr>
          <w:rFonts w:ascii="Times New Roman" w:hAnsi="Times New Roman"/>
          <w:spacing w:val="1"/>
          <w:sz w:val="24"/>
          <w:szCs w:val="24"/>
        </w:rPr>
        <w:t xml:space="preserve"> </w:t>
      </w:r>
      <w:r w:rsidRPr="000B3F86">
        <w:rPr>
          <w:rFonts w:ascii="Times New Roman" w:hAnsi="Times New Roman"/>
          <w:sz w:val="24"/>
          <w:szCs w:val="24"/>
        </w:rPr>
        <w:t>проведению аукционов на право заключения договоров в отношении</w:t>
      </w:r>
      <w:r w:rsidRPr="000B3F86">
        <w:rPr>
          <w:rFonts w:ascii="Times New Roman" w:hAnsi="Times New Roman"/>
          <w:spacing w:val="1"/>
          <w:sz w:val="24"/>
          <w:szCs w:val="24"/>
        </w:rPr>
        <w:t xml:space="preserve"> </w:t>
      </w:r>
      <w:r w:rsidRPr="000B3F86">
        <w:rPr>
          <w:rFonts w:ascii="Times New Roman" w:hAnsi="Times New Roman"/>
          <w:sz w:val="24"/>
          <w:szCs w:val="24"/>
        </w:rPr>
        <w:t>имущества АО «МРТИ РАН»</w:t>
      </w:r>
      <w:r w:rsidRPr="000B3F86">
        <w:rPr>
          <w:rFonts w:ascii="Times New Roman" w:hAnsi="Times New Roman"/>
          <w:spacing w:val="1"/>
          <w:sz w:val="24"/>
          <w:szCs w:val="24"/>
        </w:rPr>
        <w:t xml:space="preserve"> </w:t>
      </w:r>
      <w:r w:rsidRPr="000B3F86">
        <w:rPr>
          <w:rFonts w:ascii="Times New Roman" w:hAnsi="Times New Roman"/>
          <w:sz w:val="24"/>
          <w:szCs w:val="24"/>
        </w:rPr>
        <w:t>(далее</w:t>
      </w:r>
      <w:r w:rsidRPr="000B3F86">
        <w:rPr>
          <w:rFonts w:ascii="Times New Roman" w:hAnsi="Times New Roman"/>
          <w:spacing w:val="1"/>
          <w:sz w:val="24"/>
          <w:szCs w:val="24"/>
        </w:rPr>
        <w:t xml:space="preserve"> </w:t>
      </w:r>
      <w:r w:rsidRPr="000B3F86">
        <w:rPr>
          <w:rFonts w:ascii="Times New Roman" w:hAnsi="Times New Roman"/>
          <w:sz w:val="24"/>
          <w:szCs w:val="24"/>
        </w:rPr>
        <w:t>-</w:t>
      </w:r>
      <w:r w:rsidRPr="000B3F86">
        <w:rPr>
          <w:rFonts w:ascii="Times New Roman" w:hAnsi="Times New Roman"/>
          <w:spacing w:val="1"/>
          <w:sz w:val="24"/>
          <w:szCs w:val="24"/>
        </w:rPr>
        <w:t xml:space="preserve"> </w:t>
      </w:r>
      <w:r w:rsidRPr="000B3F86">
        <w:rPr>
          <w:rFonts w:ascii="Times New Roman" w:hAnsi="Times New Roman"/>
          <w:sz w:val="24"/>
          <w:szCs w:val="24"/>
        </w:rPr>
        <w:t>Регламент)</w:t>
      </w:r>
      <w:r w:rsidRPr="000B3F86">
        <w:rPr>
          <w:rFonts w:ascii="Times New Roman" w:hAnsi="Times New Roman"/>
          <w:spacing w:val="1"/>
          <w:sz w:val="24"/>
          <w:szCs w:val="24"/>
        </w:rPr>
        <w:t xml:space="preserve"> </w:t>
      </w:r>
      <w:r w:rsidRPr="000B3F86">
        <w:rPr>
          <w:rFonts w:ascii="Times New Roman" w:hAnsi="Times New Roman"/>
          <w:sz w:val="24"/>
          <w:szCs w:val="24"/>
        </w:rPr>
        <w:t xml:space="preserve">- </w:t>
      </w:r>
      <w:r w:rsidRPr="000B3F86">
        <w:rPr>
          <w:rFonts w:ascii="Times New Roman" w:hAnsi="Times New Roman"/>
          <w:spacing w:val="-67"/>
          <w:sz w:val="24"/>
          <w:szCs w:val="24"/>
        </w:rPr>
        <w:t xml:space="preserve"> </w:t>
      </w:r>
      <w:r w:rsidRPr="000B3F86">
        <w:rPr>
          <w:rFonts w:ascii="Times New Roman" w:hAnsi="Times New Roman"/>
          <w:sz w:val="24"/>
          <w:szCs w:val="24"/>
        </w:rPr>
        <w:t>Организатор</w:t>
      </w:r>
      <w:r w:rsidRPr="000B3F86">
        <w:rPr>
          <w:rFonts w:ascii="Times New Roman" w:hAnsi="Times New Roman"/>
          <w:spacing w:val="-10"/>
          <w:sz w:val="24"/>
          <w:szCs w:val="24"/>
        </w:rPr>
        <w:t xml:space="preserve"> </w:t>
      </w:r>
      <w:r w:rsidRPr="000B3F86">
        <w:rPr>
          <w:rFonts w:ascii="Times New Roman" w:hAnsi="Times New Roman"/>
          <w:sz w:val="24"/>
          <w:szCs w:val="24"/>
        </w:rPr>
        <w:t>аукциона,</w:t>
      </w:r>
      <w:r w:rsidRPr="000B3F86">
        <w:rPr>
          <w:rFonts w:ascii="Times New Roman" w:hAnsi="Times New Roman"/>
          <w:spacing w:val="-9"/>
          <w:sz w:val="24"/>
          <w:szCs w:val="24"/>
        </w:rPr>
        <w:t xml:space="preserve"> </w:t>
      </w:r>
      <w:r w:rsidRPr="000B3F86">
        <w:rPr>
          <w:rFonts w:ascii="Times New Roman" w:hAnsi="Times New Roman"/>
          <w:sz w:val="24"/>
          <w:szCs w:val="24"/>
        </w:rPr>
        <w:t>определяет</w:t>
      </w:r>
      <w:r w:rsidRPr="000B3F86">
        <w:rPr>
          <w:rFonts w:ascii="Times New Roman" w:hAnsi="Times New Roman"/>
          <w:spacing w:val="-11"/>
          <w:sz w:val="24"/>
          <w:szCs w:val="24"/>
        </w:rPr>
        <w:t xml:space="preserve"> </w:t>
      </w:r>
      <w:r w:rsidRPr="000B3F86">
        <w:rPr>
          <w:rFonts w:ascii="Times New Roman" w:hAnsi="Times New Roman"/>
          <w:sz w:val="24"/>
          <w:szCs w:val="24"/>
        </w:rPr>
        <w:t>понятие,</w:t>
      </w:r>
      <w:r w:rsidRPr="000B3F86">
        <w:rPr>
          <w:rFonts w:ascii="Times New Roman" w:hAnsi="Times New Roman"/>
          <w:spacing w:val="-8"/>
          <w:sz w:val="24"/>
          <w:szCs w:val="24"/>
        </w:rPr>
        <w:t xml:space="preserve"> </w:t>
      </w:r>
      <w:r w:rsidRPr="000B3F86">
        <w:rPr>
          <w:rFonts w:ascii="Times New Roman" w:hAnsi="Times New Roman"/>
          <w:sz w:val="24"/>
          <w:szCs w:val="24"/>
        </w:rPr>
        <w:t>цели</w:t>
      </w:r>
      <w:r w:rsidRPr="000B3F86">
        <w:rPr>
          <w:rFonts w:ascii="Times New Roman" w:hAnsi="Times New Roman"/>
          <w:spacing w:val="-10"/>
          <w:sz w:val="24"/>
          <w:szCs w:val="24"/>
        </w:rPr>
        <w:t xml:space="preserve"> </w:t>
      </w:r>
      <w:r w:rsidRPr="000B3F86">
        <w:rPr>
          <w:rFonts w:ascii="Times New Roman" w:hAnsi="Times New Roman"/>
          <w:sz w:val="24"/>
          <w:szCs w:val="24"/>
        </w:rPr>
        <w:t>создания,</w:t>
      </w:r>
      <w:r w:rsidRPr="000B3F86">
        <w:rPr>
          <w:rFonts w:ascii="Times New Roman" w:hAnsi="Times New Roman"/>
          <w:spacing w:val="-8"/>
          <w:sz w:val="24"/>
          <w:szCs w:val="24"/>
        </w:rPr>
        <w:t xml:space="preserve"> </w:t>
      </w:r>
      <w:r w:rsidRPr="000B3F86">
        <w:rPr>
          <w:rFonts w:ascii="Times New Roman" w:hAnsi="Times New Roman"/>
          <w:sz w:val="24"/>
          <w:szCs w:val="24"/>
        </w:rPr>
        <w:t>функции,</w:t>
      </w:r>
      <w:r w:rsidRPr="000B3F86">
        <w:rPr>
          <w:rFonts w:ascii="Times New Roman" w:hAnsi="Times New Roman"/>
          <w:spacing w:val="-9"/>
          <w:sz w:val="24"/>
          <w:szCs w:val="24"/>
        </w:rPr>
        <w:t xml:space="preserve"> </w:t>
      </w:r>
      <w:r w:rsidRPr="000B3F86">
        <w:rPr>
          <w:rFonts w:ascii="Times New Roman" w:hAnsi="Times New Roman"/>
          <w:sz w:val="24"/>
          <w:szCs w:val="24"/>
        </w:rPr>
        <w:t>состав</w:t>
      </w:r>
      <w:r w:rsidRPr="000B3F86">
        <w:rPr>
          <w:rFonts w:ascii="Times New Roman" w:hAnsi="Times New Roman"/>
          <w:spacing w:val="-8"/>
          <w:sz w:val="24"/>
          <w:szCs w:val="24"/>
        </w:rPr>
        <w:t xml:space="preserve"> </w:t>
      </w:r>
      <w:r w:rsidRPr="000B3F86">
        <w:rPr>
          <w:rFonts w:ascii="Times New Roman" w:hAnsi="Times New Roman"/>
          <w:sz w:val="24"/>
          <w:szCs w:val="24"/>
        </w:rPr>
        <w:t>и</w:t>
      </w:r>
      <w:r w:rsidRPr="000B3F86">
        <w:rPr>
          <w:rFonts w:ascii="Times New Roman" w:hAnsi="Times New Roman"/>
          <w:spacing w:val="-67"/>
          <w:sz w:val="24"/>
          <w:szCs w:val="24"/>
        </w:rPr>
        <w:t xml:space="preserve"> </w:t>
      </w:r>
      <w:r w:rsidRPr="000B3F86">
        <w:rPr>
          <w:rFonts w:ascii="Times New Roman" w:hAnsi="Times New Roman"/>
          <w:sz w:val="24"/>
          <w:szCs w:val="24"/>
        </w:rPr>
        <w:t>порядок</w:t>
      </w:r>
      <w:r w:rsidRPr="000B3F86">
        <w:rPr>
          <w:rFonts w:ascii="Times New Roman" w:hAnsi="Times New Roman"/>
          <w:spacing w:val="1"/>
          <w:sz w:val="24"/>
          <w:szCs w:val="24"/>
        </w:rPr>
        <w:t xml:space="preserve"> </w:t>
      </w:r>
      <w:r w:rsidRPr="000B3F86">
        <w:rPr>
          <w:rFonts w:ascii="Times New Roman" w:hAnsi="Times New Roman"/>
          <w:sz w:val="24"/>
          <w:szCs w:val="24"/>
        </w:rPr>
        <w:t>работы</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по</w:t>
      </w:r>
      <w:r w:rsidRPr="000B3F86">
        <w:rPr>
          <w:rFonts w:ascii="Times New Roman" w:hAnsi="Times New Roman"/>
          <w:spacing w:val="1"/>
          <w:sz w:val="24"/>
          <w:szCs w:val="24"/>
        </w:rPr>
        <w:t xml:space="preserve"> </w:t>
      </w:r>
      <w:r w:rsidRPr="000B3F86">
        <w:rPr>
          <w:rFonts w:ascii="Times New Roman" w:hAnsi="Times New Roman"/>
          <w:sz w:val="24"/>
          <w:szCs w:val="24"/>
        </w:rPr>
        <w:t>проведению</w:t>
      </w:r>
      <w:r w:rsidRPr="000B3F86">
        <w:rPr>
          <w:rFonts w:ascii="Times New Roman" w:hAnsi="Times New Roman"/>
          <w:spacing w:val="1"/>
          <w:sz w:val="24"/>
          <w:szCs w:val="24"/>
        </w:rPr>
        <w:t xml:space="preserve"> </w:t>
      </w:r>
      <w:r w:rsidRPr="000B3F86">
        <w:rPr>
          <w:rFonts w:ascii="Times New Roman" w:hAnsi="Times New Roman"/>
          <w:sz w:val="24"/>
          <w:szCs w:val="24"/>
        </w:rPr>
        <w:t>открытого</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право</w:t>
      </w:r>
      <w:r w:rsidRPr="000B3F86">
        <w:rPr>
          <w:rFonts w:ascii="Times New Roman" w:hAnsi="Times New Roman"/>
          <w:spacing w:val="1"/>
          <w:sz w:val="24"/>
          <w:szCs w:val="24"/>
        </w:rPr>
        <w:t xml:space="preserve"> </w:t>
      </w:r>
      <w:r w:rsidRPr="000B3F86">
        <w:rPr>
          <w:rFonts w:ascii="Times New Roman" w:hAnsi="Times New Roman"/>
          <w:sz w:val="24"/>
          <w:szCs w:val="24"/>
        </w:rPr>
        <w:t>заключения</w:t>
      </w:r>
      <w:r w:rsidRPr="000B3F86">
        <w:rPr>
          <w:rFonts w:ascii="Times New Roman" w:hAnsi="Times New Roman"/>
          <w:spacing w:val="1"/>
          <w:sz w:val="24"/>
          <w:szCs w:val="24"/>
        </w:rPr>
        <w:t xml:space="preserve"> </w:t>
      </w:r>
      <w:r w:rsidRPr="000B3F86">
        <w:rPr>
          <w:rFonts w:ascii="Times New Roman" w:hAnsi="Times New Roman"/>
          <w:sz w:val="24"/>
          <w:szCs w:val="24"/>
        </w:rPr>
        <w:t>договора</w:t>
      </w:r>
      <w:r w:rsidRPr="000B3F86">
        <w:rPr>
          <w:rFonts w:ascii="Times New Roman" w:hAnsi="Times New Roman"/>
          <w:spacing w:val="1"/>
          <w:sz w:val="24"/>
          <w:szCs w:val="24"/>
        </w:rPr>
        <w:t xml:space="preserve"> </w:t>
      </w:r>
      <w:r w:rsidRPr="000B3F86">
        <w:rPr>
          <w:rFonts w:ascii="Times New Roman" w:hAnsi="Times New Roman"/>
          <w:sz w:val="24"/>
          <w:szCs w:val="24"/>
        </w:rPr>
        <w:t>недвижимого</w:t>
      </w:r>
      <w:r w:rsidRPr="000B3F86">
        <w:rPr>
          <w:rFonts w:ascii="Times New Roman" w:hAnsi="Times New Roman"/>
          <w:spacing w:val="1"/>
          <w:sz w:val="24"/>
          <w:szCs w:val="24"/>
        </w:rPr>
        <w:t xml:space="preserve"> </w:t>
      </w:r>
      <w:r w:rsidRPr="000B3F86">
        <w:rPr>
          <w:rFonts w:ascii="Times New Roman" w:hAnsi="Times New Roman"/>
          <w:sz w:val="24"/>
          <w:szCs w:val="24"/>
        </w:rPr>
        <w:t>имущества,</w:t>
      </w:r>
      <w:r w:rsidRPr="000B3F86">
        <w:rPr>
          <w:rFonts w:ascii="Times New Roman" w:hAnsi="Times New Roman"/>
          <w:spacing w:val="1"/>
          <w:sz w:val="24"/>
          <w:szCs w:val="24"/>
        </w:rPr>
        <w:t xml:space="preserve"> </w:t>
      </w:r>
      <w:r w:rsidRPr="000B3F86">
        <w:rPr>
          <w:rFonts w:ascii="Times New Roman" w:hAnsi="Times New Roman"/>
          <w:sz w:val="24"/>
          <w:szCs w:val="24"/>
        </w:rPr>
        <w:t>находящегося</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 xml:space="preserve">собственности </w:t>
      </w:r>
      <w:r w:rsidR="00AE6871">
        <w:rPr>
          <w:rFonts w:ascii="Times New Roman" w:hAnsi="Times New Roman"/>
          <w:sz w:val="24"/>
          <w:szCs w:val="24"/>
        </w:rPr>
        <w:t xml:space="preserve"> </w:t>
      </w:r>
      <w:r w:rsidRPr="000B3F86">
        <w:rPr>
          <w:rFonts w:ascii="Times New Roman" w:hAnsi="Times New Roman"/>
          <w:sz w:val="24"/>
          <w:szCs w:val="24"/>
        </w:rPr>
        <w:t>АО «МРТИ РАН»</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форме</w:t>
      </w:r>
      <w:r w:rsidRPr="000B3F86">
        <w:rPr>
          <w:rFonts w:ascii="Times New Roman" w:hAnsi="Times New Roman"/>
          <w:spacing w:val="1"/>
          <w:sz w:val="24"/>
          <w:szCs w:val="24"/>
        </w:rPr>
        <w:t xml:space="preserve"> </w:t>
      </w:r>
      <w:r w:rsidRPr="000B3F86">
        <w:rPr>
          <w:rFonts w:ascii="Times New Roman" w:hAnsi="Times New Roman"/>
          <w:sz w:val="24"/>
          <w:szCs w:val="24"/>
        </w:rPr>
        <w:t>аукциона (далее</w:t>
      </w:r>
      <w:r w:rsidRPr="000B3F86">
        <w:rPr>
          <w:rFonts w:ascii="Times New Roman" w:hAnsi="Times New Roman"/>
          <w:spacing w:val="11"/>
          <w:sz w:val="24"/>
          <w:szCs w:val="24"/>
        </w:rPr>
        <w:t xml:space="preserve"> </w:t>
      </w:r>
      <w:r w:rsidRPr="000B3F86">
        <w:rPr>
          <w:rFonts w:ascii="Times New Roman" w:hAnsi="Times New Roman"/>
          <w:sz w:val="24"/>
          <w:szCs w:val="24"/>
        </w:rPr>
        <w:t>-</w:t>
      </w:r>
      <w:r w:rsidRPr="000B3F86">
        <w:rPr>
          <w:rFonts w:ascii="Times New Roman" w:hAnsi="Times New Roman"/>
          <w:spacing w:val="-1"/>
          <w:sz w:val="24"/>
          <w:szCs w:val="24"/>
        </w:rPr>
        <w:t xml:space="preserve"> </w:t>
      </w:r>
      <w:r w:rsidRPr="000B3F86">
        <w:rPr>
          <w:rFonts w:ascii="Times New Roman" w:hAnsi="Times New Roman"/>
          <w:sz w:val="24"/>
          <w:szCs w:val="24"/>
        </w:rPr>
        <w:t>Комиссия).</w:t>
      </w:r>
    </w:p>
    <w:p w14:paraId="56E972AD" w14:textId="77777777" w:rsidR="000B3F86" w:rsidRPr="000B3F86" w:rsidRDefault="000B3F86" w:rsidP="000B3F86">
      <w:pPr>
        <w:pStyle w:val="a5"/>
        <w:widowControl w:val="0"/>
        <w:numPr>
          <w:ilvl w:val="1"/>
          <w:numId w:val="12"/>
        </w:numPr>
        <w:tabs>
          <w:tab w:val="left" w:pos="1531"/>
        </w:tabs>
        <w:autoSpaceDE w:val="0"/>
        <w:autoSpaceDN w:val="0"/>
        <w:spacing w:before="2" w:after="0" w:line="240" w:lineRule="auto"/>
        <w:ind w:left="0" w:right="225" w:firstLine="710"/>
        <w:jc w:val="both"/>
        <w:rPr>
          <w:rFonts w:ascii="Times New Roman" w:hAnsi="Times New Roman"/>
          <w:sz w:val="24"/>
          <w:szCs w:val="24"/>
        </w:rPr>
      </w:pPr>
      <w:r w:rsidRPr="000B3F86">
        <w:rPr>
          <w:rFonts w:ascii="Times New Roman" w:hAnsi="Times New Roman"/>
          <w:sz w:val="24"/>
          <w:szCs w:val="24"/>
        </w:rPr>
        <w:t>Аукцион</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право</w:t>
      </w:r>
      <w:r w:rsidRPr="000B3F86">
        <w:rPr>
          <w:rFonts w:ascii="Times New Roman" w:hAnsi="Times New Roman"/>
          <w:spacing w:val="1"/>
          <w:sz w:val="24"/>
          <w:szCs w:val="24"/>
        </w:rPr>
        <w:t xml:space="preserve"> </w:t>
      </w:r>
      <w:r w:rsidRPr="000B3F86">
        <w:rPr>
          <w:rFonts w:ascii="Times New Roman" w:hAnsi="Times New Roman"/>
          <w:sz w:val="24"/>
          <w:szCs w:val="24"/>
        </w:rPr>
        <w:t>заключения</w:t>
      </w:r>
      <w:r w:rsidRPr="000B3F86">
        <w:rPr>
          <w:rFonts w:ascii="Times New Roman" w:hAnsi="Times New Roman"/>
          <w:spacing w:val="1"/>
          <w:sz w:val="24"/>
          <w:szCs w:val="24"/>
        </w:rPr>
        <w:t xml:space="preserve"> </w:t>
      </w:r>
      <w:r w:rsidRPr="000B3F86">
        <w:rPr>
          <w:rFonts w:ascii="Times New Roman" w:hAnsi="Times New Roman"/>
          <w:sz w:val="24"/>
          <w:szCs w:val="24"/>
        </w:rPr>
        <w:t>договора</w:t>
      </w:r>
      <w:r w:rsidRPr="000B3F86">
        <w:rPr>
          <w:rFonts w:ascii="Times New Roman" w:hAnsi="Times New Roman"/>
          <w:spacing w:val="1"/>
          <w:sz w:val="24"/>
          <w:szCs w:val="24"/>
        </w:rPr>
        <w:t xml:space="preserve"> </w:t>
      </w:r>
      <w:r w:rsidRPr="000B3F86">
        <w:rPr>
          <w:rFonts w:ascii="Times New Roman" w:hAnsi="Times New Roman"/>
          <w:sz w:val="24"/>
          <w:szCs w:val="24"/>
        </w:rPr>
        <w:t>недвижимого</w:t>
      </w:r>
      <w:r w:rsidRPr="000B3F86">
        <w:rPr>
          <w:rFonts w:ascii="Times New Roman" w:hAnsi="Times New Roman"/>
          <w:spacing w:val="1"/>
          <w:sz w:val="24"/>
          <w:szCs w:val="24"/>
        </w:rPr>
        <w:t xml:space="preserve"> </w:t>
      </w:r>
      <w:r w:rsidRPr="000B3F86">
        <w:rPr>
          <w:rFonts w:ascii="Times New Roman" w:hAnsi="Times New Roman"/>
          <w:sz w:val="24"/>
          <w:szCs w:val="24"/>
        </w:rPr>
        <w:t>имущества, находящегося собственности АО «МРТИ РАН»</w:t>
      </w:r>
      <w:r w:rsidRPr="000B3F86">
        <w:rPr>
          <w:rFonts w:ascii="Times New Roman" w:hAnsi="Times New Roman"/>
          <w:spacing w:val="1"/>
          <w:sz w:val="24"/>
          <w:szCs w:val="24"/>
        </w:rPr>
        <w:t xml:space="preserve"> </w:t>
      </w:r>
      <w:r w:rsidRPr="000B3F86">
        <w:rPr>
          <w:rFonts w:ascii="Times New Roman" w:hAnsi="Times New Roman"/>
          <w:sz w:val="24"/>
          <w:szCs w:val="24"/>
        </w:rPr>
        <w:t>проводится</w:t>
      </w:r>
      <w:r w:rsidRPr="000B3F86">
        <w:rPr>
          <w:rFonts w:ascii="Times New Roman" w:hAnsi="Times New Roman"/>
          <w:spacing w:val="1"/>
          <w:sz w:val="24"/>
          <w:szCs w:val="24"/>
        </w:rPr>
        <w:t xml:space="preserve"> </w:t>
      </w:r>
      <w:r w:rsidRPr="000B3F86">
        <w:rPr>
          <w:rFonts w:ascii="Times New Roman" w:hAnsi="Times New Roman"/>
          <w:spacing w:val="-1"/>
          <w:sz w:val="24"/>
          <w:szCs w:val="24"/>
        </w:rPr>
        <w:t>Организатором</w:t>
      </w:r>
      <w:r w:rsidRPr="000B3F86">
        <w:rPr>
          <w:rFonts w:ascii="Times New Roman" w:hAnsi="Times New Roman"/>
          <w:spacing w:val="-15"/>
          <w:sz w:val="24"/>
          <w:szCs w:val="24"/>
        </w:rPr>
        <w:t xml:space="preserve"> </w:t>
      </w:r>
      <w:r w:rsidRPr="000B3F86">
        <w:rPr>
          <w:rFonts w:ascii="Times New Roman" w:hAnsi="Times New Roman"/>
          <w:sz w:val="24"/>
          <w:szCs w:val="24"/>
        </w:rPr>
        <w:t>аукциона.</w:t>
      </w:r>
      <w:r w:rsidRPr="000B3F86">
        <w:rPr>
          <w:rFonts w:ascii="Times New Roman" w:hAnsi="Times New Roman"/>
          <w:spacing w:val="-13"/>
          <w:sz w:val="24"/>
          <w:szCs w:val="24"/>
        </w:rPr>
        <w:t xml:space="preserve"> </w:t>
      </w:r>
      <w:r w:rsidRPr="000B3F86">
        <w:rPr>
          <w:rFonts w:ascii="Times New Roman" w:hAnsi="Times New Roman"/>
          <w:sz w:val="24"/>
          <w:szCs w:val="24"/>
        </w:rPr>
        <w:t>При</w:t>
      </w:r>
      <w:r w:rsidRPr="000B3F86">
        <w:rPr>
          <w:rFonts w:ascii="Times New Roman" w:hAnsi="Times New Roman"/>
          <w:spacing w:val="-15"/>
          <w:sz w:val="24"/>
          <w:szCs w:val="24"/>
        </w:rPr>
        <w:t xml:space="preserve"> </w:t>
      </w:r>
      <w:r w:rsidRPr="000B3F86">
        <w:rPr>
          <w:rFonts w:ascii="Times New Roman" w:hAnsi="Times New Roman"/>
          <w:sz w:val="24"/>
          <w:szCs w:val="24"/>
        </w:rPr>
        <w:t>этом</w:t>
      </w:r>
      <w:r w:rsidRPr="000B3F86">
        <w:rPr>
          <w:rFonts w:ascii="Times New Roman" w:hAnsi="Times New Roman"/>
          <w:spacing w:val="-14"/>
          <w:sz w:val="24"/>
          <w:szCs w:val="24"/>
        </w:rPr>
        <w:t xml:space="preserve"> </w:t>
      </w:r>
      <w:r w:rsidRPr="000B3F86">
        <w:rPr>
          <w:rFonts w:ascii="Times New Roman" w:hAnsi="Times New Roman"/>
          <w:sz w:val="24"/>
          <w:szCs w:val="24"/>
        </w:rPr>
        <w:t>Организатор</w:t>
      </w:r>
      <w:r w:rsidRPr="000B3F86">
        <w:rPr>
          <w:rFonts w:ascii="Times New Roman" w:hAnsi="Times New Roman"/>
          <w:spacing w:val="-16"/>
          <w:sz w:val="24"/>
          <w:szCs w:val="24"/>
        </w:rPr>
        <w:t xml:space="preserve"> </w:t>
      </w:r>
      <w:r w:rsidRPr="000B3F86">
        <w:rPr>
          <w:rFonts w:ascii="Times New Roman" w:hAnsi="Times New Roman"/>
          <w:sz w:val="24"/>
          <w:szCs w:val="24"/>
        </w:rPr>
        <w:t>аукциона</w:t>
      </w:r>
      <w:r w:rsidRPr="000B3F86">
        <w:rPr>
          <w:rFonts w:ascii="Times New Roman" w:hAnsi="Times New Roman"/>
          <w:spacing w:val="-14"/>
          <w:sz w:val="24"/>
          <w:szCs w:val="24"/>
        </w:rPr>
        <w:t xml:space="preserve"> </w:t>
      </w:r>
      <w:r w:rsidRPr="000B3F86">
        <w:rPr>
          <w:rFonts w:ascii="Times New Roman" w:hAnsi="Times New Roman"/>
          <w:sz w:val="24"/>
          <w:szCs w:val="24"/>
        </w:rPr>
        <w:t>вправе</w:t>
      </w:r>
      <w:r w:rsidRPr="000B3F86">
        <w:rPr>
          <w:rFonts w:ascii="Times New Roman" w:hAnsi="Times New Roman"/>
          <w:spacing w:val="-14"/>
          <w:sz w:val="24"/>
          <w:szCs w:val="24"/>
        </w:rPr>
        <w:t xml:space="preserve"> </w:t>
      </w:r>
      <w:r w:rsidRPr="000B3F86">
        <w:rPr>
          <w:rFonts w:ascii="Times New Roman" w:hAnsi="Times New Roman"/>
          <w:sz w:val="24"/>
          <w:szCs w:val="24"/>
        </w:rPr>
        <w:t>привлечь</w:t>
      </w:r>
      <w:r w:rsidRPr="000B3F86">
        <w:rPr>
          <w:rFonts w:ascii="Times New Roman" w:hAnsi="Times New Roman"/>
          <w:spacing w:val="-17"/>
          <w:sz w:val="24"/>
          <w:szCs w:val="24"/>
        </w:rPr>
        <w:t xml:space="preserve"> </w:t>
      </w:r>
      <w:r w:rsidRPr="000B3F86">
        <w:rPr>
          <w:rFonts w:ascii="Times New Roman" w:hAnsi="Times New Roman"/>
          <w:sz w:val="24"/>
          <w:szCs w:val="24"/>
        </w:rPr>
        <w:t>на</w:t>
      </w:r>
      <w:r w:rsidRPr="000B3F86">
        <w:rPr>
          <w:rFonts w:ascii="Times New Roman" w:hAnsi="Times New Roman"/>
          <w:spacing w:val="-67"/>
          <w:sz w:val="24"/>
          <w:szCs w:val="24"/>
        </w:rPr>
        <w:t xml:space="preserve"> </w:t>
      </w:r>
      <w:r w:rsidRPr="000B3F86">
        <w:rPr>
          <w:rFonts w:ascii="Times New Roman" w:hAnsi="Times New Roman"/>
          <w:sz w:val="24"/>
          <w:szCs w:val="24"/>
        </w:rPr>
        <w:t>основе</w:t>
      </w:r>
      <w:r w:rsidRPr="000B3F86">
        <w:rPr>
          <w:rFonts w:ascii="Times New Roman" w:hAnsi="Times New Roman"/>
          <w:spacing w:val="1"/>
          <w:sz w:val="24"/>
          <w:szCs w:val="24"/>
        </w:rPr>
        <w:t xml:space="preserve"> </w:t>
      </w:r>
      <w:r w:rsidRPr="000B3F86">
        <w:rPr>
          <w:rFonts w:ascii="Times New Roman" w:hAnsi="Times New Roman"/>
          <w:sz w:val="24"/>
          <w:szCs w:val="24"/>
        </w:rPr>
        <w:t>договора</w:t>
      </w:r>
      <w:r w:rsidRPr="000B3F86">
        <w:rPr>
          <w:rFonts w:ascii="Times New Roman" w:hAnsi="Times New Roman"/>
          <w:spacing w:val="1"/>
          <w:sz w:val="24"/>
          <w:szCs w:val="24"/>
        </w:rPr>
        <w:t xml:space="preserve"> </w:t>
      </w:r>
      <w:r w:rsidRPr="000B3F86">
        <w:rPr>
          <w:rFonts w:ascii="Times New Roman" w:hAnsi="Times New Roman"/>
          <w:sz w:val="24"/>
          <w:szCs w:val="24"/>
        </w:rPr>
        <w:t>специализированную</w:t>
      </w:r>
      <w:r w:rsidRPr="000B3F86">
        <w:rPr>
          <w:rFonts w:ascii="Times New Roman" w:hAnsi="Times New Roman"/>
          <w:spacing w:val="1"/>
          <w:sz w:val="24"/>
          <w:szCs w:val="24"/>
        </w:rPr>
        <w:t xml:space="preserve"> </w:t>
      </w:r>
      <w:r w:rsidRPr="000B3F86">
        <w:rPr>
          <w:rFonts w:ascii="Times New Roman" w:hAnsi="Times New Roman"/>
          <w:sz w:val="24"/>
          <w:szCs w:val="24"/>
        </w:rPr>
        <w:t>организацию</w:t>
      </w:r>
      <w:r w:rsidRPr="000B3F86">
        <w:rPr>
          <w:rFonts w:ascii="Times New Roman" w:hAnsi="Times New Roman"/>
          <w:spacing w:val="1"/>
          <w:sz w:val="24"/>
          <w:szCs w:val="24"/>
        </w:rPr>
        <w:t xml:space="preserve"> </w:t>
      </w:r>
      <w:r w:rsidRPr="000B3F86">
        <w:rPr>
          <w:rFonts w:ascii="Times New Roman" w:hAnsi="Times New Roman"/>
          <w:sz w:val="24"/>
          <w:szCs w:val="24"/>
        </w:rPr>
        <w:t>для</w:t>
      </w:r>
      <w:r w:rsidRPr="000B3F86">
        <w:rPr>
          <w:rFonts w:ascii="Times New Roman" w:hAnsi="Times New Roman"/>
          <w:spacing w:val="1"/>
          <w:sz w:val="24"/>
          <w:szCs w:val="24"/>
        </w:rPr>
        <w:t xml:space="preserve"> </w:t>
      </w:r>
      <w:r w:rsidRPr="000B3F86">
        <w:rPr>
          <w:rFonts w:ascii="Times New Roman" w:hAnsi="Times New Roman"/>
          <w:sz w:val="24"/>
          <w:szCs w:val="24"/>
        </w:rPr>
        <w:t>осуществления</w:t>
      </w:r>
      <w:r w:rsidRPr="000B3F86">
        <w:rPr>
          <w:rFonts w:ascii="Times New Roman" w:hAnsi="Times New Roman"/>
          <w:spacing w:val="1"/>
          <w:sz w:val="24"/>
          <w:szCs w:val="24"/>
        </w:rPr>
        <w:t xml:space="preserve"> </w:t>
      </w:r>
      <w:r w:rsidRPr="000B3F86">
        <w:rPr>
          <w:rFonts w:ascii="Times New Roman" w:hAnsi="Times New Roman"/>
          <w:sz w:val="24"/>
          <w:szCs w:val="24"/>
        </w:rPr>
        <w:t>функций</w:t>
      </w:r>
      <w:r w:rsidRPr="000B3F86">
        <w:rPr>
          <w:rFonts w:ascii="Times New Roman" w:hAnsi="Times New Roman"/>
          <w:spacing w:val="-5"/>
          <w:sz w:val="24"/>
          <w:szCs w:val="24"/>
        </w:rPr>
        <w:t xml:space="preserve"> </w:t>
      </w:r>
      <w:r w:rsidRPr="000B3F86">
        <w:rPr>
          <w:rFonts w:ascii="Times New Roman" w:hAnsi="Times New Roman"/>
          <w:sz w:val="24"/>
          <w:szCs w:val="24"/>
        </w:rPr>
        <w:t>по</w:t>
      </w:r>
      <w:r w:rsidRPr="000B3F86">
        <w:rPr>
          <w:rFonts w:ascii="Times New Roman" w:hAnsi="Times New Roman"/>
          <w:spacing w:val="-4"/>
          <w:sz w:val="24"/>
          <w:szCs w:val="24"/>
        </w:rPr>
        <w:t xml:space="preserve"> </w:t>
      </w:r>
      <w:r w:rsidRPr="000B3F86">
        <w:rPr>
          <w:rFonts w:ascii="Times New Roman" w:hAnsi="Times New Roman"/>
          <w:sz w:val="24"/>
          <w:szCs w:val="24"/>
        </w:rPr>
        <w:t>проведению</w:t>
      </w:r>
      <w:r w:rsidRPr="000B3F86">
        <w:rPr>
          <w:rFonts w:ascii="Times New Roman" w:hAnsi="Times New Roman"/>
          <w:spacing w:val="-6"/>
          <w:sz w:val="24"/>
          <w:szCs w:val="24"/>
        </w:rPr>
        <w:t xml:space="preserve"> </w:t>
      </w:r>
      <w:r w:rsidRPr="000B3F86">
        <w:rPr>
          <w:rFonts w:ascii="Times New Roman" w:hAnsi="Times New Roman"/>
          <w:sz w:val="24"/>
          <w:szCs w:val="24"/>
        </w:rPr>
        <w:t>торгов</w:t>
      </w:r>
      <w:r w:rsidRPr="000B3F86">
        <w:rPr>
          <w:rFonts w:ascii="Times New Roman" w:hAnsi="Times New Roman"/>
          <w:spacing w:val="-5"/>
          <w:sz w:val="24"/>
          <w:szCs w:val="24"/>
        </w:rPr>
        <w:t xml:space="preserve"> </w:t>
      </w:r>
      <w:r w:rsidRPr="000B3F86">
        <w:rPr>
          <w:rFonts w:ascii="Times New Roman" w:hAnsi="Times New Roman"/>
          <w:sz w:val="24"/>
          <w:szCs w:val="24"/>
        </w:rPr>
        <w:t>в</w:t>
      </w:r>
      <w:r w:rsidRPr="000B3F86">
        <w:rPr>
          <w:rFonts w:ascii="Times New Roman" w:hAnsi="Times New Roman"/>
          <w:spacing w:val="-6"/>
          <w:sz w:val="24"/>
          <w:szCs w:val="24"/>
        </w:rPr>
        <w:t xml:space="preserve"> </w:t>
      </w:r>
      <w:r w:rsidRPr="000B3F86">
        <w:rPr>
          <w:rFonts w:ascii="Times New Roman" w:hAnsi="Times New Roman"/>
          <w:sz w:val="24"/>
          <w:szCs w:val="24"/>
        </w:rPr>
        <w:t>форме</w:t>
      </w:r>
      <w:r w:rsidRPr="000B3F86">
        <w:rPr>
          <w:rFonts w:ascii="Times New Roman" w:hAnsi="Times New Roman"/>
          <w:spacing w:val="-3"/>
          <w:sz w:val="24"/>
          <w:szCs w:val="24"/>
        </w:rPr>
        <w:t xml:space="preserve"> </w:t>
      </w:r>
      <w:r w:rsidRPr="000B3F86">
        <w:rPr>
          <w:rFonts w:ascii="Times New Roman" w:hAnsi="Times New Roman"/>
          <w:sz w:val="24"/>
          <w:szCs w:val="24"/>
        </w:rPr>
        <w:t>аукциона</w:t>
      </w:r>
      <w:r w:rsidRPr="000B3F86">
        <w:rPr>
          <w:rFonts w:ascii="Times New Roman" w:hAnsi="Times New Roman"/>
          <w:spacing w:val="-3"/>
          <w:sz w:val="24"/>
          <w:szCs w:val="24"/>
        </w:rPr>
        <w:t xml:space="preserve"> </w:t>
      </w:r>
      <w:r w:rsidRPr="000B3F86">
        <w:rPr>
          <w:rFonts w:ascii="Times New Roman" w:hAnsi="Times New Roman"/>
          <w:sz w:val="24"/>
          <w:szCs w:val="24"/>
        </w:rPr>
        <w:t>-</w:t>
      </w:r>
      <w:r w:rsidRPr="000B3F86">
        <w:rPr>
          <w:rFonts w:ascii="Times New Roman" w:hAnsi="Times New Roman"/>
          <w:spacing w:val="-5"/>
          <w:sz w:val="24"/>
          <w:szCs w:val="24"/>
        </w:rPr>
        <w:t xml:space="preserve"> </w:t>
      </w:r>
      <w:r w:rsidRPr="000B3F86">
        <w:rPr>
          <w:rFonts w:ascii="Times New Roman" w:hAnsi="Times New Roman"/>
          <w:sz w:val="24"/>
          <w:szCs w:val="24"/>
        </w:rPr>
        <w:t>разработки</w:t>
      </w:r>
      <w:r w:rsidRPr="000B3F86">
        <w:rPr>
          <w:rFonts w:ascii="Times New Roman" w:hAnsi="Times New Roman"/>
          <w:spacing w:val="-5"/>
          <w:sz w:val="24"/>
          <w:szCs w:val="24"/>
        </w:rPr>
        <w:t xml:space="preserve"> </w:t>
      </w:r>
      <w:r w:rsidRPr="000B3F86">
        <w:rPr>
          <w:rFonts w:ascii="Times New Roman" w:hAnsi="Times New Roman"/>
          <w:sz w:val="24"/>
          <w:szCs w:val="24"/>
        </w:rPr>
        <w:t>документации</w:t>
      </w:r>
      <w:r w:rsidRPr="000B3F86">
        <w:rPr>
          <w:rFonts w:ascii="Times New Roman" w:hAnsi="Times New Roman"/>
          <w:spacing w:val="-67"/>
          <w:sz w:val="24"/>
          <w:szCs w:val="24"/>
        </w:rPr>
        <w:t xml:space="preserve"> </w:t>
      </w:r>
      <w:r w:rsidRPr="000B3F86">
        <w:rPr>
          <w:rFonts w:ascii="Times New Roman" w:hAnsi="Times New Roman"/>
          <w:sz w:val="24"/>
          <w:szCs w:val="24"/>
        </w:rPr>
        <w:t>об аукционе, размещения извещения о</w:t>
      </w:r>
      <w:r w:rsidRPr="000B3F86">
        <w:rPr>
          <w:rFonts w:ascii="Times New Roman" w:hAnsi="Times New Roman"/>
          <w:spacing w:val="1"/>
          <w:sz w:val="24"/>
          <w:szCs w:val="24"/>
        </w:rPr>
        <w:t xml:space="preserve"> </w:t>
      </w:r>
      <w:r w:rsidRPr="000B3F86">
        <w:rPr>
          <w:rFonts w:ascii="Times New Roman" w:hAnsi="Times New Roman"/>
          <w:sz w:val="24"/>
          <w:szCs w:val="24"/>
        </w:rPr>
        <w:t>проведении открытого аукциона и</w:t>
      </w:r>
      <w:r w:rsidRPr="000B3F86">
        <w:rPr>
          <w:rFonts w:ascii="Times New Roman" w:hAnsi="Times New Roman"/>
          <w:spacing w:val="1"/>
          <w:sz w:val="24"/>
          <w:szCs w:val="24"/>
        </w:rPr>
        <w:t xml:space="preserve"> </w:t>
      </w:r>
      <w:r w:rsidRPr="000B3F86">
        <w:rPr>
          <w:rFonts w:ascii="Times New Roman" w:hAnsi="Times New Roman"/>
          <w:sz w:val="24"/>
          <w:szCs w:val="24"/>
        </w:rPr>
        <w:t>иных</w:t>
      </w:r>
      <w:r w:rsidRPr="000B3F86">
        <w:rPr>
          <w:rFonts w:ascii="Times New Roman" w:hAnsi="Times New Roman"/>
          <w:spacing w:val="-5"/>
          <w:sz w:val="24"/>
          <w:szCs w:val="24"/>
        </w:rPr>
        <w:t xml:space="preserve"> </w:t>
      </w:r>
      <w:r w:rsidRPr="000B3F86">
        <w:rPr>
          <w:rFonts w:ascii="Times New Roman" w:hAnsi="Times New Roman"/>
          <w:sz w:val="24"/>
          <w:szCs w:val="24"/>
        </w:rPr>
        <w:t>связанных</w:t>
      </w:r>
      <w:r w:rsidRPr="000B3F86">
        <w:rPr>
          <w:rFonts w:ascii="Times New Roman" w:hAnsi="Times New Roman"/>
          <w:spacing w:val="-4"/>
          <w:sz w:val="24"/>
          <w:szCs w:val="24"/>
        </w:rPr>
        <w:t xml:space="preserve"> </w:t>
      </w:r>
      <w:r w:rsidRPr="000B3F86">
        <w:rPr>
          <w:rFonts w:ascii="Times New Roman" w:hAnsi="Times New Roman"/>
          <w:sz w:val="24"/>
          <w:szCs w:val="24"/>
        </w:rPr>
        <w:t>с</w:t>
      </w:r>
      <w:r w:rsidRPr="000B3F86">
        <w:rPr>
          <w:rFonts w:ascii="Times New Roman" w:hAnsi="Times New Roman"/>
          <w:spacing w:val="1"/>
          <w:sz w:val="24"/>
          <w:szCs w:val="24"/>
        </w:rPr>
        <w:t xml:space="preserve"> </w:t>
      </w:r>
      <w:r w:rsidRPr="000B3F86">
        <w:rPr>
          <w:rFonts w:ascii="Times New Roman" w:hAnsi="Times New Roman"/>
          <w:sz w:val="24"/>
          <w:szCs w:val="24"/>
        </w:rPr>
        <w:t>обеспечением</w:t>
      </w:r>
      <w:r w:rsidRPr="000B3F86">
        <w:rPr>
          <w:rFonts w:ascii="Times New Roman" w:hAnsi="Times New Roman"/>
          <w:spacing w:val="2"/>
          <w:sz w:val="24"/>
          <w:szCs w:val="24"/>
        </w:rPr>
        <w:t xml:space="preserve"> </w:t>
      </w:r>
      <w:r w:rsidRPr="000B3F86">
        <w:rPr>
          <w:rFonts w:ascii="Times New Roman" w:hAnsi="Times New Roman"/>
          <w:sz w:val="24"/>
          <w:szCs w:val="24"/>
        </w:rPr>
        <w:t>проведения торгов</w:t>
      </w:r>
      <w:r w:rsidRPr="000B3F86">
        <w:rPr>
          <w:rFonts w:ascii="Times New Roman" w:hAnsi="Times New Roman"/>
          <w:spacing w:val="-1"/>
          <w:sz w:val="24"/>
          <w:szCs w:val="24"/>
        </w:rPr>
        <w:t xml:space="preserve"> </w:t>
      </w:r>
      <w:r w:rsidRPr="000B3F86">
        <w:rPr>
          <w:rFonts w:ascii="Times New Roman" w:hAnsi="Times New Roman"/>
          <w:sz w:val="24"/>
          <w:szCs w:val="24"/>
        </w:rPr>
        <w:t>функций.</w:t>
      </w:r>
    </w:p>
    <w:p w14:paraId="54E14BCF" w14:textId="77777777" w:rsidR="000B3F86" w:rsidRPr="000B3F86" w:rsidRDefault="000B3F86" w:rsidP="000B3F86">
      <w:pPr>
        <w:pStyle w:val="a5"/>
        <w:widowControl w:val="0"/>
        <w:numPr>
          <w:ilvl w:val="1"/>
          <w:numId w:val="12"/>
        </w:numPr>
        <w:tabs>
          <w:tab w:val="left" w:pos="1522"/>
        </w:tabs>
        <w:autoSpaceDE w:val="0"/>
        <w:autoSpaceDN w:val="0"/>
        <w:spacing w:after="0" w:line="240" w:lineRule="auto"/>
        <w:ind w:left="0" w:right="228" w:firstLine="710"/>
        <w:jc w:val="both"/>
        <w:rPr>
          <w:rFonts w:ascii="Times New Roman" w:hAnsi="Times New Roman"/>
          <w:sz w:val="24"/>
          <w:szCs w:val="24"/>
        </w:rPr>
      </w:pP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процессе</w:t>
      </w:r>
      <w:r w:rsidRPr="000B3F86">
        <w:rPr>
          <w:rFonts w:ascii="Times New Roman" w:hAnsi="Times New Roman"/>
          <w:spacing w:val="1"/>
          <w:sz w:val="24"/>
          <w:szCs w:val="24"/>
        </w:rPr>
        <w:t xml:space="preserve"> </w:t>
      </w:r>
      <w:r w:rsidRPr="000B3F86">
        <w:rPr>
          <w:rFonts w:ascii="Times New Roman" w:hAnsi="Times New Roman"/>
          <w:sz w:val="24"/>
          <w:szCs w:val="24"/>
        </w:rPr>
        <w:t>проведения</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1"/>
          <w:sz w:val="24"/>
          <w:szCs w:val="24"/>
        </w:rPr>
        <w:t xml:space="preserve"> </w:t>
      </w:r>
      <w:r w:rsidRPr="000B3F86">
        <w:rPr>
          <w:rFonts w:ascii="Times New Roman" w:hAnsi="Times New Roman"/>
          <w:sz w:val="24"/>
          <w:szCs w:val="24"/>
        </w:rPr>
        <w:t>Комиссия</w:t>
      </w:r>
      <w:r w:rsidRPr="000B3F86">
        <w:rPr>
          <w:rFonts w:ascii="Times New Roman" w:hAnsi="Times New Roman"/>
          <w:spacing w:val="1"/>
          <w:sz w:val="24"/>
          <w:szCs w:val="24"/>
        </w:rPr>
        <w:t xml:space="preserve"> </w:t>
      </w:r>
      <w:r w:rsidRPr="000B3F86">
        <w:rPr>
          <w:rFonts w:ascii="Times New Roman" w:hAnsi="Times New Roman"/>
          <w:sz w:val="24"/>
          <w:szCs w:val="24"/>
        </w:rPr>
        <w:t>взаимодействует</w:t>
      </w:r>
      <w:r w:rsidRPr="000B3F86">
        <w:rPr>
          <w:rFonts w:ascii="Times New Roman" w:hAnsi="Times New Roman"/>
          <w:spacing w:val="1"/>
          <w:sz w:val="24"/>
          <w:szCs w:val="24"/>
        </w:rPr>
        <w:t xml:space="preserve"> </w:t>
      </w:r>
      <w:r w:rsidRPr="000B3F86">
        <w:rPr>
          <w:rFonts w:ascii="Times New Roman" w:hAnsi="Times New Roman"/>
          <w:sz w:val="24"/>
          <w:szCs w:val="24"/>
        </w:rPr>
        <w:t>с</w:t>
      </w:r>
      <w:r w:rsidRPr="000B3F86">
        <w:rPr>
          <w:rFonts w:ascii="Times New Roman" w:hAnsi="Times New Roman"/>
          <w:spacing w:val="1"/>
          <w:sz w:val="24"/>
          <w:szCs w:val="24"/>
        </w:rPr>
        <w:t xml:space="preserve"> </w:t>
      </w:r>
      <w:r w:rsidRPr="000B3F86">
        <w:rPr>
          <w:rFonts w:ascii="Times New Roman" w:hAnsi="Times New Roman"/>
          <w:sz w:val="24"/>
          <w:szCs w:val="24"/>
        </w:rPr>
        <w:t>Организатором</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1"/>
          <w:sz w:val="24"/>
          <w:szCs w:val="24"/>
        </w:rPr>
        <w:t xml:space="preserve"> </w:t>
      </w:r>
      <w:r w:rsidRPr="000B3F86">
        <w:rPr>
          <w:rFonts w:ascii="Times New Roman" w:hAnsi="Times New Roman"/>
          <w:sz w:val="24"/>
          <w:szCs w:val="24"/>
        </w:rPr>
        <w:t>(Специализированной</w:t>
      </w:r>
      <w:r w:rsidRPr="000B3F86">
        <w:rPr>
          <w:rFonts w:ascii="Times New Roman" w:hAnsi="Times New Roman"/>
          <w:spacing w:val="1"/>
          <w:sz w:val="24"/>
          <w:szCs w:val="24"/>
        </w:rPr>
        <w:t xml:space="preserve"> </w:t>
      </w:r>
      <w:r w:rsidRPr="000B3F86">
        <w:rPr>
          <w:rFonts w:ascii="Times New Roman" w:hAnsi="Times New Roman"/>
          <w:sz w:val="24"/>
          <w:szCs w:val="24"/>
        </w:rPr>
        <w:t>организацией,</w:t>
      </w:r>
      <w:r w:rsidRPr="000B3F86">
        <w:rPr>
          <w:rFonts w:ascii="Times New Roman" w:hAnsi="Times New Roman"/>
          <w:spacing w:val="1"/>
          <w:sz w:val="24"/>
          <w:szCs w:val="24"/>
        </w:rPr>
        <w:t xml:space="preserve"> </w:t>
      </w:r>
      <w:r w:rsidRPr="000B3F86">
        <w:rPr>
          <w:rFonts w:ascii="Times New Roman" w:hAnsi="Times New Roman"/>
          <w:sz w:val="24"/>
          <w:szCs w:val="24"/>
        </w:rPr>
        <w:t>аукционистом),</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2"/>
          <w:sz w:val="24"/>
          <w:szCs w:val="24"/>
        </w:rPr>
        <w:t xml:space="preserve"> </w:t>
      </w:r>
      <w:r w:rsidRPr="000B3F86">
        <w:rPr>
          <w:rFonts w:ascii="Times New Roman" w:hAnsi="Times New Roman"/>
          <w:sz w:val="24"/>
          <w:szCs w:val="24"/>
        </w:rPr>
        <w:t>порядке,</w:t>
      </w:r>
      <w:r w:rsidRPr="000B3F86">
        <w:rPr>
          <w:rFonts w:ascii="Times New Roman" w:hAnsi="Times New Roman"/>
          <w:spacing w:val="1"/>
          <w:sz w:val="24"/>
          <w:szCs w:val="24"/>
        </w:rPr>
        <w:t xml:space="preserve"> </w:t>
      </w:r>
      <w:r w:rsidRPr="000B3F86">
        <w:rPr>
          <w:rFonts w:ascii="Times New Roman" w:hAnsi="Times New Roman"/>
          <w:sz w:val="24"/>
          <w:szCs w:val="24"/>
        </w:rPr>
        <w:t>установленном</w:t>
      </w:r>
      <w:r w:rsidRPr="000B3F86">
        <w:rPr>
          <w:rFonts w:ascii="Times New Roman" w:hAnsi="Times New Roman"/>
          <w:spacing w:val="1"/>
          <w:sz w:val="24"/>
          <w:szCs w:val="24"/>
        </w:rPr>
        <w:t xml:space="preserve"> </w:t>
      </w:r>
      <w:r w:rsidRPr="000B3F86">
        <w:rPr>
          <w:rFonts w:ascii="Times New Roman" w:hAnsi="Times New Roman"/>
          <w:sz w:val="24"/>
          <w:szCs w:val="24"/>
        </w:rPr>
        <w:t>настоящим Регламентом.</w:t>
      </w:r>
    </w:p>
    <w:p w14:paraId="622632CB" w14:textId="77777777" w:rsidR="000B3F86" w:rsidRPr="000B3F86" w:rsidRDefault="000B3F86" w:rsidP="000B3F86">
      <w:pPr>
        <w:pStyle w:val="a5"/>
        <w:widowControl w:val="0"/>
        <w:tabs>
          <w:tab w:val="left" w:pos="1522"/>
        </w:tabs>
        <w:autoSpaceDE w:val="0"/>
        <w:autoSpaceDN w:val="0"/>
        <w:spacing w:after="0" w:line="240" w:lineRule="auto"/>
        <w:ind w:left="929" w:right="228"/>
        <w:jc w:val="both"/>
        <w:rPr>
          <w:rFonts w:ascii="Times New Roman" w:hAnsi="Times New Roman"/>
          <w:sz w:val="24"/>
          <w:szCs w:val="24"/>
        </w:rPr>
      </w:pPr>
    </w:p>
    <w:p w14:paraId="6E77737B" w14:textId="77777777" w:rsidR="000B3F86" w:rsidRPr="000B3F86" w:rsidRDefault="000B3F86" w:rsidP="000B3F86">
      <w:pPr>
        <w:pStyle w:val="10"/>
        <w:keepNext w:val="0"/>
        <w:widowControl w:val="0"/>
        <w:numPr>
          <w:ilvl w:val="1"/>
          <w:numId w:val="11"/>
        </w:numPr>
        <w:tabs>
          <w:tab w:val="left" w:pos="142"/>
        </w:tabs>
        <w:autoSpaceDE w:val="0"/>
        <w:autoSpaceDN w:val="0"/>
        <w:spacing w:before="1" w:after="0"/>
        <w:ind w:left="0" w:firstLine="0"/>
        <w:jc w:val="center"/>
        <w:rPr>
          <w:sz w:val="24"/>
          <w:szCs w:val="24"/>
        </w:rPr>
      </w:pPr>
      <w:r w:rsidRPr="000B3F86">
        <w:rPr>
          <w:sz w:val="24"/>
          <w:szCs w:val="24"/>
        </w:rPr>
        <w:t>Правовое регулирование</w:t>
      </w:r>
    </w:p>
    <w:p w14:paraId="77961870" w14:textId="77777777" w:rsidR="000B3F86" w:rsidRPr="000B3F86" w:rsidRDefault="000B3F86" w:rsidP="000B3F86">
      <w:pPr>
        <w:pStyle w:val="a9"/>
        <w:spacing w:before="11"/>
        <w:rPr>
          <w:b/>
          <w:sz w:val="24"/>
          <w:szCs w:val="24"/>
        </w:rPr>
      </w:pPr>
    </w:p>
    <w:p w14:paraId="54346A1C" w14:textId="77777777" w:rsidR="000B3F86" w:rsidRPr="000B3F86" w:rsidRDefault="000B3F86" w:rsidP="000B3F86">
      <w:pPr>
        <w:pStyle w:val="a9"/>
        <w:spacing w:before="81"/>
        <w:ind w:firstLine="709"/>
        <w:jc w:val="both"/>
        <w:rPr>
          <w:rFonts w:eastAsia="Calibri"/>
          <w:sz w:val="24"/>
          <w:szCs w:val="24"/>
          <w:lang w:val="ru-RU"/>
        </w:rPr>
      </w:pPr>
      <w:r w:rsidRPr="000B3F86">
        <w:rPr>
          <w:rFonts w:eastAsia="Calibri"/>
          <w:sz w:val="24"/>
          <w:szCs w:val="24"/>
          <w:lang w:val="ru-RU"/>
        </w:rPr>
        <w:t>2.1. Комиссия в своей деятельности руководствуется Гражданским кодексом Российской Федерации, иными федеральными законами, нормативными правовыми актами Российской Федерации и настоящим Регламентом.</w:t>
      </w:r>
    </w:p>
    <w:p w14:paraId="79D7A3E3" w14:textId="77777777" w:rsidR="000B3F86" w:rsidRPr="000B3F86" w:rsidRDefault="000B3F86" w:rsidP="000B3F86">
      <w:pPr>
        <w:pStyle w:val="a9"/>
        <w:ind w:right="219" w:firstLine="709"/>
        <w:jc w:val="both"/>
        <w:rPr>
          <w:rFonts w:eastAsia="Calibri"/>
          <w:sz w:val="24"/>
          <w:szCs w:val="24"/>
          <w:lang w:val="ru-RU"/>
        </w:rPr>
      </w:pPr>
    </w:p>
    <w:p w14:paraId="60B734FF" w14:textId="77777777" w:rsidR="000B3F86" w:rsidRPr="000B3F86" w:rsidRDefault="000B3F86" w:rsidP="000B3F86">
      <w:pPr>
        <w:pStyle w:val="10"/>
        <w:keepNext w:val="0"/>
        <w:widowControl w:val="0"/>
        <w:numPr>
          <w:ilvl w:val="1"/>
          <w:numId w:val="11"/>
        </w:numPr>
        <w:tabs>
          <w:tab w:val="left" w:pos="1560"/>
          <w:tab w:val="left" w:pos="2694"/>
          <w:tab w:val="left" w:pos="2835"/>
          <w:tab w:val="left" w:pos="2977"/>
          <w:tab w:val="left" w:pos="3119"/>
          <w:tab w:val="left" w:pos="3261"/>
        </w:tabs>
        <w:autoSpaceDE w:val="0"/>
        <w:autoSpaceDN w:val="0"/>
        <w:spacing w:before="1" w:after="0"/>
        <w:ind w:left="0" w:firstLine="0"/>
        <w:jc w:val="center"/>
        <w:rPr>
          <w:sz w:val="24"/>
          <w:szCs w:val="24"/>
        </w:rPr>
      </w:pPr>
      <w:r w:rsidRPr="000B3F86">
        <w:rPr>
          <w:sz w:val="24"/>
          <w:szCs w:val="24"/>
        </w:rPr>
        <w:t>Цели и задачи Комиссии</w:t>
      </w:r>
    </w:p>
    <w:p w14:paraId="6F790C73" w14:textId="77777777" w:rsidR="000B3F86" w:rsidRPr="000B3F86" w:rsidRDefault="000B3F86" w:rsidP="000B3F86">
      <w:pPr>
        <w:pStyle w:val="a9"/>
        <w:spacing w:before="11"/>
        <w:rPr>
          <w:b/>
          <w:sz w:val="24"/>
          <w:szCs w:val="24"/>
        </w:rPr>
      </w:pPr>
    </w:p>
    <w:p w14:paraId="11DF949C" w14:textId="77777777" w:rsidR="000B3F86" w:rsidRPr="000B3F86" w:rsidRDefault="000B3F86" w:rsidP="000B3F86">
      <w:pPr>
        <w:pStyle w:val="a5"/>
        <w:widowControl w:val="0"/>
        <w:numPr>
          <w:ilvl w:val="1"/>
          <w:numId w:val="13"/>
        </w:numPr>
        <w:tabs>
          <w:tab w:val="left" w:pos="1430"/>
        </w:tabs>
        <w:autoSpaceDE w:val="0"/>
        <w:autoSpaceDN w:val="0"/>
        <w:spacing w:after="0" w:line="240" w:lineRule="auto"/>
        <w:ind w:right="230" w:firstLine="710"/>
        <w:jc w:val="both"/>
        <w:rPr>
          <w:rFonts w:ascii="Times New Roman" w:hAnsi="Times New Roman"/>
          <w:sz w:val="24"/>
          <w:szCs w:val="24"/>
        </w:rPr>
      </w:pPr>
      <w:r w:rsidRPr="000B3F86">
        <w:rPr>
          <w:rFonts w:ascii="Times New Roman" w:hAnsi="Times New Roman"/>
          <w:sz w:val="24"/>
          <w:szCs w:val="24"/>
        </w:rPr>
        <w:t>Комиссия создается в целях осуществления рассмотрения заявок на участие в аукционе и отбора участников аукциона, ведения протокола рассмотрения заявок на участие в аукционе, протокола аукциона, протокола об отказе от заключения договора, протокола об отстранении заявителя или участника аукциона от участия в аукционе.</w:t>
      </w:r>
    </w:p>
    <w:p w14:paraId="4954EFD3" w14:textId="77777777" w:rsidR="000B3F86" w:rsidRPr="000B3F86" w:rsidRDefault="000B3F86" w:rsidP="000B3F86">
      <w:pPr>
        <w:pStyle w:val="a5"/>
        <w:widowControl w:val="0"/>
        <w:numPr>
          <w:ilvl w:val="1"/>
          <w:numId w:val="13"/>
        </w:numPr>
        <w:tabs>
          <w:tab w:val="left" w:pos="1411"/>
        </w:tabs>
        <w:autoSpaceDE w:val="0"/>
        <w:autoSpaceDN w:val="0"/>
        <w:spacing w:after="0" w:line="240" w:lineRule="auto"/>
        <w:ind w:right="226" w:firstLine="710"/>
        <w:jc w:val="both"/>
        <w:rPr>
          <w:rFonts w:ascii="Times New Roman" w:hAnsi="Times New Roman"/>
          <w:sz w:val="24"/>
          <w:szCs w:val="24"/>
        </w:rPr>
      </w:pPr>
      <w:r w:rsidRPr="000B3F86">
        <w:rPr>
          <w:rFonts w:ascii="Times New Roman" w:hAnsi="Times New Roman"/>
          <w:sz w:val="24"/>
          <w:szCs w:val="24"/>
        </w:rPr>
        <w:t>Исходя из целей деятельности Комиссии, определенных в пункте 3.1 настоящего Регламента, в задачи Комиссии входит:</w:t>
      </w:r>
    </w:p>
    <w:p w14:paraId="5A81529C" w14:textId="77777777" w:rsidR="000B3F86" w:rsidRPr="000B3F86" w:rsidRDefault="000B3F86" w:rsidP="000B3F86">
      <w:pPr>
        <w:pStyle w:val="a5"/>
        <w:widowControl w:val="0"/>
        <w:numPr>
          <w:ilvl w:val="1"/>
          <w:numId w:val="14"/>
        </w:numPr>
        <w:tabs>
          <w:tab w:val="left" w:pos="1243"/>
        </w:tabs>
        <w:autoSpaceDE w:val="0"/>
        <w:autoSpaceDN w:val="0"/>
        <w:spacing w:after="0" w:line="240" w:lineRule="auto"/>
        <w:ind w:right="234" w:firstLine="710"/>
        <w:jc w:val="both"/>
        <w:rPr>
          <w:rFonts w:ascii="Times New Roman" w:hAnsi="Times New Roman"/>
          <w:sz w:val="24"/>
          <w:szCs w:val="24"/>
        </w:rPr>
      </w:pPr>
      <w:r w:rsidRPr="000B3F86">
        <w:rPr>
          <w:rFonts w:ascii="Times New Roman" w:hAnsi="Times New Roman"/>
          <w:sz w:val="24"/>
          <w:szCs w:val="24"/>
        </w:rPr>
        <w:t>обеспечение объективности рассмотрения заявок на участие в аукционе;</w:t>
      </w:r>
    </w:p>
    <w:p w14:paraId="2E4B0629" w14:textId="77777777" w:rsidR="000B3F86" w:rsidRPr="000B3F86" w:rsidRDefault="000B3F86" w:rsidP="000B3F86">
      <w:pPr>
        <w:pStyle w:val="a5"/>
        <w:widowControl w:val="0"/>
        <w:numPr>
          <w:ilvl w:val="1"/>
          <w:numId w:val="14"/>
        </w:numPr>
        <w:tabs>
          <w:tab w:val="left" w:pos="1118"/>
        </w:tabs>
        <w:autoSpaceDE w:val="0"/>
        <w:autoSpaceDN w:val="0"/>
        <w:spacing w:after="0" w:line="240" w:lineRule="auto"/>
        <w:ind w:right="236" w:firstLine="710"/>
        <w:jc w:val="both"/>
        <w:rPr>
          <w:rFonts w:ascii="Times New Roman" w:hAnsi="Times New Roman"/>
          <w:sz w:val="24"/>
          <w:szCs w:val="24"/>
        </w:rPr>
      </w:pPr>
      <w:r w:rsidRPr="000B3F86">
        <w:rPr>
          <w:rFonts w:ascii="Times New Roman" w:hAnsi="Times New Roman"/>
          <w:sz w:val="24"/>
          <w:szCs w:val="24"/>
        </w:rPr>
        <w:t>соблюдение принципов публичности, прозрачности, конкурентности, равных условий и недискриминации при размещении заказов путем проведения торгов в форме аукциона;</w:t>
      </w:r>
    </w:p>
    <w:p w14:paraId="0F38246B" w14:textId="77777777" w:rsidR="000B3F86" w:rsidRPr="000B3F86" w:rsidRDefault="000B3F86" w:rsidP="000B3F86">
      <w:pPr>
        <w:pStyle w:val="a5"/>
        <w:widowControl w:val="0"/>
        <w:numPr>
          <w:ilvl w:val="1"/>
          <w:numId w:val="14"/>
        </w:numPr>
        <w:tabs>
          <w:tab w:val="left" w:pos="1286"/>
        </w:tabs>
        <w:autoSpaceDE w:val="0"/>
        <w:autoSpaceDN w:val="0"/>
        <w:spacing w:after="0" w:line="242" w:lineRule="auto"/>
        <w:ind w:right="227" w:firstLine="710"/>
        <w:jc w:val="both"/>
        <w:rPr>
          <w:rFonts w:ascii="Times New Roman" w:hAnsi="Times New Roman"/>
          <w:sz w:val="24"/>
          <w:szCs w:val="24"/>
        </w:rPr>
      </w:pPr>
      <w:r w:rsidRPr="000B3F86">
        <w:rPr>
          <w:rFonts w:ascii="Times New Roman" w:hAnsi="Times New Roman"/>
          <w:sz w:val="24"/>
          <w:szCs w:val="24"/>
        </w:rPr>
        <w:t>устранение возможностей злоупотребления и коррупции при проведении торгов в форме аукциона.</w:t>
      </w:r>
    </w:p>
    <w:p w14:paraId="77D9E852" w14:textId="77777777" w:rsidR="000B3F86" w:rsidRPr="000B3F86" w:rsidRDefault="000B3F86" w:rsidP="000B3F86">
      <w:pPr>
        <w:pStyle w:val="a5"/>
        <w:widowControl w:val="0"/>
        <w:tabs>
          <w:tab w:val="left" w:pos="1286"/>
        </w:tabs>
        <w:autoSpaceDE w:val="0"/>
        <w:autoSpaceDN w:val="0"/>
        <w:spacing w:after="0" w:line="242" w:lineRule="auto"/>
        <w:ind w:left="929" w:right="227"/>
        <w:jc w:val="both"/>
        <w:rPr>
          <w:rFonts w:ascii="Times New Roman" w:hAnsi="Times New Roman"/>
          <w:sz w:val="24"/>
          <w:szCs w:val="24"/>
        </w:rPr>
      </w:pPr>
    </w:p>
    <w:p w14:paraId="7DB28E9E" w14:textId="77777777" w:rsidR="000B3F86" w:rsidRPr="000B3F86" w:rsidRDefault="000B3F86" w:rsidP="000B3F86">
      <w:pPr>
        <w:pStyle w:val="a5"/>
        <w:widowControl w:val="0"/>
        <w:tabs>
          <w:tab w:val="left" w:pos="1286"/>
        </w:tabs>
        <w:autoSpaceDE w:val="0"/>
        <w:autoSpaceDN w:val="0"/>
        <w:spacing w:after="0" w:line="242" w:lineRule="auto"/>
        <w:ind w:left="929" w:right="227"/>
        <w:jc w:val="both"/>
        <w:rPr>
          <w:rFonts w:ascii="Times New Roman" w:hAnsi="Times New Roman"/>
          <w:sz w:val="24"/>
          <w:szCs w:val="24"/>
        </w:rPr>
      </w:pPr>
    </w:p>
    <w:p w14:paraId="461634EA" w14:textId="77777777" w:rsidR="000B3F86" w:rsidRPr="000B3F86" w:rsidRDefault="000B3F86" w:rsidP="000B3F86">
      <w:pPr>
        <w:pStyle w:val="10"/>
        <w:keepNext w:val="0"/>
        <w:widowControl w:val="0"/>
        <w:numPr>
          <w:ilvl w:val="1"/>
          <w:numId w:val="11"/>
        </w:numPr>
        <w:autoSpaceDE w:val="0"/>
        <w:autoSpaceDN w:val="0"/>
        <w:spacing w:before="1" w:after="0"/>
        <w:ind w:left="0" w:firstLine="0"/>
        <w:jc w:val="center"/>
        <w:rPr>
          <w:sz w:val="24"/>
          <w:szCs w:val="24"/>
        </w:rPr>
      </w:pPr>
      <w:r w:rsidRPr="000B3F86">
        <w:rPr>
          <w:sz w:val="24"/>
          <w:szCs w:val="24"/>
        </w:rPr>
        <w:t>Порядок формирования Комиссии</w:t>
      </w:r>
    </w:p>
    <w:p w14:paraId="5CF8D60A" w14:textId="77777777" w:rsidR="000B3F86" w:rsidRPr="000B3F86" w:rsidRDefault="000B3F86" w:rsidP="000B3F86">
      <w:pPr>
        <w:pStyle w:val="a9"/>
        <w:spacing w:before="6"/>
        <w:rPr>
          <w:b/>
          <w:sz w:val="24"/>
          <w:szCs w:val="24"/>
        </w:rPr>
      </w:pPr>
    </w:p>
    <w:p w14:paraId="51382016" w14:textId="77777777" w:rsidR="000B3F86" w:rsidRPr="000B3F86" w:rsidRDefault="000B3F86" w:rsidP="000B3F86">
      <w:pPr>
        <w:pStyle w:val="a5"/>
        <w:widowControl w:val="0"/>
        <w:numPr>
          <w:ilvl w:val="1"/>
          <w:numId w:val="15"/>
        </w:numPr>
        <w:tabs>
          <w:tab w:val="left" w:pos="1666"/>
        </w:tabs>
        <w:autoSpaceDE w:val="0"/>
        <w:autoSpaceDN w:val="0"/>
        <w:spacing w:after="0" w:line="240" w:lineRule="auto"/>
        <w:ind w:right="225" w:firstLine="710"/>
        <w:jc w:val="both"/>
        <w:rPr>
          <w:rFonts w:ascii="Times New Roman" w:hAnsi="Times New Roman"/>
          <w:sz w:val="24"/>
          <w:szCs w:val="24"/>
        </w:rPr>
      </w:pPr>
      <w:r w:rsidRPr="000B3F86">
        <w:rPr>
          <w:rFonts w:ascii="Times New Roman" w:hAnsi="Times New Roman"/>
          <w:sz w:val="24"/>
          <w:szCs w:val="24"/>
        </w:rPr>
        <w:t>Комиссия</w:t>
      </w:r>
      <w:r w:rsidRPr="000B3F86">
        <w:rPr>
          <w:rFonts w:ascii="Times New Roman" w:hAnsi="Times New Roman"/>
          <w:spacing w:val="1"/>
          <w:sz w:val="24"/>
          <w:szCs w:val="24"/>
        </w:rPr>
        <w:t xml:space="preserve"> </w:t>
      </w:r>
      <w:r w:rsidRPr="000B3F86">
        <w:rPr>
          <w:rFonts w:ascii="Times New Roman" w:hAnsi="Times New Roman"/>
          <w:sz w:val="24"/>
          <w:szCs w:val="24"/>
        </w:rPr>
        <w:t>является</w:t>
      </w:r>
      <w:r w:rsidRPr="000B3F86">
        <w:rPr>
          <w:rFonts w:ascii="Times New Roman" w:hAnsi="Times New Roman"/>
          <w:spacing w:val="1"/>
          <w:sz w:val="24"/>
          <w:szCs w:val="24"/>
        </w:rPr>
        <w:t xml:space="preserve"> </w:t>
      </w:r>
      <w:r w:rsidRPr="000B3F86">
        <w:rPr>
          <w:rFonts w:ascii="Times New Roman" w:hAnsi="Times New Roman"/>
          <w:sz w:val="24"/>
          <w:szCs w:val="24"/>
        </w:rPr>
        <w:t>коллегиальным</w:t>
      </w:r>
      <w:r w:rsidRPr="000B3F86">
        <w:rPr>
          <w:rFonts w:ascii="Times New Roman" w:hAnsi="Times New Roman"/>
          <w:spacing w:val="1"/>
          <w:sz w:val="24"/>
          <w:szCs w:val="24"/>
        </w:rPr>
        <w:t xml:space="preserve"> </w:t>
      </w:r>
      <w:r w:rsidRPr="000B3F86">
        <w:rPr>
          <w:rFonts w:ascii="Times New Roman" w:hAnsi="Times New Roman"/>
          <w:sz w:val="24"/>
          <w:szCs w:val="24"/>
        </w:rPr>
        <w:t>органом,</w:t>
      </w:r>
      <w:r w:rsidRPr="000B3F86">
        <w:rPr>
          <w:rFonts w:ascii="Times New Roman" w:hAnsi="Times New Roman"/>
          <w:spacing w:val="1"/>
          <w:sz w:val="24"/>
          <w:szCs w:val="24"/>
        </w:rPr>
        <w:t xml:space="preserve"> </w:t>
      </w:r>
      <w:r w:rsidRPr="000B3F86">
        <w:rPr>
          <w:rFonts w:ascii="Times New Roman" w:hAnsi="Times New Roman"/>
          <w:sz w:val="24"/>
          <w:szCs w:val="24"/>
        </w:rPr>
        <w:t>создаваемым</w:t>
      </w:r>
      <w:r w:rsidRPr="000B3F86">
        <w:rPr>
          <w:rFonts w:ascii="Times New Roman" w:hAnsi="Times New Roman"/>
          <w:spacing w:val="1"/>
          <w:sz w:val="24"/>
          <w:szCs w:val="24"/>
        </w:rPr>
        <w:t xml:space="preserve"> </w:t>
      </w:r>
      <w:r w:rsidRPr="000B3F86">
        <w:rPr>
          <w:rFonts w:ascii="Times New Roman" w:hAnsi="Times New Roman"/>
          <w:sz w:val="24"/>
          <w:szCs w:val="24"/>
        </w:rPr>
        <w:t>Организатором аукциона на временной</w:t>
      </w:r>
      <w:r w:rsidRPr="000B3F86">
        <w:rPr>
          <w:rFonts w:ascii="Times New Roman" w:hAnsi="Times New Roman"/>
          <w:spacing w:val="3"/>
          <w:sz w:val="24"/>
          <w:szCs w:val="24"/>
        </w:rPr>
        <w:t xml:space="preserve"> </w:t>
      </w:r>
      <w:r w:rsidRPr="000B3F86">
        <w:rPr>
          <w:rFonts w:ascii="Times New Roman" w:hAnsi="Times New Roman"/>
          <w:sz w:val="24"/>
          <w:szCs w:val="24"/>
        </w:rPr>
        <w:t>или</w:t>
      </w:r>
      <w:r w:rsidRPr="000B3F86">
        <w:rPr>
          <w:rFonts w:ascii="Times New Roman" w:hAnsi="Times New Roman"/>
          <w:spacing w:val="-1"/>
          <w:sz w:val="24"/>
          <w:szCs w:val="24"/>
        </w:rPr>
        <w:t xml:space="preserve"> </w:t>
      </w:r>
      <w:r w:rsidRPr="000B3F86">
        <w:rPr>
          <w:rFonts w:ascii="Times New Roman" w:hAnsi="Times New Roman"/>
          <w:sz w:val="24"/>
          <w:szCs w:val="24"/>
        </w:rPr>
        <w:t>постоянной</w:t>
      </w:r>
      <w:r w:rsidRPr="000B3F86">
        <w:rPr>
          <w:rFonts w:ascii="Times New Roman" w:hAnsi="Times New Roman"/>
          <w:spacing w:val="-1"/>
          <w:sz w:val="24"/>
          <w:szCs w:val="24"/>
        </w:rPr>
        <w:t xml:space="preserve"> </w:t>
      </w:r>
      <w:r w:rsidRPr="000B3F86">
        <w:rPr>
          <w:rFonts w:ascii="Times New Roman" w:hAnsi="Times New Roman"/>
          <w:sz w:val="24"/>
          <w:szCs w:val="24"/>
        </w:rPr>
        <w:t>основе.</w:t>
      </w:r>
    </w:p>
    <w:p w14:paraId="7133DFC1" w14:textId="77777777" w:rsidR="000B3F86" w:rsidRPr="000B3F86" w:rsidRDefault="000B3F86" w:rsidP="000B3F86">
      <w:pPr>
        <w:pStyle w:val="a5"/>
        <w:widowControl w:val="0"/>
        <w:numPr>
          <w:ilvl w:val="1"/>
          <w:numId w:val="15"/>
        </w:numPr>
        <w:tabs>
          <w:tab w:val="left" w:pos="1421"/>
        </w:tabs>
        <w:autoSpaceDE w:val="0"/>
        <w:autoSpaceDN w:val="0"/>
        <w:spacing w:after="0" w:line="240" w:lineRule="auto"/>
        <w:ind w:right="220" w:firstLine="710"/>
        <w:jc w:val="both"/>
        <w:rPr>
          <w:rFonts w:ascii="Times New Roman" w:hAnsi="Times New Roman"/>
          <w:sz w:val="24"/>
          <w:szCs w:val="24"/>
        </w:rPr>
      </w:pPr>
      <w:r w:rsidRPr="000B3F86">
        <w:rPr>
          <w:rFonts w:ascii="Times New Roman" w:hAnsi="Times New Roman"/>
          <w:sz w:val="24"/>
          <w:szCs w:val="24"/>
        </w:rPr>
        <w:t>Решение</w:t>
      </w:r>
      <w:r w:rsidRPr="000B3F86">
        <w:rPr>
          <w:rFonts w:ascii="Times New Roman" w:hAnsi="Times New Roman"/>
          <w:spacing w:val="-13"/>
          <w:sz w:val="24"/>
          <w:szCs w:val="24"/>
        </w:rPr>
        <w:t xml:space="preserve"> </w:t>
      </w:r>
      <w:r w:rsidRPr="000B3F86">
        <w:rPr>
          <w:rFonts w:ascii="Times New Roman" w:hAnsi="Times New Roman"/>
          <w:sz w:val="24"/>
          <w:szCs w:val="24"/>
        </w:rPr>
        <w:t>о</w:t>
      </w:r>
      <w:r w:rsidRPr="000B3F86">
        <w:rPr>
          <w:rFonts w:ascii="Times New Roman" w:hAnsi="Times New Roman"/>
          <w:spacing w:val="-9"/>
          <w:sz w:val="24"/>
          <w:szCs w:val="24"/>
        </w:rPr>
        <w:t xml:space="preserve"> </w:t>
      </w:r>
      <w:r w:rsidRPr="000B3F86">
        <w:rPr>
          <w:rFonts w:ascii="Times New Roman" w:hAnsi="Times New Roman"/>
          <w:sz w:val="24"/>
          <w:szCs w:val="24"/>
        </w:rPr>
        <w:t>создании</w:t>
      </w:r>
      <w:r w:rsidRPr="000B3F86">
        <w:rPr>
          <w:rFonts w:ascii="Times New Roman" w:hAnsi="Times New Roman"/>
          <w:spacing w:val="-9"/>
          <w:sz w:val="24"/>
          <w:szCs w:val="24"/>
        </w:rPr>
        <w:t xml:space="preserve"> </w:t>
      </w:r>
      <w:r w:rsidRPr="000B3F86">
        <w:rPr>
          <w:rFonts w:ascii="Times New Roman" w:hAnsi="Times New Roman"/>
          <w:sz w:val="24"/>
          <w:szCs w:val="24"/>
        </w:rPr>
        <w:t>Комиссии,</w:t>
      </w:r>
      <w:r w:rsidRPr="000B3F86">
        <w:rPr>
          <w:rFonts w:ascii="Times New Roman" w:hAnsi="Times New Roman"/>
          <w:spacing w:val="-12"/>
          <w:sz w:val="24"/>
          <w:szCs w:val="24"/>
        </w:rPr>
        <w:t xml:space="preserve"> </w:t>
      </w:r>
      <w:r w:rsidRPr="000B3F86">
        <w:rPr>
          <w:rFonts w:ascii="Times New Roman" w:hAnsi="Times New Roman"/>
          <w:sz w:val="24"/>
          <w:szCs w:val="24"/>
        </w:rPr>
        <w:t>ее</w:t>
      </w:r>
      <w:r w:rsidRPr="000B3F86">
        <w:rPr>
          <w:rFonts w:ascii="Times New Roman" w:hAnsi="Times New Roman"/>
          <w:spacing w:val="-10"/>
          <w:sz w:val="24"/>
          <w:szCs w:val="24"/>
        </w:rPr>
        <w:t xml:space="preserve"> </w:t>
      </w:r>
      <w:r w:rsidRPr="000B3F86">
        <w:rPr>
          <w:rFonts w:ascii="Times New Roman" w:hAnsi="Times New Roman"/>
          <w:sz w:val="24"/>
          <w:szCs w:val="24"/>
        </w:rPr>
        <w:t>персональный</w:t>
      </w:r>
      <w:r w:rsidRPr="000B3F86">
        <w:rPr>
          <w:rFonts w:ascii="Times New Roman" w:hAnsi="Times New Roman"/>
          <w:spacing w:val="-9"/>
          <w:sz w:val="24"/>
          <w:szCs w:val="24"/>
        </w:rPr>
        <w:t xml:space="preserve"> </w:t>
      </w:r>
      <w:r w:rsidRPr="000B3F86">
        <w:rPr>
          <w:rFonts w:ascii="Times New Roman" w:hAnsi="Times New Roman"/>
          <w:sz w:val="24"/>
          <w:szCs w:val="24"/>
        </w:rPr>
        <w:t>состав,</w:t>
      </w:r>
      <w:r w:rsidRPr="000B3F86">
        <w:rPr>
          <w:rFonts w:ascii="Times New Roman" w:hAnsi="Times New Roman"/>
          <w:spacing w:val="-8"/>
          <w:sz w:val="24"/>
          <w:szCs w:val="24"/>
        </w:rPr>
        <w:t xml:space="preserve"> </w:t>
      </w:r>
      <w:r w:rsidRPr="000B3F86">
        <w:rPr>
          <w:rFonts w:ascii="Times New Roman" w:hAnsi="Times New Roman"/>
          <w:sz w:val="24"/>
          <w:szCs w:val="24"/>
        </w:rPr>
        <w:t>в</w:t>
      </w:r>
      <w:r w:rsidRPr="000B3F86">
        <w:rPr>
          <w:rFonts w:ascii="Times New Roman" w:hAnsi="Times New Roman"/>
          <w:spacing w:val="-11"/>
          <w:sz w:val="24"/>
          <w:szCs w:val="24"/>
        </w:rPr>
        <w:t xml:space="preserve"> </w:t>
      </w:r>
      <w:r w:rsidRPr="000B3F86">
        <w:rPr>
          <w:rFonts w:ascii="Times New Roman" w:hAnsi="Times New Roman"/>
          <w:sz w:val="24"/>
          <w:szCs w:val="24"/>
        </w:rPr>
        <w:t>том</w:t>
      </w:r>
      <w:r w:rsidRPr="000B3F86">
        <w:rPr>
          <w:rFonts w:ascii="Times New Roman" w:hAnsi="Times New Roman"/>
          <w:spacing w:val="-9"/>
          <w:sz w:val="24"/>
          <w:szCs w:val="24"/>
        </w:rPr>
        <w:t xml:space="preserve"> </w:t>
      </w:r>
      <w:r w:rsidRPr="000B3F86">
        <w:rPr>
          <w:rFonts w:ascii="Times New Roman" w:hAnsi="Times New Roman"/>
          <w:sz w:val="24"/>
          <w:szCs w:val="24"/>
        </w:rPr>
        <w:t>числе</w:t>
      </w:r>
      <w:r w:rsidRPr="000B3F86">
        <w:rPr>
          <w:rFonts w:ascii="Times New Roman" w:hAnsi="Times New Roman"/>
          <w:spacing w:val="-67"/>
          <w:sz w:val="24"/>
          <w:szCs w:val="24"/>
        </w:rPr>
        <w:t xml:space="preserve"> </w:t>
      </w:r>
      <w:r w:rsidRPr="000B3F86">
        <w:rPr>
          <w:rFonts w:ascii="Times New Roman" w:hAnsi="Times New Roman"/>
          <w:sz w:val="24"/>
          <w:szCs w:val="24"/>
        </w:rPr>
        <w:t>назначение председателя (далее - председатель), заместителя председателя</w:t>
      </w:r>
      <w:r w:rsidRPr="000B3F86">
        <w:rPr>
          <w:rFonts w:ascii="Times New Roman" w:hAnsi="Times New Roman"/>
          <w:spacing w:val="1"/>
          <w:sz w:val="24"/>
          <w:szCs w:val="24"/>
        </w:rPr>
        <w:t xml:space="preserve"> </w:t>
      </w:r>
      <w:r w:rsidRPr="000B3F86">
        <w:rPr>
          <w:rFonts w:ascii="Times New Roman" w:hAnsi="Times New Roman"/>
          <w:sz w:val="24"/>
          <w:szCs w:val="24"/>
        </w:rPr>
        <w:t>(далее</w:t>
      </w:r>
      <w:r w:rsidRPr="000B3F86">
        <w:rPr>
          <w:rFonts w:ascii="Times New Roman" w:hAnsi="Times New Roman"/>
          <w:spacing w:val="1"/>
          <w:sz w:val="24"/>
          <w:szCs w:val="24"/>
        </w:rPr>
        <w:t xml:space="preserve"> </w:t>
      </w:r>
      <w:r w:rsidRPr="000B3F86">
        <w:rPr>
          <w:rFonts w:ascii="Times New Roman" w:hAnsi="Times New Roman"/>
          <w:sz w:val="24"/>
          <w:szCs w:val="24"/>
        </w:rPr>
        <w:t>-</w:t>
      </w:r>
      <w:r w:rsidRPr="000B3F86">
        <w:rPr>
          <w:rFonts w:ascii="Times New Roman" w:hAnsi="Times New Roman"/>
          <w:spacing w:val="1"/>
          <w:sz w:val="24"/>
          <w:szCs w:val="24"/>
        </w:rPr>
        <w:t xml:space="preserve"> </w:t>
      </w:r>
      <w:r w:rsidRPr="000B3F86">
        <w:rPr>
          <w:rFonts w:ascii="Times New Roman" w:hAnsi="Times New Roman"/>
          <w:sz w:val="24"/>
          <w:szCs w:val="24"/>
        </w:rPr>
        <w:t>заместитель</w:t>
      </w:r>
      <w:r w:rsidRPr="000B3F86">
        <w:rPr>
          <w:rFonts w:ascii="Times New Roman" w:hAnsi="Times New Roman"/>
          <w:spacing w:val="1"/>
          <w:sz w:val="24"/>
          <w:szCs w:val="24"/>
        </w:rPr>
        <w:t xml:space="preserve"> </w:t>
      </w:r>
      <w:r w:rsidRPr="000B3F86">
        <w:rPr>
          <w:rFonts w:ascii="Times New Roman" w:hAnsi="Times New Roman"/>
          <w:sz w:val="24"/>
          <w:szCs w:val="24"/>
        </w:rPr>
        <w:t>председателя)</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порядок</w:t>
      </w:r>
      <w:r w:rsidRPr="000B3F86">
        <w:rPr>
          <w:rFonts w:ascii="Times New Roman" w:hAnsi="Times New Roman"/>
          <w:spacing w:val="1"/>
          <w:sz w:val="24"/>
          <w:szCs w:val="24"/>
        </w:rPr>
        <w:t xml:space="preserve"> </w:t>
      </w:r>
      <w:r w:rsidRPr="000B3F86">
        <w:rPr>
          <w:rFonts w:ascii="Times New Roman" w:hAnsi="Times New Roman"/>
          <w:sz w:val="24"/>
          <w:szCs w:val="24"/>
        </w:rPr>
        <w:t>работы</w:t>
      </w:r>
      <w:r w:rsidRPr="000B3F86">
        <w:rPr>
          <w:rFonts w:ascii="Times New Roman" w:hAnsi="Times New Roman"/>
          <w:spacing w:val="1"/>
          <w:sz w:val="24"/>
          <w:szCs w:val="24"/>
        </w:rPr>
        <w:t xml:space="preserve"> </w:t>
      </w:r>
      <w:r w:rsidRPr="000B3F86">
        <w:rPr>
          <w:rFonts w:ascii="Times New Roman" w:hAnsi="Times New Roman"/>
          <w:sz w:val="24"/>
          <w:szCs w:val="24"/>
        </w:rPr>
        <w:t>утверждаются</w:t>
      </w:r>
      <w:r w:rsidRPr="000B3F86">
        <w:rPr>
          <w:rFonts w:ascii="Times New Roman" w:hAnsi="Times New Roman"/>
          <w:spacing w:val="1"/>
          <w:sz w:val="24"/>
          <w:szCs w:val="24"/>
        </w:rPr>
        <w:t xml:space="preserve"> </w:t>
      </w:r>
      <w:r w:rsidRPr="000B3F86">
        <w:rPr>
          <w:rFonts w:ascii="Times New Roman" w:hAnsi="Times New Roman"/>
          <w:sz w:val="24"/>
          <w:szCs w:val="24"/>
        </w:rPr>
        <w:t>приказом АО «МРТИ РАН».</w:t>
      </w:r>
    </w:p>
    <w:p w14:paraId="6E1BE14D" w14:textId="77777777" w:rsidR="000B3F86" w:rsidRPr="000B3F86" w:rsidRDefault="000B3F86" w:rsidP="000B3F86">
      <w:pPr>
        <w:pStyle w:val="a5"/>
        <w:widowControl w:val="0"/>
        <w:numPr>
          <w:ilvl w:val="1"/>
          <w:numId w:val="15"/>
        </w:numPr>
        <w:tabs>
          <w:tab w:val="left" w:pos="1546"/>
        </w:tabs>
        <w:autoSpaceDE w:val="0"/>
        <w:autoSpaceDN w:val="0"/>
        <w:spacing w:after="0" w:line="240" w:lineRule="auto"/>
        <w:ind w:right="216" w:firstLine="710"/>
        <w:jc w:val="both"/>
        <w:rPr>
          <w:rFonts w:ascii="Times New Roman" w:hAnsi="Times New Roman"/>
          <w:sz w:val="24"/>
          <w:szCs w:val="24"/>
        </w:rPr>
      </w:pP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состав</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входят</w:t>
      </w:r>
      <w:r w:rsidRPr="000B3F86">
        <w:rPr>
          <w:rFonts w:ascii="Times New Roman" w:hAnsi="Times New Roman"/>
          <w:spacing w:val="1"/>
          <w:sz w:val="24"/>
          <w:szCs w:val="24"/>
        </w:rPr>
        <w:t xml:space="preserve"> </w:t>
      </w:r>
      <w:r w:rsidRPr="000B3F86">
        <w:rPr>
          <w:rFonts w:ascii="Times New Roman" w:hAnsi="Times New Roman"/>
          <w:sz w:val="24"/>
          <w:szCs w:val="24"/>
        </w:rPr>
        <w:t>не</w:t>
      </w:r>
      <w:r w:rsidRPr="000B3F86">
        <w:rPr>
          <w:rFonts w:ascii="Times New Roman" w:hAnsi="Times New Roman"/>
          <w:spacing w:val="1"/>
          <w:sz w:val="24"/>
          <w:szCs w:val="24"/>
        </w:rPr>
        <w:t xml:space="preserve"> </w:t>
      </w:r>
      <w:r w:rsidRPr="000B3F86">
        <w:rPr>
          <w:rFonts w:ascii="Times New Roman" w:hAnsi="Times New Roman"/>
          <w:sz w:val="24"/>
          <w:szCs w:val="24"/>
        </w:rPr>
        <w:t>менее</w:t>
      </w:r>
      <w:r w:rsidRPr="000B3F86">
        <w:rPr>
          <w:rFonts w:ascii="Times New Roman" w:hAnsi="Times New Roman"/>
          <w:spacing w:val="1"/>
          <w:sz w:val="24"/>
          <w:szCs w:val="24"/>
        </w:rPr>
        <w:t xml:space="preserve"> </w:t>
      </w:r>
      <w:r w:rsidRPr="000B3F86">
        <w:rPr>
          <w:rFonts w:ascii="Times New Roman" w:hAnsi="Times New Roman"/>
          <w:sz w:val="24"/>
          <w:szCs w:val="24"/>
        </w:rPr>
        <w:t>пяти</w:t>
      </w:r>
      <w:r w:rsidRPr="000B3F86">
        <w:rPr>
          <w:rFonts w:ascii="Times New Roman" w:hAnsi="Times New Roman"/>
          <w:spacing w:val="1"/>
          <w:sz w:val="24"/>
          <w:szCs w:val="24"/>
        </w:rPr>
        <w:t xml:space="preserve"> </w:t>
      </w:r>
      <w:r w:rsidRPr="000B3F86">
        <w:rPr>
          <w:rFonts w:ascii="Times New Roman" w:hAnsi="Times New Roman"/>
          <w:sz w:val="24"/>
          <w:szCs w:val="24"/>
        </w:rPr>
        <w:t>человек</w:t>
      </w:r>
      <w:r w:rsidRPr="000B3F86">
        <w:rPr>
          <w:rFonts w:ascii="Times New Roman" w:hAnsi="Times New Roman"/>
          <w:spacing w:val="1"/>
          <w:sz w:val="24"/>
          <w:szCs w:val="24"/>
        </w:rPr>
        <w:t xml:space="preserve"> </w:t>
      </w:r>
      <w:r w:rsidRPr="000B3F86">
        <w:rPr>
          <w:rFonts w:ascii="Times New Roman" w:hAnsi="Times New Roman"/>
          <w:sz w:val="24"/>
          <w:szCs w:val="24"/>
        </w:rPr>
        <w:t>-</w:t>
      </w:r>
      <w:r w:rsidRPr="000B3F86">
        <w:rPr>
          <w:rFonts w:ascii="Times New Roman" w:hAnsi="Times New Roman"/>
          <w:spacing w:val="1"/>
          <w:sz w:val="24"/>
          <w:szCs w:val="24"/>
        </w:rPr>
        <w:t xml:space="preserve"> </w:t>
      </w:r>
      <w:r w:rsidRPr="000B3F86">
        <w:rPr>
          <w:rFonts w:ascii="Times New Roman" w:hAnsi="Times New Roman"/>
          <w:sz w:val="24"/>
          <w:szCs w:val="24"/>
        </w:rPr>
        <w:t>членов</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Председатель</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заместитель</w:t>
      </w:r>
      <w:r w:rsidRPr="000B3F86">
        <w:rPr>
          <w:rFonts w:ascii="Times New Roman" w:hAnsi="Times New Roman"/>
          <w:spacing w:val="1"/>
          <w:sz w:val="24"/>
          <w:szCs w:val="24"/>
        </w:rPr>
        <w:t xml:space="preserve"> </w:t>
      </w:r>
      <w:r w:rsidRPr="000B3F86">
        <w:rPr>
          <w:rFonts w:ascii="Times New Roman" w:hAnsi="Times New Roman"/>
          <w:sz w:val="24"/>
          <w:szCs w:val="24"/>
        </w:rPr>
        <w:t>председателя</w:t>
      </w:r>
      <w:r w:rsidRPr="000B3F86">
        <w:rPr>
          <w:rFonts w:ascii="Times New Roman" w:hAnsi="Times New Roman"/>
          <w:spacing w:val="1"/>
          <w:sz w:val="24"/>
          <w:szCs w:val="24"/>
        </w:rPr>
        <w:t xml:space="preserve"> </w:t>
      </w:r>
      <w:r w:rsidRPr="000B3F86">
        <w:rPr>
          <w:rFonts w:ascii="Times New Roman" w:hAnsi="Times New Roman"/>
          <w:sz w:val="24"/>
          <w:szCs w:val="24"/>
        </w:rPr>
        <w:t>являются</w:t>
      </w:r>
      <w:r w:rsidRPr="000B3F86">
        <w:rPr>
          <w:rFonts w:ascii="Times New Roman" w:hAnsi="Times New Roman"/>
          <w:spacing w:val="1"/>
          <w:sz w:val="24"/>
          <w:szCs w:val="24"/>
        </w:rPr>
        <w:t xml:space="preserve"> </w:t>
      </w:r>
      <w:r w:rsidRPr="000B3F86">
        <w:rPr>
          <w:rFonts w:ascii="Times New Roman" w:hAnsi="Times New Roman"/>
          <w:sz w:val="24"/>
          <w:szCs w:val="24"/>
        </w:rPr>
        <w:t>членами</w:t>
      </w:r>
      <w:r w:rsidRPr="000B3F86">
        <w:rPr>
          <w:rFonts w:ascii="Times New Roman" w:hAnsi="Times New Roman"/>
          <w:spacing w:val="1"/>
          <w:sz w:val="24"/>
          <w:szCs w:val="24"/>
        </w:rPr>
        <w:t xml:space="preserve"> </w:t>
      </w:r>
      <w:r w:rsidRPr="000B3F86">
        <w:rPr>
          <w:rFonts w:ascii="Times New Roman" w:hAnsi="Times New Roman"/>
          <w:sz w:val="24"/>
          <w:szCs w:val="24"/>
        </w:rPr>
        <w:t xml:space="preserve">Комиссии. По решению </w:t>
      </w:r>
      <w:r w:rsidRPr="000B3F86">
        <w:rPr>
          <w:rFonts w:ascii="Times New Roman" w:hAnsi="Times New Roman"/>
          <w:sz w:val="24"/>
          <w:szCs w:val="24"/>
        </w:rPr>
        <w:lastRenderedPageBreak/>
        <w:t>Организатора аукциона в составе Комиссии может</w:t>
      </w:r>
      <w:r w:rsidRPr="000B3F86">
        <w:rPr>
          <w:rFonts w:ascii="Times New Roman" w:hAnsi="Times New Roman"/>
          <w:spacing w:val="1"/>
          <w:sz w:val="24"/>
          <w:szCs w:val="24"/>
        </w:rPr>
        <w:t xml:space="preserve"> </w:t>
      </w:r>
      <w:r w:rsidRPr="000B3F86">
        <w:rPr>
          <w:rFonts w:ascii="Times New Roman" w:hAnsi="Times New Roman"/>
          <w:w w:val="95"/>
          <w:sz w:val="24"/>
          <w:szCs w:val="24"/>
        </w:rPr>
        <w:t>быть также</w:t>
      </w:r>
      <w:r w:rsidRPr="000B3F86">
        <w:rPr>
          <w:rFonts w:ascii="Times New Roman" w:hAnsi="Times New Roman"/>
          <w:spacing w:val="1"/>
          <w:w w:val="95"/>
          <w:sz w:val="24"/>
          <w:szCs w:val="24"/>
        </w:rPr>
        <w:t xml:space="preserve"> </w:t>
      </w:r>
      <w:r w:rsidRPr="000B3F86">
        <w:rPr>
          <w:rFonts w:ascii="Times New Roman" w:hAnsi="Times New Roman"/>
          <w:w w:val="95"/>
          <w:sz w:val="24"/>
          <w:szCs w:val="24"/>
        </w:rPr>
        <w:t>утверждена</w:t>
      </w:r>
      <w:r w:rsidRPr="000B3F86">
        <w:rPr>
          <w:rFonts w:ascii="Times New Roman" w:hAnsi="Times New Roman"/>
          <w:spacing w:val="1"/>
          <w:w w:val="95"/>
          <w:sz w:val="24"/>
          <w:szCs w:val="24"/>
        </w:rPr>
        <w:t xml:space="preserve"> </w:t>
      </w:r>
      <w:r w:rsidRPr="000B3F86">
        <w:rPr>
          <w:rFonts w:ascii="Times New Roman" w:hAnsi="Times New Roman"/>
          <w:w w:val="95"/>
          <w:sz w:val="24"/>
          <w:szCs w:val="24"/>
        </w:rPr>
        <w:t>должность секретаря</w:t>
      </w:r>
      <w:r w:rsidRPr="000B3F86">
        <w:rPr>
          <w:rFonts w:ascii="Times New Roman" w:hAnsi="Times New Roman"/>
          <w:spacing w:val="1"/>
          <w:w w:val="95"/>
          <w:sz w:val="24"/>
          <w:szCs w:val="24"/>
        </w:rPr>
        <w:t xml:space="preserve"> </w:t>
      </w:r>
      <w:r w:rsidRPr="000B3F86">
        <w:rPr>
          <w:rFonts w:ascii="Times New Roman" w:hAnsi="Times New Roman"/>
          <w:w w:val="95"/>
          <w:sz w:val="24"/>
          <w:szCs w:val="24"/>
        </w:rPr>
        <w:t>Комиссии.</w:t>
      </w:r>
      <w:r w:rsidRPr="000B3F86">
        <w:rPr>
          <w:rFonts w:ascii="Times New Roman" w:hAnsi="Times New Roman"/>
          <w:spacing w:val="63"/>
          <w:sz w:val="24"/>
          <w:szCs w:val="24"/>
        </w:rPr>
        <w:t xml:space="preserve"> </w:t>
      </w:r>
      <w:r w:rsidRPr="000B3F86">
        <w:rPr>
          <w:rFonts w:ascii="Times New Roman" w:hAnsi="Times New Roman"/>
          <w:w w:val="95"/>
          <w:sz w:val="24"/>
          <w:szCs w:val="24"/>
        </w:rPr>
        <w:t>Если такая</w:t>
      </w:r>
      <w:r w:rsidRPr="000B3F86">
        <w:rPr>
          <w:rFonts w:ascii="Times New Roman" w:hAnsi="Times New Roman"/>
          <w:spacing w:val="63"/>
          <w:sz w:val="24"/>
          <w:szCs w:val="24"/>
        </w:rPr>
        <w:t xml:space="preserve"> </w:t>
      </w:r>
      <w:r w:rsidRPr="000B3F86">
        <w:rPr>
          <w:rFonts w:ascii="Times New Roman" w:hAnsi="Times New Roman"/>
          <w:w w:val="95"/>
          <w:sz w:val="24"/>
          <w:szCs w:val="24"/>
        </w:rPr>
        <w:t>должность</w:t>
      </w:r>
      <w:r w:rsidRPr="000B3F86">
        <w:rPr>
          <w:rFonts w:ascii="Times New Roman" w:hAnsi="Times New Roman"/>
          <w:spacing w:val="-64"/>
          <w:w w:val="95"/>
          <w:sz w:val="24"/>
          <w:szCs w:val="24"/>
        </w:rPr>
        <w:t xml:space="preserve"> </w:t>
      </w:r>
      <w:r w:rsidRPr="000B3F86">
        <w:rPr>
          <w:rFonts w:ascii="Times New Roman" w:hAnsi="Times New Roman"/>
          <w:sz w:val="24"/>
          <w:szCs w:val="24"/>
        </w:rPr>
        <w:t>не</w:t>
      </w:r>
      <w:r w:rsidRPr="000B3F86">
        <w:rPr>
          <w:rFonts w:ascii="Times New Roman" w:hAnsi="Times New Roman"/>
          <w:spacing w:val="1"/>
          <w:sz w:val="24"/>
          <w:szCs w:val="24"/>
        </w:rPr>
        <w:t xml:space="preserve"> </w:t>
      </w:r>
      <w:r w:rsidRPr="000B3F86">
        <w:rPr>
          <w:rFonts w:ascii="Times New Roman" w:hAnsi="Times New Roman"/>
          <w:sz w:val="24"/>
          <w:szCs w:val="24"/>
        </w:rPr>
        <w:t>предусматривается,</w:t>
      </w:r>
      <w:r w:rsidRPr="000B3F86">
        <w:rPr>
          <w:rFonts w:ascii="Times New Roman" w:hAnsi="Times New Roman"/>
          <w:spacing w:val="1"/>
          <w:sz w:val="24"/>
          <w:szCs w:val="24"/>
        </w:rPr>
        <w:t xml:space="preserve"> </w:t>
      </w:r>
      <w:r w:rsidRPr="000B3F86">
        <w:rPr>
          <w:rFonts w:ascii="Times New Roman" w:hAnsi="Times New Roman"/>
          <w:sz w:val="24"/>
          <w:szCs w:val="24"/>
        </w:rPr>
        <w:t>то</w:t>
      </w:r>
      <w:r w:rsidRPr="000B3F86">
        <w:rPr>
          <w:rFonts w:ascii="Times New Roman" w:hAnsi="Times New Roman"/>
          <w:spacing w:val="1"/>
          <w:sz w:val="24"/>
          <w:szCs w:val="24"/>
        </w:rPr>
        <w:t xml:space="preserve"> </w:t>
      </w:r>
      <w:r w:rsidRPr="000B3F86">
        <w:rPr>
          <w:rFonts w:ascii="Times New Roman" w:hAnsi="Times New Roman"/>
          <w:sz w:val="24"/>
          <w:szCs w:val="24"/>
        </w:rPr>
        <w:t>функции</w:t>
      </w:r>
      <w:r w:rsidRPr="000B3F86">
        <w:rPr>
          <w:rFonts w:ascii="Times New Roman" w:hAnsi="Times New Roman"/>
          <w:spacing w:val="1"/>
          <w:sz w:val="24"/>
          <w:szCs w:val="24"/>
        </w:rPr>
        <w:t xml:space="preserve"> </w:t>
      </w:r>
      <w:r w:rsidRPr="000B3F86">
        <w:rPr>
          <w:rFonts w:ascii="Times New Roman" w:hAnsi="Times New Roman"/>
          <w:sz w:val="24"/>
          <w:szCs w:val="24"/>
        </w:rPr>
        <w:t>секретаря</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соответствие</w:t>
      </w:r>
      <w:r w:rsidRPr="000B3F86">
        <w:rPr>
          <w:rFonts w:ascii="Times New Roman" w:hAnsi="Times New Roman"/>
          <w:spacing w:val="1"/>
          <w:sz w:val="24"/>
          <w:szCs w:val="24"/>
        </w:rPr>
        <w:t xml:space="preserve"> </w:t>
      </w:r>
      <w:r w:rsidRPr="000B3F86">
        <w:rPr>
          <w:rFonts w:ascii="Times New Roman" w:hAnsi="Times New Roman"/>
          <w:sz w:val="24"/>
          <w:szCs w:val="24"/>
        </w:rPr>
        <w:t>с</w:t>
      </w:r>
      <w:r w:rsidRPr="000B3F86">
        <w:rPr>
          <w:rFonts w:ascii="Times New Roman" w:hAnsi="Times New Roman"/>
          <w:spacing w:val="1"/>
          <w:sz w:val="24"/>
          <w:szCs w:val="24"/>
        </w:rPr>
        <w:t xml:space="preserve"> </w:t>
      </w:r>
      <w:r w:rsidRPr="000B3F86">
        <w:rPr>
          <w:rFonts w:ascii="Times New Roman" w:hAnsi="Times New Roman"/>
          <w:sz w:val="24"/>
          <w:szCs w:val="24"/>
        </w:rPr>
        <w:t>настоящим Регламентом, выполняет любой член Комиссии, уполномоченный</w:t>
      </w:r>
      <w:r w:rsidRPr="000B3F86">
        <w:rPr>
          <w:rFonts w:ascii="Times New Roman" w:hAnsi="Times New Roman"/>
          <w:spacing w:val="-67"/>
          <w:sz w:val="24"/>
          <w:szCs w:val="24"/>
        </w:rPr>
        <w:t xml:space="preserve"> </w:t>
      </w:r>
      <w:r w:rsidRPr="000B3F86">
        <w:rPr>
          <w:rFonts w:ascii="Times New Roman" w:hAnsi="Times New Roman"/>
          <w:sz w:val="24"/>
          <w:szCs w:val="24"/>
        </w:rPr>
        <w:t>на выполнение таких функций Председателем (заместителем председателя, в</w:t>
      </w:r>
      <w:r w:rsidRPr="000B3F86">
        <w:rPr>
          <w:rFonts w:ascii="Times New Roman" w:hAnsi="Times New Roman"/>
          <w:spacing w:val="1"/>
          <w:sz w:val="24"/>
          <w:szCs w:val="24"/>
        </w:rPr>
        <w:t xml:space="preserve"> </w:t>
      </w:r>
      <w:r w:rsidRPr="000B3F86">
        <w:rPr>
          <w:rFonts w:ascii="Times New Roman" w:hAnsi="Times New Roman"/>
          <w:sz w:val="24"/>
          <w:szCs w:val="24"/>
        </w:rPr>
        <w:t>отсутствии</w:t>
      </w:r>
      <w:r w:rsidRPr="000B3F86">
        <w:rPr>
          <w:rFonts w:ascii="Times New Roman" w:hAnsi="Times New Roman"/>
          <w:spacing w:val="1"/>
          <w:sz w:val="24"/>
          <w:szCs w:val="24"/>
        </w:rPr>
        <w:t xml:space="preserve"> </w:t>
      </w:r>
      <w:r w:rsidRPr="000B3F86">
        <w:rPr>
          <w:rFonts w:ascii="Times New Roman" w:hAnsi="Times New Roman"/>
          <w:sz w:val="24"/>
          <w:szCs w:val="24"/>
        </w:rPr>
        <w:t>председателя).</w:t>
      </w:r>
      <w:r w:rsidRPr="000B3F86">
        <w:rPr>
          <w:rFonts w:ascii="Times New Roman" w:hAnsi="Times New Roman"/>
          <w:spacing w:val="1"/>
          <w:sz w:val="24"/>
          <w:szCs w:val="24"/>
        </w:rPr>
        <w:t xml:space="preserve"> А</w:t>
      </w:r>
      <w:r w:rsidRPr="000B3F86">
        <w:rPr>
          <w:rFonts w:ascii="Times New Roman" w:hAnsi="Times New Roman"/>
          <w:sz w:val="24"/>
          <w:szCs w:val="24"/>
        </w:rPr>
        <w:t>укционист назначается приказом АО «МРТИ РАН».</w:t>
      </w:r>
    </w:p>
    <w:p w14:paraId="3E9F4048" w14:textId="77777777" w:rsidR="000B3F86" w:rsidRPr="000B3F86" w:rsidRDefault="000B3F86" w:rsidP="000B3F86">
      <w:pPr>
        <w:pStyle w:val="a5"/>
        <w:widowControl w:val="0"/>
        <w:numPr>
          <w:ilvl w:val="1"/>
          <w:numId w:val="15"/>
        </w:numPr>
        <w:tabs>
          <w:tab w:val="left" w:pos="1570"/>
        </w:tabs>
        <w:autoSpaceDE w:val="0"/>
        <w:autoSpaceDN w:val="0"/>
        <w:spacing w:after="0" w:line="240" w:lineRule="auto"/>
        <w:ind w:right="221" w:firstLine="710"/>
        <w:jc w:val="both"/>
        <w:rPr>
          <w:rFonts w:ascii="Times New Roman" w:hAnsi="Times New Roman"/>
          <w:sz w:val="24"/>
          <w:szCs w:val="24"/>
        </w:rPr>
      </w:pPr>
      <w:r w:rsidRPr="000B3F86">
        <w:rPr>
          <w:rFonts w:ascii="Times New Roman" w:hAnsi="Times New Roman"/>
          <w:sz w:val="24"/>
          <w:szCs w:val="24"/>
        </w:rPr>
        <w:t>Комиссия</w:t>
      </w:r>
      <w:r w:rsidRPr="000B3F86">
        <w:rPr>
          <w:rFonts w:ascii="Times New Roman" w:hAnsi="Times New Roman"/>
          <w:spacing w:val="1"/>
          <w:sz w:val="24"/>
          <w:szCs w:val="24"/>
        </w:rPr>
        <w:t xml:space="preserve"> </w:t>
      </w:r>
      <w:r w:rsidRPr="000B3F86">
        <w:rPr>
          <w:rFonts w:ascii="Times New Roman" w:hAnsi="Times New Roman"/>
          <w:sz w:val="24"/>
          <w:szCs w:val="24"/>
        </w:rPr>
        <w:t>правомочна</w:t>
      </w:r>
      <w:r w:rsidRPr="000B3F86">
        <w:rPr>
          <w:rFonts w:ascii="Times New Roman" w:hAnsi="Times New Roman"/>
          <w:spacing w:val="1"/>
          <w:sz w:val="24"/>
          <w:szCs w:val="24"/>
        </w:rPr>
        <w:t xml:space="preserve"> </w:t>
      </w:r>
      <w:r w:rsidRPr="000B3F86">
        <w:rPr>
          <w:rFonts w:ascii="Times New Roman" w:hAnsi="Times New Roman"/>
          <w:sz w:val="24"/>
          <w:szCs w:val="24"/>
        </w:rPr>
        <w:t>осуществлять</w:t>
      </w:r>
      <w:r w:rsidRPr="000B3F86">
        <w:rPr>
          <w:rFonts w:ascii="Times New Roman" w:hAnsi="Times New Roman"/>
          <w:spacing w:val="1"/>
          <w:sz w:val="24"/>
          <w:szCs w:val="24"/>
        </w:rPr>
        <w:t xml:space="preserve"> </w:t>
      </w:r>
      <w:r w:rsidRPr="000B3F86">
        <w:rPr>
          <w:rFonts w:ascii="Times New Roman" w:hAnsi="Times New Roman"/>
          <w:sz w:val="24"/>
          <w:szCs w:val="24"/>
        </w:rPr>
        <w:t>свои</w:t>
      </w:r>
      <w:r w:rsidRPr="000B3F86">
        <w:rPr>
          <w:rFonts w:ascii="Times New Roman" w:hAnsi="Times New Roman"/>
          <w:spacing w:val="1"/>
          <w:sz w:val="24"/>
          <w:szCs w:val="24"/>
        </w:rPr>
        <w:t xml:space="preserve"> </w:t>
      </w:r>
      <w:r w:rsidRPr="000B3F86">
        <w:rPr>
          <w:rFonts w:ascii="Times New Roman" w:hAnsi="Times New Roman"/>
          <w:sz w:val="24"/>
          <w:szCs w:val="24"/>
        </w:rPr>
        <w:t>функции,</w:t>
      </w:r>
      <w:r w:rsidRPr="000B3F86">
        <w:rPr>
          <w:rFonts w:ascii="Times New Roman" w:hAnsi="Times New Roman"/>
          <w:spacing w:val="1"/>
          <w:sz w:val="24"/>
          <w:szCs w:val="24"/>
        </w:rPr>
        <w:t xml:space="preserve"> </w:t>
      </w:r>
      <w:r w:rsidRPr="000B3F86">
        <w:rPr>
          <w:rFonts w:ascii="Times New Roman" w:hAnsi="Times New Roman"/>
          <w:sz w:val="24"/>
          <w:szCs w:val="24"/>
        </w:rPr>
        <w:t>если</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67"/>
          <w:sz w:val="24"/>
          <w:szCs w:val="24"/>
        </w:rPr>
        <w:t xml:space="preserve"> </w:t>
      </w:r>
      <w:r w:rsidRPr="000B3F86">
        <w:rPr>
          <w:rFonts w:ascii="Times New Roman" w:hAnsi="Times New Roman"/>
          <w:sz w:val="24"/>
          <w:szCs w:val="24"/>
        </w:rPr>
        <w:t>заседании Комиссии присутствует не менее пятидесяти процентов общего</w:t>
      </w:r>
      <w:r w:rsidRPr="000B3F86">
        <w:rPr>
          <w:rFonts w:ascii="Times New Roman" w:hAnsi="Times New Roman"/>
          <w:spacing w:val="1"/>
          <w:sz w:val="24"/>
          <w:szCs w:val="24"/>
        </w:rPr>
        <w:t xml:space="preserve"> </w:t>
      </w:r>
      <w:r w:rsidRPr="000B3F86">
        <w:rPr>
          <w:rFonts w:ascii="Times New Roman" w:hAnsi="Times New Roman"/>
          <w:sz w:val="24"/>
          <w:szCs w:val="24"/>
        </w:rPr>
        <w:t>числа ее членов. Члены Комиссии должны быть уведомлены о месте, дате и</w:t>
      </w:r>
      <w:r w:rsidRPr="000B3F86">
        <w:rPr>
          <w:rFonts w:ascii="Times New Roman" w:hAnsi="Times New Roman"/>
          <w:spacing w:val="1"/>
          <w:sz w:val="24"/>
          <w:szCs w:val="24"/>
        </w:rPr>
        <w:t xml:space="preserve"> </w:t>
      </w:r>
      <w:r w:rsidRPr="000B3F86">
        <w:rPr>
          <w:rFonts w:ascii="Times New Roman" w:hAnsi="Times New Roman"/>
          <w:sz w:val="24"/>
          <w:szCs w:val="24"/>
        </w:rPr>
        <w:t>времени проведения заседания Комиссии. Члены Комиссии лично участвуют</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заседаниях</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подписывают</w:t>
      </w:r>
      <w:r w:rsidRPr="000B3F86">
        <w:rPr>
          <w:rFonts w:ascii="Times New Roman" w:hAnsi="Times New Roman"/>
          <w:spacing w:val="1"/>
          <w:sz w:val="24"/>
          <w:szCs w:val="24"/>
        </w:rPr>
        <w:t xml:space="preserve"> </w:t>
      </w:r>
      <w:r w:rsidRPr="000B3F86">
        <w:rPr>
          <w:rFonts w:ascii="Times New Roman" w:hAnsi="Times New Roman"/>
          <w:sz w:val="24"/>
          <w:szCs w:val="24"/>
        </w:rPr>
        <w:t>протоколы</w:t>
      </w:r>
      <w:r w:rsidRPr="000B3F86">
        <w:rPr>
          <w:rFonts w:ascii="Times New Roman" w:hAnsi="Times New Roman"/>
          <w:spacing w:val="1"/>
          <w:sz w:val="24"/>
          <w:szCs w:val="24"/>
        </w:rPr>
        <w:t xml:space="preserve"> </w:t>
      </w:r>
      <w:r w:rsidRPr="000B3F86">
        <w:rPr>
          <w:rFonts w:ascii="Times New Roman" w:hAnsi="Times New Roman"/>
          <w:sz w:val="24"/>
          <w:szCs w:val="24"/>
        </w:rPr>
        <w:t>заседаний</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Решения</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принимаются</w:t>
      </w:r>
      <w:r w:rsidRPr="000B3F86">
        <w:rPr>
          <w:rFonts w:ascii="Times New Roman" w:hAnsi="Times New Roman"/>
          <w:spacing w:val="1"/>
          <w:sz w:val="24"/>
          <w:szCs w:val="24"/>
        </w:rPr>
        <w:t xml:space="preserve"> </w:t>
      </w:r>
      <w:r w:rsidRPr="000B3F86">
        <w:rPr>
          <w:rFonts w:ascii="Times New Roman" w:hAnsi="Times New Roman"/>
          <w:sz w:val="24"/>
          <w:szCs w:val="24"/>
        </w:rPr>
        <w:t>открытым</w:t>
      </w:r>
      <w:r w:rsidRPr="000B3F86">
        <w:rPr>
          <w:rFonts w:ascii="Times New Roman" w:hAnsi="Times New Roman"/>
          <w:spacing w:val="1"/>
          <w:sz w:val="24"/>
          <w:szCs w:val="24"/>
        </w:rPr>
        <w:t xml:space="preserve"> </w:t>
      </w:r>
      <w:r w:rsidRPr="000B3F86">
        <w:rPr>
          <w:rFonts w:ascii="Times New Roman" w:hAnsi="Times New Roman"/>
          <w:sz w:val="24"/>
          <w:szCs w:val="24"/>
        </w:rPr>
        <w:t>голосованием</w:t>
      </w:r>
      <w:r w:rsidRPr="000B3F86">
        <w:rPr>
          <w:rFonts w:ascii="Times New Roman" w:hAnsi="Times New Roman"/>
          <w:spacing w:val="1"/>
          <w:sz w:val="24"/>
          <w:szCs w:val="24"/>
        </w:rPr>
        <w:t xml:space="preserve"> </w:t>
      </w:r>
      <w:r w:rsidRPr="000B3F86">
        <w:rPr>
          <w:rFonts w:ascii="Times New Roman" w:hAnsi="Times New Roman"/>
          <w:sz w:val="24"/>
          <w:szCs w:val="24"/>
        </w:rPr>
        <w:t>простым</w:t>
      </w:r>
      <w:r w:rsidRPr="000B3F86">
        <w:rPr>
          <w:rFonts w:ascii="Times New Roman" w:hAnsi="Times New Roman"/>
          <w:spacing w:val="1"/>
          <w:sz w:val="24"/>
          <w:szCs w:val="24"/>
        </w:rPr>
        <w:t xml:space="preserve"> </w:t>
      </w:r>
      <w:r w:rsidRPr="000B3F86">
        <w:rPr>
          <w:rFonts w:ascii="Times New Roman" w:hAnsi="Times New Roman"/>
          <w:sz w:val="24"/>
          <w:szCs w:val="24"/>
        </w:rPr>
        <w:t>большинством</w:t>
      </w:r>
      <w:r w:rsidRPr="000B3F86">
        <w:rPr>
          <w:rFonts w:ascii="Times New Roman" w:hAnsi="Times New Roman"/>
          <w:spacing w:val="1"/>
          <w:sz w:val="24"/>
          <w:szCs w:val="24"/>
        </w:rPr>
        <w:t xml:space="preserve"> </w:t>
      </w:r>
      <w:r w:rsidRPr="000B3F86">
        <w:rPr>
          <w:rFonts w:ascii="Times New Roman" w:hAnsi="Times New Roman"/>
          <w:sz w:val="24"/>
          <w:szCs w:val="24"/>
        </w:rPr>
        <w:t>голосов</w:t>
      </w:r>
      <w:r w:rsidRPr="000B3F86">
        <w:rPr>
          <w:rFonts w:ascii="Times New Roman" w:hAnsi="Times New Roman"/>
          <w:spacing w:val="1"/>
          <w:sz w:val="24"/>
          <w:szCs w:val="24"/>
        </w:rPr>
        <w:t xml:space="preserve"> </w:t>
      </w:r>
      <w:r w:rsidRPr="000B3F86">
        <w:rPr>
          <w:rFonts w:ascii="Times New Roman" w:hAnsi="Times New Roman"/>
          <w:sz w:val="24"/>
          <w:szCs w:val="24"/>
        </w:rPr>
        <w:t>членов</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присутствующих</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заседании.</w:t>
      </w:r>
      <w:r w:rsidRPr="000B3F86">
        <w:rPr>
          <w:rFonts w:ascii="Times New Roman" w:hAnsi="Times New Roman"/>
          <w:spacing w:val="1"/>
          <w:sz w:val="24"/>
          <w:szCs w:val="24"/>
        </w:rPr>
        <w:t xml:space="preserve"> </w:t>
      </w:r>
      <w:r w:rsidRPr="000B3F86">
        <w:rPr>
          <w:rFonts w:ascii="Times New Roman" w:hAnsi="Times New Roman"/>
          <w:sz w:val="24"/>
          <w:szCs w:val="24"/>
        </w:rPr>
        <w:t>Каждый</w:t>
      </w:r>
      <w:r w:rsidRPr="000B3F86">
        <w:rPr>
          <w:rFonts w:ascii="Times New Roman" w:hAnsi="Times New Roman"/>
          <w:spacing w:val="1"/>
          <w:sz w:val="24"/>
          <w:szCs w:val="24"/>
        </w:rPr>
        <w:t xml:space="preserve"> </w:t>
      </w:r>
      <w:r w:rsidRPr="000B3F86">
        <w:rPr>
          <w:rFonts w:ascii="Times New Roman" w:hAnsi="Times New Roman"/>
          <w:sz w:val="24"/>
          <w:szCs w:val="24"/>
        </w:rPr>
        <w:t>член</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2"/>
          <w:sz w:val="24"/>
          <w:szCs w:val="24"/>
        </w:rPr>
        <w:t xml:space="preserve"> </w:t>
      </w:r>
      <w:r w:rsidRPr="000B3F86">
        <w:rPr>
          <w:rFonts w:ascii="Times New Roman" w:hAnsi="Times New Roman"/>
          <w:sz w:val="24"/>
          <w:szCs w:val="24"/>
        </w:rPr>
        <w:t>имеет один</w:t>
      </w:r>
      <w:r w:rsidRPr="000B3F86">
        <w:rPr>
          <w:rFonts w:ascii="Times New Roman" w:hAnsi="Times New Roman"/>
          <w:spacing w:val="1"/>
          <w:sz w:val="24"/>
          <w:szCs w:val="24"/>
        </w:rPr>
        <w:t xml:space="preserve"> </w:t>
      </w:r>
      <w:r w:rsidRPr="000B3F86">
        <w:rPr>
          <w:rFonts w:ascii="Times New Roman" w:hAnsi="Times New Roman"/>
          <w:sz w:val="24"/>
          <w:szCs w:val="24"/>
        </w:rPr>
        <w:t>голос.</w:t>
      </w:r>
    </w:p>
    <w:p w14:paraId="7E71E6FD" w14:textId="77777777" w:rsidR="000B3F86" w:rsidRPr="000B3F86" w:rsidRDefault="000B3F86" w:rsidP="000B3F86">
      <w:pPr>
        <w:pStyle w:val="a5"/>
        <w:widowControl w:val="0"/>
        <w:numPr>
          <w:ilvl w:val="1"/>
          <w:numId w:val="15"/>
        </w:numPr>
        <w:tabs>
          <w:tab w:val="left" w:pos="1440"/>
        </w:tabs>
        <w:autoSpaceDE w:val="0"/>
        <w:autoSpaceDN w:val="0"/>
        <w:spacing w:before="81" w:after="0" w:line="240" w:lineRule="auto"/>
        <w:ind w:right="230" w:firstLine="710"/>
        <w:jc w:val="both"/>
        <w:rPr>
          <w:rFonts w:ascii="Times New Roman" w:hAnsi="Times New Roman"/>
          <w:sz w:val="24"/>
          <w:szCs w:val="24"/>
        </w:rPr>
      </w:pPr>
      <w:r w:rsidRPr="000B3F86">
        <w:rPr>
          <w:rFonts w:ascii="Times New Roman" w:hAnsi="Times New Roman"/>
          <w:sz w:val="24"/>
          <w:szCs w:val="24"/>
        </w:rPr>
        <w:t>Членами Комиссии не могут быть лица, лично заинтересованные в</w:t>
      </w:r>
      <w:r w:rsidRPr="000B3F86">
        <w:rPr>
          <w:rFonts w:ascii="Times New Roman" w:hAnsi="Times New Roman"/>
          <w:spacing w:val="1"/>
          <w:sz w:val="24"/>
          <w:szCs w:val="24"/>
        </w:rPr>
        <w:t xml:space="preserve"> </w:t>
      </w:r>
      <w:r w:rsidRPr="000B3F86">
        <w:rPr>
          <w:rFonts w:ascii="Times New Roman" w:hAnsi="Times New Roman"/>
          <w:sz w:val="24"/>
          <w:szCs w:val="24"/>
        </w:rPr>
        <w:t>результатах аукциона (в том числе физические лица, подавшие заявки на</w:t>
      </w:r>
      <w:r w:rsidRPr="000B3F86">
        <w:rPr>
          <w:rFonts w:ascii="Times New Roman" w:hAnsi="Times New Roman"/>
          <w:spacing w:val="1"/>
          <w:sz w:val="24"/>
          <w:szCs w:val="24"/>
        </w:rPr>
        <w:t xml:space="preserve"> </w:t>
      </w:r>
      <w:r w:rsidRPr="000B3F86">
        <w:rPr>
          <w:rFonts w:ascii="Times New Roman" w:hAnsi="Times New Roman"/>
          <w:sz w:val="24"/>
          <w:szCs w:val="24"/>
        </w:rPr>
        <w:t>участие</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аукционе</w:t>
      </w:r>
      <w:r w:rsidRPr="000B3F86">
        <w:rPr>
          <w:rFonts w:ascii="Times New Roman" w:hAnsi="Times New Roman"/>
          <w:spacing w:val="1"/>
          <w:sz w:val="24"/>
          <w:szCs w:val="24"/>
        </w:rPr>
        <w:t xml:space="preserve"> </w:t>
      </w:r>
      <w:r w:rsidRPr="000B3F86">
        <w:rPr>
          <w:rFonts w:ascii="Times New Roman" w:hAnsi="Times New Roman"/>
          <w:sz w:val="24"/>
          <w:szCs w:val="24"/>
        </w:rPr>
        <w:t>либо</w:t>
      </w:r>
      <w:r w:rsidRPr="000B3F86">
        <w:rPr>
          <w:rFonts w:ascii="Times New Roman" w:hAnsi="Times New Roman"/>
          <w:spacing w:val="1"/>
          <w:sz w:val="24"/>
          <w:szCs w:val="24"/>
        </w:rPr>
        <w:t xml:space="preserve"> </w:t>
      </w:r>
      <w:r w:rsidRPr="000B3F86">
        <w:rPr>
          <w:rFonts w:ascii="Times New Roman" w:hAnsi="Times New Roman"/>
          <w:sz w:val="24"/>
          <w:szCs w:val="24"/>
        </w:rPr>
        <w:t>состоящие</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штате</w:t>
      </w:r>
      <w:r w:rsidRPr="000B3F86">
        <w:rPr>
          <w:rFonts w:ascii="Times New Roman" w:hAnsi="Times New Roman"/>
          <w:spacing w:val="1"/>
          <w:sz w:val="24"/>
          <w:szCs w:val="24"/>
        </w:rPr>
        <w:t xml:space="preserve"> </w:t>
      </w:r>
      <w:r w:rsidRPr="000B3F86">
        <w:rPr>
          <w:rFonts w:ascii="Times New Roman" w:hAnsi="Times New Roman"/>
          <w:sz w:val="24"/>
          <w:szCs w:val="24"/>
        </w:rPr>
        <w:t>организаций,</w:t>
      </w:r>
      <w:r w:rsidRPr="000B3F86">
        <w:rPr>
          <w:rFonts w:ascii="Times New Roman" w:hAnsi="Times New Roman"/>
          <w:spacing w:val="1"/>
          <w:sz w:val="24"/>
          <w:szCs w:val="24"/>
        </w:rPr>
        <w:t xml:space="preserve"> </w:t>
      </w:r>
      <w:r w:rsidRPr="000B3F86">
        <w:rPr>
          <w:rFonts w:ascii="Times New Roman" w:hAnsi="Times New Roman"/>
          <w:sz w:val="24"/>
          <w:szCs w:val="24"/>
        </w:rPr>
        <w:t>подавших</w:t>
      </w:r>
      <w:r w:rsidRPr="000B3F86">
        <w:rPr>
          <w:rFonts w:ascii="Times New Roman" w:hAnsi="Times New Roman"/>
          <w:spacing w:val="-67"/>
          <w:sz w:val="24"/>
          <w:szCs w:val="24"/>
        </w:rPr>
        <w:t xml:space="preserve"> </w:t>
      </w:r>
      <w:r w:rsidRPr="000B3F86">
        <w:rPr>
          <w:rFonts w:ascii="Times New Roman" w:hAnsi="Times New Roman"/>
          <w:sz w:val="24"/>
          <w:szCs w:val="24"/>
        </w:rPr>
        <w:t>указанные заявки), либо физические лица, на которых способны оказывать</w:t>
      </w:r>
      <w:r w:rsidRPr="000B3F86">
        <w:rPr>
          <w:rFonts w:ascii="Times New Roman" w:hAnsi="Times New Roman"/>
          <w:spacing w:val="1"/>
          <w:sz w:val="24"/>
          <w:szCs w:val="24"/>
        </w:rPr>
        <w:t xml:space="preserve"> </w:t>
      </w:r>
      <w:r w:rsidRPr="000B3F86">
        <w:rPr>
          <w:rFonts w:ascii="Times New Roman" w:hAnsi="Times New Roman"/>
          <w:sz w:val="24"/>
          <w:szCs w:val="24"/>
        </w:rPr>
        <w:t>влияние участники аукциона и лица, подавшие заявки на участие в аукционе</w:t>
      </w:r>
      <w:r w:rsidRPr="000B3F86">
        <w:rPr>
          <w:rFonts w:ascii="Times New Roman" w:hAnsi="Times New Roman"/>
          <w:spacing w:val="1"/>
          <w:sz w:val="24"/>
          <w:szCs w:val="24"/>
        </w:rPr>
        <w:t xml:space="preserve"> </w:t>
      </w:r>
      <w:r w:rsidRPr="000B3F86">
        <w:rPr>
          <w:rFonts w:ascii="Times New Roman" w:hAnsi="Times New Roman"/>
          <w:sz w:val="24"/>
          <w:szCs w:val="24"/>
        </w:rPr>
        <w:t>(в том числе физические лица, являющиеся участниками (акционерами) этих</w:t>
      </w:r>
      <w:r w:rsidRPr="000B3F86">
        <w:rPr>
          <w:rFonts w:ascii="Times New Roman" w:hAnsi="Times New Roman"/>
          <w:spacing w:val="1"/>
          <w:sz w:val="24"/>
          <w:szCs w:val="24"/>
        </w:rPr>
        <w:t xml:space="preserve"> </w:t>
      </w:r>
      <w:r w:rsidRPr="000B3F86">
        <w:rPr>
          <w:rFonts w:ascii="Times New Roman" w:hAnsi="Times New Roman"/>
          <w:sz w:val="24"/>
          <w:szCs w:val="24"/>
        </w:rPr>
        <w:t>организаций,</w:t>
      </w:r>
      <w:r w:rsidRPr="000B3F86">
        <w:rPr>
          <w:rFonts w:ascii="Times New Roman" w:hAnsi="Times New Roman"/>
          <w:spacing w:val="1"/>
          <w:sz w:val="24"/>
          <w:szCs w:val="24"/>
        </w:rPr>
        <w:t xml:space="preserve"> </w:t>
      </w:r>
      <w:r w:rsidRPr="000B3F86">
        <w:rPr>
          <w:rFonts w:ascii="Times New Roman" w:hAnsi="Times New Roman"/>
          <w:sz w:val="24"/>
          <w:szCs w:val="24"/>
        </w:rPr>
        <w:t>членами</w:t>
      </w:r>
      <w:r w:rsidRPr="000B3F86">
        <w:rPr>
          <w:rFonts w:ascii="Times New Roman" w:hAnsi="Times New Roman"/>
          <w:spacing w:val="1"/>
          <w:sz w:val="24"/>
          <w:szCs w:val="24"/>
        </w:rPr>
        <w:t xml:space="preserve"> </w:t>
      </w:r>
      <w:r w:rsidRPr="000B3F86">
        <w:rPr>
          <w:rFonts w:ascii="Times New Roman" w:hAnsi="Times New Roman"/>
          <w:sz w:val="24"/>
          <w:szCs w:val="24"/>
        </w:rPr>
        <w:t>их</w:t>
      </w:r>
      <w:r w:rsidRPr="000B3F86">
        <w:rPr>
          <w:rFonts w:ascii="Times New Roman" w:hAnsi="Times New Roman"/>
          <w:spacing w:val="1"/>
          <w:sz w:val="24"/>
          <w:szCs w:val="24"/>
        </w:rPr>
        <w:t xml:space="preserve"> </w:t>
      </w:r>
      <w:r w:rsidRPr="000B3F86">
        <w:rPr>
          <w:rFonts w:ascii="Times New Roman" w:hAnsi="Times New Roman"/>
          <w:sz w:val="24"/>
          <w:szCs w:val="24"/>
        </w:rPr>
        <w:t>органов</w:t>
      </w:r>
      <w:r w:rsidRPr="000B3F86">
        <w:rPr>
          <w:rFonts w:ascii="Times New Roman" w:hAnsi="Times New Roman"/>
          <w:spacing w:val="1"/>
          <w:sz w:val="24"/>
          <w:szCs w:val="24"/>
        </w:rPr>
        <w:t xml:space="preserve"> </w:t>
      </w:r>
      <w:r w:rsidRPr="000B3F86">
        <w:rPr>
          <w:rFonts w:ascii="Times New Roman" w:hAnsi="Times New Roman"/>
          <w:sz w:val="24"/>
          <w:szCs w:val="24"/>
        </w:rPr>
        <w:t>управления,</w:t>
      </w:r>
      <w:r w:rsidRPr="000B3F86">
        <w:rPr>
          <w:rFonts w:ascii="Times New Roman" w:hAnsi="Times New Roman"/>
          <w:spacing w:val="1"/>
          <w:sz w:val="24"/>
          <w:szCs w:val="24"/>
        </w:rPr>
        <w:t xml:space="preserve"> </w:t>
      </w:r>
      <w:r w:rsidRPr="000B3F86">
        <w:rPr>
          <w:rFonts w:ascii="Times New Roman" w:hAnsi="Times New Roman"/>
          <w:sz w:val="24"/>
          <w:szCs w:val="24"/>
        </w:rPr>
        <w:t>кредиторами</w:t>
      </w:r>
      <w:r w:rsidRPr="000B3F86">
        <w:rPr>
          <w:rFonts w:ascii="Times New Roman" w:hAnsi="Times New Roman"/>
          <w:spacing w:val="1"/>
          <w:sz w:val="24"/>
          <w:szCs w:val="24"/>
        </w:rPr>
        <w:t xml:space="preserve"> </w:t>
      </w:r>
      <w:r w:rsidRPr="000B3F86">
        <w:rPr>
          <w:rFonts w:ascii="Times New Roman" w:hAnsi="Times New Roman"/>
          <w:sz w:val="24"/>
          <w:szCs w:val="24"/>
        </w:rPr>
        <w:t>участников</w:t>
      </w:r>
      <w:r w:rsidRPr="000B3F86">
        <w:rPr>
          <w:rFonts w:ascii="Times New Roman" w:hAnsi="Times New Roman"/>
          <w:spacing w:val="1"/>
          <w:sz w:val="24"/>
          <w:szCs w:val="24"/>
        </w:rPr>
        <w:t xml:space="preserve"> </w:t>
      </w:r>
      <w:r w:rsidRPr="000B3F86">
        <w:rPr>
          <w:rFonts w:ascii="Times New Roman" w:hAnsi="Times New Roman"/>
          <w:sz w:val="24"/>
          <w:szCs w:val="24"/>
        </w:rPr>
        <w:t>аукционов).</w:t>
      </w:r>
    </w:p>
    <w:p w14:paraId="72B77A22" w14:textId="77777777" w:rsidR="000B3F86" w:rsidRPr="000B3F86" w:rsidRDefault="000B3F86" w:rsidP="000B3F86">
      <w:pPr>
        <w:pStyle w:val="a5"/>
        <w:widowControl w:val="0"/>
        <w:numPr>
          <w:ilvl w:val="1"/>
          <w:numId w:val="15"/>
        </w:numPr>
        <w:tabs>
          <w:tab w:val="left" w:pos="1459"/>
        </w:tabs>
        <w:autoSpaceDE w:val="0"/>
        <w:autoSpaceDN w:val="0"/>
        <w:spacing w:before="2" w:after="0" w:line="240" w:lineRule="auto"/>
        <w:ind w:right="223" w:firstLine="710"/>
        <w:jc w:val="both"/>
        <w:rPr>
          <w:rFonts w:ascii="Times New Roman" w:hAnsi="Times New Roman"/>
          <w:sz w:val="24"/>
          <w:szCs w:val="24"/>
        </w:rPr>
      </w:pPr>
      <w:r w:rsidRPr="000B3F86">
        <w:rPr>
          <w:rFonts w:ascii="Times New Roman" w:hAnsi="Times New Roman"/>
          <w:sz w:val="24"/>
          <w:szCs w:val="24"/>
        </w:rPr>
        <w:t>В случае выявления в составе Комиссии лиц, указанных в пункте</w:t>
      </w:r>
      <w:r w:rsidRPr="000B3F86">
        <w:rPr>
          <w:rFonts w:ascii="Times New Roman" w:hAnsi="Times New Roman"/>
          <w:spacing w:val="1"/>
          <w:sz w:val="24"/>
          <w:szCs w:val="24"/>
        </w:rPr>
        <w:t xml:space="preserve"> </w:t>
      </w:r>
      <w:r w:rsidRPr="000B3F86">
        <w:rPr>
          <w:rFonts w:ascii="Times New Roman" w:hAnsi="Times New Roman"/>
          <w:sz w:val="24"/>
          <w:szCs w:val="24"/>
        </w:rPr>
        <w:t>4.5.</w:t>
      </w:r>
      <w:r w:rsidRPr="000B3F86">
        <w:rPr>
          <w:rFonts w:ascii="Times New Roman" w:hAnsi="Times New Roman"/>
          <w:spacing w:val="1"/>
          <w:sz w:val="24"/>
          <w:szCs w:val="24"/>
        </w:rPr>
        <w:t xml:space="preserve"> </w:t>
      </w:r>
      <w:r w:rsidRPr="000B3F86">
        <w:rPr>
          <w:rFonts w:ascii="Times New Roman" w:hAnsi="Times New Roman"/>
          <w:sz w:val="24"/>
          <w:szCs w:val="24"/>
        </w:rPr>
        <w:t>Организатор</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1"/>
          <w:sz w:val="24"/>
          <w:szCs w:val="24"/>
        </w:rPr>
        <w:t xml:space="preserve"> </w:t>
      </w:r>
      <w:r w:rsidRPr="000B3F86">
        <w:rPr>
          <w:rFonts w:ascii="Times New Roman" w:hAnsi="Times New Roman"/>
          <w:sz w:val="24"/>
          <w:szCs w:val="24"/>
        </w:rPr>
        <w:t>обязан</w:t>
      </w:r>
      <w:r w:rsidRPr="000B3F86">
        <w:rPr>
          <w:rFonts w:ascii="Times New Roman" w:hAnsi="Times New Roman"/>
          <w:spacing w:val="1"/>
          <w:sz w:val="24"/>
          <w:szCs w:val="24"/>
        </w:rPr>
        <w:t xml:space="preserve"> </w:t>
      </w:r>
      <w:r w:rsidRPr="000B3F86">
        <w:rPr>
          <w:rFonts w:ascii="Times New Roman" w:hAnsi="Times New Roman"/>
          <w:sz w:val="24"/>
          <w:szCs w:val="24"/>
        </w:rPr>
        <w:t>незамедлительно</w:t>
      </w:r>
      <w:r w:rsidRPr="000B3F86">
        <w:rPr>
          <w:rFonts w:ascii="Times New Roman" w:hAnsi="Times New Roman"/>
          <w:spacing w:val="1"/>
          <w:sz w:val="24"/>
          <w:szCs w:val="24"/>
        </w:rPr>
        <w:t xml:space="preserve"> </w:t>
      </w:r>
      <w:r w:rsidRPr="000B3F86">
        <w:rPr>
          <w:rFonts w:ascii="Times New Roman" w:hAnsi="Times New Roman"/>
          <w:sz w:val="24"/>
          <w:szCs w:val="24"/>
        </w:rPr>
        <w:t>заменить</w:t>
      </w:r>
      <w:r w:rsidRPr="000B3F86">
        <w:rPr>
          <w:rFonts w:ascii="Times New Roman" w:hAnsi="Times New Roman"/>
          <w:spacing w:val="1"/>
          <w:sz w:val="24"/>
          <w:szCs w:val="24"/>
        </w:rPr>
        <w:t xml:space="preserve"> </w:t>
      </w:r>
      <w:r w:rsidRPr="000B3F86">
        <w:rPr>
          <w:rFonts w:ascii="Times New Roman" w:hAnsi="Times New Roman"/>
          <w:sz w:val="24"/>
          <w:szCs w:val="24"/>
        </w:rPr>
        <w:t>их</w:t>
      </w:r>
      <w:r w:rsidRPr="000B3F86">
        <w:rPr>
          <w:rFonts w:ascii="Times New Roman" w:hAnsi="Times New Roman"/>
          <w:spacing w:val="1"/>
          <w:sz w:val="24"/>
          <w:szCs w:val="24"/>
        </w:rPr>
        <w:t xml:space="preserve"> </w:t>
      </w:r>
      <w:r w:rsidRPr="000B3F86">
        <w:rPr>
          <w:rFonts w:ascii="Times New Roman" w:hAnsi="Times New Roman"/>
          <w:sz w:val="24"/>
          <w:szCs w:val="24"/>
        </w:rPr>
        <w:t>иными</w:t>
      </w:r>
      <w:r w:rsidRPr="000B3F86">
        <w:rPr>
          <w:rFonts w:ascii="Times New Roman" w:hAnsi="Times New Roman"/>
          <w:spacing w:val="1"/>
          <w:sz w:val="24"/>
          <w:szCs w:val="24"/>
        </w:rPr>
        <w:t xml:space="preserve"> </w:t>
      </w:r>
      <w:r w:rsidRPr="000B3F86">
        <w:rPr>
          <w:rFonts w:ascii="Times New Roman" w:hAnsi="Times New Roman"/>
          <w:sz w:val="24"/>
          <w:szCs w:val="24"/>
        </w:rPr>
        <w:t>физическими</w:t>
      </w:r>
      <w:r w:rsidRPr="000B3F86">
        <w:rPr>
          <w:rFonts w:ascii="Times New Roman" w:hAnsi="Times New Roman"/>
          <w:spacing w:val="1"/>
          <w:sz w:val="24"/>
          <w:szCs w:val="24"/>
        </w:rPr>
        <w:t xml:space="preserve"> </w:t>
      </w:r>
      <w:r w:rsidRPr="000B3F86">
        <w:rPr>
          <w:rFonts w:ascii="Times New Roman" w:hAnsi="Times New Roman"/>
          <w:sz w:val="24"/>
          <w:szCs w:val="24"/>
        </w:rPr>
        <w:t>лицами,</w:t>
      </w:r>
      <w:r w:rsidRPr="000B3F86">
        <w:rPr>
          <w:rFonts w:ascii="Times New Roman" w:hAnsi="Times New Roman"/>
          <w:spacing w:val="1"/>
          <w:sz w:val="24"/>
          <w:szCs w:val="24"/>
        </w:rPr>
        <w:t xml:space="preserve"> </w:t>
      </w:r>
      <w:r w:rsidRPr="000B3F86">
        <w:rPr>
          <w:rFonts w:ascii="Times New Roman" w:hAnsi="Times New Roman"/>
          <w:sz w:val="24"/>
          <w:szCs w:val="24"/>
        </w:rPr>
        <w:t>которые</w:t>
      </w:r>
      <w:r w:rsidRPr="000B3F86">
        <w:rPr>
          <w:rFonts w:ascii="Times New Roman" w:hAnsi="Times New Roman"/>
          <w:spacing w:val="1"/>
          <w:sz w:val="24"/>
          <w:szCs w:val="24"/>
        </w:rPr>
        <w:t xml:space="preserve"> </w:t>
      </w:r>
      <w:r w:rsidRPr="000B3F86">
        <w:rPr>
          <w:rFonts w:ascii="Times New Roman" w:hAnsi="Times New Roman"/>
          <w:sz w:val="24"/>
          <w:szCs w:val="24"/>
        </w:rPr>
        <w:t>лично</w:t>
      </w:r>
      <w:r w:rsidRPr="000B3F86">
        <w:rPr>
          <w:rFonts w:ascii="Times New Roman" w:hAnsi="Times New Roman"/>
          <w:spacing w:val="1"/>
          <w:sz w:val="24"/>
          <w:szCs w:val="24"/>
        </w:rPr>
        <w:t xml:space="preserve"> </w:t>
      </w:r>
      <w:r w:rsidRPr="000B3F86">
        <w:rPr>
          <w:rFonts w:ascii="Times New Roman" w:hAnsi="Times New Roman"/>
          <w:sz w:val="24"/>
          <w:szCs w:val="24"/>
        </w:rPr>
        <w:t>не</w:t>
      </w:r>
      <w:r w:rsidRPr="000B3F86">
        <w:rPr>
          <w:rFonts w:ascii="Times New Roman" w:hAnsi="Times New Roman"/>
          <w:spacing w:val="1"/>
          <w:sz w:val="24"/>
          <w:szCs w:val="24"/>
        </w:rPr>
        <w:t xml:space="preserve"> </w:t>
      </w:r>
      <w:r w:rsidRPr="000B3F86">
        <w:rPr>
          <w:rFonts w:ascii="Times New Roman" w:hAnsi="Times New Roman"/>
          <w:sz w:val="24"/>
          <w:szCs w:val="24"/>
        </w:rPr>
        <w:t>заинтересованы</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результатах</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4"/>
          <w:sz w:val="24"/>
          <w:szCs w:val="24"/>
        </w:rPr>
        <w:t xml:space="preserve"> </w:t>
      </w:r>
      <w:r w:rsidRPr="000B3F86">
        <w:rPr>
          <w:rFonts w:ascii="Times New Roman" w:hAnsi="Times New Roman"/>
          <w:sz w:val="24"/>
          <w:szCs w:val="24"/>
        </w:rPr>
        <w:t>и</w:t>
      </w:r>
      <w:r w:rsidRPr="000B3F86">
        <w:rPr>
          <w:rFonts w:ascii="Times New Roman" w:hAnsi="Times New Roman"/>
          <w:spacing w:val="-5"/>
          <w:sz w:val="24"/>
          <w:szCs w:val="24"/>
        </w:rPr>
        <w:t xml:space="preserve"> </w:t>
      </w:r>
      <w:r w:rsidRPr="000B3F86">
        <w:rPr>
          <w:rFonts w:ascii="Times New Roman" w:hAnsi="Times New Roman"/>
          <w:sz w:val="24"/>
          <w:szCs w:val="24"/>
        </w:rPr>
        <w:t>на</w:t>
      </w:r>
      <w:r w:rsidRPr="000B3F86">
        <w:rPr>
          <w:rFonts w:ascii="Times New Roman" w:hAnsi="Times New Roman"/>
          <w:spacing w:val="-4"/>
          <w:sz w:val="24"/>
          <w:szCs w:val="24"/>
        </w:rPr>
        <w:t xml:space="preserve"> </w:t>
      </w:r>
      <w:r w:rsidRPr="000B3F86">
        <w:rPr>
          <w:rFonts w:ascii="Times New Roman" w:hAnsi="Times New Roman"/>
          <w:sz w:val="24"/>
          <w:szCs w:val="24"/>
        </w:rPr>
        <w:t>которых</w:t>
      </w:r>
      <w:r w:rsidRPr="000B3F86">
        <w:rPr>
          <w:rFonts w:ascii="Times New Roman" w:hAnsi="Times New Roman"/>
          <w:spacing w:val="-8"/>
          <w:sz w:val="24"/>
          <w:szCs w:val="24"/>
        </w:rPr>
        <w:t xml:space="preserve"> </w:t>
      </w:r>
      <w:r w:rsidRPr="000B3F86">
        <w:rPr>
          <w:rFonts w:ascii="Times New Roman" w:hAnsi="Times New Roman"/>
          <w:sz w:val="24"/>
          <w:szCs w:val="24"/>
        </w:rPr>
        <w:t>не</w:t>
      </w:r>
      <w:r w:rsidRPr="000B3F86">
        <w:rPr>
          <w:rFonts w:ascii="Times New Roman" w:hAnsi="Times New Roman"/>
          <w:spacing w:val="-4"/>
          <w:sz w:val="24"/>
          <w:szCs w:val="24"/>
        </w:rPr>
        <w:t xml:space="preserve"> </w:t>
      </w:r>
      <w:r w:rsidRPr="000B3F86">
        <w:rPr>
          <w:rFonts w:ascii="Times New Roman" w:hAnsi="Times New Roman"/>
          <w:sz w:val="24"/>
          <w:szCs w:val="24"/>
        </w:rPr>
        <w:t>способны</w:t>
      </w:r>
      <w:r w:rsidRPr="000B3F86">
        <w:rPr>
          <w:rFonts w:ascii="Times New Roman" w:hAnsi="Times New Roman"/>
          <w:spacing w:val="-4"/>
          <w:sz w:val="24"/>
          <w:szCs w:val="24"/>
        </w:rPr>
        <w:t xml:space="preserve"> </w:t>
      </w:r>
      <w:r w:rsidRPr="000B3F86">
        <w:rPr>
          <w:rFonts w:ascii="Times New Roman" w:hAnsi="Times New Roman"/>
          <w:sz w:val="24"/>
          <w:szCs w:val="24"/>
        </w:rPr>
        <w:t>оказывать</w:t>
      </w:r>
      <w:r w:rsidRPr="000B3F86">
        <w:rPr>
          <w:rFonts w:ascii="Times New Roman" w:hAnsi="Times New Roman"/>
          <w:spacing w:val="-7"/>
          <w:sz w:val="24"/>
          <w:szCs w:val="24"/>
        </w:rPr>
        <w:t xml:space="preserve"> </w:t>
      </w:r>
      <w:r w:rsidRPr="000B3F86">
        <w:rPr>
          <w:rFonts w:ascii="Times New Roman" w:hAnsi="Times New Roman"/>
          <w:sz w:val="24"/>
          <w:szCs w:val="24"/>
        </w:rPr>
        <w:t>влияние</w:t>
      </w:r>
      <w:r w:rsidRPr="000B3F86">
        <w:rPr>
          <w:rFonts w:ascii="Times New Roman" w:hAnsi="Times New Roman"/>
          <w:spacing w:val="1"/>
          <w:sz w:val="24"/>
          <w:szCs w:val="24"/>
        </w:rPr>
        <w:t xml:space="preserve"> </w:t>
      </w:r>
      <w:r w:rsidRPr="000B3F86">
        <w:rPr>
          <w:rFonts w:ascii="Times New Roman" w:hAnsi="Times New Roman"/>
          <w:sz w:val="24"/>
          <w:szCs w:val="24"/>
        </w:rPr>
        <w:t>участники</w:t>
      </w:r>
      <w:r w:rsidRPr="000B3F86">
        <w:rPr>
          <w:rFonts w:ascii="Times New Roman" w:hAnsi="Times New Roman"/>
          <w:spacing w:val="-4"/>
          <w:sz w:val="24"/>
          <w:szCs w:val="24"/>
        </w:rPr>
        <w:t xml:space="preserve"> </w:t>
      </w:r>
      <w:r w:rsidRPr="000B3F86">
        <w:rPr>
          <w:rFonts w:ascii="Times New Roman" w:hAnsi="Times New Roman"/>
          <w:sz w:val="24"/>
          <w:szCs w:val="24"/>
        </w:rPr>
        <w:t>аукциона.</w:t>
      </w:r>
    </w:p>
    <w:p w14:paraId="03D55EDE" w14:textId="77777777" w:rsidR="000B3F86" w:rsidRPr="000B3F86" w:rsidRDefault="000B3F86" w:rsidP="000B3F86">
      <w:pPr>
        <w:pStyle w:val="a5"/>
        <w:widowControl w:val="0"/>
        <w:numPr>
          <w:ilvl w:val="1"/>
          <w:numId w:val="15"/>
        </w:numPr>
        <w:tabs>
          <w:tab w:val="left" w:pos="1555"/>
        </w:tabs>
        <w:autoSpaceDE w:val="0"/>
        <w:autoSpaceDN w:val="0"/>
        <w:spacing w:after="0" w:line="240" w:lineRule="auto"/>
        <w:ind w:right="223" w:firstLine="710"/>
        <w:jc w:val="both"/>
        <w:rPr>
          <w:rFonts w:ascii="Times New Roman" w:hAnsi="Times New Roman"/>
          <w:sz w:val="24"/>
          <w:szCs w:val="24"/>
        </w:rPr>
      </w:pPr>
      <w:r w:rsidRPr="000B3F86">
        <w:rPr>
          <w:rFonts w:ascii="Times New Roman" w:hAnsi="Times New Roman"/>
          <w:sz w:val="24"/>
          <w:szCs w:val="24"/>
        </w:rPr>
        <w:t>Замена</w:t>
      </w:r>
      <w:r w:rsidRPr="000B3F86">
        <w:rPr>
          <w:rFonts w:ascii="Times New Roman" w:hAnsi="Times New Roman"/>
          <w:spacing w:val="1"/>
          <w:sz w:val="24"/>
          <w:szCs w:val="24"/>
        </w:rPr>
        <w:t xml:space="preserve"> </w:t>
      </w:r>
      <w:r w:rsidRPr="000B3F86">
        <w:rPr>
          <w:rFonts w:ascii="Times New Roman" w:hAnsi="Times New Roman"/>
          <w:sz w:val="24"/>
          <w:szCs w:val="24"/>
        </w:rPr>
        <w:t>члена</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осуществляется</w:t>
      </w:r>
      <w:r w:rsidRPr="000B3F86">
        <w:rPr>
          <w:rFonts w:ascii="Times New Roman" w:hAnsi="Times New Roman"/>
          <w:spacing w:val="1"/>
          <w:sz w:val="24"/>
          <w:szCs w:val="24"/>
        </w:rPr>
        <w:t xml:space="preserve"> </w:t>
      </w:r>
      <w:r w:rsidRPr="000B3F86">
        <w:rPr>
          <w:rFonts w:ascii="Times New Roman" w:hAnsi="Times New Roman"/>
          <w:sz w:val="24"/>
          <w:szCs w:val="24"/>
        </w:rPr>
        <w:t>только</w:t>
      </w:r>
      <w:r w:rsidRPr="000B3F86">
        <w:rPr>
          <w:rFonts w:ascii="Times New Roman" w:hAnsi="Times New Roman"/>
          <w:spacing w:val="1"/>
          <w:sz w:val="24"/>
          <w:szCs w:val="24"/>
        </w:rPr>
        <w:t xml:space="preserve"> </w:t>
      </w:r>
      <w:r w:rsidRPr="000B3F86">
        <w:rPr>
          <w:rFonts w:ascii="Times New Roman" w:hAnsi="Times New Roman"/>
          <w:sz w:val="24"/>
          <w:szCs w:val="24"/>
        </w:rPr>
        <w:t>по</w:t>
      </w:r>
      <w:r w:rsidRPr="000B3F86">
        <w:rPr>
          <w:rFonts w:ascii="Times New Roman" w:hAnsi="Times New Roman"/>
          <w:spacing w:val="1"/>
          <w:sz w:val="24"/>
          <w:szCs w:val="24"/>
        </w:rPr>
        <w:t xml:space="preserve"> </w:t>
      </w:r>
      <w:r w:rsidRPr="000B3F86">
        <w:rPr>
          <w:rFonts w:ascii="Times New Roman" w:hAnsi="Times New Roman"/>
          <w:sz w:val="24"/>
          <w:szCs w:val="24"/>
        </w:rPr>
        <w:t>решению</w:t>
      </w:r>
      <w:r w:rsidRPr="000B3F86">
        <w:rPr>
          <w:rFonts w:ascii="Times New Roman" w:hAnsi="Times New Roman"/>
          <w:spacing w:val="1"/>
          <w:sz w:val="24"/>
          <w:szCs w:val="24"/>
        </w:rPr>
        <w:t xml:space="preserve"> </w:t>
      </w:r>
      <w:r w:rsidRPr="000B3F86">
        <w:rPr>
          <w:rFonts w:ascii="Times New Roman" w:hAnsi="Times New Roman"/>
          <w:sz w:val="24"/>
          <w:szCs w:val="24"/>
        </w:rPr>
        <w:t>Организатора</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2"/>
          <w:sz w:val="24"/>
          <w:szCs w:val="24"/>
        </w:rPr>
        <w:t xml:space="preserve"> </w:t>
      </w:r>
      <w:r w:rsidRPr="000B3F86">
        <w:rPr>
          <w:rFonts w:ascii="Times New Roman" w:hAnsi="Times New Roman"/>
          <w:sz w:val="24"/>
          <w:szCs w:val="24"/>
        </w:rPr>
        <w:t>принявшего</w:t>
      </w:r>
      <w:r w:rsidRPr="000B3F86">
        <w:rPr>
          <w:rFonts w:ascii="Times New Roman" w:hAnsi="Times New Roman"/>
          <w:spacing w:val="-1"/>
          <w:sz w:val="24"/>
          <w:szCs w:val="24"/>
        </w:rPr>
        <w:t xml:space="preserve"> </w:t>
      </w:r>
      <w:r w:rsidRPr="000B3F86">
        <w:rPr>
          <w:rFonts w:ascii="Times New Roman" w:hAnsi="Times New Roman"/>
          <w:sz w:val="24"/>
          <w:szCs w:val="24"/>
        </w:rPr>
        <w:t>решение о</w:t>
      </w:r>
      <w:r w:rsidRPr="000B3F86">
        <w:rPr>
          <w:rFonts w:ascii="Times New Roman" w:hAnsi="Times New Roman"/>
          <w:spacing w:val="-2"/>
          <w:sz w:val="24"/>
          <w:szCs w:val="24"/>
        </w:rPr>
        <w:t xml:space="preserve"> </w:t>
      </w:r>
      <w:r w:rsidRPr="000B3F86">
        <w:rPr>
          <w:rFonts w:ascii="Times New Roman" w:hAnsi="Times New Roman"/>
          <w:sz w:val="24"/>
          <w:szCs w:val="24"/>
        </w:rPr>
        <w:t>создании</w:t>
      </w:r>
      <w:r w:rsidRPr="000B3F86">
        <w:rPr>
          <w:rFonts w:ascii="Times New Roman" w:hAnsi="Times New Roman"/>
          <w:spacing w:val="8"/>
          <w:sz w:val="24"/>
          <w:szCs w:val="24"/>
        </w:rPr>
        <w:t xml:space="preserve"> </w:t>
      </w:r>
      <w:r w:rsidRPr="000B3F86">
        <w:rPr>
          <w:rFonts w:ascii="Times New Roman" w:hAnsi="Times New Roman"/>
          <w:sz w:val="24"/>
          <w:szCs w:val="24"/>
        </w:rPr>
        <w:t>Комиссии.</w:t>
      </w:r>
    </w:p>
    <w:p w14:paraId="2BA52F82" w14:textId="77777777" w:rsidR="000B3F86" w:rsidRPr="000B3F86" w:rsidRDefault="000B3F86" w:rsidP="000B3F86">
      <w:pPr>
        <w:pStyle w:val="a9"/>
        <w:ind w:right="219"/>
        <w:jc w:val="both"/>
        <w:rPr>
          <w:rFonts w:eastAsia="Calibri"/>
          <w:sz w:val="24"/>
          <w:szCs w:val="24"/>
          <w:lang w:val="ru-RU"/>
        </w:rPr>
      </w:pPr>
    </w:p>
    <w:p w14:paraId="7B1C654A" w14:textId="77777777" w:rsidR="000B3F86" w:rsidRPr="000B3F86" w:rsidRDefault="000B3F86" w:rsidP="000B3F86">
      <w:pPr>
        <w:pStyle w:val="10"/>
        <w:keepNext w:val="0"/>
        <w:widowControl w:val="0"/>
        <w:numPr>
          <w:ilvl w:val="1"/>
          <w:numId w:val="11"/>
        </w:numPr>
        <w:tabs>
          <w:tab w:val="left" w:pos="3865"/>
        </w:tabs>
        <w:autoSpaceDE w:val="0"/>
        <w:autoSpaceDN w:val="0"/>
        <w:spacing w:before="1" w:after="0"/>
        <w:jc w:val="left"/>
        <w:rPr>
          <w:sz w:val="24"/>
          <w:szCs w:val="24"/>
        </w:rPr>
      </w:pPr>
      <w:r w:rsidRPr="000B3F86">
        <w:rPr>
          <w:sz w:val="24"/>
          <w:szCs w:val="24"/>
        </w:rPr>
        <w:t>Функции Комиссии</w:t>
      </w:r>
    </w:p>
    <w:p w14:paraId="0B66CAA3" w14:textId="77777777" w:rsidR="000B3F86" w:rsidRPr="000B3F86" w:rsidRDefault="000B3F86" w:rsidP="000B3F86">
      <w:pPr>
        <w:pStyle w:val="a9"/>
        <w:ind w:right="219"/>
        <w:jc w:val="both"/>
        <w:rPr>
          <w:rFonts w:eastAsia="Calibri"/>
          <w:sz w:val="24"/>
          <w:szCs w:val="24"/>
        </w:rPr>
      </w:pPr>
    </w:p>
    <w:p w14:paraId="01788159" w14:textId="77777777" w:rsidR="000B3F86" w:rsidRPr="000B3F86" w:rsidRDefault="000B3F86" w:rsidP="000B3F86">
      <w:pPr>
        <w:pStyle w:val="a5"/>
        <w:widowControl w:val="0"/>
        <w:numPr>
          <w:ilvl w:val="1"/>
          <w:numId w:val="16"/>
        </w:numPr>
        <w:tabs>
          <w:tab w:val="left" w:pos="1353"/>
        </w:tabs>
        <w:autoSpaceDE w:val="0"/>
        <w:autoSpaceDN w:val="0"/>
        <w:spacing w:after="0" w:line="322" w:lineRule="exact"/>
        <w:rPr>
          <w:rFonts w:ascii="Times New Roman" w:hAnsi="Times New Roman"/>
          <w:sz w:val="24"/>
          <w:szCs w:val="24"/>
        </w:rPr>
      </w:pPr>
      <w:r w:rsidRPr="000B3F86">
        <w:rPr>
          <w:rFonts w:ascii="Times New Roman" w:hAnsi="Times New Roman"/>
          <w:sz w:val="24"/>
          <w:szCs w:val="24"/>
        </w:rPr>
        <w:t>Основными</w:t>
      </w:r>
      <w:r w:rsidRPr="000B3F86">
        <w:rPr>
          <w:rFonts w:ascii="Times New Roman" w:hAnsi="Times New Roman"/>
          <w:spacing w:val="-6"/>
          <w:sz w:val="24"/>
          <w:szCs w:val="24"/>
        </w:rPr>
        <w:t xml:space="preserve"> </w:t>
      </w:r>
      <w:r w:rsidRPr="000B3F86">
        <w:rPr>
          <w:rFonts w:ascii="Times New Roman" w:hAnsi="Times New Roman"/>
          <w:sz w:val="24"/>
          <w:szCs w:val="24"/>
        </w:rPr>
        <w:t>функциями</w:t>
      </w:r>
      <w:r w:rsidRPr="000B3F86">
        <w:rPr>
          <w:rFonts w:ascii="Times New Roman" w:hAnsi="Times New Roman"/>
          <w:spacing w:val="-3"/>
          <w:sz w:val="24"/>
          <w:szCs w:val="24"/>
        </w:rPr>
        <w:t xml:space="preserve"> </w:t>
      </w:r>
      <w:r w:rsidRPr="000B3F86">
        <w:rPr>
          <w:rFonts w:ascii="Times New Roman" w:hAnsi="Times New Roman"/>
          <w:sz w:val="24"/>
          <w:szCs w:val="24"/>
        </w:rPr>
        <w:t>Комиссии</w:t>
      </w:r>
      <w:r w:rsidRPr="000B3F86">
        <w:rPr>
          <w:rFonts w:ascii="Times New Roman" w:hAnsi="Times New Roman"/>
          <w:spacing w:val="-4"/>
          <w:sz w:val="24"/>
          <w:szCs w:val="24"/>
        </w:rPr>
        <w:t xml:space="preserve"> </w:t>
      </w:r>
      <w:r w:rsidRPr="000B3F86">
        <w:rPr>
          <w:rFonts w:ascii="Times New Roman" w:hAnsi="Times New Roman"/>
          <w:sz w:val="24"/>
          <w:szCs w:val="24"/>
        </w:rPr>
        <w:t>являются:</w:t>
      </w:r>
    </w:p>
    <w:p w14:paraId="0706D44E" w14:textId="77777777" w:rsidR="000B3F86" w:rsidRPr="000B3F86" w:rsidRDefault="000B3F86" w:rsidP="000B3F86">
      <w:pPr>
        <w:pStyle w:val="a5"/>
        <w:widowControl w:val="0"/>
        <w:numPr>
          <w:ilvl w:val="1"/>
          <w:numId w:val="14"/>
        </w:numPr>
        <w:tabs>
          <w:tab w:val="left" w:pos="1123"/>
        </w:tabs>
        <w:autoSpaceDE w:val="0"/>
        <w:autoSpaceDN w:val="0"/>
        <w:spacing w:after="0" w:line="240" w:lineRule="auto"/>
        <w:ind w:right="232" w:firstLine="710"/>
        <w:rPr>
          <w:rFonts w:ascii="Times New Roman" w:hAnsi="Times New Roman"/>
          <w:sz w:val="24"/>
          <w:szCs w:val="24"/>
        </w:rPr>
      </w:pPr>
      <w:r w:rsidRPr="000B3F86">
        <w:rPr>
          <w:rFonts w:ascii="Times New Roman" w:hAnsi="Times New Roman"/>
          <w:sz w:val="24"/>
          <w:szCs w:val="24"/>
        </w:rPr>
        <w:t>рассмотрение</w:t>
      </w:r>
      <w:r w:rsidRPr="000B3F86">
        <w:rPr>
          <w:rFonts w:ascii="Times New Roman" w:hAnsi="Times New Roman"/>
          <w:spacing w:val="23"/>
          <w:sz w:val="24"/>
          <w:szCs w:val="24"/>
        </w:rPr>
        <w:t xml:space="preserve"> </w:t>
      </w:r>
      <w:r w:rsidRPr="000B3F86">
        <w:rPr>
          <w:rFonts w:ascii="Times New Roman" w:hAnsi="Times New Roman"/>
          <w:sz w:val="24"/>
          <w:szCs w:val="24"/>
        </w:rPr>
        <w:t>заявок</w:t>
      </w:r>
      <w:r w:rsidRPr="000B3F86">
        <w:rPr>
          <w:rFonts w:ascii="Times New Roman" w:hAnsi="Times New Roman"/>
          <w:spacing w:val="21"/>
          <w:sz w:val="24"/>
          <w:szCs w:val="24"/>
        </w:rPr>
        <w:t xml:space="preserve"> </w:t>
      </w:r>
      <w:r w:rsidRPr="000B3F86">
        <w:rPr>
          <w:rFonts w:ascii="Times New Roman" w:hAnsi="Times New Roman"/>
          <w:sz w:val="24"/>
          <w:szCs w:val="24"/>
        </w:rPr>
        <w:t>на</w:t>
      </w:r>
      <w:r w:rsidRPr="000B3F86">
        <w:rPr>
          <w:rFonts w:ascii="Times New Roman" w:hAnsi="Times New Roman"/>
          <w:spacing w:val="23"/>
          <w:sz w:val="24"/>
          <w:szCs w:val="24"/>
        </w:rPr>
        <w:t xml:space="preserve"> </w:t>
      </w:r>
      <w:r w:rsidRPr="000B3F86">
        <w:rPr>
          <w:rFonts w:ascii="Times New Roman" w:hAnsi="Times New Roman"/>
          <w:sz w:val="24"/>
          <w:szCs w:val="24"/>
        </w:rPr>
        <w:t>участие</w:t>
      </w:r>
      <w:r w:rsidRPr="000B3F86">
        <w:rPr>
          <w:rFonts w:ascii="Times New Roman" w:hAnsi="Times New Roman"/>
          <w:spacing w:val="23"/>
          <w:sz w:val="24"/>
          <w:szCs w:val="24"/>
        </w:rPr>
        <w:t xml:space="preserve"> </w:t>
      </w:r>
      <w:r w:rsidRPr="000B3F86">
        <w:rPr>
          <w:rFonts w:ascii="Times New Roman" w:hAnsi="Times New Roman"/>
          <w:sz w:val="24"/>
          <w:szCs w:val="24"/>
        </w:rPr>
        <w:t>в</w:t>
      </w:r>
      <w:r w:rsidRPr="000B3F86">
        <w:rPr>
          <w:rFonts w:ascii="Times New Roman" w:hAnsi="Times New Roman"/>
          <w:spacing w:val="20"/>
          <w:sz w:val="24"/>
          <w:szCs w:val="24"/>
        </w:rPr>
        <w:t xml:space="preserve"> </w:t>
      </w:r>
      <w:r w:rsidRPr="000B3F86">
        <w:rPr>
          <w:rFonts w:ascii="Times New Roman" w:hAnsi="Times New Roman"/>
          <w:sz w:val="24"/>
          <w:szCs w:val="24"/>
        </w:rPr>
        <w:t>аукционе</w:t>
      </w:r>
      <w:r w:rsidRPr="000B3F86">
        <w:rPr>
          <w:rFonts w:ascii="Times New Roman" w:hAnsi="Times New Roman"/>
          <w:spacing w:val="23"/>
          <w:sz w:val="24"/>
          <w:szCs w:val="24"/>
        </w:rPr>
        <w:t xml:space="preserve"> </w:t>
      </w:r>
      <w:r w:rsidRPr="000B3F86">
        <w:rPr>
          <w:rFonts w:ascii="Times New Roman" w:hAnsi="Times New Roman"/>
          <w:sz w:val="24"/>
          <w:szCs w:val="24"/>
        </w:rPr>
        <w:t>на</w:t>
      </w:r>
      <w:r w:rsidRPr="000B3F86">
        <w:rPr>
          <w:rFonts w:ascii="Times New Roman" w:hAnsi="Times New Roman"/>
          <w:spacing w:val="23"/>
          <w:sz w:val="24"/>
          <w:szCs w:val="24"/>
        </w:rPr>
        <w:t xml:space="preserve"> </w:t>
      </w:r>
      <w:r w:rsidRPr="000B3F86">
        <w:rPr>
          <w:rFonts w:ascii="Times New Roman" w:hAnsi="Times New Roman"/>
          <w:sz w:val="24"/>
          <w:szCs w:val="24"/>
        </w:rPr>
        <w:t>предмет</w:t>
      </w:r>
      <w:r w:rsidRPr="000B3F86">
        <w:rPr>
          <w:rFonts w:ascii="Times New Roman" w:hAnsi="Times New Roman"/>
          <w:spacing w:val="20"/>
          <w:sz w:val="24"/>
          <w:szCs w:val="24"/>
        </w:rPr>
        <w:t xml:space="preserve"> </w:t>
      </w:r>
      <w:r w:rsidRPr="000B3F86">
        <w:rPr>
          <w:rFonts w:ascii="Times New Roman" w:hAnsi="Times New Roman"/>
          <w:sz w:val="24"/>
          <w:szCs w:val="24"/>
        </w:rPr>
        <w:t>соответствия</w:t>
      </w:r>
      <w:r w:rsidRPr="000B3F86">
        <w:rPr>
          <w:rFonts w:ascii="Times New Roman" w:hAnsi="Times New Roman"/>
          <w:spacing w:val="-67"/>
          <w:sz w:val="24"/>
          <w:szCs w:val="24"/>
        </w:rPr>
        <w:t xml:space="preserve"> </w:t>
      </w:r>
      <w:r w:rsidRPr="000B3F86">
        <w:rPr>
          <w:rFonts w:ascii="Times New Roman" w:hAnsi="Times New Roman"/>
          <w:sz w:val="24"/>
          <w:szCs w:val="24"/>
        </w:rPr>
        <w:t>требованиям,</w:t>
      </w:r>
      <w:r w:rsidRPr="000B3F86">
        <w:rPr>
          <w:rFonts w:ascii="Times New Roman" w:hAnsi="Times New Roman"/>
          <w:spacing w:val="4"/>
          <w:sz w:val="24"/>
          <w:szCs w:val="24"/>
        </w:rPr>
        <w:t xml:space="preserve"> </w:t>
      </w:r>
      <w:r w:rsidRPr="000B3F86">
        <w:rPr>
          <w:rFonts w:ascii="Times New Roman" w:hAnsi="Times New Roman"/>
          <w:sz w:val="24"/>
          <w:szCs w:val="24"/>
        </w:rPr>
        <w:t>установленным</w:t>
      </w:r>
      <w:r w:rsidRPr="000B3F86">
        <w:rPr>
          <w:rFonts w:ascii="Times New Roman" w:hAnsi="Times New Roman"/>
          <w:spacing w:val="1"/>
          <w:sz w:val="24"/>
          <w:szCs w:val="24"/>
        </w:rPr>
        <w:t xml:space="preserve"> </w:t>
      </w:r>
      <w:r w:rsidRPr="000B3F86">
        <w:rPr>
          <w:rFonts w:ascii="Times New Roman" w:hAnsi="Times New Roman"/>
          <w:sz w:val="24"/>
          <w:szCs w:val="24"/>
        </w:rPr>
        <w:t>документацией</w:t>
      </w:r>
      <w:r w:rsidRPr="000B3F86">
        <w:rPr>
          <w:rFonts w:ascii="Times New Roman" w:hAnsi="Times New Roman"/>
          <w:spacing w:val="-1"/>
          <w:sz w:val="24"/>
          <w:szCs w:val="24"/>
        </w:rPr>
        <w:t xml:space="preserve"> </w:t>
      </w:r>
      <w:r w:rsidRPr="000B3F86">
        <w:rPr>
          <w:rFonts w:ascii="Times New Roman" w:hAnsi="Times New Roman"/>
          <w:sz w:val="24"/>
          <w:szCs w:val="24"/>
        </w:rPr>
        <w:t>об</w:t>
      </w:r>
      <w:r w:rsidRPr="000B3F86">
        <w:rPr>
          <w:rFonts w:ascii="Times New Roman" w:hAnsi="Times New Roman"/>
          <w:spacing w:val="2"/>
          <w:sz w:val="24"/>
          <w:szCs w:val="24"/>
        </w:rPr>
        <w:t xml:space="preserve"> </w:t>
      </w:r>
      <w:r w:rsidRPr="000B3F86">
        <w:rPr>
          <w:rFonts w:ascii="Times New Roman" w:hAnsi="Times New Roman"/>
          <w:sz w:val="24"/>
          <w:szCs w:val="24"/>
        </w:rPr>
        <w:t>аукционе;</w:t>
      </w:r>
    </w:p>
    <w:p w14:paraId="2C0B64D1" w14:textId="77777777" w:rsidR="000B3F86" w:rsidRPr="000B3F86" w:rsidRDefault="000B3F86" w:rsidP="000B3F86">
      <w:pPr>
        <w:pStyle w:val="a5"/>
        <w:widowControl w:val="0"/>
        <w:numPr>
          <w:ilvl w:val="1"/>
          <w:numId w:val="14"/>
        </w:numPr>
        <w:tabs>
          <w:tab w:val="left" w:pos="1094"/>
        </w:tabs>
        <w:autoSpaceDE w:val="0"/>
        <w:autoSpaceDN w:val="0"/>
        <w:spacing w:after="0" w:line="321" w:lineRule="exact"/>
        <w:ind w:left="1093" w:hanging="164"/>
        <w:rPr>
          <w:rFonts w:ascii="Times New Roman" w:hAnsi="Times New Roman"/>
          <w:sz w:val="24"/>
          <w:szCs w:val="24"/>
        </w:rPr>
      </w:pPr>
      <w:r w:rsidRPr="000B3F86">
        <w:rPr>
          <w:rFonts w:ascii="Times New Roman" w:hAnsi="Times New Roman"/>
          <w:sz w:val="24"/>
          <w:szCs w:val="24"/>
        </w:rPr>
        <w:t>отбор</w:t>
      </w:r>
      <w:r w:rsidRPr="000B3F86">
        <w:rPr>
          <w:rFonts w:ascii="Times New Roman" w:hAnsi="Times New Roman"/>
          <w:spacing w:val="-6"/>
          <w:sz w:val="24"/>
          <w:szCs w:val="24"/>
        </w:rPr>
        <w:t xml:space="preserve"> </w:t>
      </w:r>
      <w:r w:rsidRPr="000B3F86">
        <w:rPr>
          <w:rFonts w:ascii="Times New Roman" w:hAnsi="Times New Roman"/>
          <w:sz w:val="24"/>
          <w:szCs w:val="24"/>
        </w:rPr>
        <w:t>участников</w:t>
      </w:r>
      <w:r w:rsidRPr="000B3F86">
        <w:rPr>
          <w:rFonts w:ascii="Times New Roman" w:hAnsi="Times New Roman"/>
          <w:spacing w:val="-7"/>
          <w:sz w:val="24"/>
          <w:szCs w:val="24"/>
        </w:rPr>
        <w:t xml:space="preserve"> </w:t>
      </w:r>
      <w:r w:rsidRPr="000B3F86">
        <w:rPr>
          <w:rFonts w:ascii="Times New Roman" w:hAnsi="Times New Roman"/>
          <w:sz w:val="24"/>
          <w:szCs w:val="24"/>
        </w:rPr>
        <w:t>аукциона;</w:t>
      </w:r>
    </w:p>
    <w:p w14:paraId="4C2778E9" w14:textId="77777777" w:rsidR="000B3F86" w:rsidRPr="000B3F86" w:rsidRDefault="000B3F86" w:rsidP="000B3F86">
      <w:pPr>
        <w:pStyle w:val="a5"/>
        <w:widowControl w:val="0"/>
        <w:numPr>
          <w:ilvl w:val="1"/>
          <w:numId w:val="14"/>
        </w:numPr>
        <w:tabs>
          <w:tab w:val="left" w:pos="1094"/>
        </w:tabs>
        <w:autoSpaceDE w:val="0"/>
        <w:autoSpaceDN w:val="0"/>
        <w:spacing w:after="0" w:line="322" w:lineRule="exact"/>
        <w:ind w:left="1093" w:hanging="164"/>
        <w:rPr>
          <w:rFonts w:ascii="Times New Roman" w:hAnsi="Times New Roman"/>
          <w:sz w:val="24"/>
          <w:szCs w:val="24"/>
        </w:rPr>
      </w:pPr>
      <w:r w:rsidRPr="000B3F86">
        <w:rPr>
          <w:rFonts w:ascii="Times New Roman" w:hAnsi="Times New Roman"/>
          <w:sz w:val="24"/>
          <w:szCs w:val="24"/>
        </w:rPr>
        <w:t>ведение</w:t>
      </w:r>
      <w:r w:rsidRPr="000B3F86">
        <w:rPr>
          <w:rFonts w:ascii="Times New Roman" w:hAnsi="Times New Roman"/>
          <w:spacing w:val="-5"/>
          <w:sz w:val="24"/>
          <w:szCs w:val="24"/>
        </w:rPr>
        <w:t xml:space="preserve"> </w:t>
      </w:r>
      <w:r w:rsidRPr="000B3F86">
        <w:rPr>
          <w:rFonts w:ascii="Times New Roman" w:hAnsi="Times New Roman"/>
          <w:sz w:val="24"/>
          <w:szCs w:val="24"/>
        </w:rPr>
        <w:t>протокола</w:t>
      </w:r>
      <w:r w:rsidRPr="000B3F86">
        <w:rPr>
          <w:rFonts w:ascii="Times New Roman" w:hAnsi="Times New Roman"/>
          <w:spacing w:val="-5"/>
          <w:sz w:val="24"/>
          <w:szCs w:val="24"/>
        </w:rPr>
        <w:t xml:space="preserve"> </w:t>
      </w:r>
      <w:r w:rsidRPr="000B3F86">
        <w:rPr>
          <w:rFonts w:ascii="Times New Roman" w:hAnsi="Times New Roman"/>
          <w:sz w:val="24"/>
          <w:szCs w:val="24"/>
        </w:rPr>
        <w:t>рассмотрения</w:t>
      </w:r>
      <w:r w:rsidRPr="000B3F86">
        <w:rPr>
          <w:rFonts w:ascii="Times New Roman" w:hAnsi="Times New Roman"/>
          <w:spacing w:val="-5"/>
          <w:sz w:val="24"/>
          <w:szCs w:val="24"/>
        </w:rPr>
        <w:t xml:space="preserve"> </w:t>
      </w:r>
      <w:r w:rsidRPr="000B3F86">
        <w:rPr>
          <w:rFonts w:ascii="Times New Roman" w:hAnsi="Times New Roman"/>
          <w:sz w:val="24"/>
          <w:szCs w:val="24"/>
        </w:rPr>
        <w:t>заявок</w:t>
      </w:r>
      <w:r w:rsidRPr="000B3F86">
        <w:rPr>
          <w:rFonts w:ascii="Times New Roman" w:hAnsi="Times New Roman"/>
          <w:spacing w:val="-6"/>
          <w:sz w:val="24"/>
          <w:szCs w:val="24"/>
        </w:rPr>
        <w:t xml:space="preserve"> </w:t>
      </w:r>
      <w:r w:rsidRPr="000B3F86">
        <w:rPr>
          <w:rFonts w:ascii="Times New Roman" w:hAnsi="Times New Roman"/>
          <w:sz w:val="24"/>
          <w:szCs w:val="24"/>
        </w:rPr>
        <w:t>на</w:t>
      </w:r>
      <w:r w:rsidRPr="000B3F86">
        <w:rPr>
          <w:rFonts w:ascii="Times New Roman" w:hAnsi="Times New Roman"/>
          <w:spacing w:val="-5"/>
          <w:sz w:val="24"/>
          <w:szCs w:val="24"/>
        </w:rPr>
        <w:t xml:space="preserve"> </w:t>
      </w:r>
      <w:r w:rsidRPr="000B3F86">
        <w:rPr>
          <w:rFonts w:ascii="Times New Roman" w:hAnsi="Times New Roman"/>
          <w:sz w:val="24"/>
          <w:szCs w:val="24"/>
        </w:rPr>
        <w:t>участие</w:t>
      </w:r>
      <w:r w:rsidRPr="000B3F86">
        <w:rPr>
          <w:rFonts w:ascii="Times New Roman" w:hAnsi="Times New Roman"/>
          <w:spacing w:val="-5"/>
          <w:sz w:val="24"/>
          <w:szCs w:val="24"/>
        </w:rPr>
        <w:t xml:space="preserve"> </w:t>
      </w:r>
      <w:r w:rsidRPr="000B3F86">
        <w:rPr>
          <w:rFonts w:ascii="Times New Roman" w:hAnsi="Times New Roman"/>
          <w:sz w:val="24"/>
          <w:szCs w:val="24"/>
        </w:rPr>
        <w:t>в</w:t>
      </w:r>
      <w:r w:rsidRPr="000B3F86">
        <w:rPr>
          <w:rFonts w:ascii="Times New Roman" w:hAnsi="Times New Roman"/>
          <w:spacing w:val="-6"/>
          <w:sz w:val="24"/>
          <w:szCs w:val="24"/>
        </w:rPr>
        <w:t xml:space="preserve"> </w:t>
      </w:r>
      <w:r w:rsidRPr="000B3F86">
        <w:rPr>
          <w:rFonts w:ascii="Times New Roman" w:hAnsi="Times New Roman"/>
          <w:sz w:val="24"/>
          <w:szCs w:val="24"/>
        </w:rPr>
        <w:t>аукционе;</w:t>
      </w:r>
    </w:p>
    <w:p w14:paraId="21564FB6" w14:textId="77777777" w:rsidR="000B3F86" w:rsidRPr="000B3F86" w:rsidRDefault="000B3F86" w:rsidP="000B3F86">
      <w:pPr>
        <w:pStyle w:val="a5"/>
        <w:widowControl w:val="0"/>
        <w:numPr>
          <w:ilvl w:val="1"/>
          <w:numId w:val="14"/>
        </w:numPr>
        <w:tabs>
          <w:tab w:val="left" w:pos="1094"/>
        </w:tabs>
        <w:autoSpaceDE w:val="0"/>
        <w:autoSpaceDN w:val="0"/>
        <w:spacing w:after="0" w:line="322" w:lineRule="exact"/>
        <w:ind w:left="1093" w:hanging="164"/>
        <w:rPr>
          <w:rFonts w:ascii="Times New Roman" w:hAnsi="Times New Roman"/>
          <w:sz w:val="24"/>
          <w:szCs w:val="24"/>
        </w:rPr>
      </w:pPr>
      <w:r w:rsidRPr="000B3F86">
        <w:rPr>
          <w:rFonts w:ascii="Times New Roman" w:hAnsi="Times New Roman"/>
          <w:sz w:val="24"/>
          <w:szCs w:val="24"/>
        </w:rPr>
        <w:t>ведение</w:t>
      </w:r>
      <w:r w:rsidRPr="000B3F86">
        <w:rPr>
          <w:rFonts w:ascii="Times New Roman" w:hAnsi="Times New Roman"/>
          <w:spacing w:val="-8"/>
          <w:sz w:val="24"/>
          <w:szCs w:val="24"/>
        </w:rPr>
        <w:t xml:space="preserve"> </w:t>
      </w:r>
      <w:r w:rsidRPr="000B3F86">
        <w:rPr>
          <w:rFonts w:ascii="Times New Roman" w:hAnsi="Times New Roman"/>
          <w:sz w:val="24"/>
          <w:szCs w:val="24"/>
        </w:rPr>
        <w:t>протокола</w:t>
      </w:r>
      <w:r w:rsidRPr="000B3F86">
        <w:rPr>
          <w:rFonts w:ascii="Times New Roman" w:hAnsi="Times New Roman"/>
          <w:spacing w:val="-7"/>
          <w:sz w:val="24"/>
          <w:szCs w:val="24"/>
        </w:rPr>
        <w:t xml:space="preserve"> </w:t>
      </w:r>
      <w:r w:rsidRPr="000B3F86">
        <w:rPr>
          <w:rFonts w:ascii="Times New Roman" w:hAnsi="Times New Roman"/>
          <w:sz w:val="24"/>
          <w:szCs w:val="24"/>
        </w:rPr>
        <w:t>аукциона;</w:t>
      </w:r>
    </w:p>
    <w:p w14:paraId="073CB8CF" w14:textId="77777777" w:rsidR="000B3F86" w:rsidRPr="000B3F86" w:rsidRDefault="000B3F86" w:rsidP="000B3F86">
      <w:pPr>
        <w:pStyle w:val="a5"/>
        <w:widowControl w:val="0"/>
        <w:numPr>
          <w:ilvl w:val="1"/>
          <w:numId w:val="14"/>
        </w:numPr>
        <w:tabs>
          <w:tab w:val="left" w:pos="1094"/>
        </w:tabs>
        <w:autoSpaceDE w:val="0"/>
        <w:autoSpaceDN w:val="0"/>
        <w:spacing w:after="0" w:line="322" w:lineRule="exact"/>
        <w:ind w:left="1093" w:hanging="164"/>
        <w:rPr>
          <w:rFonts w:ascii="Times New Roman" w:hAnsi="Times New Roman"/>
          <w:sz w:val="24"/>
          <w:szCs w:val="24"/>
        </w:rPr>
      </w:pPr>
      <w:r w:rsidRPr="000B3F86">
        <w:rPr>
          <w:rFonts w:ascii="Times New Roman" w:hAnsi="Times New Roman"/>
          <w:sz w:val="24"/>
          <w:szCs w:val="24"/>
        </w:rPr>
        <w:t>ведение</w:t>
      </w:r>
      <w:r w:rsidRPr="000B3F86">
        <w:rPr>
          <w:rFonts w:ascii="Times New Roman" w:hAnsi="Times New Roman"/>
          <w:spacing w:val="-4"/>
          <w:sz w:val="24"/>
          <w:szCs w:val="24"/>
        </w:rPr>
        <w:t xml:space="preserve"> </w:t>
      </w:r>
      <w:r w:rsidRPr="000B3F86">
        <w:rPr>
          <w:rFonts w:ascii="Times New Roman" w:hAnsi="Times New Roman"/>
          <w:sz w:val="24"/>
          <w:szCs w:val="24"/>
        </w:rPr>
        <w:t>протокола</w:t>
      </w:r>
      <w:r w:rsidRPr="000B3F86">
        <w:rPr>
          <w:rFonts w:ascii="Times New Roman" w:hAnsi="Times New Roman"/>
          <w:spacing w:val="-4"/>
          <w:sz w:val="24"/>
          <w:szCs w:val="24"/>
        </w:rPr>
        <w:t xml:space="preserve"> </w:t>
      </w:r>
      <w:r w:rsidRPr="000B3F86">
        <w:rPr>
          <w:rFonts w:ascii="Times New Roman" w:hAnsi="Times New Roman"/>
          <w:sz w:val="24"/>
          <w:szCs w:val="24"/>
        </w:rPr>
        <w:t>об</w:t>
      </w:r>
      <w:r w:rsidRPr="000B3F86">
        <w:rPr>
          <w:rFonts w:ascii="Times New Roman" w:hAnsi="Times New Roman"/>
          <w:spacing w:val="-3"/>
          <w:sz w:val="24"/>
          <w:szCs w:val="24"/>
        </w:rPr>
        <w:t xml:space="preserve"> </w:t>
      </w:r>
      <w:r w:rsidRPr="000B3F86">
        <w:rPr>
          <w:rFonts w:ascii="Times New Roman" w:hAnsi="Times New Roman"/>
          <w:sz w:val="24"/>
          <w:szCs w:val="24"/>
        </w:rPr>
        <w:t>отказе</w:t>
      </w:r>
      <w:r w:rsidRPr="000B3F86">
        <w:rPr>
          <w:rFonts w:ascii="Times New Roman" w:hAnsi="Times New Roman"/>
          <w:spacing w:val="-3"/>
          <w:sz w:val="24"/>
          <w:szCs w:val="24"/>
        </w:rPr>
        <w:t xml:space="preserve"> </w:t>
      </w:r>
      <w:r w:rsidRPr="000B3F86">
        <w:rPr>
          <w:rFonts w:ascii="Times New Roman" w:hAnsi="Times New Roman"/>
          <w:sz w:val="24"/>
          <w:szCs w:val="24"/>
        </w:rPr>
        <w:t>от</w:t>
      </w:r>
      <w:r w:rsidRPr="000B3F86">
        <w:rPr>
          <w:rFonts w:ascii="Times New Roman" w:hAnsi="Times New Roman"/>
          <w:spacing w:val="-6"/>
          <w:sz w:val="24"/>
          <w:szCs w:val="24"/>
        </w:rPr>
        <w:t xml:space="preserve"> </w:t>
      </w:r>
      <w:r w:rsidRPr="000B3F86">
        <w:rPr>
          <w:rFonts w:ascii="Times New Roman" w:hAnsi="Times New Roman"/>
          <w:sz w:val="24"/>
          <w:szCs w:val="24"/>
        </w:rPr>
        <w:t>заключения</w:t>
      </w:r>
      <w:r w:rsidRPr="000B3F86">
        <w:rPr>
          <w:rFonts w:ascii="Times New Roman" w:hAnsi="Times New Roman"/>
          <w:spacing w:val="-3"/>
          <w:sz w:val="24"/>
          <w:szCs w:val="24"/>
        </w:rPr>
        <w:t xml:space="preserve"> </w:t>
      </w:r>
      <w:r w:rsidRPr="000B3F86">
        <w:rPr>
          <w:rFonts w:ascii="Times New Roman" w:hAnsi="Times New Roman"/>
          <w:sz w:val="24"/>
          <w:szCs w:val="24"/>
        </w:rPr>
        <w:t>договора.</w:t>
      </w:r>
    </w:p>
    <w:p w14:paraId="3F8A9FD0" w14:textId="77777777" w:rsidR="000B3F86" w:rsidRPr="000B3F86" w:rsidRDefault="000B3F86" w:rsidP="000B3F86">
      <w:pPr>
        <w:pStyle w:val="a5"/>
        <w:widowControl w:val="0"/>
        <w:numPr>
          <w:ilvl w:val="1"/>
          <w:numId w:val="16"/>
        </w:numPr>
        <w:tabs>
          <w:tab w:val="left" w:pos="1353"/>
        </w:tabs>
        <w:autoSpaceDE w:val="0"/>
        <w:autoSpaceDN w:val="0"/>
        <w:spacing w:after="0" w:line="240" w:lineRule="auto"/>
        <w:ind w:left="219" w:right="227" w:firstLine="710"/>
        <w:jc w:val="both"/>
        <w:rPr>
          <w:rFonts w:ascii="Times New Roman" w:hAnsi="Times New Roman"/>
          <w:sz w:val="24"/>
          <w:szCs w:val="24"/>
        </w:rPr>
      </w:pPr>
      <w:r w:rsidRPr="000B3F86">
        <w:rPr>
          <w:rFonts w:ascii="Times New Roman" w:hAnsi="Times New Roman"/>
          <w:sz w:val="24"/>
          <w:szCs w:val="24"/>
        </w:rPr>
        <w:t>Наряду</w:t>
      </w:r>
      <w:r w:rsidRPr="000B3F86">
        <w:rPr>
          <w:rFonts w:ascii="Times New Roman" w:hAnsi="Times New Roman"/>
          <w:spacing w:val="-14"/>
          <w:sz w:val="24"/>
          <w:szCs w:val="24"/>
        </w:rPr>
        <w:t xml:space="preserve"> </w:t>
      </w:r>
      <w:r w:rsidRPr="000B3F86">
        <w:rPr>
          <w:rFonts w:ascii="Times New Roman" w:hAnsi="Times New Roman"/>
          <w:sz w:val="24"/>
          <w:szCs w:val="24"/>
        </w:rPr>
        <w:t>со</w:t>
      </w:r>
      <w:r w:rsidRPr="000B3F86">
        <w:rPr>
          <w:rFonts w:ascii="Times New Roman" w:hAnsi="Times New Roman"/>
          <w:spacing w:val="-10"/>
          <w:sz w:val="24"/>
          <w:szCs w:val="24"/>
        </w:rPr>
        <w:t xml:space="preserve"> </w:t>
      </w:r>
      <w:r w:rsidRPr="000B3F86">
        <w:rPr>
          <w:rFonts w:ascii="Times New Roman" w:hAnsi="Times New Roman"/>
          <w:sz w:val="24"/>
          <w:szCs w:val="24"/>
        </w:rPr>
        <w:t>своими</w:t>
      </w:r>
      <w:r w:rsidRPr="000B3F86">
        <w:rPr>
          <w:rFonts w:ascii="Times New Roman" w:hAnsi="Times New Roman"/>
          <w:spacing w:val="-9"/>
          <w:sz w:val="24"/>
          <w:szCs w:val="24"/>
        </w:rPr>
        <w:t xml:space="preserve"> </w:t>
      </w:r>
      <w:r w:rsidRPr="000B3F86">
        <w:rPr>
          <w:rFonts w:ascii="Times New Roman" w:hAnsi="Times New Roman"/>
          <w:sz w:val="24"/>
          <w:szCs w:val="24"/>
        </w:rPr>
        <w:t>основными</w:t>
      </w:r>
      <w:r w:rsidRPr="000B3F86">
        <w:rPr>
          <w:rFonts w:ascii="Times New Roman" w:hAnsi="Times New Roman"/>
          <w:spacing w:val="-9"/>
          <w:sz w:val="24"/>
          <w:szCs w:val="24"/>
        </w:rPr>
        <w:t xml:space="preserve"> </w:t>
      </w:r>
      <w:r w:rsidRPr="000B3F86">
        <w:rPr>
          <w:rFonts w:ascii="Times New Roman" w:hAnsi="Times New Roman"/>
          <w:sz w:val="24"/>
          <w:szCs w:val="24"/>
        </w:rPr>
        <w:t>функциями</w:t>
      </w:r>
      <w:r w:rsidRPr="000B3F86">
        <w:rPr>
          <w:rFonts w:ascii="Times New Roman" w:hAnsi="Times New Roman"/>
          <w:spacing w:val="-10"/>
          <w:sz w:val="24"/>
          <w:szCs w:val="24"/>
        </w:rPr>
        <w:t xml:space="preserve"> </w:t>
      </w:r>
      <w:r w:rsidRPr="000B3F86">
        <w:rPr>
          <w:rFonts w:ascii="Times New Roman" w:hAnsi="Times New Roman"/>
          <w:sz w:val="24"/>
          <w:szCs w:val="24"/>
        </w:rPr>
        <w:t>по</w:t>
      </w:r>
      <w:r w:rsidRPr="000B3F86">
        <w:rPr>
          <w:rFonts w:ascii="Times New Roman" w:hAnsi="Times New Roman"/>
          <w:spacing w:val="-9"/>
          <w:sz w:val="24"/>
          <w:szCs w:val="24"/>
        </w:rPr>
        <w:t xml:space="preserve"> </w:t>
      </w:r>
      <w:r w:rsidRPr="000B3F86">
        <w:rPr>
          <w:rFonts w:ascii="Times New Roman" w:hAnsi="Times New Roman"/>
          <w:sz w:val="24"/>
          <w:szCs w:val="24"/>
        </w:rPr>
        <w:t>решению</w:t>
      </w:r>
      <w:r w:rsidRPr="000B3F86">
        <w:rPr>
          <w:rFonts w:ascii="Times New Roman" w:hAnsi="Times New Roman"/>
          <w:spacing w:val="-11"/>
          <w:sz w:val="24"/>
          <w:szCs w:val="24"/>
        </w:rPr>
        <w:t xml:space="preserve"> </w:t>
      </w:r>
      <w:r w:rsidRPr="000B3F86">
        <w:rPr>
          <w:rFonts w:ascii="Times New Roman" w:hAnsi="Times New Roman"/>
          <w:sz w:val="24"/>
          <w:szCs w:val="24"/>
        </w:rPr>
        <w:t>Организатора</w:t>
      </w:r>
      <w:r w:rsidRPr="000B3F86">
        <w:rPr>
          <w:rFonts w:ascii="Times New Roman" w:hAnsi="Times New Roman"/>
          <w:spacing w:val="-68"/>
          <w:sz w:val="24"/>
          <w:szCs w:val="24"/>
        </w:rPr>
        <w:t xml:space="preserve"> </w:t>
      </w:r>
      <w:r w:rsidRPr="000B3F86">
        <w:rPr>
          <w:rFonts w:ascii="Times New Roman" w:hAnsi="Times New Roman"/>
          <w:sz w:val="24"/>
          <w:szCs w:val="24"/>
        </w:rPr>
        <w:t>аукциона</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Комиссию</w:t>
      </w:r>
      <w:r w:rsidRPr="000B3F86">
        <w:rPr>
          <w:rFonts w:ascii="Times New Roman" w:hAnsi="Times New Roman"/>
          <w:spacing w:val="1"/>
          <w:sz w:val="24"/>
          <w:szCs w:val="24"/>
        </w:rPr>
        <w:t xml:space="preserve"> </w:t>
      </w:r>
      <w:r w:rsidRPr="000B3F86">
        <w:rPr>
          <w:rFonts w:ascii="Times New Roman" w:hAnsi="Times New Roman"/>
          <w:sz w:val="24"/>
          <w:szCs w:val="24"/>
        </w:rPr>
        <w:t>могут</w:t>
      </w:r>
      <w:r w:rsidRPr="000B3F86">
        <w:rPr>
          <w:rFonts w:ascii="Times New Roman" w:hAnsi="Times New Roman"/>
          <w:spacing w:val="1"/>
          <w:sz w:val="24"/>
          <w:szCs w:val="24"/>
        </w:rPr>
        <w:t xml:space="preserve"> </w:t>
      </w:r>
      <w:r w:rsidRPr="000B3F86">
        <w:rPr>
          <w:rFonts w:ascii="Times New Roman" w:hAnsi="Times New Roman"/>
          <w:sz w:val="24"/>
          <w:szCs w:val="24"/>
        </w:rPr>
        <w:t>быть</w:t>
      </w:r>
      <w:r w:rsidRPr="000B3F86">
        <w:rPr>
          <w:rFonts w:ascii="Times New Roman" w:hAnsi="Times New Roman"/>
          <w:spacing w:val="1"/>
          <w:sz w:val="24"/>
          <w:szCs w:val="24"/>
        </w:rPr>
        <w:t xml:space="preserve"> </w:t>
      </w:r>
      <w:r w:rsidRPr="000B3F86">
        <w:rPr>
          <w:rFonts w:ascii="Times New Roman" w:hAnsi="Times New Roman"/>
          <w:sz w:val="24"/>
          <w:szCs w:val="24"/>
        </w:rPr>
        <w:t>возложены</w:t>
      </w:r>
      <w:r w:rsidRPr="000B3F86">
        <w:rPr>
          <w:rFonts w:ascii="Times New Roman" w:hAnsi="Times New Roman"/>
          <w:spacing w:val="1"/>
          <w:sz w:val="24"/>
          <w:szCs w:val="24"/>
        </w:rPr>
        <w:t xml:space="preserve"> </w:t>
      </w:r>
      <w:r w:rsidRPr="000B3F86">
        <w:rPr>
          <w:rFonts w:ascii="Times New Roman" w:hAnsi="Times New Roman"/>
          <w:sz w:val="24"/>
          <w:szCs w:val="24"/>
        </w:rPr>
        <w:t>функции</w:t>
      </w:r>
      <w:r w:rsidRPr="000B3F86">
        <w:rPr>
          <w:rFonts w:ascii="Times New Roman" w:hAnsi="Times New Roman"/>
          <w:spacing w:val="1"/>
          <w:sz w:val="24"/>
          <w:szCs w:val="24"/>
        </w:rPr>
        <w:t xml:space="preserve"> </w:t>
      </w:r>
      <w:r w:rsidRPr="000B3F86">
        <w:rPr>
          <w:rFonts w:ascii="Times New Roman" w:hAnsi="Times New Roman"/>
          <w:sz w:val="24"/>
          <w:szCs w:val="24"/>
        </w:rPr>
        <w:t>по</w:t>
      </w:r>
      <w:r w:rsidRPr="000B3F86">
        <w:rPr>
          <w:rFonts w:ascii="Times New Roman" w:hAnsi="Times New Roman"/>
          <w:spacing w:val="1"/>
          <w:sz w:val="24"/>
          <w:szCs w:val="24"/>
        </w:rPr>
        <w:t xml:space="preserve"> </w:t>
      </w:r>
      <w:r w:rsidRPr="000B3F86">
        <w:rPr>
          <w:rFonts w:ascii="Times New Roman" w:hAnsi="Times New Roman"/>
          <w:sz w:val="24"/>
          <w:szCs w:val="24"/>
        </w:rPr>
        <w:t>проведению</w:t>
      </w:r>
      <w:r w:rsidRPr="000B3F86">
        <w:rPr>
          <w:rFonts w:ascii="Times New Roman" w:hAnsi="Times New Roman"/>
          <w:spacing w:val="1"/>
          <w:sz w:val="24"/>
          <w:szCs w:val="24"/>
        </w:rPr>
        <w:t xml:space="preserve"> </w:t>
      </w:r>
      <w:r w:rsidRPr="000B3F86">
        <w:rPr>
          <w:rFonts w:ascii="Times New Roman" w:hAnsi="Times New Roman"/>
          <w:sz w:val="24"/>
          <w:szCs w:val="24"/>
        </w:rPr>
        <w:t>следующих мероприятий (совместно с сотрудниками Организатора аукциона,</w:t>
      </w:r>
      <w:r w:rsidRPr="000B3F86">
        <w:rPr>
          <w:rFonts w:ascii="Times New Roman" w:hAnsi="Times New Roman"/>
          <w:spacing w:val="-68"/>
          <w:sz w:val="24"/>
          <w:szCs w:val="24"/>
        </w:rPr>
        <w:t xml:space="preserve"> </w:t>
      </w:r>
      <w:r w:rsidRPr="000B3F86">
        <w:rPr>
          <w:rFonts w:ascii="Times New Roman" w:hAnsi="Times New Roman"/>
          <w:sz w:val="24"/>
          <w:szCs w:val="24"/>
        </w:rPr>
        <w:t>специализированной организации):</w:t>
      </w:r>
    </w:p>
    <w:p w14:paraId="4421B465" w14:textId="77777777" w:rsidR="000B3F86" w:rsidRPr="000B3F86" w:rsidRDefault="000B3F86" w:rsidP="000B3F86">
      <w:pPr>
        <w:pStyle w:val="a5"/>
        <w:widowControl w:val="0"/>
        <w:numPr>
          <w:ilvl w:val="1"/>
          <w:numId w:val="14"/>
        </w:numPr>
        <w:tabs>
          <w:tab w:val="left" w:pos="1157"/>
        </w:tabs>
        <w:autoSpaceDE w:val="0"/>
        <w:autoSpaceDN w:val="0"/>
        <w:spacing w:after="0" w:line="242" w:lineRule="auto"/>
        <w:ind w:right="223" w:firstLine="710"/>
        <w:jc w:val="both"/>
        <w:rPr>
          <w:rFonts w:ascii="Times New Roman" w:hAnsi="Times New Roman"/>
          <w:sz w:val="24"/>
          <w:szCs w:val="24"/>
        </w:rPr>
      </w:pPr>
      <w:r w:rsidRPr="000B3F86">
        <w:rPr>
          <w:rFonts w:ascii="Times New Roman" w:hAnsi="Times New Roman"/>
          <w:sz w:val="24"/>
          <w:szCs w:val="24"/>
        </w:rPr>
        <w:t>принятие решения о допуске к участию в аукционе заявителя и</w:t>
      </w:r>
      <w:r w:rsidRPr="000B3F86">
        <w:rPr>
          <w:rFonts w:ascii="Times New Roman" w:hAnsi="Times New Roman"/>
          <w:spacing w:val="1"/>
          <w:sz w:val="24"/>
          <w:szCs w:val="24"/>
        </w:rPr>
        <w:t xml:space="preserve"> </w:t>
      </w:r>
      <w:r w:rsidRPr="000B3F86">
        <w:rPr>
          <w:rFonts w:ascii="Times New Roman" w:hAnsi="Times New Roman"/>
          <w:sz w:val="24"/>
          <w:szCs w:val="24"/>
        </w:rPr>
        <w:t>о</w:t>
      </w:r>
      <w:r w:rsidRPr="000B3F86">
        <w:rPr>
          <w:rFonts w:ascii="Times New Roman" w:hAnsi="Times New Roman"/>
          <w:spacing w:val="1"/>
          <w:sz w:val="24"/>
          <w:szCs w:val="24"/>
        </w:rPr>
        <w:t xml:space="preserve"> </w:t>
      </w:r>
      <w:r w:rsidRPr="000B3F86">
        <w:rPr>
          <w:rFonts w:ascii="Times New Roman" w:hAnsi="Times New Roman"/>
          <w:sz w:val="24"/>
          <w:szCs w:val="24"/>
        </w:rPr>
        <w:t>признании заявителя участником аукциона или об отказе в допуске такого</w:t>
      </w:r>
      <w:r w:rsidRPr="000B3F86">
        <w:rPr>
          <w:rFonts w:ascii="Times New Roman" w:hAnsi="Times New Roman"/>
          <w:spacing w:val="1"/>
          <w:sz w:val="24"/>
          <w:szCs w:val="24"/>
        </w:rPr>
        <w:t xml:space="preserve"> </w:t>
      </w:r>
      <w:r w:rsidRPr="000B3F86">
        <w:rPr>
          <w:rFonts w:ascii="Times New Roman" w:hAnsi="Times New Roman"/>
          <w:sz w:val="24"/>
          <w:szCs w:val="24"/>
        </w:rPr>
        <w:t>заявителя</w:t>
      </w:r>
      <w:r w:rsidRPr="000B3F86">
        <w:rPr>
          <w:rFonts w:ascii="Times New Roman" w:hAnsi="Times New Roman"/>
          <w:spacing w:val="2"/>
          <w:sz w:val="24"/>
          <w:szCs w:val="24"/>
        </w:rPr>
        <w:t xml:space="preserve"> </w:t>
      </w:r>
      <w:r w:rsidRPr="000B3F86">
        <w:rPr>
          <w:rFonts w:ascii="Times New Roman" w:hAnsi="Times New Roman"/>
          <w:sz w:val="24"/>
          <w:szCs w:val="24"/>
        </w:rPr>
        <w:t>к</w:t>
      </w:r>
      <w:r w:rsidRPr="000B3F86">
        <w:rPr>
          <w:rFonts w:ascii="Times New Roman" w:hAnsi="Times New Roman"/>
          <w:spacing w:val="1"/>
          <w:sz w:val="24"/>
          <w:szCs w:val="24"/>
        </w:rPr>
        <w:t xml:space="preserve"> </w:t>
      </w:r>
      <w:r w:rsidRPr="000B3F86">
        <w:rPr>
          <w:rFonts w:ascii="Times New Roman" w:hAnsi="Times New Roman"/>
          <w:sz w:val="24"/>
          <w:szCs w:val="24"/>
        </w:rPr>
        <w:t>участию в</w:t>
      </w:r>
      <w:r w:rsidRPr="000B3F86">
        <w:rPr>
          <w:rFonts w:ascii="Times New Roman" w:hAnsi="Times New Roman"/>
          <w:spacing w:val="-1"/>
          <w:sz w:val="24"/>
          <w:szCs w:val="24"/>
        </w:rPr>
        <w:t xml:space="preserve"> </w:t>
      </w:r>
      <w:r w:rsidRPr="000B3F86">
        <w:rPr>
          <w:rFonts w:ascii="Times New Roman" w:hAnsi="Times New Roman"/>
          <w:sz w:val="24"/>
          <w:szCs w:val="24"/>
        </w:rPr>
        <w:t>аукционе;</w:t>
      </w:r>
    </w:p>
    <w:p w14:paraId="5C126B9E" w14:textId="77777777" w:rsidR="000B3F86" w:rsidRPr="000B3F86" w:rsidRDefault="000B3F86" w:rsidP="000B3F86">
      <w:pPr>
        <w:pStyle w:val="a5"/>
        <w:widowControl w:val="0"/>
        <w:numPr>
          <w:ilvl w:val="1"/>
          <w:numId w:val="14"/>
        </w:numPr>
        <w:tabs>
          <w:tab w:val="left" w:pos="1157"/>
        </w:tabs>
        <w:autoSpaceDE w:val="0"/>
        <w:autoSpaceDN w:val="0"/>
        <w:spacing w:after="0" w:line="242" w:lineRule="auto"/>
        <w:ind w:right="223" w:firstLine="710"/>
        <w:jc w:val="both"/>
        <w:rPr>
          <w:rFonts w:ascii="Times New Roman" w:hAnsi="Times New Roman"/>
          <w:sz w:val="24"/>
          <w:szCs w:val="24"/>
        </w:rPr>
      </w:pPr>
      <w:r w:rsidRPr="000B3F86">
        <w:rPr>
          <w:noProof/>
          <w:sz w:val="24"/>
          <w:szCs w:val="24"/>
          <w:lang w:eastAsia="ru-RU"/>
        </w:rPr>
        <mc:AlternateContent>
          <mc:Choice Requires="wps">
            <w:drawing>
              <wp:anchor distT="0" distB="0" distL="114300" distR="114300" simplePos="0" relativeHeight="251695104" behindDoc="0" locked="0" layoutInCell="1" allowOverlap="1" wp14:anchorId="7D56BCA8" wp14:editId="03908154">
                <wp:simplePos x="0" y="0"/>
                <wp:positionH relativeFrom="page">
                  <wp:posOffset>1518285</wp:posOffset>
                </wp:positionH>
                <wp:positionV relativeFrom="paragraph">
                  <wp:posOffset>593090</wp:posOffset>
                </wp:positionV>
                <wp:extent cx="45720" cy="889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 cy="8890"/>
                        </a:xfrm>
                        <a:prstGeom prst="rect">
                          <a:avLst/>
                        </a:prstGeom>
                        <a:solidFill>
                          <a:srgbClr val="0066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2905E3" id="Rectangle 2" o:spid="_x0000_s1026" style="position:absolute;margin-left:119.55pt;margin-top:46.7pt;width:3.6pt;height:.7pt;z-index:2516951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" fillcolor="#06c" stroked="f">
                <w10:wrap anchorx="page"/>
              </v:rect>
            </w:pict>
          </mc:Fallback>
        </mc:AlternateContent>
      </w:r>
      <w:r w:rsidRPr="000B3F86">
        <w:rPr>
          <w:rFonts w:ascii="Times New Roman" w:hAnsi="Times New Roman"/>
          <w:sz w:val="24"/>
          <w:szCs w:val="24"/>
        </w:rPr>
        <w:t>размещение</w:t>
      </w:r>
      <w:r w:rsidRPr="000B3F86">
        <w:rPr>
          <w:rFonts w:ascii="Times New Roman" w:hAnsi="Times New Roman"/>
          <w:spacing w:val="1"/>
          <w:sz w:val="24"/>
          <w:szCs w:val="24"/>
        </w:rPr>
        <w:t xml:space="preserve"> </w:t>
      </w:r>
      <w:r w:rsidRPr="000B3F86">
        <w:rPr>
          <w:rFonts w:ascii="Times New Roman" w:hAnsi="Times New Roman"/>
          <w:sz w:val="24"/>
          <w:szCs w:val="24"/>
        </w:rPr>
        <w:t>извещения</w:t>
      </w:r>
      <w:r w:rsidRPr="000B3F86">
        <w:rPr>
          <w:rFonts w:ascii="Times New Roman" w:hAnsi="Times New Roman"/>
          <w:spacing w:val="1"/>
          <w:sz w:val="24"/>
          <w:szCs w:val="24"/>
        </w:rPr>
        <w:t xml:space="preserve"> </w:t>
      </w:r>
      <w:r w:rsidRPr="000B3F86">
        <w:rPr>
          <w:rFonts w:ascii="Times New Roman" w:hAnsi="Times New Roman"/>
          <w:sz w:val="24"/>
          <w:szCs w:val="24"/>
        </w:rPr>
        <w:t>о</w:t>
      </w:r>
      <w:r w:rsidRPr="000B3F86">
        <w:rPr>
          <w:rFonts w:ascii="Times New Roman" w:hAnsi="Times New Roman"/>
          <w:spacing w:val="1"/>
          <w:sz w:val="24"/>
          <w:szCs w:val="24"/>
        </w:rPr>
        <w:t xml:space="preserve"> </w:t>
      </w:r>
      <w:r w:rsidRPr="000B3F86">
        <w:rPr>
          <w:rFonts w:ascii="Times New Roman" w:hAnsi="Times New Roman"/>
          <w:sz w:val="24"/>
          <w:szCs w:val="24"/>
        </w:rPr>
        <w:t>проведении</w:t>
      </w:r>
      <w:r w:rsidRPr="000B3F86">
        <w:rPr>
          <w:rFonts w:ascii="Times New Roman" w:hAnsi="Times New Roman"/>
          <w:spacing w:val="1"/>
          <w:sz w:val="24"/>
          <w:szCs w:val="24"/>
        </w:rPr>
        <w:t xml:space="preserve"> </w:t>
      </w:r>
      <w:r w:rsidRPr="000B3F86">
        <w:rPr>
          <w:rFonts w:ascii="Times New Roman" w:hAnsi="Times New Roman"/>
          <w:sz w:val="24"/>
          <w:szCs w:val="24"/>
        </w:rPr>
        <w:t>открытого</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официальном</w:t>
      </w:r>
      <w:r w:rsidRPr="000B3F86">
        <w:rPr>
          <w:rFonts w:ascii="Times New Roman" w:hAnsi="Times New Roman"/>
          <w:spacing w:val="1"/>
          <w:sz w:val="24"/>
          <w:szCs w:val="24"/>
        </w:rPr>
        <w:t xml:space="preserve"> </w:t>
      </w:r>
      <w:r w:rsidRPr="000B3F86">
        <w:rPr>
          <w:rFonts w:ascii="Times New Roman" w:hAnsi="Times New Roman"/>
          <w:sz w:val="24"/>
          <w:szCs w:val="24"/>
        </w:rPr>
        <w:t>сайте</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сети</w:t>
      </w:r>
      <w:r w:rsidRPr="000B3F86">
        <w:rPr>
          <w:rFonts w:ascii="Times New Roman" w:hAnsi="Times New Roman"/>
          <w:spacing w:val="6"/>
          <w:sz w:val="24"/>
          <w:szCs w:val="24"/>
        </w:rPr>
        <w:t xml:space="preserve"> </w:t>
      </w:r>
      <w:r w:rsidRPr="000B3F86">
        <w:rPr>
          <w:rFonts w:ascii="Times New Roman" w:hAnsi="Times New Roman"/>
          <w:sz w:val="24"/>
          <w:szCs w:val="24"/>
        </w:rPr>
        <w:t>Интернет;</w:t>
      </w:r>
    </w:p>
    <w:p w14:paraId="49B77FF0" w14:textId="77777777" w:rsidR="000B3F86" w:rsidRPr="000B3F86" w:rsidRDefault="000B3F86" w:rsidP="000B3F86">
      <w:pPr>
        <w:pStyle w:val="a5"/>
        <w:widowControl w:val="0"/>
        <w:numPr>
          <w:ilvl w:val="1"/>
          <w:numId w:val="14"/>
        </w:numPr>
        <w:tabs>
          <w:tab w:val="left" w:pos="1304"/>
          <w:tab w:val="left" w:pos="1305"/>
          <w:tab w:val="left" w:pos="2959"/>
          <w:tab w:val="left" w:pos="4776"/>
          <w:tab w:val="left" w:pos="6891"/>
          <w:tab w:val="left" w:pos="8282"/>
          <w:tab w:val="left" w:pos="8713"/>
        </w:tabs>
        <w:autoSpaceDE w:val="0"/>
        <w:autoSpaceDN w:val="0"/>
        <w:spacing w:after="0" w:line="240" w:lineRule="auto"/>
        <w:ind w:right="235" w:firstLine="710"/>
        <w:jc w:val="both"/>
        <w:rPr>
          <w:rFonts w:ascii="Times New Roman" w:hAnsi="Times New Roman"/>
          <w:sz w:val="24"/>
          <w:szCs w:val="24"/>
        </w:rPr>
      </w:pPr>
      <w:r w:rsidRPr="000B3F86">
        <w:rPr>
          <w:rFonts w:ascii="Times New Roman" w:hAnsi="Times New Roman"/>
          <w:sz w:val="24"/>
          <w:szCs w:val="24"/>
        </w:rPr>
        <w:t xml:space="preserve">разработка, утверждение Организатором аукциона и </w:t>
      </w:r>
      <w:r w:rsidRPr="000B3F86">
        <w:rPr>
          <w:rFonts w:ascii="Times New Roman" w:hAnsi="Times New Roman"/>
          <w:spacing w:val="-2"/>
          <w:sz w:val="24"/>
          <w:szCs w:val="24"/>
        </w:rPr>
        <w:t>выдача</w:t>
      </w:r>
      <w:r w:rsidRPr="000B3F86">
        <w:rPr>
          <w:rFonts w:ascii="Times New Roman" w:hAnsi="Times New Roman"/>
          <w:spacing w:val="-67"/>
          <w:sz w:val="24"/>
          <w:szCs w:val="24"/>
        </w:rPr>
        <w:t xml:space="preserve"> </w:t>
      </w:r>
      <w:r w:rsidRPr="000B3F86">
        <w:rPr>
          <w:rFonts w:ascii="Times New Roman" w:hAnsi="Times New Roman"/>
          <w:sz w:val="24"/>
          <w:szCs w:val="24"/>
        </w:rPr>
        <w:t>заявителям</w:t>
      </w:r>
      <w:r w:rsidRPr="000B3F86">
        <w:rPr>
          <w:rFonts w:ascii="Times New Roman" w:hAnsi="Times New Roman"/>
          <w:spacing w:val="2"/>
          <w:sz w:val="24"/>
          <w:szCs w:val="24"/>
        </w:rPr>
        <w:t xml:space="preserve"> </w:t>
      </w:r>
      <w:r w:rsidRPr="000B3F86">
        <w:rPr>
          <w:rFonts w:ascii="Times New Roman" w:hAnsi="Times New Roman"/>
          <w:sz w:val="24"/>
          <w:szCs w:val="24"/>
        </w:rPr>
        <w:t>документации</w:t>
      </w:r>
      <w:r w:rsidRPr="000B3F86">
        <w:rPr>
          <w:rFonts w:ascii="Times New Roman" w:hAnsi="Times New Roman"/>
          <w:spacing w:val="1"/>
          <w:sz w:val="24"/>
          <w:szCs w:val="24"/>
        </w:rPr>
        <w:t xml:space="preserve"> </w:t>
      </w:r>
      <w:r w:rsidRPr="000B3F86">
        <w:rPr>
          <w:rFonts w:ascii="Times New Roman" w:hAnsi="Times New Roman"/>
          <w:sz w:val="24"/>
          <w:szCs w:val="24"/>
        </w:rPr>
        <w:t>об</w:t>
      </w:r>
      <w:r w:rsidRPr="000B3F86">
        <w:rPr>
          <w:rFonts w:ascii="Times New Roman" w:hAnsi="Times New Roman"/>
          <w:spacing w:val="2"/>
          <w:sz w:val="24"/>
          <w:szCs w:val="24"/>
        </w:rPr>
        <w:t xml:space="preserve"> </w:t>
      </w:r>
      <w:r w:rsidRPr="000B3F86">
        <w:rPr>
          <w:rFonts w:ascii="Times New Roman" w:hAnsi="Times New Roman"/>
          <w:sz w:val="24"/>
          <w:szCs w:val="24"/>
        </w:rPr>
        <w:t>аукционе;</w:t>
      </w:r>
    </w:p>
    <w:p w14:paraId="1FB3F77A" w14:textId="77777777" w:rsidR="000B3F86" w:rsidRPr="000B3F86" w:rsidRDefault="000B3F86" w:rsidP="000B3F86">
      <w:pPr>
        <w:pStyle w:val="a5"/>
        <w:widowControl w:val="0"/>
        <w:numPr>
          <w:ilvl w:val="1"/>
          <w:numId w:val="14"/>
        </w:numPr>
        <w:tabs>
          <w:tab w:val="left" w:pos="1137"/>
        </w:tabs>
        <w:autoSpaceDE w:val="0"/>
        <w:autoSpaceDN w:val="0"/>
        <w:spacing w:after="0" w:line="240" w:lineRule="auto"/>
        <w:ind w:right="236" w:firstLine="710"/>
        <w:rPr>
          <w:rFonts w:ascii="Times New Roman" w:hAnsi="Times New Roman"/>
          <w:sz w:val="24"/>
          <w:szCs w:val="24"/>
        </w:rPr>
      </w:pPr>
      <w:r w:rsidRPr="000B3F86">
        <w:rPr>
          <w:rFonts w:ascii="Times New Roman" w:hAnsi="Times New Roman"/>
          <w:sz w:val="24"/>
          <w:szCs w:val="24"/>
        </w:rPr>
        <w:t>взаимодействие</w:t>
      </w:r>
      <w:r w:rsidRPr="000B3F86">
        <w:rPr>
          <w:rFonts w:ascii="Times New Roman" w:hAnsi="Times New Roman"/>
          <w:spacing w:val="29"/>
          <w:sz w:val="24"/>
          <w:szCs w:val="24"/>
        </w:rPr>
        <w:t xml:space="preserve"> </w:t>
      </w:r>
      <w:r w:rsidRPr="000B3F86">
        <w:rPr>
          <w:rFonts w:ascii="Times New Roman" w:hAnsi="Times New Roman"/>
          <w:sz w:val="24"/>
          <w:szCs w:val="24"/>
        </w:rPr>
        <w:t>с</w:t>
      </w:r>
      <w:r w:rsidRPr="000B3F86">
        <w:rPr>
          <w:rFonts w:ascii="Times New Roman" w:hAnsi="Times New Roman"/>
          <w:spacing w:val="29"/>
          <w:sz w:val="24"/>
          <w:szCs w:val="24"/>
        </w:rPr>
        <w:t xml:space="preserve"> </w:t>
      </w:r>
      <w:r w:rsidRPr="000B3F86">
        <w:rPr>
          <w:rFonts w:ascii="Times New Roman" w:hAnsi="Times New Roman"/>
          <w:sz w:val="24"/>
          <w:szCs w:val="24"/>
        </w:rPr>
        <w:t>аукционистом,</w:t>
      </w:r>
      <w:r w:rsidRPr="000B3F86">
        <w:rPr>
          <w:rFonts w:ascii="Times New Roman" w:hAnsi="Times New Roman"/>
          <w:spacing w:val="31"/>
          <w:sz w:val="24"/>
          <w:szCs w:val="24"/>
        </w:rPr>
        <w:t xml:space="preserve"> </w:t>
      </w:r>
      <w:r w:rsidRPr="000B3F86">
        <w:rPr>
          <w:rFonts w:ascii="Times New Roman" w:hAnsi="Times New Roman"/>
          <w:sz w:val="24"/>
          <w:szCs w:val="24"/>
        </w:rPr>
        <w:t>специализированной</w:t>
      </w:r>
      <w:r w:rsidRPr="000B3F86">
        <w:rPr>
          <w:rFonts w:ascii="Times New Roman" w:hAnsi="Times New Roman"/>
          <w:spacing w:val="28"/>
          <w:sz w:val="24"/>
          <w:szCs w:val="24"/>
        </w:rPr>
        <w:t xml:space="preserve"> </w:t>
      </w:r>
      <w:r w:rsidRPr="000B3F86">
        <w:rPr>
          <w:rFonts w:ascii="Times New Roman" w:hAnsi="Times New Roman"/>
          <w:sz w:val="24"/>
          <w:szCs w:val="24"/>
        </w:rPr>
        <w:t>организацией,</w:t>
      </w:r>
      <w:r w:rsidRPr="000B3F86">
        <w:rPr>
          <w:rFonts w:ascii="Times New Roman" w:hAnsi="Times New Roman"/>
          <w:spacing w:val="-67"/>
          <w:sz w:val="24"/>
          <w:szCs w:val="24"/>
        </w:rPr>
        <w:t xml:space="preserve"> </w:t>
      </w:r>
      <w:r w:rsidRPr="000B3F86">
        <w:rPr>
          <w:rFonts w:ascii="Times New Roman" w:hAnsi="Times New Roman"/>
          <w:sz w:val="24"/>
          <w:szCs w:val="24"/>
        </w:rPr>
        <w:t>если таковая</w:t>
      </w:r>
      <w:r w:rsidRPr="000B3F86">
        <w:rPr>
          <w:rFonts w:ascii="Times New Roman" w:hAnsi="Times New Roman"/>
          <w:spacing w:val="2"/>
          <w:sz w:val="24"/>
          <w:szCs w:val="24"/>
        </w:rPr>
        <w:t xml:space="preserve"> </w:t>
      </w:r>
      <w:r w:rsidRPr="000B3F86">
        <w:rPr>
          <w:rFonts w:ascii="Times New Roman" w:hAnsi="Times New Roman"/>
          <w:sz w:val="24"/>
          <w:szCs w:val="24"/>
        </w:rPr>
        <w:t>привлечена</w:t>
      </w:r>
      <w:r w:rsidRPr="000B3F86">
        <w:rPr>
          <w:rFonts w:ascii="Times New Roman" w:hAnsi="Times New Roman"/>
          <w:spacing w:val="1"/>
          <w:sz w:val="24"/>
          <w:szCs w:val="24"/>
        </w:rPr>
        <w:t xml:space="preserve"> </w:t>
      </w:r>
      <w:r w:rsidRPr="000B3F86">
        <w:rPr>
          <w:rFonts w:ascii="Times New Roman" w:hAnsi="Times New Roman"/>
          <w:sz w:val="24"/>
          <w:szCs w:val="24"/>
        </w:rPr>
        <w:t>Организатором</w:t>
      </w:r>
      <w:r w:rsidRPr="000B3F86">
        <w:rPr>
          <w:rFonts w:ascii="Times New Roman" w:hAnsi="Times New Roman"/>
          <w:spacing w:val="14"/>
          <w:sz w:val="24"/>
          <w:szCs w:val="24"/>
        </w:rPr>
        <w:t xml:space="preserve"> </w:t>
      </w:r>
      <w:r w:rsidRPr="000B3F86">
        <w:rPr>
          <w:rFonts w:ascii="Times New Roman" w:hAnsi="Times New Roman"/>
          <w:sz w:val="24"/>
          <w:szCs w:val="24"/>
        </w:rPr>
        <w:t>аукциона;</w:t>
      </w:r>
    </w:p>
    <w:p w14:paraId="5629BC44" w14:textId="77777777" w:rsidR="000B3F86" w:rsidRPr="000B3F86" w:rsidRDefault="000B3F86" w:rsidP="000B3F86">
      <w:pPr>
        <w:pStyle w:val="a5"/>
        <w:widowControl w:val="0"/>
        <w:numPr>
          <w:ilvl w:val="1"/>
          <w:numId w:val="14"/>
        </w:numPr>
        <w:tabs>
          <w:tab w:val="left" w:pos="1123"/>
        </w:tabs>
        <w:autoSpaceDE w:val="0"/>
        <w:autoSpaceDN w:val="0"/>
        <w:spacing w:after="0" w:line="240" w:lineRule="auto"/>
        <w:ind w:right="227" w:firstLine="710"/>
        <w:rPr>
          <w:rFonts w:ascii="Times New Roman" w:hAnsi="Times New Roman"/>
          <w:sz w:val="24"/>
          <w:szCs w:val="24"/>
        </w:rPr>
      </w:pPr>
      <w:r w:rsidRPr="000B3F86">
        <w:rPr>
          <w:rFonts w:ascii="Times New Roman" w:hAnsi="Times New Roman"/>
          <w:sz w:val="24"/>
          <w:szCs w:val="24"/>
        </w:rPr>
        <w:t>разъяснения</w:t>
      </w:r>
      <w:r w:rsidRPr="000B3F86">
        <w:rPr>
          <w:rFonts w:ascii="Times New Roman" w:hAnsi="Times New Roman"/>
          <w:spacing w:val="22"/>
          <w:sz w:val="24"/>
          <w:szCs w:val="24"/>
        </w:rPr>
        <w:t xml:space="preserve"> </w:t>
      </w:r>
      <w:r w:rsidRPr="000B3F86">
        <w:rPr>
          <w:rFonts w:ascii="Times New Roman" w:hAnsi="Times New Roman"/>
          <w:sz w:val="24"/>
          <w:szCs w:val="24"/>
        </w:rPr>
        <w:t>положений</w:t>
      </w:r>
      <w:r w:rsidRPr="000B3F86">
        <w:rPr>
          <w:rFonts w:ascii="Times New Roman" w:hAnsi="Times New Roman"/>
          <w:spacing w:val="23"/>
          <w:sz w:val="24"/>
          <w:szCs w:val="24"/>
        </w:rPr>
        <w:t xml:space="preserve"> </w:t>
      </w:r>
      <w:r w:rsidRPr="000B3F86">
        <w:rPr>
          <w:rFonts w:ascii="Times New Roman" w:hAnsi="Times New Roman"/>
          <w:sz w:val="24"/>
          <w:szCs w:val="24"/>
        </w:rPr>
        <w:t>документации</w:t>
      </w:r>
      <w:r w:rsidRPr="000B3F86">
        <w:rPr>
          <w:rFonts w:ascii="Times New Roman" w:hAnsi="Times New Roman"/>
          <w:spacing w:val="25"/>
          <w:sz w:val="24"/>
          <w:szCs w:val="24"/>
        </w:rPr>
        <w:t xml:space="preserve"> </w:t>
      </w:r>
      <w:r w:rsidRPr="000B3F86">
        <w:rPr>
          <w:rFonts w:ascii="Times New Roman" w:hAnsi="Times New Roman"/>
          <w:sz w:val="24"/>
          <w:szCs w:val="24"/>
        </w:rPr>
        <w:t>об</w:t>
      </w:r>
      <w:r w:rsidRPr="000B3F86">
        <w:rPr>
          <w:rFonts w:ascii="Times New Roman" w:hAnsi="Times New Roman"/>
          <w:spacing w:val="20"/>
          <w:sz w:val="24"/>
          <w:szCs w:val="24"/>
        </w:rPr>
        <w:t xml:space="preserve"> </w:t>
      </w:r>
      <w:r w:rsidRPr="000B3F86">
        <w:rPr>
          <w:rFonts w:ascii="Times New Roman" w:hAnsi="Times New Roman"/>
          <w:sz w:val="24"/>
          <w:szCs w:val="24"/>
        </w:rPr>
        <w:t>аукционе</w:t>
      </w:r>
      <w:r w:rsidRPr="000B3F86">
        <w:rPr>
          <w:rFonts w:ascii="Times New Roman" w:hAnsi="Times New Roman"/>
          <w:spacing w:val="23"/>
          <w:sz w:val="24"/>
          <w:szCs w:val="24"/>
        </w:rPr>
        <w:t xml:space="preserve"> </w:t>
      </w:r>
      <w:r w:rsidRPr="000B3F86">
        <w:rPr>
          <w:rFonts w:ascii="Times New Roman" w:hAnsi="Times New Roman"/>
          <w:sz w:val="24"/>
          <w:szCs w:val="24"/>
        </w:rPr>
        <w:t>и</w:t>
      </w:r>
      <w:r w:rsidRPr="000B3F86">
        <w:rPr>
          <w:rFonts w:ascii="Times New Roman" w:hAnsi="Times New Roman"/>
          <w:spacing w:val="22"/>
          <w:sz w:val="24"/>
          <w:szCs w:val="24"/>
        </w:rPr>
        <w:t xml:space="preserve"> </w:t>
      </w:r>
      <w:r w:rsidRPr="000B3F86">
        <w:rPr>
          <w:rFonts w:ascii="Times New Roman" w:hAnsi="Times New Roman"/>
          <w:sz w:val="24"/>
          <w:szCs w:val="24"/>
        </w:rPr>
        <w:t>внесения</w:t>
      </w:r>
      <w:r w:rsidRPr="000B3F86">
        <w:rPr>
          <w:rFonts w:ascii="Times New Roman" w:hAnsi="Times New Roman"/>
          <w:spacing w:val="23"/>
          <w:sz w:val="24"/>
          <w:szCs w:val="24"/>
        </w:rPr>
        <w:t xml:space="preserve"> </w:t>
      </w:r>
      <w:r w:rsidRPr="000B3F86">
        <w:rPr>
          <w:rFonts w:ascii="Times New Roman" w:hAnsi="Times New Roman"/>
          <w:sz w:val="24"/>
          <w:szCs w:val="24"/>
        </w:rPr>
        <w:t>в</w:t>
      </w:r>
      <w:r w:rsidRPr="000B3F86">
        <w:rPr>
          <w:rFonts w:ascii="Times New Roman" w:hAnsi="Times New Roman"/>
          <w:spacing w:val="21"/>
          <w:sz w:val="24"/>
          <w:szCs w:val="24"/>
        </w:rPr>
        <w:t xml:space="preserve"> </w:t>
      </w:r>
      <w:r w:rsidRPr="000B3F86">
        <w:rPr>
          <w:rFonts w:ascii="Times New Roman" w:hAnsi="Times New Roman"/>
          <w:sz w:val="24"/>
          <w:szCs w:val="24"/>
        </w:rPr>
        <w:t>нее</w:t>
      </w:r>
      <w:r w:rsidRPr="000B3F86">
        <w:rPr>
          <w:rFonts w:ascii="Times New Roman" w:hAnsi="Times New Roman"/>
          <w:spacing w:val="-67"/>
          <w:sz w:val="24"/>
          <w:szCs w:val="24"/>
        </w:rPr>
        <w:t xml:space="preserve"> </w:t>
      </w:r>
      <w:r w:rsidRPr="000B3F86">
        <w:rPr>
          <w:rFonts w:ascii="Times New Roman" w:hAnsi="Times New Roman"/>
          <w:sz w:val="24"/>
          <w:szCs w:val="24"/>
        </w:rPr>
        <w:t>изменений,</w:t>
      </w:r>
      <w:r w:rsidRPr="000B3F86">
        <w:rPr>
          <w:rFonts w:ascii="Times New Roman" w:hAnsi="Times New Roman"/>
          <w:spacing w:val="-2"/>
          <w:sz w:val="24"/>
          <w:szCs w:val="24"/>
        </w:rPr>
        <w:t xml:space="preserve"> </w:t>
      </w:r>
      <w:r w:rsidRPr="000B3F86">
        <w:rPr>
          <w:rFonts w:ascii="Times New Roman" w:hAnsi="Times New Roman"/>
          <w:sz w:val="24"/>
          <w:szCs w:val="24"/>
        </w:rPr>
        <w:t>размещение</w:t>
      </w:r>
      <w:r w:rsidRPr="000B3F86">
        <w:rPr>
          <w:rFonts w:ascii="Times New Roman" w:hAnsi="Times New Roman"/>
          <w:spacing w:val="-3"/>
          <w:sz w:val="24"/>
          <w:szCs w:val="24"/>
        </w:rPr>
        <w:t xml:space="preserve"> </w:t>
      </w:r>
      <w:r w:rsidRPr="000B3F86">
        <w:rPr>
          <w:rFonts w:ascii="Times New Roman" w:hAnsi="Times New Roman"/>
          <w:sz w:val="24"/>
          <w:szCs w:val="24"/>
        </w:rPr>
        <w:t>на</w:t>
      </w:r>
      <w:r w:rsidRPr="000B3F86">
        <w:rPr>
          <w:rFonts w:ascii="Times New Roman" w:hAnsi="Times New Roman"/>
          <w:spacing w:val="-3"/>
          <w:sz w:val="24"/>
          <w:szCs w:val="24"/>
        </w:rPr>
        <w:t xml:space="preserve"> </w:t>
      </w:r>
      <w:r w:rsidRPr="000B3F86">
        <w:rPr>
          <w:rFonts w:ascii="Times New Roman" w:hAnsi="Times New Roman"/>
          <w:sz w:val="24"/>
          <w:szCs w:val="24"/>
        </w:rPr>
        <w:t>официальном</w:t>
      </w:r>
      <w:r w:rsidRPr="000B3F86">
        <w:rPr>
          <w:rFonts w:ascii="Times New Roman" w:hAnsi="Times New Roman"/>
          <w:spacing w:val="2"/>
          <w:sz w:val="24"/>
          <w:szCs w:val="24"/>
        </w:rPr>
        <w:t xml:space="preserve"> </w:t>
      </w:r>
      <w:r w:rsidRPr="000B3F86">
        <w:rPr>
          <w:rFonts w:ascii="Times New Roman" w:hAnsi="Times New Roman"/>
          <w:sz w:val="24"/>
          <w:szCs w:val="24"/>
        </w:rPr>
        <w:t>сайте</w:t>
      </w:r>
      <w:r w:rsidRPr="000B3F86">
        <w:rPr>
          <w:rFonts w:ascii="Times New Roman" w:hAnsi="Times New Roman"/>
          <w:spacing w:val="-3"/>
          <w:sz w:val="24"/>
          <w:szCs w:val="24"/>
        </w:rPr>
        <w:t xml:space="preserve"> </w:t>
      </w:r>
      <w:r w:rsidRPr="000B3F86">
        <w:rPr>
          <w:rFonts w:ascii="Times New Roman" w:hAnsi="Times New Roman"/>
          <w:sz w:val="24"/>
          <w:szCs w:val="24"/>
        </w:rPr>
        <w:t>разъяснений</w:t>
      </w:r>
      <w:r w:rsidRPr="000B3F86">
        <w:rPr>
          <w:rFonts w:ascii="Times New Roman" w:hAnsi="Times New Roman"/>
          <w:spacing w:val="-4"/>
          <w:sz w:val="24"/>
          <w:szCs w:val="24"/>
        </w:rPr>
        <w:t xml:space="preserve"> </w:t>
      </w:r>
      <w:r w:rsidRPr="000B3F86">
        <w:rPr>
          <w:rFonts w:ascii="Times New Roman" w:hAnsi="Times New Roman"/>
          <w:sz w:val="24"/>
          <w:szCs w:val="24"/>
        </w:rPr>
        <w:t>и</w:t>
      </w:r>
      <w:r w:rsidRPr="000B3F86">
        <w:rPr>
          <w:rFonts w:ascii="Times New Roman" w:hAnsi="Times New Roman"/>
          <w:spacing w:val="-4"/>
          <w:sz w:val="24"/>
          <w:szCs w:val="24"/>
        </w:rPr>
        <w:t xml:space="preserve"> </w:t>
      </w:r>
      <w:r w:rsidRPr="000B3F86">
        <w:rPr>
          <w:rFonts w:ascii="Times New Roman" w:hAnsi="Times New Roman"/>
          <w:sz w:val="24"/>
          <w:szCs w:val="24"/>
        </w:rPr>
        <w:t>изменений;</w:t>
      </w:r>
    </w:p>
    <w:p w14:paraId="1A285858" w14:textId="77777777" w:rsidR="000B3F86" w:rsidRPr="000B3F86" w:rsidRDefault="000B3F86" w:rsidP="000B3F86">
      <w:pPr>
        <w:pStyle w:val="a5"/>
        <w:widowControl w:val="0"/>
        <w:numPr>
          <w:ilvl w:val="1"/>
          <w:numId w:val="14"/>
        </w:numPr>
        <w:tabs>
          <w:tab w:val="left" w:pos="1094"/>
        </w:tabs>
        <w:autoSpaceDE w:val="0"/>
        <w:autoSpaceDN w:val="0"/>
        <w:spacing w:after="0" w:line="321" w:lineRule="exact"/>
        <w:ind w:left="1093" w:hanging="164"/>
        <w:rPr>
          <w:rFonts w:ascii="Times New Roman" w:hAnsi="Times New Roman"/>
          <w:sz w:val="24"/>
          <w:szCs w:val="24"/>
        </w:rPr>
      </w:pPr>
      <w:r w:rsidRPr="000B3F86">
        <w:rPr>
          <w:rFonts w:ascii="Times New Roman" w:hAnsi="Times New Roman"/>
          <w:sz w:val="24"/>
          <w:szCs w:val="24"/>
        </w:rPr>
        <w:t>прием</w:t>
      </w:r>
      <w:r w:rsidRPr="000B3F86">
        <w:rPr>
          <w:rFonts w:ascii="Times New Roman" w:hAnsi="Times New Roman"/>
          <w:spacing w:val="-4"/>
          <w:sz w:val="24"/>
          <w:szCs w:val="24"/>
        </w:rPr>
        <w:t xml:space="preserve"> </w:t>
      </w:r>
      <w:r w:rsidRPr="000B3F86">
        <w:rPr>
          <w:rFonts w:ascii="Times New Roman" w:hAnsi="Times New Roman"/>
          <w:sz w:val="24"/>
          <w:szCs w:val="24"/>
        </w:rPr>
        <w:t>и</w:t>
      </w:r>
      <w:r w:rsidRPr="000B3F86">
        <w:rPr>
          <w:rFonts w:ascii="Times New Roman" w:hAnsi="Times New Roman"/>
          <w:spacing w:val="-5"/>
          <w:sz w:val="24"/>
          <w:szCs w:val="24"/>
        </w:rPr>
        <w:t xml:space="preserve"> </w:t>
      </w:r>
      <w:r w:rsidRPr="000B3F86">
        <w:rPr>
          <w:rFonts w:ascii="Times New Roman" w:hAnsi="Times New Roman"/>
          <w:sz w:val="24"/>
          <w:szCs w:val="24"/>
        </w:rPr>
        <w:t>регистрация</w:t>
      </w:r>
      <w:r w:rsidRPr="000B3F86">
        <w:rPr>
          <w:rFonts w:ascii="Times New Roman" w:hAnsi="Times New Roman"/>
          <w:spacing w:val="-4"/>
          <w:sz w:val="24"/>
          <w:szCs w:val="24"/>
        </w:rPr>
        <w:t xml:space="preserve"> </w:t>
      </w:r>
      <w:r w:rsidRPr="000B3F86">
        <w:rPr>
          <w:rFonts w:ascii="Times New Roman" w:hAnsi="Times New Roman"/>
          <w:sz w:val="24"/>
          <w:szCs w:val="24"/>
        </w:rPr>
        <w:t>заявок</w:t>
      </w:r>
      <w:r w:rsidRPr="000B3F86">
        <w:rPr>
          <w:rFonts w:ascii="Times New Roman" w:hAnsi="Times New Roman"/>
          <w:spacing w:val="-5"/>
          <w:sz w:val="24"/>
          <w:szCs w:val="24"/>
        </w:rPr>
        <w:t xml:space="preserve"> </w:t>
      </w:r>
      <w:r w:rsidRPr="000B3F86">
        <w:rPr>
          <w:rFonts w:ascii="Times New Roman" w:hAnsi="Times New Roman"/>
          <w:sz w:val="24"/>
          <w:szCs w:val="24"/>
        </w:rPr>
        <w:t>на</w:t>
      </w:r>
      <w:r w:rsidRPr="000B3F86">
        <w:rPr>
          <w:rFonts w:ascii="Times New Roman" w:hAnsi="Times New Roman"/>
          <w:spacing w:val="-4"/>
          <w:sz w:val="24"/>
          <w:szCs w:val="24"/>
        </w:rPr>
        <w:t xml:space="preserve"> </w:t>
      </w:r>
      <w:r w:rsidRPr="000B3F86">
        <w:rPr>
          <w:rFonts w:ascii="Times New Roman" w:hAnsi="Times New Roman"/>
          <w:sz w:val="24"/>
          <w:szCs w:val="24"/>
        </w:rPr>
        <w:t>участие</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6"/>
          <w:sz w:val="24"/>
          <w:szCs w:val="24"/>
        </w:rPr>
        <w:t xml:space="preserve"> </w:t>
      </w:r>
      <w:r w:rsidRPr="000B3F86">
        <w:rPr>
          <w:rFonts w:ascii="Times New Roman" w:hAnsi="Times New Roman"/>
          <w:sz w:val="24"/>
          <w:szCs w:val="24"/>
        </w:rPr>
        <w:t>аукционе;</w:t>
      </w:r>
    </w:p>
    <w:p w14:paraId="18D1E111" w14:textId="77777777" w:rsidR="000B3F86" w:rsidRPr="000B3F86" w:rsidRDefault="000B3F86" w:rsidP="000B3F86">
      <w:pPr>
        <w:pStyle w:val="a5"/>
        <w:widowControl w:val="0"/>
        <w:numPr>
          <w:ilvl w:val="1"/>
          <w:numId w:val="14"/>
        </w:numPr>
        <w:tabs>
          <w:tab w:val="left" w:pos="1094"/>
        </w:tabs>
        <w:autoSpaceDE w:val="0"/>
        <w:autoSpaceDN w:val="0"/>
        <w:spacing w:after="0" w:line="242" w:lineRule="auto"/>
        <w:ind w:right="222" w:firstLine="710"/>
        <w:rPr>
          <w:rFonts w:ascii="Times New Roman" w:hAnsi="Times New Roman"/>
          <w:sz w:val="24"/>
          <w:szCs w:val="24"/>
        </w:rPr>
      </w:pPr>
      <w:r w:rsidRPr="000B3F86">
        <w:rPr>
          <w:rFonts w:ascii="Times New Roman" w:hAnsi="Times New Roman"/>
          <w:sz w:val="24"/>
          <w:szCs w:val="24"/>
        </w:rPr>
        <w:t>уведомление</w:t>
      </w:r>
      <w:r w:rsidRPr="000B3F86">
        <w:rPr>
          <w:rFonts w:ascii="Times New Roman" w:hAnsi="Times New Roman"/>
          <w:spacing w:val="-5"/>
          <w:sz w:val="24"/>
          <w:szCs w:val="24"/>
        </w:rPr>
        <w:t xml:space="preserve"> </w:t>
      </w:r>
      <w:r w:rsidRPr="000B3F86">
        <w:rPr>
          <w:rFonts w:ascii="Times New Roman" w:hAnsi="Times New Roman"/>
          <w:sz w:val="24"/>
          <w:szCs w:val="24"/>
        </w:rPr>
        <w:t>заявителей</w:t>
      </w:r>
      <w:r w:rsidRPr="000B3F86">
        <w:rPr>
          <w:rFonts w:ascii="Times New Roman" w:hAnsi="Times New Roman"/>
          <w:spacing w:val="-6"/>
          <w:sz w:val="24"/>
          <w:szCs w:val="24"/>
        </w:rPr>
        <w:t xml:space="preserve"> </w:t>
      </w:r>
      <w:r w:rsidRPr="000B3F86">
        <w:rPr>
          <w:rFonts w:ascii="Times New Roman" w:hAnsi="Times New Roman"/>
          <w:sz w:val="24"/>
          <w:szCs w:val="24"/>
        </w:rPr>
        <w:t>о</w:t>
      </w:r>
      <w:r w:rsidRPr="000B3F86">
        <w:rPr>
          <w:rFonts w:ascii="Times New Roman" w:hAnsi="Times New Roman"/>
          <w:spacing w:val="-5"/>
          <w:sz w:val="24"/>
          <w:szCs w:val="24"/>
        </w:rPr>
        <w:t xml:space="preserve"> </w:t>
      </w:r>
      <w:r w:rsidRPr="000B3F86">
        <w:rPr>
          <w:rFonts w:ascii="Times New Roman" w:hAnsi="Times New Roman"/>
          <w:sz w:val="24"/>
          <w:szCs w:val="24"/>
        </w:rPr>
        <w:t>признании</w:t>
      </w:r>
      <w:r w:rsidRPr="000B3F86">
        <w:rPr>
          <w:rFonts w:ascii="Times New Roman" w:hAnsi="Times New Roman"/>
          <w:spacing w:val="-6"/>
          <w:sz w:val="24"/>
          <w:szCs w:val="24"/>
        </w:rPr>
        <w:t xml:space="preserve"> </w:t>
      </w:r>
      <w:r w:rsidRPr="000B3F86">
        <w:rPr>
          <w:rFonts w:ascii="Times New Roman" w:hAnsi="Times New Roman"/>
          <w:sz w:val="24"/>
          <w:szCs w:val="24"/>
        </w:rPr>
        <w:t>их</w:t>
      </w:r>
      <w:r w:rsidRPr="000B3F86">
        <w:rPr>
          <w:rFonts w:ascii="Times New Roman" w:hAnsi="Times New Roman"/>
          <w:spacing w:val="-6"/>
          <w:sz w:val="24"/>
          <w:szCs w:val="24"/>
        </w:rPr>
        <w:t xml:space="preserve"> </w:t>
      </w:r>
      <w:r w:rsidRPr="000B3F86">
        <w:rPr>
          <w:rFonts w:ascii="Times New Roman" w:hAnsi="Times New Roman"/>
          <w:sz w:val="24"/>
          <w:szCs w:val="24"/>
        </w:rPr>
        <w:t>участниками</w:t>
      </w:r>
      <w:r w:rsidRPr="000B3F86">
        <w:rPr>
          <w:rFonts w:ascii="Times New Roman" w:hAnsi="Times New Roman"/>
          <w:spacing w:val="4"/>
          <w:sz w:val="24"/>
          <w:szCs w:val="24"/>
        </w:rPr>
        <w:t xml:space="preserve"> </w:t>
      </w:r>
      <w:r w:rsidRPr="000B3F86">
        <w:rPr>
          <w:rFonts w:ascii="Times New Roman" w:hAnsi="Times New Roman"/>
          <w:sz w:val="24"/>
          <w:szCs w:val="24"/>
        </w:rPr>
        <w:t>аукциона</w:t>
      </w:r>
      <w:r w:rsidRPr="000B3F86">
        <w:rPr>
          <w:rFonts w:ascii="Times New Roman" w:hAnsi="Times New Roman"/>
          <w:spacing w:val="-5"/>
          <w:sz w:val="24"/>
          <w:szCs w:val="24"/>
        </w:rPr>
        <w:t xml:space="preserve"> </w:t>
      </w:r>
      <w:r w:rsidRPr="000B3F86">
        <w:rPr>
          <w:rFonts w:ascii="Times New Roman" w:hAnsi="Times New Roman"/>
          <w:sz w:val="24"/>
          <w:szCs w:val="24"/>
        </w:rPr>
        <w:t>или</w:t>
      </w:r>
      <w:r w:rsidRPr="000B3F86">
        <w:rPr>
          <w:rFonts w:ascii="Times New Roman" w:hAnsi="Times New Roman"/>
          <w:spacing w:val="-6"/>
          <w:sz w:val="24"/>
          <w:szCs w:val="24"/>
        </w:rPr>
        <w:t xml:space="preserve"> </w:t>
      </w:r>
      <w:r w:rsidRPr="000B3F86">
        <w:rPr>
          <w:rFonts w:ascii="Times New Roman" w:hAnsi="Times New Roman"/>
          <w:sz w:val="24"/>
          <w:szCs w:val="24"/>
        </w:rPr>
        <w:t>об</w:t>
      </w:r>
      <w:r w:rsidRPr="000B3F86">
        <w:rPr>
          <w:rFonts w:ascii="Times New Roman" w:hAnsi="Times New Roman"/>
          <w:spacing w:val="-67"/>
          <w:sz w:val="24"/>
          <w:szCs w:val="24"/>
        </w:rPr>
        <w:t xml:space="preserve"> </w:t>
      </w:r>
      <w:r w:rsidRPr="000B3F86">
        <w:rPr>
          <w:rFonts w:ascii="Times New Roman" w:hAnsi="Times New Roman"/>
          <w:sz w:val="24"/>
          <w:szCs w:val="24"/>
        </w:rPr>
        <w:t>отказе</w:t>
      </w:r>
      <w:r w:rsidRPr="000B3F86">
        <w:rPr>
          <w:rFonts w:ascii="Times New Roman" w:hAnsi="Times New Roman"/>
          <w:spacing w:val="2"/>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допуске</w:t>
      </w:r>
      <w:r w:rsidRPr="000B3F86">
        <w:rPr>
          <w:rFonts w:ascii="Times New Roman" w:hAnsi="Times New Roman"/>
          <w:spacing w:val="1"/>
          <w:sz w:val="24"/>
          <w:szCs w:val="24"/>
        </w:rPr>
        <w:t xml:space="preserve"> </w:t>
      </w:r>
      <w:r w:rsidRPr="000B3F86">
        <w:rPr>
          <w:rFonts w:ascii="Times New Roman" w:hAnsi="Times New Roman"/>
          <w:sz w:val="24"/>
          <w:szCs w:val="24"/>
        </w:rPr>
        <w:t>заявителей</w:t>
      </w:r>
      <w:r w:rsidRPr="000B3F86">
        <w:rPr>
          <w:rFonts w:ascii="Times New Roman" w:hAnsi="Times New Roman"/>
          <w:spacing w:val="1"/>
          <w:sz w:val="24"/>
          <w:szCs w:val="24"/>
        </w:rPr>
        <w:t xml:space="preserve"> </w:t>
      </w:r>
      <w:r w:rsidRPr="000B3F86">
        <w:rPr>
          <w:rFonts w:ascii="Times New Roman" w:hAnsi="Times New Roman"/>
          <w:sz w:val="24"/>
          <w:szCs w:val="24"/>
        </w:rPr>
        <w:t>к</w:t>
      </w:r>
      <w:r w:rsidRPr="000B3F86">
        <w:rPr>
          <w:rFonts w:ascii="Times New Roman" w:hAnsi="Times New Roman"/>
          <w:spacing w:val="4"/>
          <w:sz w:val="24"/>
          <w:szCs w:val="24"/>
        </w:rPr>
        <w:t xml:space="preserve"> </w:t>
      </w:r>
      <w:r w:rsidRPr="000B3F86">
        <w:rPr>
          <w:rFonts w:ascii="Times New Roman" w:hAnsi="Times New Roman"/>
          <w:sz w:val="24"/>
          <w:szCs w:val="24"/>
        </w:rPr>
        <w:t>участию</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3"/>
          <w:sz w:val="24"/>
          <w:szCs w:val="24"/>
        </w:rPr>
        <w:t xml:space="preserve"> </w:t>
      </w:r>
      <w:r w:rsidRPr="000B3F86">
        <w:rPr>
          <w:rFonts w:ascii="Times New Roman" w:hAnsi="Times New Roman"/>
          <w:sz w:val="24"/>
          <w:szCs w:val="24"/>
        </w:rPr>
        <w:t>аукционе;</w:t>
      </w:r>
    </w:p>
    <w:p w14:paraId="46B40C63" w14:textId="77777777" w:rsidR="000B3F86" w:rsidRPr="000B3F86" w:rsidRDefault="000B3F86" w:rsidP="000B3F86">
      <w:pPr>
        <w:pStyle w:val="a5"/>
        <w:widowControl w:val="0"/>
        <w:numPr>
          <w:ilvl w:val="1"/>
          <w:numId w:val="14"/>
        </w:numPr>
        <w:tabs>
          <w:tab w:val="left" w:pos="1357"/>
          <w:tab w:val="left" w:pos="1358"/>
          <w:tab w:val="left" w:pos="3155"/>
          <w:tab w:val="left" w:pos="4867"/>
          <w:tab w:val="left" w:pos="6498"/>
          <w:tab w:val="left" w:pos="7107"/>
          <w:tab w:val="left" w:pos="8503"/>
          <w:tab w:val="left" w:pos="9275"/>
        </w:tabs>
        <w:autoSpaceDE w:val="0"/>
        <w:autoSpaceDN w:val="0"/>
        <w:spacing w:after="0" w:line="240" w:lineRule="auto"/>
        <w:ind w:right="228" w:firstLine="710"/>
        <w:rPr>
          <w:rFonts w:ascii="Times New Roman" w:hAnsi="Times New Roman"/>
          <w:sz w:val="24"/>
          <w:szCs w:val="24"/>
        </w:rPr>
      </w:pPr>
      <w:r w:rsidRPr="000B3F86">
        <w:rPr>
          <w:rFonts w:ascii="Times New Roman" w:hAnsi="Times New Roman"/>
          <w:sz w:val="24"/>
          <w:szCs w:val="24"/>
        </w:rPr>
        <w:lastRenderedPageBreak/>
        <w:t xml:space="preserve">регистрация заявителей, явившихся на аукцион, или </w:t>
      </w:r>
      <w:proofErr w:type="gramStart"/>
      <w:r w:rsidRPr="000B3F86">
        <w:rPr>
          <w:rFonts w:ascii="Times New Roman" w:hAnsi="Times New Roman"/>
          <w:sz w:val="24"/>
          <w:szCs w:val="24"/>
        </w:rPr>
        <w:t>их</w:t>
      </w:r>
      <w:r w:rsidRPr="000B3F86">
        <w:rPr>
          <w:rFonts w:ascii="Times New Roman" w:hAnsi="Times New Roman"/>
          <w:spacing w:val="-67"/>
          <w:sz w:val="24"/>
          <w:szCs w:val="24"/>
        </w:rPr>
        <w:t xml:space="preserve">  </w:t>
      </w:r>
      <w:r w:rsidRPr="000B3F86">
        <w:rPr>
          <w:rFonts w:ascii="Times New Roman" w:hAnsi="Times New Roman"/>
          <w:sz w:val="24"/>
          <w:szCs w:val="24"/>
        </w:rPr>
        <w:t>представителей</w:t>
      </w:r>
      <w:proofErr w:type="gramEnd"/>
      <w:r w:rsidRPr="000B3F86">
        <w:rPr>
          <w:rFonts w:ascii="Times New Roman" w:hAnsi="Times New Roman"/>
          <w:sz w:val="24"/>
          <w:szCs w:val="24"/>
        </w:rPr>
        <w:t>;</w:t>
      </w:r>
    </w:p>
    <w:p w14:paraId="044C092F" w14:textId="77777777" w:rsidR="000B3F86" w:rsidRPr="000B3F86" w:rsidRDefault="000B3F86" w:rsidP="000B3F86">
      <w:pPr>
        <w:pStyle w:val="a5"/>
        <w:widowControl w:val="0"/>
        <w:numPr>
          <w:ilvl w:val="1"/>
          <w:numId w:val="14"/>
        </w:numPr>
        <w:tabs>
          <w:tab w:val="left" w:pos="1094"/>
        </w:tabs>
        <w:autoSpaceDE w:val="0"/>
        <w:autoSpaceDN w:val="0"/>
        <w:spacing w:before="81" w:after="0" w:line="322" w:lineRule="exact"/>
        <w:ind w:left="1093" w:hanging="164"/>
        <w:rPr>
          <w:rFonts w:ascii="Times New Roman" w:hAnsi="Times New Roman"/>
          <w:sz w:val="24"/>
          <w:szCs w:val="24"/>
        </w:rPr>
      </w:pPr>
      <w:r w:rsidRPr="000B3F86">
        <w:rPr>
          <w:rFonts w:ascii="Times New Roman" w:hAnsi="Times New Roman"/>
          <w:sz w:val="24"/>
          <w:szCs w:val="24"/>
        </w:rPr>
        <w:t>ведение</w:t>
      </w:r>
      <w:r w:rsidRPr="000B3F86">
        <w:rPr>
          <w:rFonts w:ascii="Times New Roman" w:hAnsi="Times New Roman"/>
          <w:spacing w:val="-4"/>
          <w:sz w:val="24"/>
          <w:szCs w:val="24"/>
        </w:rPr>
        <w:t xml:space="preserve"> </w:t>
      </w:r>
      <w:r w:rsidRPr="000B3F86">
        <w:rPr>
          <w:rFonts w:ascii="Times New Roman" w:hAnsi="Times New Roman"/>
          <w:sz w:val="24"/>
          <w:szCs w:val="24"/>
        </w:rPr>
        <w:t>аудио-</w:t>
      </w:r>
      <w:r w:rsidRPr="000B3F86">
        <w:rPr>
          <w:rFonts w:ascii="Times New Roman" w:hAnsi="Times New Roman"/>
          <w:spacing w:val="-6"/>
          <w:sz w:val="24"/>
          <w:szCs w:val="24"/>
        </w:rPr>
        <w:t xml:space="preserve"> </w:t>
      </w:r>
      <w:r w:rsidRPr="000B3F86">
        <w:rPr>
          <w:rFonts w:ascii="Times New Roman" w:hAnsi="Times New Roman"/>
          <w:sz w:val="24"/>
          <w:szCs w:val="24"/>
        </w:rPr>
        <w:t>и/</w:t>
      </w:r>
      <w:r w:rsidRPr="000B3F86">
        <w:rPr>
          <w:rFonts w:ascii="Times New Roman" w:hAnsi="Times New Roman"/>
          <w:spacing w:val="-6"/>
          <w:sz w:val="24"/>
          <w:szCs w:val="24"/>
        </w:rPr>
        <w:t xml:space="preserve"> </w:t>
      </w:r>
      <w:r w:rsidRPr="000B3F86">
        <w:rPr>
          <w:rFonts w:ascii="Times New Roman" w:hAnsi="Times New Roman"/>
          <w:sz w:val="24"/>
          <w:szCs w:val="24"/>
        </w:rPr>
        <w:t>или</w:t>
      </w:r>
      <w:r w:rsidRPr="000B3F86">
        <w:rPr>
          <w:rFonts w:ascii="Times New Roman" w:hAnsi="Times New Roman"/>
          <w:spacing w:val="-4"/>
          <w:sz w:val="24"/>
          <w:szCs w:val="24"/>
        </w:rPr>
        <w:t xml:space="preserve"> </w:t>
      </w:r>
      <w:r w:rsidRPr="000B3F86">
        <w:rPr>
          <w:rFonts w:ascii="Times New Roman" w:hAnsi="Times New Roman"/>
          <w:sz w:val="24"/>
          <w:szCs w:val="24"/>
        </w:rPr>
        <w:t>видеозаписи</w:t>
      </w:r>
      <w:r w:rsidRPr="000B3F86">
        <w:rPr>
          <w:rFonts w:ascii="Times New Roman" w:hAnsi="Times New Roman"/>
          <w:spacing w:val="-5"/>
          <w:sz w:val="24"/>
          <w:szCs w:val="24"/>
        </w:rPr>
        <w:t xml:space="preserve"> </w:t>
      </w:r>
      <w:r w:rsidRPr="000B3F86">
        <w:rPr>
          <w:rFonts w:ascii="Times New Roman" w:hAnsi="Times New Roman"/>
          <w:sz w:val="24"/>
          <w:szCs w:val="24"/>
        </w:rPr>
        <w:t>аукциона;</w:t>
      </w:r>
    </w:p>
    <w:p w14:paraId="74091408" w14:textId="77777777" w:rsidR="000B3F86" w:rsidRPr="000B3F86" w:rsidRDefault="000B3F86" w:rsidP="000B3F86">
      <w:pPr>
        <w:pStyle w:val="a5"/>
        <w:widowControl w:val="0"/>
        <w:numPr>
          <w:ilvl w:val="1"/>
          <w:numId w:val="14"/>
        </w:numPr>
        <w:tabs>
          <w:tab w:val="left" w:pos="1094"/>
        </w:tabs>
        <w:autoSpaceDE w:val="0"/>
        <w:autoSpaceDN w:val="0"/>
        <w:spacing w:after="0" w:line="322" w:lineRule="exact"/>
        <w:ind w:left="1093" w:hanging="164"/>
        <w:rPr>
          <w:rFonts w:ascii="Times New Roman" w:hAnsi="Times New Roman"/>
          <w:sz w:val="24"/>
          <w:szCs w:val="24"/>
        </w:rPr>
      </w:pPr>
      <w:r w:rsidRPr="000B3F86">
        <w:rPr>
          <w:rFonts w:ascii="Times New Roman" w:hAnsi="Times New Roman"/>
          <w:sz w:val="24"/>
          <w:szCs w:val="24"/>
        </w:rPr>
        <w:t>размещение</w:t>
      </w:r>
      <w:r w:rsidRPr="000B3F86">
        <w:rPr>
          <w:rFonts w:ascii="Times New Roman" w:hAnsi="Times New Roman"/>
          <w:spacing w:val="-6"/>
          <w:sz w:val="24"/>
          <w:szCs w:val="24"/>
        </w:rPr>
        <w:t xml:space="preserve"> </w:t>
      </w:r>
      <w:r w:rsidRPr="000B3F86">
        <w:rPr>
          <w:rFonts w:ascii="Times New Roman" w:hAnsi="Times New Roman"/>
          <w:sz w:val="24"/>
          <w:szCs w:val="24"/>
        </w:rPr>
        <w:t>протокола</w:t>
      </w:r>
      <w:r w:rsidRPr="000B3F86">
        <w:rPr>
          <w:rFonts w:ascii="Times New Roman" w:hAnsi="Times New Roman"/>
          <w:spacing w:val="-5"/>
          <w:sz w:val="24"/>
          <w:szCs w:val="24"/>
        </w:rPr>
        <w:t xml:space="preserve"> </w:t>
      </w:r>
      <w:r w:rsidRPr="000B3F86">
        <w:rPr>
          <w:rFonts w:ascii="Times New Roman" w:hAnsi="Times New Roman"/>
          <w:sz w:val="24"/>
          <w:szCs w:val="24"/>
        </w:rPr>
        <w:t>рассмотрения</w:t>
      </w:r>
      <w:r w:rsidRPr="000B3F86">
        <w:rPr>
          <w:rFonts w:ascii="Times New Roman" w:hAnsi="Times New Roman"/>
          <w:spacing w:val="-6"/>
          <w:sz w:val="24"/>
          <w:szCs w:val="24"/>
        </w:rPr>
        <w:t xml:space="preserve"> </w:t>
      </w:r>
      <w:r w:rsidRPr="000B3F86">
        <w:rPr>
          <w:rFonts w:ascii="Times New Roman" w:hAnsi="Times New Roman"/>
          <w:sz w:val="24"/>
          <w:szCs w:val="24"/>
        </w:rPr>
        <w:t>заявок</w:t>
      </w:r>
      <w:r w:rsidRPr="000B3F86">
        <w:rPr>
          <w:rFonts w:ascii="Times New Roman" w:hAnsi="Times New Roman"/>
          <w:spacing w:val="-6"/>
          <w:sz w:val="24"/>
          <w:szCs w:val="24"/>
        </w:rPr>
        <w:t xml:space="preserve"> </w:t>
      </w:r>
      <w:r w:rsidRPr="000B3F86">
        <w:rPr>
          <w:rFonts w:ascii="Times New Roman" w:hAnsi="Times New Roman"/>
          <w:sz w:val="24"/>
          <w:szCs w:val="24"/>
        </w:rPr>
        <w:t>на</w:t>
      </w:r>
      <w:r w:rsidRPr="000B3F86">
        <w:rPr>
          <w:rFonts w:ascii="Times New Roman" w:hAnsi="Times New Roman"/>
          <w:spacing w:val="-6"/>
          <w:sz w:val="24"/>
          <w:szCs w:val="24"/>
        </w:rPr>
        <w:t xml:space="preserve"> </w:t>
      </w:r>
      <w:r w:rsidRPr="000B3F86">
        <w:rPr>
          <w:rFonts w:ascii="Times New Roman" w:hAnsi="Times New Roman"/>
          <w:sz w:val="24"/>
          <w:szCs w:val="24"/>
        </w:rPr>
        <w:t>официальном</w:t>
      </w:r>
      <w:r w:rsidRPr="000B3F86">
        <w:rPr>
          <w:rFonts w:ascii="Times New Roman" w:hAnsi="Times New Roman"/>
          <w:spacing w:val="-5"/>
          <w:sz w:val="24"/>
          <w:szCs w:val="24"/>
        </w:rPr>
        <w:t xml:space="preserve"> </w:t>
      </w:r>
      <w:r w:rsidRPr="000B3F86">
        <w:rPr>
          <w:rFonts w:ascii="Times New Roman" w:hAnsi="Times New Roman"/>
          <w:sz w:val="24"/>
          <w:szCs w:val="24"/>
        </w:rPr>
        <w:t>сайте;</w:t>
      </w:r>
    </w:p>
    <w:p w14:paraId="1B526D72" w14:textId="77777777" w:rsidR="000B3F86" w:rsidRPr="000B3F86" w:rsidRDefault="000B3F86" w:rsidP="000B3F86">
      <w:pPr>
        <w:pStyle w:val="a5"/>
        <w:widowControl w:val="0"/>
        <w:numPr>
          <w:ilvl w:val="1"/>
          <w:numId w:val="14"/>
        </w:numPr>
        <w:tabs>
          <w:tab w:val="left" w:pos="1094"/>
        </w:tabs>
        <w:autoSpaceDE w:val="0"/>
        <w:autoSpaceDN w:val="0"/>
        <w:spacing w:after="0" w:line="322" w:lineRule="exact"/>
        <w:ind w:left="1093" w:hanging="164"/>
        <w:rPr>
          <w:rFonts w:ascii="Times New Roman" w:hAnsi="Times New Roman"/>
          <w:sz w:val="24"/>
          <w:szCs w:val="24"/>
        </w:rPr>
      </w:pPr>
      <w:r w:rsidRPr="000B3F86">
        <w:rPr>
          <w:rFonts w:ascii="Times New Roman" w:hAnsi="Times New Roman"/>
          <w:sz w:val="24"/>
          <w:szCs w:val="24"/>
        </w:rPr>
        <w:t>размещение</w:t>
      </w:r>
      <w:r w:rsidRPr="000B3F86">
        <w:rPr>
          <w:rFonts w:ascii="Times New Roman" w:hAnsi="Times New Roman"/>
          <w:spacing w:val="-6"/>
          <w:sz w:val="24"/>
          <w:szCs w:val="24"/>
        </w:rPr>
        <w:t xml:space="preserve"> </w:t>
      </w:r>
      <w:r w:rsidRPr="000B3F86">
        <w:rPr>
          <w:rFonts w:ascii="Times New Roman" w:hAnsi="Times New Roman"/>
          <w:sz w:val="24"/>
          <w:szCs w:val="24"/>
        </w:rPr>
        <w:t>протокола</w:t>
      </w:r>
      <w:r w:rsidRPr="000B3F86">
        <w:rPr>
          <w:rFonts w:ascii="Times New Roman" w:hAnsi="Times New Roman"/>
          <w:spacing w:val="-5"/>
          <w:sz w:val="24"/>
          <w:szCs w:val="24"/>
        </w:rPr>
        <w:t xml:space="preserve"> </w:t>
      </w:r>
      <w:r w:rsidRPr="000B3F86">
        <w:rPr>
          <w:rFonts w:ascii="Times New Roman" w:hAnsi="Times New Roman"/>
          <w:sz w:val="24"/>
          <w:szCs w:val="24"/>
        </w:rPr>
        <w:t>аукциона</w:t>
      </w:r>
      <w:r w:rsidRPr="000B3F86">
        <w:rPr>
          <w:rFonts w:ascii="Times New Roman" w:hAnsi="Times New Roman"/>
          <w:spacing w:val="-6"/>
          <w:sz w:val="24"/>
          <w:szCs w:val="24"/>
        </w:rPr>
        <w:t xml:space="preserve"> </w:t>
      </w:r>
      <w:r w:rsidRPr="000B3F86">
        <w:rPr>
          <w:rFonts w:ascii="Times New Roman" w:hAnsi="Times New Roman"/>
          <w:sz w:val="24"/>
          <w:szCs w:val="24"/>
        </w:rPr>
        <w:t>на</w:t>
      </w:r>
      <w:r w:rsidRPr="000B3F86">
        <w:rPr>
          <w:rFonts w:ascii="Times New Roman" w:hAnsi="Times New Roman"/>
          <w:spacing w:val="-5"/>
          <w:sz w:val="24"/>
          <w:szCs w:val="24"/>
        </w:rPr>
        <w:t xml:space="preserve"> </w:t>
      </w:r>
      <w:r w:rsidRPr="000B3F86">
        <w:rPr>
          <w:rFonts w:ascii="Times New Roman" w:hAnsi="Times New Roman"/>
          <w:sz w:val="24"/>
          <w:szCs w:val="24"/>
        </w:rPr>
        <w:t>официальном</w:t>
      </w:r>
      <w:r w:rsidRPr="000B3F86">
        <w:rPr>
          <w:rFonts w:ascii="Times New Roman" w:hAnsi="Times New Roman"/>
          <w:spacing w:val="-6"/>
          <w:sz w:val="24"/>
          <w:szCs w:val="24"/>
        </w:rPr>
        <w:t xml:space="preserve"> </w:t>
      </w:r>
      <w:r w:rsidRPr="000B3F86">
        <w:rPr>
          <w:rFonts w:ascii="Times New Roman" w:hAnsi="Times New Roman"/>
          <w:sz w:val="24"/>
          <w:szCs w:val="24"/>
        </w:rPr>
        <w:t>сайте;</w:t>
      </w:r>
    </w:p>
    <w:p w14:paraId="443D6FAD" w14:textId="77777777" w:rsidR="000B3F86" w:rsidRPr="000B3F86" w:rsidRDefault="000B3F86" w:rsidP="000B3F86">
      <w:pPr>
        <w:pStyle w:val="a5"/>
        <w:widowControl w:val="0"/>
        <w:numPr>
          <w:ilvl w:val="1"/>
          <w:numId w:val="14"/>
        </w:numPr>
        <w:tabs>
          <w:tab w:val="left" w:pos="1080"/>
        </w:tabs>
        <w:autoSpaceDE w:val="0"/>
        <w:autoSpaceDN w:val="0"/>
        <w:spacing w:after="0" w:line="244" w:lineRule="auto"/>
        <w:ind w:right="234" w:firstLine="710"/>
        <w:jc w:val="both"/>
        <w:rPr>
          <w:rFonts w:ascii="Times New Roman" w:hAnsi="Times New Roman"/>
          <w:sz w:val="24"/>
          <w:szCs w:val="24"/>
        </w:rPr>
      </w:pPr>
      <w:r w:rsidRPr="000B3F86">
        <w:rPr>
          <w:rFonts w:ascii="Times New Roman" w:hAnsi="Times New Roman"/>
          <w:spacing w:val="-1"/>
          <w:sz w:val="24"/>
          <w:szCs w:val="24"/>
        </w:rPr>
        <w:t>передача</w:t>
      </w:r>
      <w:r w:rsidRPr="000B3F86">
        <w:rPr>
          <w:rFonts w:ascii="Times New Roman" w:hAnsi="Times New Roman"/>
          <w:spacing w:val="-15"/>
          <w:sz w:val="24"/>
          <w:szCs w:val="24"/>
        </w:rPr>
        <w:t xml:space="preserve"> </w:t>
      </w:r>
      <w:r w:rsidRPr="000B3F86">
        <w:rPr>
          <w:rFonts w:ascii="Times New Roman" w:hAnsi="Times New Roman"/>
          <w:spacing w:val="-1"/>
          <w:sz w:val="24"/>
          <w:szCs w:val="24"/>
        </w:rPr>
        <w:t>победителю</w:t>
      </w:r>
      <w:r w:rsidRPr="000B3F86">
        <w:rPr>
          <w:rFonts w:ascii="Times New Roman" w:hAnsi="Times New Roman"/>
          <w:spacing w:val="-16"/>
          <w:sz w:val="24"/>
          <w:szCs w:val="24"/>
        </w:rPr>
        <w:t xml:space="preserve"> </w:t>
      </w:r>
      <w:r w:rsidRPr="000B3F86">
        <w:rPr>
          <w:rFonts w:ascii="Times New Roman" w:hAnsi="Times New Roman"/>
          <w:spacing w:val="-1"/>
          <w:sz w:val="24"/>
          <w:szCs w:val="24"/>
        </w:rPr>
        <w:t>аукциона</w:t>
      </w:r>
      <w:r w:rsidRPr="000B3F86">
        <w:rPr>
          <w:rFonts w:ascii="Times New Roman" w:hAnsi="Times New Roman"/>
          <w:spacing w:val="-14"/>
          <w:sz w:val="24"/>
          <w:szCs w:val="24"/>
        </w:rPr>
        <w:t xml:space="preserve"> </w:t>
      </w:r>
      <w:r w:rsidRPr="000B3F86">
        <w:rPr>
          <w:rFonts w:ascii="Times New Roman" w:hAnsi="Times New Roman"/>
          <w:spacing w:val="-1"/>
          <w:sz w:val="24"/>
          <w:szCs w:val="24"/>
        </w:rPr>
        <w:t>одного</w:t>
      </w:r>
      <w:r w:rsidRPr="000B3F86">
        <w:rPr>
          <w:rFonts w:ascii="Times New Roman" w:hAnsi="Times New Roman"/>
          <w:spacing w:val="-10"/>
          <w:sz w:val="24"/>
          <w:szCs w:val="24"/>
        </w:rPr>
        <w:t xml:space="preserve"> </w:t>
      </w:r>
      <w:r w:rsidRPr="000B3F86">
        <w:rPr>
          <w:rFonts w:ascii="Times New Roman" w:hAnsi="Times New Roman"/>
          <w:spacing w:val="-1"/>
          <w:sz w:val="24"/>
          <w:szCs w:val="24"/>
        </w:rPr>
        <w:t>экземпляра</w:t>
      </w:r>
      <w:r w:rsidRPr="000B3F86">
        <w:rPr>
          <w:rFonts w:ascii="Times New Roman" w:hAnsi="Times New Roman"/>
          <w:spacing w:val="-14"/>
          <w:sz w:val="24"/>
          <w:szCs w:val="24"/>
        </w:rPr>
        <w:t xml:space="preserve"> </w:t>
      </w:r>
      <w:r w:rsidRPr="000B3F86">
        <w:rPr>
          <w:rFonts w:ascii="Times New Roman" w:hAnsi="Times New Roman"/>
          <w:sz w:val="24"/>
          <w:szCs w:val="24"/>
        </w:rPr>
        <w:t>протокола</w:t>
      </w:r>
      <w:r w:rsidRPr="000B3F86">
        <w:rPr>
          <w:rFonts w:ascii="Times New Roman" w:hAnsi="Times New Roman"/>
          <w:spacing w:val="-15"/>
          <w:sz w:val="24"/>
          <w:szCs w:val="24"/>
        </w:rPr>
        <w:t xml:space="preserve"> </w:t>
      </w:r>
      <w:r w:rsidRPr="000B3F86">
        <w:rPr>
          <w:rFonts w:ascii="Times New Roman" w:hAnsi="Times New Roman"/>
          <w:sz w:val="24"/>
          <w:szCs w:val="24"/>
        </w:rPr>
        <w:t>аукциона</w:t>
      </w:r>
      <w:r w:rsidRPr="000B3F86">
        <w:rPr>
          <w:rFonts w:ascii="Times New Roman" w:hAnsi="Times New Roman"/>
          <w:spacing w:val="-67"/>
          <w:sz w:val="24"/>
          <w:szCs w:val="24"/>
        </w:rPr>
        <w:t xml:space="preserve"> </w:t>
      </w:r>
      <w:r w:rsidRPr="000B3F86">
        <w:rPr>
          <w:rFonts w:ascii="Times New Roman" w:hAnsi="Times New Roman"/>
          <w:sz w:val="24"/>
          <w:szCs w:val="24"/>
        </w:rPr>
        <w:t>и проекта</w:t>
      </w:r>
      <w:r w:rsidRPr="000B3F86">
        <w:rPr>
          <w:rFonts w:ascii="Times New Roman" w:hAnsi="Times New Roman"/>
          <w:spacing w:val="2"/>
          <w:sz w:val="24"/>
          <w:szCs w:val="24"/>
        </w:rPr>
        <w:t xml:space="preserve"> </w:t>
      </w:r>
      <w:r w:rsidRPr="000B3F86">
        <w:rPr>
          <w:rFonts w:ascii="Times New Roman" w:hAnsi="Times New Roman"/>
          <w:sz w:val="24"/>
          <w:szCs w:val="24"/>
        </w:rPr>
        <w:t>договора;</w:t>
      </w:r>
    </w:p>
    <w:p w14:paraId="03F221B5" w14:textId="77777777" w:rsidR="000B3F86" w:rsidRPr="000B3F86" w:rsidRDefault="000B3F86" w:rsidP="000B3F86">
      <w:pPr>
        <w:pStyle w:val="a5"/>
        <w:widowControl w:val="0"/>
        <w:numPr>
          <w:ilvl w:val="1"/>
          <w:numId w:val="14"/>
        </w:numPr>
        <w:tabs>
          <w:tab w:val="left" w:pos="1094"/>
        </w:tabs>
        <w:autoSpaceDE w:val="0"/>
        <w:autoSpaceDN w:val="0"/>
        <w:spacing w:after="0" w:line="314" w:lineRule="exact"/>
        <w:ind w:left="1093" w:hanging="164"/>
        <w:jc w:val="both"/>
        <w:rPr>
          <w:rFonts w:ascii="Times New Roman" w:hAnsi="Times New Roman"/>
          <w:sz w:val="24"/>
          <w:szCs w:val="24"/>
        </w:rPr>
      </w:pPr>
      <w:r w:rsidRPr="000B3F86">
        <w:rPr>
          <w:rFonts w:ascii="Times New Roman" w:hAnsi="Times New Roman"/>
          <w:sz w:val="24"/>
          <w:szCs w:val="24"/>
        </w:rPr>
        <w:t>ответы</w:t>
      </w:r>
      <w:r w:rsidRPr="000B3F86">
        <w:rPr>
          <w:rFonts w:ascii="Times New Roman" w:hAnsi="Times New Roman"/>
          <w:spacing w:val="-5"/>
          <w:sz w:val="24"/>
          <w:szCs w:val="24"/>
        </w:rPr>
        <w:t xml:space="preserve"> </w:t>
      </w:r>
      <w:r w:rsidRPr="000B3F86">
        <w:rPr>
          <w:rFonts w:ascii="Times New Roman" w:hAnsi="Times New Roman"/>
          <w:sz w:val="24"/>
          <w:szCs w:val="24"/>
        </w:rPr>
        <w:t>на</w:t>
      </w:r>
      <w:r w:rsidRPr="000B3F86">
        <w:rPr>
          <w:rFonts w:ascii="Times New Roman" w:hAnsi="Times New Roman"/>
          <w:spacing w:val="-3"/>
          <w:sz w:val="24"/>
          <w:szCs w:val="24"/>
        </w:rPr>
        <w:t xml:space="preserve"> </w:t>
      </w:r>
      <w:r w:rsidRPr="000B3F86">
        <w:rPr>
          <w:rFonts w:ascii="Times New Roman" w:hAnsi="Times New Roman"/>
          <w:sz w:val="24"/>
          <w:szCs w:val="24"/>
        </w:rPr>
        <w:t>запросы</w:t>
      </w:r>
      <w:r w:rsidRPr="000B3F86">
        <w:rPr>
          <w:rFonts w:ascii="Times New Roman" w:hAnsi="Times New Roman"/>
          <w:spacing w:val="-5"/>
          <w:sz w:val="24"/>
          <w:szCs w:val="24"/>
        </w:rPr>
        <w:t xml:space="preserve"> </w:t>
      </w:r>
      <w:r w:rsidRPr="000B3F86">
        <w:rPr>
          <w:rFonts w:ascii="Times New Roman" w:hAnsi="Times New Roman"/>
          <w:sz w:val="24"/>
          <w:szCs w:val="24"/>
        </w:rPr>
        <w:t>заявителей</w:t>
      </w:r>
      <w:r w:rsidRPr="000B3F86">
        <w:rPr>
          <w:rFonts w:ascii="Times New Roman" w:hAnsi="Times New Roman"/>
          <w:spacing w:val="-4"/>
          <w:sz w:val="24"/>
          <w:szCs w:val="24"/>
        </w:rPr>
        <w:t xml:space="preserve"> </w:t>
      </w:r>
      <w:r w:rsidRPr="000B3F86">
        <w:rPr>
          <w:rFonts w:ascii="Times New Roman" w:hAnsi="Times New Roman"/>
          <w:sz w:val="24"/>
          <w:szCs w:val="24"/>
        </w:rPr>
        <w:t>о</w:t>
      </w:r>
      <w:r w:rsidRPr="000B3F86">
        <w:rPr>
          <w:rFonts w:ascii="Times New Roman" w:hAnsi="Times New Roman"/>
          <w:spacing w:val="-4"/>
          <w:sz w:val="24"/>
          <w:szCs w:val="24"/>
        </w:rPr>
        <w:t xml:space="preserve"> </w:t>
      </w:r>
      <w:r w:rsidRPr="000B3F86">
        <w:rPr>
          <w:rFonts w:ascii="Times New Roman" w:hAnsi="Times New Roman"/>
          <w:sz w:val="24"/>
          <w:szCs w:val="24"/>
        </w:rPr>
        <w:t>разъяснении</w:t>
      </w:r>
      <w:r w:rsidRPr="000B3F86">
        <w:rPr>
          <w:rFonts w:ascii="Times New Roman" w:hAnsi="Times New Roman"/>
          <w:spacing w:val="-5"/>
          <w:sz w:val="24"/>
          <w:szCs w:val="24"/>
        </w:rPr>
        <w:t xml:space="preserve"> </w:t>
      </w:r>
      <w:r w:rsidRPr="000B3F86">
        <w:rPr>
          <w:rFonts w:ascii="Times New Roman" w:hAnsi="Times New Roman"/>
          <w:sz w:val="24"/>
          <w:szCs w:val="24"/>
        </w:rPr>
        <w:t>результатов</w:t>
      </w:r>
      <w:r w:rsidRPr="000B3F86">
        <w:rPr>
          <w:rFonts w:ascii="Times New Roman" w:hAnsi="Times New Roman"/>
          <w:spacing w:val="-5"/>
          <w:sz w:val="24"/>
          <w:szCs w:val="24"/>
        </w:rPr>
        <w:t xml:space="preserve"> </w:t>
      </w:r>
      <w:r w:rsidRPr="000B3F86">
        <w:rPr>
          <w:rFonts w:ascii="Times New Roman" w:hAnsi="Times New Roman"/>
          <w:sz w:val="24"/>
          <w:szCs w:val="24"/>
        </w:rPr>
        <w:t>аукциона;</w:t>
      </w:r>
    </w:p>
    <w:p w14:paraId="7B03D8C5" w14:textId="77777777" w:rsidR="000B3F86" w:rsidRPr="000B3F86" w:rsidRDefault="000B3F86" w:rsidP="000B3F86">
      <w:pPr>
        <w:pStyle w:val="a5"/>
        <w:widowControl w:val="0"/>
        <w:numPr>
          <w:ilvl w:val="1"/>
          <w:numId w:val="14"/>
        </w:numPr>
        <w:tabs>
          <w:tab w:val="left" w:pos="1209"/>
        </w:tabs>
        <w:autoSpaceDE w:val="0"/>
        <w:autoSpaceDN w:val="0"/>
        <w:spacing w:after="0" w:line="240" w:lineRule="auto"/>
        <w:ind w:right="225" w:firstLine="710"/>
        <w:jc w:val="both"/>
        <w:rPr>
          <w:rFonts w:ascii="Times New Roman" w:hAnsi="Times New Roman"/>
          <w:sz w:val="24"/>
          <w:szCs w:val="24"/>
        </w:rPr>
      </w:pPr>
      <w:r w:rsidRPr="000B3F86">
        <w:rPr>
          <w:rFonts w:ascii="Times New Roman" w:hAnsi="Times New Roman"/>
          <w:sz w:val="24"/>
          <w:szCs w:val="24"/>
        </w:rPr>
        <w:t>хранение</w:t>
      </w:r>
      <w:r w:rsidRPr="000B3F86">
        <w:rPr>
          <w:rFonts w:ascii="Times New Roman" w:hAnsi="Times New Roman"/>
          <w:spacing w:val="1"/>
          <w:sz w:val="24"/>
          <w:szCs w:val="24"/>
        </w:rPr>
        <w:t xml:space="preserve"> </w:t>
      </w:r>
      <w:r w:rsidRPr="000B3F86">
        <w:rPr>
          <w:rFonts w:ascii="Times New Roman" w:hAnsi="Times New Roman"/>
          <w:sz w:val="24"/>
          <w:szCs w:val="24"/>
        </w:rPr>
        <w:t>протоколов</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актов,</w:t>
      </w:r>
      <w:r w:rsidRPr="000B3F86">
        <w:rPr>
          <w:rFonts w:ascii="Times New Roman" w:hAnsi="Times New Roman"/>
          <w:spacing w:val="1"/>
          <w:sz w:val="24"/>
          <w:szCs w:val="24"/>
        </w:rPr>
        <w:t xml:space="preserve"> </w:t>
      </w:r>
      <w:r w:rsidRPr="000B3F86">
        <w:rPr>
          <w:rFonts w:ascii="Times New Roman" w:hAnsi="Times New Roman"/>
          <w:sz w:val="24"/>
          <w:szCs w:val="24"/>
        </w:rPr>
        <w:t>составленных</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ходе</w:t>
      </w:r>
      <w:r w:rsidRPr="000B3F86">
        <w:rPr>
          <w:rFonts w:ascii="Times New Roman" w:hAnsi="Times New Roman"/>
          <w:spacing w:val="1"/>
          <w:sz w:val="24"/>
          <w:szCs w:val="24"/>
        </w:rPr>
        <w:t xml:space="preserve"> </w:t>
      </w:r>
      <w:r w:rsidRPr="000B3F86">
        <w:rPr>
          <w:rFonts w:ascii="Times New Roman" w:hAnsi="Times New Roman"/>
          <w:sz w:val="24"/>
          <w:szCs w:val="24"/>
        </w:rPr>
        <w:t>проведения</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1"/>
          <w:sz w:val="24"/>
          <w:szCs w:val="24"/>
        </w:rPr>
        <w:t xml:space="preserve"> </w:t>
      </w:r>
      <w:r w:rsidRPr="000B3F86">
        <w:rPr>
          <w:rFonts w:ascii="Times New Roman" w:hAnsi="Times New Roman"/>
          <w:sz w:val="24"/>
          <w:szCs w:val="24"/>
        </w:rPr>
        <w:t>заявок</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участие</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аукционе,</w:t>
      </w:r>
      <w:r w:rsidRPr="000B3F86">
        <w:rPr>
          <w:rFonts w:ascii="Times New Roman" w:hAnsi="Times New Roman"/>
          <w:spacing w:val="1"/>
          <w:sz w:val="24"/>
          <w:szCs w:val="24"/>
        </w:rPr>
        <w:t xml:space="preserve"> </w:t>
      </w:r>
      <w:r w:rsidRPr="000B3F86">
        <w:rPr>
          <w:rFonts w:ascii="Times New Roman" w:hAnsi="Times New Roman"/>
          <w:sz w:val="24"/>
          <w:szCs w:val="24"/>
        </w:rPr>
        <w:t>документации</w:t>
      </w:r>
      <w:r w:rsidRPr="000B3F86">
        <w:rPr>
          <w:rFonts w:ascii="Times New Roman" w:hAnsi="Times New Roman"/>
          <w:spacing w:val="1"/>
          <w:sz w:val="24"/>
          <w:szCs w:val="24"/>
        </w:rPr>
        <w:t xml:space="preserve"> </w:t>
      </w:r>
      <w:r w:rsidRPr="000B3F86">
        <w:rPr>
          <w:rFonts w:ascii="Times New Roman" w:hAnsi="Times New Roman"/>
          <w:sz w:val="24"/>
          <w:szCs w:val="24"/>
        </w:rPr>
        <w:t>об</w:t>
      </w:r>
      <w:r w:rsidRPr="000B3F86">
        <w:rPr>
          <w:rFonts w:ascii="Times New Roman" w:hAnsi="Times New Roman"/>
          <w:spacing w:val="1"/>
          <w:sz w:val="24"/>
          <w:szCs w:val="24"/>
        </w:rPr>
        <w:t xml:space="preserve"> </w:t>
      </w:r>
      <w:r w:rsidRPr="000B3F86">
        <w:rPr>
          <w:rFonts w:ascii="Times New Roman" w:hAnsi="Times New Roman"/>
          <w:sz w:val="24"/>
          <w:szCs w:val="24"/>
        </w:rPr>
        <w:t>аукционе,</w:t>
      </w:r>
      <w:r w:rsidRPr="000B3F86">
        <w:rPr>
          <w:rFonts w:ascii="Times New Roman" w:hAnsi="Times New Roman"/>
          <w:spacing w:val="-67"/>
          <w:sz w:val="24"/>
          <w:szCs w:val="24"/>
        </w:rPr>
        <w:t xml:space="preserve"> </w:t>
      </w:r>
      <w:r w:rsidRPr="000B3F86">
        <w:rPr>
          <w:rFonts w:ascii="Times New Roman" w:hAnsi="Times New Roman"/>
          <w:sz w:val="24"/>
          <w:szCs w:val="24"/>
        </w:rPr>
        <w:t>изменений,</w:t>
      </w:r>
      <w:r w:rsidRPr="000B3F86">
        <w:rPr>
          <w:rFonts w:ascii="Times New Roman" w:hAnsi="Times New Roman"/>
          <w:spacing w:val="1"/>
          <w:sz w:val="24"/>
          <w:szCs w:val="24"/>
        </w:rPr>
        <w:t xml:space="preserve"> </w:t>
      </w:r>
      <w:r w:rsidRPr="000B3F86">
        <w:rPr>
          <w:rFonts w:ascii="Times New Roman" w:hAnsi="Times New Roman"/>
          <w:sz w:val="24"/>
          <w:szCs w:val="24"/>
        </w:rPr>
        <w:t>внесенных</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документацию</w:t>
      </w:r>
      <w:r w:rsidRPr="000B3F86">
        <w:rPr>
          <w:rFonts w:ascii="Times New Roman" w:hAnsi="Times New Roman"/>
          <w:spacing w:val="1"/>
          <w:sz w:val="24"/>
          <w:szCs w:val="24"/>
        </w:rPr>
        <w:t xml:space="preserve"> </w:t>
      </w:r>
      <w:r w:rsidRPr="000B3F86">
        <w:rPr>
          <w:rFonts w:ascii="Times New Roman" w:hAnsi="Times New Roman"/>
          <w:sz w:val="24"/>
          <w:szCs w:val="24"/>
        </w:rPr>
        <w:t>об</w:t>
      </w:r>
      <w:r w:rsidRPr="000B3F86">
        <w:rPr>
          <w:rFonts w:ascii="Times New Roman" w:hAnsi="Times New Roman"/>
          <w:spacing w:val="1"/>
          <w:sz w:val="24"/>
          <w:szCs w:val="24"/>
        </w:rPr>
        <w:t xml:space="preserve"> </w:t>
      </w:r>
      <w:r w:rsidRPr="000B3F86">
        <w:rPr>
          <w:rFonts w:ascii="Times New Roman" w:hAnsi="Times New Roman"/>
          <w:sz w:val="24"/>
          <w:szCs w:val="24"/>
        </w:rPr>
        <w:t>аукционе,</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разъяснений</w:t>
      </w:r>
      <w:r w:rsidRPr="000B3F86">
        <w:rPr>
          <w:rFonts w:ascii="Times New Roman" w:hAnsi="Times New Roman"/>
          <w:spacing w:val="1"/>
          <w:sz w:val="24"/>
          <w:szCs w:val="24"/>
        </w:rPr>
        <w:t xml:space="preserve"> </w:t>
      </w:r>
      <w:r w:rsidRPr="000B3F86">
        <w:rPr>
          <w:rFonts w:ascii="Times New Roman" w:hAnsi="Times New Roman"/>
          <w:sz w:val="24"/>
          <w:szCs w:val="24"/>
        </w:rPr>
        <w:t>документации об аукционе, а также аудио - и/или видеозаписи аукциона в</w:t>
      </w:r>
      <w:r w:rsidRPr="000B3F86">
        <w:rPr>
          <w:rFonts w:ascii="Times New Roman" w:hAnsi="Times New Roman"/>
          <w:spacing w:val="1"/>
          <w:sz w:val="24"/>
          <w:szCs w:val="24"/>
        </w:rPr>
        <w:t xml:space="preserve"> </w:t>
      </w:r>
      <w:r w:rsidRPr="000B3F86">
        <w:rPr>
          <w:rFonts w:ascii="Times New Roman" w:hAnsi="Times New Roman"/>
          <w:sz w:val="24"/>
          <w:szCs w:val="24"/>
        </w:rPr>
        <w:t>течение</w:t>
      </w:r>
      <w:r w:rsidRPr="000B3F86">
        <w:rPr>
          <w:rFonts w:ascii="Times New Roman" w:hAnsi="Times New Roman"/>
          <w:spacing w:val="1"/>
          <w:sz w:val="24"/>
          <w:szCs w:val="24"/>
        </w:rPr>
        <w:t xml:space="preserve"> </w:t>
      </w:r>
      <w:r w:rsidRPr="000B3F86">
        <w:rPr>
          <w:rFonts w:ascii="Times New Roman" w:hAnsi="Times New Roman"/>
          <w:sz w:val="24"/>
          <w:szCs w:val="24"/>
        </w:rPr>
        <w:t>трех</w:t>
      </w:r>
      <w:r w:rsidRPr="000B3F86">
        <w:rPr>
          <w:rFonts w:ascii="Times New Roman" w:hAnsi="Times New Roman"/>
          <w:spacing w:val="-4"/>
          <w:sz w:val="24"/>
          <w:szCs w:val="24"/>
        </w:rPr>
        <w:t xml:space="preserve"> </w:t>
      </w:r>
      <w:r w:rsidRPr="000B3F86">
        <w:rPr>
          <w:rFonts w:ascii="Times New Roman" w:hAnsi="Times New Roman"/>
          <w:sz w:val="24"/>
          <w:szCs w:val="24"/>
        </w:rPr>
        <w:t>лет с</w:t>
      </w:r>
      <w:r w:rsidRPr="000B3F86">
        <w:rPr>
          <w:rFonts w:ascii="Times New Roman" w:hAnsi="Times New Roman"/>
          <w:spacing w:val="1"/>
          <w:sz w:val="24"/>
          <w:szCs w:val="24"/>
        </w:rPr>
        <w:t xml:space="preserve"> </w:t>
      </w:r>
      <w:r w:rsidRPr="000B3F86">
        <w:rPr>
          <w:rFonts w:ascii="Times New Roman" w:hAnsi="Times New Roman"/>
          <w:sz w:val="24"/>
          <w:szCs w:val="24"/>
        </w:rPr>
        <w:t>момента</w:t>
      </w:r>
      <w:r w:rsidRPr="000B3F86">
        <w:rPr>
          <w:rFonts w:ascii="Times New Roman" w:hAnsi="Times New Roman"/>
          <w:spacing w:val="1"/>
          <w:sz w:val="24"/>
          <w:szCs w:val="24"/>
        </w:rPr>
        <w:t xml:space="preserve"> </w:t>
      </w:r>
      <w:r w:rsidRPr="000B3F86">
        <w:rPr>
          <w:rFonts w:ascii="Times New Roman" w:hAnsi="Times New Roman"/>
          <w:sz w:val="24"/>
          <w:szCs w:val="24"/>
        </w:rPr>
        <w:t>проведения</w:t>
      </w:r>
      <w:r w:rsidRPr="000B3F86">
        <w:rPr>
          <w:rFonts w:ascii="Times New Roman" w:hAnsi="Times New Roman"/>
          <w:spacing w:val="7"/>
          <w:sz w:val="24"/>
          <w:szCs w:val="24"/>
        </w:rPr>
        <w:t xml:space="preserve"> </w:t>
      </w:r>
      <w:r w:rsidRPr="000B3F86">
        <w:rPr>
          <w:rFonts w:ascii="Times New Roman" w:hAnsi="Times New Roman"/>
          <w:sz w:val="24"/>
          <w:szCs w:val="24"/>
        </w:rPr>
        <w:t>аукциона.</w:t>
      </w:r>
    </w:p>
    <w:p w14:paraId="5D9FEA5C" w14:textId="77777777" w:rsidR="000B3F86" w:rsidRPr="000B3F86" w:rsidRDefault="000B3F86" w:rsidP="000B3F86">
      <w:pPr>
        <w:pStyle w:val="a9"/>
        <w:ind w:right="219"/>
        <w:jc w:val="both"/>
        <w:rPr>
          <w:rFonts w:eastAsia="Calibri"/>
          <w:sz w:val="24"/>
          <w:szCs w:val="24"/>
          <w:lang w:val="ru-RU"/>
        </w:rPr>
      </w:pPr>
    </w:p>
    <w:p w14:paraId="5AEEC1BB" w14:textId="77777777" w:rsidR="000B3F86" w:rsidRPr="000B3F86" w:rsidRDefault="000B3F86" w:rsidP="000B3F86">
      <w:pPr>
        <w:pStyle w:val="10"/>
        <w:keepNext w:val="0"/>
        <w:widowControl w:val="0"/>
        <w:numPr>
          <w:ilvl w:val="1"/>
          <w:numId w:val="11"/>
        </w:numPr>
        <w:autoSpaceDE w:val="0"/>
        <w:autoSpaceDN w:val="0"/>
        <w:spacing w:before="1" w:after="0"/>
        <w:ind w:left="0" w:firstLine="0"/>
        <w:jc w:val="center"/>
        <w:rPr>
          <w:sz w:val="24"/>
          <w:szCs w:val="24"/>
        </w:rPr>
      </w:pPr>
      <w:r w:rsidRPr="000B3F86">
        <w:rPr>
          <w:sz w:val="24"/>
          <w:szCs w:val="24"/>
        </w:rPr>
        <w:t>Права и обязанности Комиссии, ее отдельных членов</w:t>
      </w:r>
    </w:p>
    <w:p w14:paraId="148B1BDF" w14:textId="77777777" w:rsidR="000B3F86" w:rsidRPr="000B3F86" w:rsidRDefault="000B3F86" w:rsidP="000B3F86">
      <w:pPr>
        <w:pStyle w:val="a9"/>
        <w:ind w:right="219"/>
        <w:jc w:val="both"/>
        <w:rPr>
          <w:rFonts w:eastAsia="Calibri"/>
          <w:sz w:val="24"/>
          <w:szCs w:val="24"/>
          <w:lang w:val="ru-RU"/>
        </w:rPr>
      </w:pPr>
    </w:p>
    <w:p w14:paraId="37B8F3EF" w14:textId="77777777" w:rsidR="000B3F86" w:rsidRPr="000B3F86" w:rsidRDefault="000B3F86" w:rsidP="000B3F86">
      <w:pPr>
        <w:pStyle w:val="a5"/>
        <w:widowControl w:val="0"/>
        <w:numPr>
          <w:ilvl w:val="1"/>
          <w:numId w:val="17"/>
        </w:numPr>
        <w:tabs>
          <w:tab w:val="left" w:pos="930"/>
        </w:tabs>
        <w:autoSpaceDE w:val="0"/>
        <w:autoSpaceDN w:val="0"/>
        <w:spacing w:after="0" w:line="240" w:lineRule="auto"/>
        <w:ind w:left="0" w:firstLine="709"/>
        <w:jc w:val="both"/>
        <w:rPr>
          <w:rFonts w:ascii="Times New Roman" w:hAnsi="Times New Roman"/>
          <w:sz w:val="24"/>
          <w:szCs w:val="24"/>
        </w:rPr>
      </w:pPr>
      <w:r w:rsidRPr="000B3F86">
        <w:rPr>
          <w:rFonts w:ascii="Times New Roman" w:hAnsi="Times New Roman"/>
          <w:sz w:val="24"/>
          <w:szCs w:val="24"/>
        </w:rPr>
        <w:t>Комиссия</w:t>
      </w:r>
      <w:r w:rsidRPr="000B3F86">
        <w:rPr>
          <w:rFonts w:ascii="Times New Roman" w:hAnsi="Times New Roman"/>
          <w:spacing w:val="-5"/>
          <w:sz w:val="24"/>
          <w:szCs w:val="24"/>
        </w:rPr>
        <w:t xml:space="preserve"> </w:t>
      </w:r>
      <w:r w:rsidRPr="000B3F86">
        <w:rPr>
          <w:rFonts w:ascii="Times New Roman" w:hAnsi="Times New Roman"/>
          <w:sz w:val="24"/>
          <w:szCs w:val="24"/>
        </w:rPr>
        <w:t>обязана:</w:t>
      </w:r>
    </w:p>
    <w:p w14:paraId="4D72DAF6" w14:textId="77777777" w:rsidR="000B3F86" w:rsidRPr="000B3F86" w:rsidRDefault="000B3F86" w:rsidP="000B3F86">
      <w:pPr>
        <w:pStyle w:val="a5"/>
        <w:widowControl w:val="0"/>
        <w:numPr>
          <w:ilvl w:val="1"/>
          <w:numId w:val="14"/>
        </w:numPr>
        <w:tabs>
          <w:tab w:val="left" w:pos="930"/>
          <w:tab w:val="left" w:pos="1353"/>
        </w:tabs>
        <w:autoSpaceDE w:val="0"/>
        <w:autoSpaceDN w:val="0"/>
        <w:spacing w:after="0" w:line="242" w:lineRule="auto"/>
        <w:ind w:left="0" w:right="225" w:firstLine="709"/>
        <w:jc w:val="both"/>
        <w:rPr>
          <w:rFonts w:ascii="Times New Roman" w:hAnsi="Times New Roman"/>
          <w:sz w:val="24"/>
          <w:szCs w:val="24"/>
        </w:rPr>
      </w:pPr>
      <w:r w:rsidRPr="000B3F86">
        <w:rPr>
          <w:rFonts w:ascii="Times New Roman" w:hAnsi="Times New Roman"/>
          <w:sz w:val="24"/>
          <w:szCs w:val="24"/>
        </w:rPr>
        <w:t>проверять</w:t>
      </w:r>
      <w:r w:rsidRPr="000B3F86">
        <w:rPr>
          <w:rFonts w:ascii="Times New Roman" w:hAnsi="Times New Roman"/>
          <w:spacing w:val="1"/>
          <w:sz w:val="24"/>
          <w:szCs w:val="24"/>
        </w:rPr>
        <w:t xml:space="preserve"> </w:t>
      </w:r>
      <w:r w:rsidRPr="000B3F86">
        <w:rPr>
          <w:rFonts w:ascii="Times New Roman" w:hAnsi="Times New Roman"/>
          <w:sz w:val="24"/>
          <w:szCs w:val="24"/>
        </w:rPr>
        <w:t>соответствие</w:t>
      </w:r>
      <w:r w:rsidRPr="000B3F86">
        <w:rPr>
          <w:rFonts w:ascii="Times New Roman" w:hAnsi="Times New Roman"/>
          <w:spacing w:val="1"/>
          <w:sz w:val="24"/>
          <w:szCs w:val="24"/>
        </w:rPr>
        <w:t xml:space="preserve"> </w:t>
      </w:r>
      <w:r w:rsidRPr="000B3F86">
        <w:rPr>
          <w:rFonts w:ascii="Times New Roman" w:hAnsi="Times New Roman"/>
          <w:sz w:val="24"/>
          <w:szCs w:val="24"/>
        </w:rPr>
        <w:t>заявителей</w:t>
      </w:r>
      <w:r w:rsidRPr="000B3F86">
        <w:rPr>
          <w:rFonts w:ascii="Times New Roman" w:hAnsi="Times New Roman"/>
          <w:spacing w:val="1"/>
          <w:sz w:val="24"/>
          <w:szCs w:val="24"/>
        </w:rPr>
        <w:t xml:space="preserve"> </w:t>
      </w:r>
      <w:r w:rsidRPr="000B3F86">
        <w:rPr>
          <w:rFonts w:ascii="Times New Roman" w:hAnsi="Times New Roman"/>
          <w:sz w:val="24"/>
          <w:szCs w:val="24"/>
        </w:rPr>
        <w:t>предъявляемым</w:t>
      </w:r>
      <w:r w:rsidRPr="000B3F86">
        <w:rPr>
          <w:rFonts w:ascii="Times New Roman" w:hAnsi="Times New Roman"/>
          <w:spacing w:val="1"/>
          <w:sz w:val="24"/>
          <w:szCs w:val="24"/>
        </w:rPr>
        <w:t xml:space="preserve"> </w:t>
      </w:r>
      <w:r w:rsidRPr="000B3F86">
        <w:rPr>
          <w:rFonts w:ascii="Times New Roman" w:hAnsi="Times New Roman"/>
          <w:sz w:val="24"/>
          <w:szCs w:val="24"/>
        </w:rPr>
        <w:t>к</w:t>
      </w:r>
      <w:r w:rsidRPr="000B3F86">
        <w:rPr>
          <w:rFonts w:ascii="Times New Roman" w:hAnsi="Times New Roman"/>
          <w:spacing w:val="1"/>
          <w:sz w:val="24"/>
          <w:szCs w:val="24"/>
        </w:rPr>
        <w:t xml:space="preserve"> </w:t>
      </w:r>
      <w:r w:rsidRPr="000B3F86">
        <w:rPr>
          <w:rFonts w:ascii="Times New Roman" w:hAnsi="Times New Roman"/>
          <w:sz w:val="24"/>
          <w:szCs w:val="24"/>
        </w:rPr>
        <w:t>ним</w:t>
      </w:r>
      <w:r w:rsidRPr="000B3F86">
        <w:rPr>
          <w:rFonts w:ascii="Times New Roman" w:hAnsi="Times New Roman"/>
          <w:spacing w:val="1"/>
          <w:sz w:val="24"/>
          <w:szCs w:val="24"/>
        </w:rPr>
        <w:t xml:space="preserve"> </w:t>
      </w:r>
      <w:r w:rsidRPr="000B3F86">
        <w:rPr>
          <w:rFonts w:ascii="Times New Roman" w:hAnsi="Times New Roman"/>
          <w:sz w:val="24"/>
          <w:szCs w:val="24"/>
        </w:rPr>
        <w:t>требованиям,</w:t>
      </w:r>
      <w:r w:rsidRPr="000B3F86">
        <w:rPr>
          <w:rFonts w:ascii="Times New Roman" w:hAnsi="Times New Roman"/>
          <w:spacing w:val="1"/>
          <w:sz w:val="24"/>
          <w:szCs w:val="24"/>
        </w:rPr>
        <w:t xml:space="preserve"> </w:t>
      </w:r>
      <w:r w:rsidRPr="000B3F86">
        <w:rPr>
          <w:rFonts w:ascii="Times New Roman" w:hAnsi="Times New Roman"/>
          <w:sz w:val="24"/>
          <w:szCs w:val="24"/>
        </w:rPr>
        <w:t>установленным</w:t>
      </w:r>
      <w:r w:rsidRPr="000B3F86">
        <w:rPr>
          <w:rFonts w:ascii="Times New Roman" w:hAnsi="Times New Roman"/>
          <w:spacing w:val="1"/>
          <w:sz w:val="24"/>
          <w:szCs w:val="24"/>
        </w:rPr>
        <w:t xml:space="preserve"> </w:t>
      </w:r>
      <w:r w:rsidRPr="000B3F86">
        <w:rPr>
          <w:rFonts w:ascii="Times New Roman" w:hAnsi="Times New Roman"/>
          <w:sz w:val="24"/>
          <w:szCs w:val="24"/>
        </w:rPr>
        <w:t>законодательством</w:t>
      </w:r>
      <w:r w:rsidRPr="000B3F86">
        <w:rPr>
          <w:rFonts w:ascii="Times New Roman" w:hAnsi="Times New Roman"/>
          <w:spacing w:val="1"/>
          <w:sz w:val="24"/>
          <w:szCs w:val="24"/>
        </w:rPr>
        <w:t xml:space="preserve"> </w:t>
      </w:r>
      <w:r w:rsidRPr="000B3F86">
        <w:rPr>
          <w:rFonts w:ascii="Times New Roman" w:hAnsi="Times New Roman"/>
          <w:sz w:val="24"/>
          <w:szCs w:val="24"/>
        </w:rPr>
        <w:t>Российской</w:t>
      </w:r>
      <w:r w:rsidRPr="000B3F86">
        <w:rPr>
          <w:rFonts w:ascii="Times New Roman" w:hAnsi="Times New Roman"/>
          <w:spacing w:val="1"/>
          <w:sz w:val="24"/>
          <w:szCs w:val="24"/>
        </w:rPr>
        <w:t xml:space="preserve"> </w:t>
      </w:r>
      <w:r w:rsidRPr="000B3F86">
        <w:rPr>
          <w:rFonts w:ascii="Times New Roman" w:hAnsi="Times New Roman"/>
          <w:sz w:val="24"/>
          <w:szCs w:val="24"/>
        </w:rPr>
        <w:t>Федерации</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67"/>
          <w:sz w:val="24"/>
          <w:szCs w:val="24"/>
        </w:rPr>
        <w:t xml:space="preserve"> </w:t>
      </w:r>
      <w:r w:rsidRPr="000B3F86">
        <w:rPr>
          <w:rFonts w:ascii="Times New Roman" w:hAnsi="Times New Roman"/>
          <w:sz w:val="24"/>
          <w:szCs w:val="24"/>
        </w:rPr>
        <w:t>документацией об</w:t>
      </w:r>
      <w:r w:rsidRPr="000B3F86">
        <w:rPr>
          <w:rFonts w:ascii="Times New Roman" w:hAnsi="Times New Roman"/>
          <w:spacing w:val="3"/>
          <w:sz w:val="24"/>
          <w:szCs w:val="24"/>
        </w:rPr>
        <w:t xml:space="preserve"> </w:t>
      </w:r>
      <w:r w:rsidRPr="000B3F86">
        <w:rPr>
          <w:rFonts w:ascii="Times New Roman" w:hAnsi="Times New Roman"/>
          <w:sz w:val="24"/>
          <w:szCs w:val="24"/>
        </w:rPr>
        <w:t>аукционе;</w:t>
      </w:r>
    </w:p>
    <w:p w14:paraId="4A46DF9D" w14:textId="77777777" w:rsidR="000B3F86" w:rsidRPr="000B3F86" w:rsidRDefault="000B3F86" w:rsidP="000B3F86">
      <w:pPr>
        <w:pStyle w:val="a5"/>
        <w:widowControl w:val="0"/>
        <w:numPr>
          <w:ilvl w:val="1"/>
          <w:numId w:val="14"/>
        </w:numPr>
        <w:tabs>
          <w:tab w:val="left" w:pos="930"/>
          <w:tab w:val="left" w:pos="1286"/>
        </w:tabs>
        <w:autoSpaceDE w:val="0"/>
        <w:autoSpaceDN w:val="0"/>
        <w:spacing w:after="0" w:line="240" w:lineRule="auto"/>
        <w:ind w:left="0" w:right="227" w:firstLine="709"/>
        <w:jc w:val="both"/>
        <w:rPr>
          <w:rFonts w:ascii="Times New Roman" w:hAnsi="Times New Roman"/>
          <w:sz w:val="24"/>
          <w:szCs w:val="24"/>
        </w:rPr>
      </w:pPr>
      <w:r w:rsidRPr="000B3F86">
        <w:rPr>
          <w:rFonts w:ascii="Times New Roman" w:hAnsi="Times New Roman"/>
          <w:sz w:val="24"/>
          <w:szCs w:val="24"/>
        </w:rPr>
        <w:t>не</w:t>
      </w:r>
      <w:r w:rsidRPr="000B3F86">
        <w:rPr>
          <w:rFonts w:ascii="Times New Roman" w:hAnsi="Times New Roman"/>
          <w:spacing w:val="1"/>
          <w:sz w:val="24"/>
          <w:szCs w:val="24"/>
        </w:rPr>
        <w:t xml:space="preserve"> </w:t>
      </w:r>
      <w:r w:rsidRPr="000B3F86">
        <w:rPr>
          <w:rFonts w:ascii="Times New Roman" w:hAnsi="Times New Roman"/>
          <w:sz w:val="24"/>
          <w:szCs w:val="24"/>
        </w:rPr>
        <w:t>допускать</w:t>
      </w:r>
      <w:r w:rsidRPr="000B3F86">
        <w:rPr>
          <w:rFonts w:ascii="Times New Roman" w:hAnsi="Times New Roman"/>
          <w:spacing w:val="1"/>
          <w:sz w:val="24"/>
          <w:szCs w:val="24"/>
        </w:rPr>
        <w:t xml:space="preserve"> </w:t>
      </w:r>
      <w:r w:rsidRPr="000B3F86">
        <w:rPr>
          <w:rFonts w:ascii="Times New Roman" w:hAnsi="Times New Roman"/>
          <w:sz w:val="24"/>
          <w:szCs w:val="24"/>
        </w:rPr>
        <w:t>заявителя</w:t>
      </w:r>
      <w:r w:rsidRPr="000B3F86">
        <w:rPr>
          <w:rFonts w:ascii="Times New Roman" w:hAnsi="Times New Roman"/>
          <w:spacing w:val="1"/>
          <w:sz w:val="24"/>
          <w:szCs w:val="24"/>
        </w:rPr>
        <w:t xml:space="preserve"> </w:t>
      </w:r>
      <w:r w:rsidRPr="000B3F86">
        <w:rPr>
          <w:rFonts w:ascii="Times New Roman" w:hAnsi="Times New Roman"/>
          <w:sz w:val="24"/>
          <w:szCs w:val="24"/>
        </w:rPr>
        <w:t>к</w:t>
      </w:r>
      <w:r w:rsidRPr="000B3F86">
        <w:rPr>
          <w:rFonts w:ascii="Times New Roman" w:hAnsi="Times New Roman"/>
          <w:spacing w:val="1"/>
          <w:sz w:val="24"/>
          <w:szCs w:val="24"/>
        </w:rPr>
        <w:t xml:space="preserve"> </w:t>
      </w:r>
      <w:r w:rsidRPr="000B3F86">
        <w:rPr>
          <w:rFonts w:ascii="Times New Roman" w:hAnsi="Times New Roman"/>
          <w:sz w:val="24"/>
          <w:szCs w:val="24"/>
        </w:rPr>
        <w:t>участию</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аукционе</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случаях,</w:t>
      </w:r>
      <w:r w:rsidRPr="000B3F86">
        <w:rPr>
          <w:rFonts w:ascii="Times New Roman" w:hAnsi="Times New Roman"/>
          <w:spacing w:val="1"/>
          <w:sz w:val="24"/>
          <w:szCs w:val="24"/>
        </w:rPr>
        <w:t xml:space="preserve"> </w:t>
      </w:r>
      <w:r w:rsidRPr="000B3F86">
        <w:rPr>
          <w:rFonts w:ascii="Times New Roman" w:hAnsi="Times New Roman"/>
          <w:sz w:val="24"/>
          <w:szCs w:val="24"/>
        </w:rPr>
        <w:t>установленных</w:t>
      </w:r>
      <w:r w:rsidRPr="000B3F86">
        <w:rPr>
          <w:rFonts w:ascii="Times New Roman" w:hAnsi="Times New Roman"/>
          <w:spacing w:val="-4"/>
          <w:sz w:val="24"/>
          <w:szCs w:val="24"/>
        </w:rPr>
        <w:t xml:space="preserve"> </w:t>
      </w:r>
      <w:r w:rsidRPr="000B3F86">
        <w:rPr>
          <w:rFonts w:ascii="Times New Roman" w:hAnsi="Times New Roman"/>
          <w:sz w:val="24"/>
          <w:szCs w:val="24"/>
        </w:rPr>
        <w:t>законодательством Российской Федерации;</w:t>
      </w:r>
    </w:p>
    <w:p w14:paraId="1BFD787B" w14:textId="77777777" w:rsidR="000B3F86" w:rsidRPr="000B3F86" w:rsidRDefault="000B3F86" w:rsidP="000B3F86">
      <w:pPr>
        <w:pStyle w:val="a5"/>
        <w:widowControl w:val="0"/>
        <w:numPr>
          <w:ilvl w:val="1"/>
          <w:numId w:val="14"/>
        </w:numPr>
        <w:tabs>
          <w:tab w:val="left" w:pos="930"/>
          <w:tab w:val="left" w:pos="1094"/>
        </w:tabs>
        <w:autoSpaceDE w:val="0"/>
        <w:autoSpaceDN w:val="0"/>
        <w:spacing w:after="0" w:line="321" w:lineRule="exact"/>
        <w:ind w:left="0" w:firstLine="709"/>
        <w:jc w:val="both"/>
        <w:rPr>
          <w:rFonts w:ascii="Times New Roman" w:hAnsi="Times New Roman"/>
          <w:sz w:val="24"/>
          <w:szCs w:val="24"/>
        </w:rPr>
      </w:pPr>
      <w:r w:rsidRPr="000B3F86">
        <w:rPr>
          <w:rFonts w:ascii="Times New Roman" w:hAnsi="Times New Roman"/>
          <w:sz w:val="24"/>
          <w:szCs w:val="24"/>
        </w:rPr>
        <w:t>не</w:t>
      </w:r>
      <w:r w:rsidRPr="000B3F86">
        <w:rPr>
          <w:rFonts w:ascii="Times New Roman" w:hAnsi="Times New Roman"/>
          <w:spacing w:val="-5"/>
          <w:sz w:val="24"/>
          <w:szCs w:val="24"/>
        </w:rPr>
        <w:t xml:space="preserve"> </w:t>
      </w:r>
      <w:r w:rsidRPr="000B3F86">
        <w:rPr>
          <w:rFonts w:ascii="Times New Roman" w:hAnsi="Times New Roman"/>
          <w:sz w:val="24"/>
          <w:szCs w:val="24"/>
        </w:rPr>
        <w:t>проводить</w:t>
      </w:r>
      <w:r w:rsidRPr="000B3F86">
        <w:rPr>
          <w:rFonts w:ascii="Times New Roman" w:hAnsi="Times New Roman"/>
          <w:spacing w:val="-6"/>
          <w:sz w:val="24"/>
          <w:szCs w:val="24"/>
        </w:rPr>
        <w:t xml:space="preserve"> </w:t>
      </w:r>
      <w:r w:rsidRPr="000B3F86">
        <w:rPr>
          <w:rFonts w:ascii="Times New Roman" w:hAnsi="Times New Roman"/>
          <w:sz w:val="24"/>
          <w:szCs w:val="24"/>
        </w:rPr>
        <w:t>переговоров</w:t>
      </w:r>
      <w:r w:rsidRPr="000B3F86">
        <w:rPr>
          <w:rFonts w:ascii="Times New Roman" w:hAnsi="Times New Roman"/>
          <w:spacing w:val="-6"/>
          <w:sz w:val="24"/>
          <w:szCs w:val="24"/>
        </w:rPr>
        <w:t xml:space="preserve"> </w:t>
      </w:r>
      <w:r w:rsidRPr="000B3F86">
        <w:rPr>
          <w:rFonts w:ascii="Times New Roman" w:hAnsi="Times New Roman"/>
          <w:sz w:val="24"/>
          <w:szCs w:val="24"/>
        </w:rPr>
        <w:t>с</w:t>
      </w:r>
      <w:r w:rsidRPr="000B3F86">
        <w:rPr>
          <w:rFonts w:ascii="Times New Roman" w:hAnsi="Times New Roman"/>
          <w:spacing w:val="-4"/>
          <w:sz w:val="24"/>
          <w:szCs w:val="24"/>
        </w:rPr>
        <w:t xml:space="preserve"> </w:t>
      </w:r>
      <w:r w:rsidRPr="000B3F86">
        <w:rPr>
          <w:rFonts w:ascii="Times New Roman" w:hAnsi="Times New Roman"/>
          <w:sz w:val="24"/>
          <w:szCs w:val="24"/>
        </w:rPr>
        <w:t>заявителями</w:t>
      </w:r>
      <w:r w:rsidRPr="000B3F86">
        <w:rPr>
          <w:rFonts w:ascii="Times New Roman" w:hAnsi="Times New Roman"/>
          <w:spacing w:val="-5"/>
          <w:sz w:val="24"/>
          <w:szCs w:val="24"/>
        </w:rPr>
        <w:t xml:space="preserve"> </w:t>
      </w:r>
      <w:r w:rsidRPr="000B3F86">
        <w:rPr>
          <w:rFonts w:ascii="Times New Roman" w:hAnsi="Times New Roman"/>
          <w:sz w:val="24"/>
          <w:szCs w:val="24"/>
        </w:rPr>
        <w:t>и</w:t>
      </w:r>
      <w:r w:rsidRPr="000B3F86">
        <w:rPr>
          <w:rFonts w:ascii="Times New Roman" w:hAnsi="Times New Roman"/>
          <w:spacing w:val="-5"/>
          <w:sz w:val="24"/>
          <w:szCs w:val="24"/>
        </w:rPr>
        <w:t xml:space="preserve"> </w:t>
      </w:r>
      <w:r w:rsidRPr="000B3F86">
        <w:rPr>
          <w:rFonts w:ascii="Times New Roman" w:hAnsi="Times New Roman"/>
          <w:sz w:val="24"/>
          <w:szCs w:val="24"/>
        </w:rPr>
        <w:t>участниками</w:t>
      </w:r>
      <w:r w:rsidRPr="000B3F86">
        <w:rPr>
          <w:rFonts w:ascii="Times New Roman" w:hAnsi="Times New Roman"/>
          <w:spacing w:val="-5"/>
          <w:sz w:val="24"/>
          <w:szCs w:val="24"/>
        </w:rPr>
        <w:t xml:space="preserve"> </w:t>
      </w:r>
      <w:r w:rsidRPr="000B3F86">
        <w:rPr>
          <w:rFonts w:ascii="Times New Roman" w:hAnsi="Times New Roman"/>
          <w:sz w:val="24"/>
          <w:szCs w:val="24"/>
        </w:rPr>
        <w:t>аукциона;</w:t>
      </w:r>
    </w:p>
    <w:p w14:paraId="6603D67B" w14:textId="77777777" w:rsidR="000B3F86" w:rsidRPr="000B3F86" w:rsidRDefault="000B3F86" w:rsidP="000B3F86">
      <w:pPr>
        <w:pStyle w:val="a5"/>
        <w:widowControl w:val="0"/>
        <w:numPr>
          <w:ilvl w:val="1"/>
          <w:numId w:val="14"/>
        </w:numPr>
        <w:tabs>
          <w:tab w:val="left" w:pos="930"/>
          <w:tab w:val="left" w:pos="1377"/>
        </w:tabs>
        <w:autoSpaceDE w:val="0"/>
        <w:autoSpaceDN w:val="0"/>
        <w:spacing w:after="0" w:line="240" w:lineRule="auto"/>
        <w:ind w:left="0" w:right="231" w:firstLine="709"/>
        <w:jc w:val="both"/>
        <w:rPr>
          <w:rFonts w:ascii="Times New Roman" w:hAnsi="Times New Roman"/>
          <w:sz w:val="24"/>
          <w:szCs w:val="24"/>
        </w:rPr>
      </w:pP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случае</w:t>
      </w:r>
      <w:r w:rsidRPr="000B3F86">
        <w:rPr>
          <w:rFonts w:ascii="Times New Roman" w:hAnsi="Times New Roman"/>
          <w:spacing w:val="1"/>
          <w:sz w:val="24"/>
          <w:szCs w:val="24"/>
        </w:rPr>
        <w:t xml:space="preserve"> </w:t>
      </w:r>
      <w:r w:rsidRPr="000B3F86">
        <w:rPr>
          <w:rFonts w:ascii="Times New Roman" w:hAnsi="Times New Roman"/>
          <w:sz w:val="24"/>
          <w:szCs w:val="24"/>
        </w:rPr>
        <w:t>установления</w:t>
      </w:r>
      <w:r w:rsidRPr="000B3F86">
        <w:rPr>
          <w:rFonts w:ascii="Times New Roman" w:hAnsi="Times New Roman"/>
          <w:spacing w:val="1"/>
          <w:sz w:val="24"/>
          <w:szCs w:val="24"/>
        </w:rPr>
        <w:t xml:space="preserve"> </w:t>
      </w:r>
      <w:r w:rsidRPr="000B3F86">
        <w:rPr>
          <w:rFonts w:ascii="Times New Roman" w:hAnsi="Times New Roman"/>
          <w:sz w:val="24"/>
          <w:szCs w:val="24"/>
        </w:rPr>
        <w:t>факта</w:t>
      </w:r>
      <w:r w:rsidRPr="000B3F86">
        <w:rPr>
          <w:rFonts w:ascii="Times New Roman" w:hAnsi="Times New Roman"/>
          <w:spacing w:val="1"/>
          <w:sz w:val="24"/>
          <w:szCs w:val="24"/>
        </w:rPr>
        <w:t xml:space="preserve"> </w:t>
      </w:r>
      <w:r w:rsidRPr="000B3F86">
        <w:rPr>
          <w:rFonts w:ascii="Times New Roman" w:hAnsi="Times New Roman"/>
          <w:sz w:val="24"/>
          <w:szCs w:val="24"/>
        </w:rPr>
        <w:t>недостоверности</w:t>
      </w:r>
      <w:r w:rsidRPr="000B3F86">
        <w:rPr>
          <w:rFonts w:ascii="Times New Roman" w:hAnsi="Times New Roman"/>
          <w:spacing w:val="1"/>
          <w:sz w:val="24"/>
          <w:szCs w:val="24"/>
        </w:rPr>
        <w:t xml:space="preserve"> </w:t>
      </w:r>
      <w:r w:rsidRPr="000B3F86">
        <w:rPr>
          <w:rFonts w:ascii="Times New Roman" w:hAnsi="Times New Roman"/>
          <w:sz w:val="24"/>
          <w:szCs w:val="24"/>
        </w:rPr>
        <w:t>сведений,</w:t>
      </w:r>
      <w:r w:rsidRPr="000B3F86">
        <w:rPr>
          <w:rFonts w:ascii="Times New Roman" w:hAnsi="Times New Roman"/>
          <w:spacing w:val="1"/>
          <w:sz w:val="24"/>
          <w:szCs w:val="24"/>
        </w:rPr>
        <w:t xml:space="preserve"> </w:t>
      </w:r>
      <w:r w:rsidRPr="000B3F86">
        <w:rPr>
          <w:rFonts w:ascii="Times New Roman" w:hAnsi="Times New Roman"/>
          <w:sz w:val="24"/>
          <w:szCs w:val="24"/>
        </w:rPr>
        <w:t>содержащихся</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документах,</w:t>
      </w:r>
      <w:r w:rsidRPr="000B3F86">
        <w:rPr>
          <w:rFonts w:ascii="Times New Roman" w:hAnsi="Times New Roman"/>
          <w:spacing w:val="1"/>
          <w:sz w:val="24"/>
          <w:szCs w:val="24"/>
        </w:rPr>
        <w:t xml:space="preserve"> </w:t>
      </w:r>
      <w:r w:rsidRPr="000B3F86">
        <w:rPr>
          <w:rFonts w:ascii="Times New Roman" w:hAnsi="Times New Roman"/>
          <w:sz w:val="24"/>
          <w:szCs w:val="24"/>
        </w:rPr>
        <w:t>представленных заявителем</w:t>
      </w:r>
      <w:r w:rsidRPr="000B3F86">
        <w:rPr>
          <w:rFonts w:ascii="Times New Roman" w:hAnsi="Times New Roman"/>
          <w:spacing w:val="1"/>
          <w:sz w:val="24"/>
          <w:szCs w:val="24"/>
        </w:rPr>
        <w:t xml:space="preserve"> </w:t>
      </w:r>
      <w:r w:rsidRPr="000B3F86">
        <w:rPr>
          <w:rFonts w:ascii="Times New Roman" w:hAnsi="Times New Roman"/>
          <w:sz w:val="24"/>
          <w:szCs w:val="24"/>
        </w:rPr>
        <w:t>или</w:t>
      </w:r>
      <w:r w:rsidRPr="000B3F86">
        <w:rPr>
          <w:rFonts w:ascii="Times New Roman" w:hAnsi="Times New Roman"/>
          <w:spacing w:val="1"/>
          <w:sz w:val="24"/>
          <w:szCs w:val="24"/>
        </w:rPr>
        <w:t xml:space="preserve"> </w:t>
      </w:r>
      <w:r w:rsidRPr="000B3F86">
        <w:rPr>
          <w:rFonts w:ascii="Times New Roman" w:hAnsi="Times New Roman"/>
          <w:sz w:val="24"/>
          <w:szCs w:val="24"/>
        </w:rPr>
        <w:t>участником</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1"/>
          <w:sz w:val="24"/>
          <w:szCs w:val="24"/>
        </w:rPr>
        <w:t xml:space="preserve"> </w:t>
      </w:r>
      <w:r w:rsidRPr="000B3F86">
        <w:rPr>
          <w:rFonts w:ascii="Times New Roman" w:hAnsi="Times New Roman"/>
          <w:sz w:val="24"/>
          <w:szCs w:val="24"/>
        </w:rPr>
        <w:t>Комиссия</w:t>
      </w:r>
      <w:r w:rsidRPr="000B3F86">
        <w:rPr>
          <w:rFonts w:ascii="Times New Roman" w:hAnsi="Times New Roman"/>
          <w:spacing w:val="1"/>
          <w:sz w:val="24"/>
          <w:szCs w:val="24"/>
        </w:rPr>
        <w:t xml:space="preserve"> </w:t>
      </w:r>
      <w:r w:rsidRPr="000B3F86">
        <w:rPr>
          <w:rFonts w:ascii="Times New Roman" w:hAnsi="Times New Roman"/>
          <w:sz w:val="24"/>
          <w:szCs w:val="24"/>
        </w:rPr>
        <w:t>обязана</w:t>
      </w:r>
      <w:r w:rsidRPr="000B3F86">
        <w:rPr>
          <w:rFonts w:ascii="Times New Roman" w:hAnsi="Times New Roman"/>
          <w:spacing w:val="1"/>
          <w:sz w:val="24"/>
          <w:szCs w:val="24"/>
        </w:rPr>
        <w:t xml:space="preserve"> </w:t>
      </w:r>
      <w:r w:rsidRPr="000B3F86">
        <w:rPr>
          <w:rFonts w:ascii="Times New Roman" w:hAnsi="Times New Roman"/>
          <w:sz w:val="24"/>
          <w:szCs w:val="24"/>
        </w:rPr>
        <w:t>отстранить</w:t>
      </w:r>
      <w:r w:rsidRPr="000B3F86">
        <w:rPr>
          <w:rFonts w:ascii="Times New Roman" w:hAnsi="Times New Roman"/>
          <w:spacing w:val="1"/>
          <w:sz w:val="24"/>
          <w:szCs w:val="24"/>
        </w:rPr>
        <w:t xml:space="preserve"> </w:t>
      </w:r>
      <w:r w:rsidRPr="000B3F86">
        <w:rPr>
          <w:rFonts w:ascii="Times New Roman" w:hAnsi="Times New Roman"/>
          <w:sz w:val="24"/>
          <w:szCs w:val="24"/>
        </w:rPr>
        <w:t>такого</w:t>
      </w:r>
      <w:r w:rsidRPr="000B3F86">
        <w:rPr>
          <w:rFonts w:ascii="Times New Roman" w:hAnsi="Times New Roman"/>
          <w:spacing w:val="1"/>
          <w:sz w:val="24"/>
          <w:szCs w:val="24"/>
        </w:rPr>
        <w:t xml:space="preserve"> </w:t>
      </w:r>
      <w:r w:rsidRPr="000B3F86">
        <w:rPr>
          <w:rFonts w:ascii="Times New Roman" w:hAnsi="Times New Roman"/>
          <w:sz w:val="24"/>
          <w:szCs w:val="24"/>
        </w:rPr>
        <w:t>заявителя</w:t>
      </w:r>
      <w:r w:rsidRPr="000B3F86">
        <w:rPr>
          <w:rFonts w:ascii="Times New Roman" w:hAnsi="Times New Roman"/>
          <w:spacing w:val="1"/>
          <w:sz w:val="24"/>
          <w:szCs w:val="24"/>
        </w:rPr>
        <w:t xml:space="preserve"> </w:t>
      </w:r>
      <w:r w:rsidRPr="000B3F86">
        <w:rPr>
          <w:rFonts w:ascii="Times New Roman" w:hAnsi="Times New Roman"/>
          <w:sz w:val="24"/>
          <w:szCs w:val="24"/>
        </w:rPr>
        <w:t>или</w:t>
      </w:r>
      <w:r w:rsidRPr="000B3F86">
        <w:rPr>
          <w:rFonts w:ascii="Times New Roman" w:hAnsi="Times New Roman"/>
          <w:spacing w:val="1"/>
          <w:sz w:val="24"/>
          <w:szCs w:val="24"/>
        </w:rPr>
        <w:t xml:space="preserve"> </w:t>
      </w:r>
      <w:r w:rsidRPr="000B3F86">
        <w:rPr>
          <w:rFonts w:ascii="Times New Roman" w:hAnsi="Times New Roman"/>
          <w:sz w:val="24"/>
          <w:szCs w:val="24"/>
        </w:rPr>
        <w:t>участника</w:t>
      </w:r>
      <w:r w:rsidRPr="000B3F86">
        <w:rPr>
          <w:rFonts w:ascii="Times New Roman" w:hAnsi="Times New Roman"/>
          <w:spacing w:val="1"/>
          <w:sz w:val="24"/>
          <w:szCs w:val="24"/>
        </w:rPr>
        <w:t xml:space="preserve"> </w:t>
      </w:r>
      <w:r w:rsidRPr="000B3F86">
        <w:rPr>
          <w:rFonts w:ascii="Times New Roman" w:hAnsi="Times New Roman"/>
          <w:sz w:val="24"/>
          <w:szCs w:val="24"/>
        </w:rPr>
        <w:t>аукциона от</w:t>
      </w:r>
      <w:r w:rsidRPr="000B3F86">
        <w:rPr>
          <w:rFonts w:ascii="Times New Roman" w:hAnsi="Times New Roman"/>
          <w:spacing w:val="2"/>
          <w:sz w:val="24"/>
          <w:szCs w:val="24"/>
        </w:rPr>
        <w:t xml:space="preserve"> </w:t>
      </w:r>
      <w:r w:rsidRPr="000B3F86">
        <w:rPr>
          <w:rFonts w:ascii="Times New Roman" w:hAnsi="Times New Roman"/>
          <w:sz w:val="24"/>
          <w:szCs w:val="24"/>
        </w:rPr>
        <w:t>участия в</w:t>
      </w:r>
      <w:r w:rsidRPr="000B3F86">
        <w:rPr>
          <w:rFonts w:ascii="Times New Roman" w:hAnsi="Times New Roman"/>
          <w:spacing w:val="-2"/>
          <w:sz w:val="24"/>
          <w:szCs w:val="24"/>
        </w:rPr>
        <w:t xml:space="preserve"> </w:t>
      </w:r>
      <w:r w:rsidRPr="000B3F86">
        <w:rPr>
          <w:rFonts w:ascii="Times New Roman" w:hAnsi="Times New Roman"/>
          <w:sz w:val="24"/>
          <w:szCs w:val="24"/>
        </w:rPr>
        <w:t>аукционе на любом этапе его</w:t>
      </w:r>
      <w:r w:rsidRPr="000B3F86">
        <w:rPr>
          <w:rFonts w:ascii="Times New Roman" w:hAnsi="Times New Roman"/>
          <w:spacing w:val="-1"/>
          <w:sz w:val="24"/>
          <w:szCs w:val="24"/>
        </w:rPr>
        <w:t xml:space="preserve"> </w:t>
      </w:r>
      <w:r w:rsidRPr="000B3F86">
        <w:rPr>
          <w:rFonts w:ascii="Times New Roman" w:hAnsi="Times New Roman"/>
          <w:sz w:val="24"/>
          <w:szCs w:val="24"/>
        </w:rPr>
        <w:t>проведения.</w:t>
      </w:r>
    </w:p>
    <w:p w14:paraId="3C4817AF" w14:textId="77777777" w:rsidR="000B3F86" w:rsidRPr="000B3F86" w:rsidRDefault="000B3F86" w:rsidP="000B3F86">
      <w:pPr>
        <w:pStyle w:val="a5"/>
        <w:widowControl w:val="0"/>
        <w:numPr>
          <w:ilvl w:val="1"/>
          <w:numId w:val="17"/>
        </w:numPr>
        <w:tabs>
          <w:tab w:val="left" w:pos="930"/>
        </w:tabs>
        <w:autoSpaceDE w:val="0"/>
        <w:autoSpaceDN w:val="0"/>
        <w:spacing w:after="0" w:line="320" w:lineRule="exact"/>
        <w:ind w:left="0" w:firstLine="709"/>
        <w:jc w:val="both"/>
        <w:rPr>
          <w:rFonts w:ascii="Times New Roman" w:hAnsi="Times New Roman"/>
          <w:sz w:val="24"/>
          <w:szCs w:val="24"/>
        </w:rPr>
      </w:pPr>
      <w:r w:rsidRPr="000B3F86">
        <w:rPr>
          <w:rFonts w:ascii="Times New Roman" w:hAnsi="Times New Roman"/>
          <w:sz w:val="24"/>
          <w:szCs w:val="24"/>
        </w:rPr>
        <w:t>Комиссия</w:t>
      </w:r>
      <w:r w:rsidRPr="000B3F86">
        <w:rPr>
          <w:rFonts w:ascii="Times New Roman" w:hAnsi="Times New Roman"/>
          <w:spacing w:val="-6"/>
          <w:sz w:val="24"/>
          <w:szCs w:val="24"/>
        </w:rPr>
        <w:t xml:space="preserve"> </w:t>
      </w:r>
      <w:r w:rsidRPr="000B3F86">
        <w:rPr>
          <w:rFonts w:ascii="Times New Roman" w:hAnsi="Times New Roman"/>
          <w:sz w:val="24"/>
          <w:szCs w:val="24"/>
        </w:rPr>
        <w:t>вправе:</w:t>
      </w:r>
    </w:p>
    <w:p w14:paraId="34C156BD" w14:textId="77777777" w:rsidR="000B3F86" w:rsidRPr="000B3F86" w:rsidRDefault="000B3F86" w:rsidP="000B3F86">
      <w:pPr>
        <w:pStyle w:val="a5"/>
        <w:widowControl w:val="0"/>
        <w:numPr>
          <w:ilvl w:val="1"/>
          <w:numId w:val="14"/>
        </w:numPr>
        <w:tabs>
          <w:tab w:val="left" w:pos="930"/>
          <w:tab w:val="left" w:pos="1085"/>
        </w:tabs>
        <w:autoSpaceDE w:val="0"/>
        <w:autoSpaceDN w:val="0"/>
        <w:spacing w:after="0" w:line="240" w:lineRule="auto"/>
        <w:ind w:left="0" w:right="231" w:firstLine="709"/>
        <w:jc w:val="both"/>
        <w:rPr>
          <w:rFonts w:ascii="Times New Roman" w:hAnsi="Times New Roman"/>
          <w:sz w:val="24"/>
          <w:szCs w:val="24"/>
        </w:rPr>
      </w:pPr>
      <w:r w:rsidRPr="000B3F86">
        <w:rPr>
          <w:rFonts w:ascii="Times New Roman" w:hAnsi="Times New Roman"/>
          <w:sz w:val="24"/>
          <w:szCs w:val="24"/>
        </w:rPr>
        <w:t>запрашивать</w:t>
      </w:r>
      <w:r w:rsidRPr="000B3F86">
        <w:rPr>
          <w:rFonts w:ascii="Times New Roman" w:hAnsi="Times New Roman"/>
          <w:spacing w:val="-11"/>
          <w:sz w:val="24"/>
          <w:szCs w:val="24"/>
        </w:rPr>
        <w:t xml:space="preserve"> </w:t>
      </w:r>
      <w:r w:rsidRPr="000B3F86">
        <w:rPr>
          <w:rFonts w:ascii="Times New Roman" w:hAnsi="Times New Roman"/>
          <w:sz w:val="24"/>
          <w:szCs w:val="24"/>
        </w:rPr>
        <w:t>информацию</w:t>
      </w:r>
      <w:r w:rsidRPr="000B3F86">
        <w:rPr>
          <w:rFonts w:ascii="Times New Roman" w:hAnsi="Times New Roman"/>
          <w:spacing w:val="-15"/>
          <w:sz w:val="24"/>
          <w:szCs w:val="24"/>
        </w:rPr>
        <w:t xml:space="preserve"> </w:t>
      </w:r>
      <w:r w:rsidRPr="000B3F86">
        <w:rPr>
          <w:rFonts w:ascii="Times New Roman" w:hAnsi="Times New Roman"/>
          <w:sz w:val="24"/>
          <w:szCs w:val="24"/>
        </w:rPr>
        <w:t>и</w:t>
      </w:r>
      <w:r w:rsidRPr="000B3F86">
        <w:rPr>
          <w:rFonts w:ascii="Times New Roman" w:hAnsi="Times New Roman"/>
          <w:spacing w:val="-12"/>
          <w:sz w:val="24"/>
          <w:szCs w:val="24"/>
        </w:rPr>
        <w:t xml:space="preserve"> </w:t>
      </w:r>
      <w:r w:rsidRPr="000B3F86">
        <w:rPr>
          <w:rFonts w:ascii="Times New Roman" w:hAnsi="Times New Roman"/>
          <w:sz w:val="24"/>
          <w:szCs w:val="24"/>
        </w:rPr>
        <w:t>документы</w:t>
      </w:r>
      <w:r w:rsidRPr="000B3F86">
        <w:rPr>
          <w:rFonts w:ascii="Times New Roman" w:hAnsi="Times New Roman"/>
          <w:spacing w:val="-8"/>
          <w:sz w:val="24"/>
          <w:szCs w:val="24"/>
        </w:rPr>
        <w:t xml:space="preserve"> </w:t>
      </w:r>
      <w:r w:rsidRPr="000B3F86">
        <w:rPr>
          <w:rFonts w:ascii="Times New Roman" w:hAnsi="Times New Roman"/>
          <w:sz w:val="24"/>
          <w:szCs w:val="24"/>
        </w:rPr>
        <w:t>в</w:t>
      </w:r>
      <w:r w:rsidRPr="000B3F86">
        <w:rPr>
          <w:rFonts w:ascii="Times New Roman" w:hAnsi="Times New Roman"/>
          <w:spacing w:val="-15"/>
          <w:sz w:val="24"/>
          <w:szCs w:val="24"/>
        </w:rPr>
        <w:t xml:space="preserve"> </w:t>
      </w:r>
      <w:r w:rsidRPr="000B3F86">
        <w:rPr>
          <w:rFonts w:ascii="Times New Roman" w:hAnsi="Times New Roman"/>
          <w:sz w:val="24"/>
          <w:szCs w:val="24"/>
        </w:rPr>
        <w:t>целях</w:t>
      </w:r>
      <w:r w:rsidRPr="000B3F86">
        <w:rPr>
          <w:rFonts w:ascii="Times New Roman" w:hAnsi="Times New Roman"/>
          <w:spacing w:val="-17"/>
          <w:sz w:val="24"/>
          <w:szCs w:val="24"/>
        </w:rPr>
        <w:t xml:space="preserve"> </w:t>
      </w:r>
      <w:r w:rsidRPr="000B3F86">
        <w:rPr>
          <w:rFonts w:ascii="Times New Roman" w:hAnsi="Times New Roman"/>
          <w:sz w:val="24"/>
          <w:szCs w:val="24"/>
        </w:rPr>
        <w:t>проверки</w:t>
      </w:r>
      <w:r w:rsidRPr="000B3F86">
        <w:rPr>
          <w:rFonts w:ascii="Times New Roman" w:hAnsi="Times New Roman"/>
          <w:spacing w:val="-13"/>
          <w:sz w:val="24"/>
          <w:szCs w:val="24"/>
        </w:rPr>
        <w:t xml:space="preserve"> </w:t>
      </w:r>
      <w:r w:rsidRPr="000B3F86">
        <w:rPr>
          <w:rFonts w:ascii="Times New Roman" w:hAnsi="Times New Roman"/>
          <w:sz w:val="24"/>
          <w:szCs w:val="24"/>
        </w:rPr>
        <w:t>соответствия</w:t>
      </w:r>
      <w:r w:rsidRPr="000B3F86">
        <w:rPr>
          <w:rFonts w:ascii="Times New Roman" w:hAnsi="Times New Roman"/>
          <w:spacing w:val="-67"/>
          <w:sz w:val="24"/>
          <w:szCs w:val="24"/>
        </w:rPr>
        <w:t xml:space="preserve"> </w:t>
      </w:r>
      <w:r w:rsidRPr="000B3F86">
        <w:rPr>
          <w:rFonts w:ascii="Times New Roman" w:hAnsi="Times New Roman"/>
          <w:sz w:val="24"/>
          <w:szCs w:val="24"/>
        </w:rPr>
        <w:t>участника</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1"/>
          <w:sz w:val="24"/>
          <w:szCs w:val="24"/>
        </w:rPr>
        <w:t xml:space="preserve"> </w:t>
      </w:r>
      <w:r w:rsidRPr="000B3F86">
        <w:rPr>
          <w:rFonts w:ascii="Times New Roman" w:hAnsi="Times New Roman"/>
          <w:sz w:val="24"/>
          <w:szCs w:val="24"/>
        </w:rPr>
        <w:t>требованиям,</w:t>
      </w:r>
      <w:r w:rsidRPr="000B3F86">
        <w:rPr>
          <w:rFonts w:ascii="Times New Roman" w:hAnsi="Times New Roman"/>
          <w:spacing w:val="1"/>
          <w:sz w:val="24"/>
          <w:szCs w:val="24"/>
        </w:rPr>
        <w:t xml:space="preserve"> </w:t>
      </w:r>
      <w:r w:rsidRPr="000B3F86">
        <w:rPr>
          <w:rFonts w:ascii="Times New Roman" w:hAnsi="Times New Roman"/>
          <w:sz w:val="24"/>
          <w:szCs w:val="24"/>
        </w:rPr>
        <w:t>установленных</w:t>
      </w:r>
      <w:r w:rsidRPr="000B3F86">
        <w:rPr>
          <w:rFonts w:ascii="Times New Roman" w:hAnsi="Times New Roman"/>
          <w:spacing w:val="1"/>
          <w:sz w:val="24"/>
          <w:szCs w:val="24"/>
        </w:rPr>
        <w:t xml:space="preserve"> </w:t>
      </w:r>
      <w:r w:rsidRPr="000B3F86">
        <w:rPr>
          <w:rFonts w:ascii="Times New Roman" w:hAnsi="Times New Roman"/>
          <w:sz w:val="24"/>
          <w:szCs w:val="24"/>
        </w:rPr>
        <w:t>законодательством</w:t>
      </w:r>
      <w:r w:rsidRPr="000B3F86">
        <w:rPr>
          <w:rFonts w:ascii="Times New Roman" w:hAnsi="Times New Roman"/>
          <w:spacing w:val="1"/>
          <w:sz w:val="24"/>
          <w:szCs w:val="24"/>
        </w:rPr>
        <w:t xml:space="preserve"> </w:t>
      </w:r>
      <w:r w:rsidRPr="000B3F86">
        <w:rPr>
          <w:rFonts w:ascii="Times New Roman" w:hAnsi="Times New Roman"/>
          <w:spacing w:val="-1"/>
          <w:sz w:val="24"/>
          <w:szCs w:val="24"/>
        </w:rPr>
        <w:t>Российской</w:t>
      </w:r>
      <w:r w:rsidRPr="000B3F86">
        <w:rPr>
          <w:rFonts w:ascii="Times New Roman" w:hAnsi="Times New Roman"/>
          <w:spacing w:val="-13"/>
          <w:sz w:val="24"/>
          <w:szCs w:val="24"/>
        </w:rPr>
        <w:t xml:space="preserve"> </w:t>
      </w:r>
      <w:r w:rsidRPr="000B3F86">
        <w:rPr>
          <w:rFonts w:ascii="Times New Roman" w:hAnsi="Times New Roman"/>
          <w:sz w:val="24"/>
          <w:szCs w:val="24"/>
        </w:rPr>
        <w:t>Федерации</w:t>
      </w:r>
      <w:r w:rsidRPr="000B3F86">
        <w:rPr>
          <w:rFonts w:ascii="Times New Roman" w:hAnsi="Times New Roman"/>
          <w:spacing w:val="-10"/>
          <w:sz w:val="24"/>
          <w:szCs w:val="24"/>
        </w:rPr>
        <w:t xml:space="preserve"> </w:t>
      </w:r>
      <w:r w:rsidRPr="000B3F86">
        <w:rPr>
          <w:rFonts w:ascii="Times New Roman" w:hAnsi="Times New Roman"/>
          <w:sz w:val="24"/>
          <w:szCs w:val="24"/>
        </w:rPr>
        <w:t>к</w:t>
      </w:r>
      <w:r w:rsidRPr="000B3F86">
        <w:rPr>
          <w:rFonts w:ascii="Times New Roman" w:hAnsi="Times New Roman"/>
          <w:spacing w:val="-13"/>
          <w:sz w:val="24"/>
          <w:szCs w:val="24"/>
        </w:rPr>
        <w:t xml:space="preserve"> </w:t>
      </w:r>
      <w:r w:rsidRPr="000B3F86">
        <w:rPr>
          <w:rFonts w:ascii="Times New Roman" w:hAnsi="Times New Roman"/>
          <w:sz w:val="24"/>
          <w:szCs w:val="24"/>
        </w:rPr>
        <w:t>таким</w:t>
      </w:r>
      <w:r w:rsidRPr="000B3F86">
        <w:rPr>
          <w:rFonts w:ascii="Times New Roman" w:hAnsi="Times New Roman"/>
          <w:spacing w:val="-9"/>
          <w:sz w:val="24"/>
          <w:szCs w:val="24"/>
        </w:rPr>
        <w:t xml:space="preserve"> </w:t>
      </w:r>
      <w:r w:rsidRPr="000B3F86">
        <w:rPr>
          <w:rFonts w:ascii="Times New Roman" w:hAnsi="Times New Roman"/>
          <w:sz w:val="24"/>
          <w:szCs w:val="24"/>
        </w:rPr>
        <w:t>участникам,</w:t>
      </w:r>
      <w:r w:rsidRPr="000B3F86">
        <w:rPr>
          <w:rFonts w:ascii="Times New Roman" w:hAnsi="Times New Roman"/>
          <w:spacing w:val="-11"/>
          <w:sz w:val="24"/>
          <w:szCs w:val="24"/>
        </w:rPr>
        <w:t xml:space="preserve"> </w:t>
      </w:r>
      <w:r w:rsidRPr="000B3F86">
        <w:rPr>
          <w:rFonts w:ascii="Times New Roman" w:hAnsi="Times New Roman"/>
          <w:sz w:val="24"/>
          <w:szCs w:val="24"/>
        </w:rPr>
        <w:t>у</w:t>
      </w:r>
      <w:r w:rsidRPr="000B3F86">
        <w:rPr>
          <w:rFonts w:ascii="Times New Roman" w:hAnsi="Times New Roman"/>
          <w:spacing w:val="-17"/>
          <w:sz w:val="24"/>
          <w:szCs w:val="24"/>
        </w:rPr>
        <w:t xml:space="preserve"> </w:t>
      </w:r>
      <w:r w:rsidRPr="000B3F86">
        <w:rPr>
          <w:rFonts w:ascii="Times New Roman" w:hAnsi="Times New Roman"/>
          <w:sz w:val="24"/>
          <w:szCs w:val="24"/>
        </w:rPr>
        <w:t>органов</w:t>
      </w:r>
      <w:r w:rsidRPr="000B3F86">
        <w:rPr>
          <w:rFonts w:ascii="Times New Roman" w:hAnsi="Times New Roman"/>
          <w:spacing w:val="-10"/>
          <w:sz w:val="24"/>
          <w:szCs w:val="24"/>
        </w:rPr>
        <w:t xml:space="preserve"> </w:t>
      </w:r>
      <w:r w:rsidRPr="000B3F86">
        <w:rPr>
          <w:rFonts w:ascii="Times New Roman" w:hAnsi="Times New Roman"/>
          <w:sz w:val="24"/>
          <w:szCs w:val="24"/>
        </w:rPr>
        <w:t>власти</w:t>
      </w:r>
      <w:r w:rsidRPr="000B3F86">
        <w:rPr>
          <w:rFonts w:ascii="Times New Roman" w:hAnsi="Times New Roman"/>
          <w:spacing w:val="-8"/>
          <w:sz w:val="24"/>
          <w:szCs w:val="24"/>
        </w:rPr>
        <w:t xml:space="preserve"> </w:t>
      </w:r>
      <w:r w:rsidRPr="000B3F86">
        <w:rPr>
          <w:rFonts w:ascii="Times New Roman" w:hAnsi="Times New Roman"/>
          <w:sz w:val="24"/>
          <w:szCs w:val="24"/>
        </w:rPr>
        <w:t>в</w:t>
      </w:r>
      <w:r w:rsidRPr="000B3F86">
        <w:rPr>
          <w:rFonts w:ascii="Times New Roman" w:hAnsi="Times New Roman"/>
          <w:spacing w:val="-15"/>
          <w:sz w:val="24"/>
          <w:szCs w:val="24"/>
        </w:rPr>
        <w:t xml:space="preserve"> </w:t>
      </w:r>
      <w:r w:rsidRPr="000B3F86">
        <w:rPr>
          <w:rFonts w:ascii="Times New Roman" w:hAnsi="Times New Roman"/>
          <w:sz w:val="24"/>
          <w:szCs w:val="24"/>
        </w:rPr>
        <w:t>соответствии</w:t>
      </w:r>
      <w:r w:rsidRPr="000B3F86">
        <w:rPr>
          <w:rFonts w:ascii="Times New Roman" w:hAnsi="Times New Roman"/>
          <w:spacing w:val="-13"/>
          <w:sz w:val="24"/>
          <w:szCs w:val="24"/>
        </w:rPr>
        <w:t xml:space="preserve"> </w:t>
      </w:r>
      <w:r w:rsidRPr="000B3F86">
        <w:rPr>
          <w:rFonts w:ascii="Times New Roman" w:hAnsi="Times New Roman"/>
          <w:sz w:val="24"/>
          <w:szCs w:val="24"/>
        </w:rPr>
        <w:t>с</w:t>
      </w:r>
      <w:r w:rsidRPr="000B3F86">
        <w:rPr>
          <w:rFonts w:ascii="Times New Roman" w:hAnsi="Times New Roman"/>
          <w:spacing w:val="-68"/>
          <w:sz w:val="24"/>
          <w:szCs w:val="24"/>
        </w:rPr>
        <w:t xml:space="preserve"> </w:t>
      </w:r>
      <w:r w:rsidRPr="000B3F86">
        <w:rPr>
          <w:rFonts w:ascii="Times New Roman" w:hAnsi="Times New Roman"/>
          <w:sz w:val="24"/>
          <w:szCs w:val="24"/>
        </w:rPr>
        <w:t>их</w:t>
      </w:r>
      <w:r w:rsidRPr="000B3F86">
        <w:rPr>
          <w:rFonts w:ascii="Times New Roman" w:hAnsi="Times New Roman"/>
          <w:spacing w:val="1"/>
          <w:sz w:val="24"/>
          <w:szCs w:val="24"/>
        </w:rPr>
        <w:t xml:space="preserve"> </w:t>
      </w:r>
      <w:r w:rsidRPr="000B3F86">
        <w:rPr>
          <w:rFonts w:ascii="Times New Roman" w:hAnsi="Times New Roman"/>
          <w:sz w:val="24"/>
          <w:szCs w:val="24"/>
        </w:rPr>
        <w:t>компетенцией</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иных</w:t>
      </w:r>
      <w:r w:rsidRPr="000B3F86">
        <w:rPr>
          <w:rFonts w:ascii="Times New Roman" w:hAnsi="Times New Roman"/>
          <w:spacing w:val="1"/>
          <w:sz w:val="24"/>
          <w:szCs w:val="24"/>
        </w:rPr>
        <w:t xml:space="preserve"> </w:t>
      </w:r>
      <w:r w:rsidRPr="000B3F86">
        <w:rPr>
          <w:rFonts w:ascii="Times New Roman" w:hAnsi="Times New Roman"/>
          <w:sz w:val="24"/>
          <w:szCs w:val="24"/>
        </w:rPr>
        <w:t>лиц,</w:t>
      </w:r>
      <w:r w:rsidRPr="000B3F86">
        <w:rPr>
          <w:rFonts w:ascii="Times New Roman" w:hAnsi="Times New Roman"/>
          <w:spacing w:val="1"/>
          <w:sz w:val="24"/>
          <w:szCs w:val="24"/>
        </w:rPr>
        <w:t xml:space="preserve"> </w:t>
      </w:r>
      <w:r w:rsidRPr="000B3F86">
        <w:rPr>
          <w:rFonts w:ascii="Times New Roman" w:hAnsi="Times New Roman"/>
          <w:sz w:val="24"/>
          <w:szCs w:val="24"/>
        </w:rPr>
        <w:t>за</w:t>
      </w:r>
      <w:r w:rsidRPr="000B3F86">
        <w:rPr>
          <w:rFonts w:ascii="Times New Roman" w:hAnsi="Times New Roman"/>
          <w:spacing w:val="1"/>
          <w:sz w:val="24"/>
          <w:szCs w:val="24"/>
        </w:rPr>
        <w:t xml:space="preserve"> </w:t>
      </w:r>
      <w:r w:rsidRPr="000B3F86">
        <w:rPr>
          <w:rFonts w:ascii="Times New Roman" w:hAnsi="Times New Roman"/>
          <w:sz w:val="24"/>
          <w:szCs w:val="24"/>
        </w:rPr>
        <w:t>исключением</w:t>
      </w:r>
      <w:r w:rsidRPr="000B3F86">
        <w:rPr>
          <w:rFonts w:ascii="Times New Roman" w:hAnsi="Times New Roman"/>
          <w:spacing w:val="1"/>
          <w:sz w:val="24"/>
          <w:szCs w:val="24"/>
        </w:rPr>
        <w:t xml:space="preserve"> </w:t>
      </w:r>
      <w:r w:rsidRPr="000B3F86">
        <w:rPr>
          <w:rFonts w:ascii="Times New Roman" w:hAnsi="Times New Roman"/>
          <w:sz w:val="24"/>
          <w:szCs w:val="24"/>
        </w:rPr>
        <w:t>лиц,</w:t>
      </w:r>
      <w:r w:rsidRPr="000B3F86">
        <w:rPr>
          <w:rFonts w:ascii="Times New Roman" w:hAnsi="Times New Roman"/>
          <w:spacing w:val="1"/>
          <w:sz w:val="24"/>
          <w:szCs w:val="24"/>
        </w:rPr>
        <w:t xml:space="preserve"> </w:t>
      </w:r>
      <w:r w:rsidRPr="000B3F86">
        <w:rPr>
          <w:rFonts w:ascii="Times New Roman" w:hAnsi="Times New Roman"/>
          <w:sz w:val="24"/>
          <w:szCs w:val="24"/>
        </w:rPr>
        <w:t>подавших</w:t>
      </w:r>
      <w:r w:rsidRPr="000B3F86">
        <w:rPr>
          <w:rFonts w:ascii="Times New Roman" w:hAnsi="Times New Roman"/>
          <w:spacing w:val="1"/>
          <w:sz w:val="24"/>
          <w:szCs w:val="24"/>
        </w:rPr>
        <w:t xml:space="preserve"> </w:t>
      </w:r>
      <w:r w:rsidRPr="000B3F86">
        <w:rPr>
          <w:rFonts w:ascii="Times New Roman" w:hAnsi="Times New Roman"/>
          <w:sz w:val="24"/>
          <w:szCs w:val="24"/>
        </w:rPr>
        <w:t>заявку</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67"/>
          <w:sz w:val="24"/>
          <w:szCs w:val="24"/>
        </w:rPr>
        <w:t xml:space="preserve"> </w:t>
      </w:r>
      <w:r w:rsidRPr="000B3F86">
        <w:rPr>
          <w:rFonts w:ascii="Times New Roman" w:hAnsi="Times New Roman"/>
          <w:sz w:val="24"/>
          <w:szCs w:val="24"/>
        </w:rPr>
        <w:t>участие в соответствующем конкурсе или аукционе. При этом организатор</w:t>
      </w:r>
      <w:r w:rsidRPr="000B3F86">
        <w:rPr>
          <w:rFonts w:ascii="Times New Roman" w:hAnsi="Times New Roman"/>
          <w:spacing w:val="1"/>
          <w:sz w:val="24"/>
          <w:szCs w:val="24"/>
        </w:rPr>
        <w:t xml:space="preserve"> </w:t>
      </w:r>
      <w:r w:rsidRPr="000B3F86">
        <w:rPr>
          <w:rFonts w:ascii="Times New Roman" w:hAnsi="Times New Roman"/>
          <w:sz w:val="24"/>
          <w:szCs w:val="24"/>
        </w:rPr>
        <w:t>аукциона, Комиссия не вправе возлагать на участников аукциона обязанность</w:t>
      </w:r>
      <w:r w:rsidRPr="000B3F86">
        <w:rPr>
          <w:rFonts w:ascii="Times New Roman" w:hAnsi="Times New Roman"/>
          <w:spacing w:val="-67"/>
          <w:sz w:val="24"/>
          <w:szCs w:val="24"/>
        </w:rPr>
        <w:t xml:space="preserve"> </w:t>
      </w:r>
      <w:r w:rsidRPr="000B3F86">
        <w:rPr>
          <w:rFonts w:ascii="Times New Roman" w:hAnsi="Times New Roman"/>
          <w:sz w:val="24"/>
          <w:szCs w:val="24"/>
        </w:rPr>
        <w:t>подтверждать</w:t>
      </w:r>
      <w:r w:rsidRPr="000B3F86">
        <w:rPr>
          <w:rFonts w:ascii="Times New Roman" w:hAnsi="Times New Roman"/>
          <w:spacing w:val="-2"/>
          <w:sz w:val="24"/>
          <w:szCs w:val="24"/>
        </w:rPr>
        <w:t xml:space="preserve"> </w:t>
      </w:r>
      <w:r w:rsidRPr="000B3F86">
        <w:rPr>
          <w:rFonts w:ascii="Times New Roman" w:hAnsi="Times New Roman"/>
          <w:sz w:val="24"/>
          <w:szCs w:val="24"/>
        </w:rPr>
        <w:t>соответствие</w:t>
      </w:r>
      <w:r w:rsidRPr="000B3F86">
        <w:rPr>
          <w:rFonts w:ascii="Times New Roman" w:hAnsi="Times New Roman"/>
          <w:spacing w:val="1"/>
          <w:sz w:val="24"/>
          <w:szCs w:val="24"/>
        </w:rPr>
        <w:t xml:space="preserve"> </w:t>
      </w:r>
      <w:r w:rsidRPr="000B3F86">
        <w:rPr>
          <w:rFonts w:ascii="Times New Roman" w:hAnsi="Times New Roman"/>
          <w:sz w:val="24"/>
          <w:szCs w:val="24"/>
        </w:rPr>
        <w:t>данным</w:t>
      </w:r>
      <w:r w:rsidRPr="000B3F86">
        <w:rPr>
          <w:rFonts w:ascii="Times New Roman" w:hAnsi="Times New Roman"/>
          <w:spacing w:val="1"/>
          <w:sz w:val="24"/>
          <w:szCs w:val="24"/>
        </w:rPr>
        <w:t xml:space="preserve"> </w:t>
      </w:r>
      <w:r w:rsidRPr="000B3F86">
        <w:rPr>
          <w:rFonts w:ascii="Times New Roman" w:hAnsi="Times New Roman"/>
          <w:sz w:val="24"/>
          <w:szCs w:val="24"/>
        </w:rPr>
        <w:t>требованиям;</w:t>
      </w:r>
    </w:p>
    <w:p w14:paraId="7829530B" w14:textId="77777777" w:rsidR="000B3F86" w:rsidRPr="000B3F86" w:rsidRDefault="000B3F86" w:rsidP="000B3F86">
      <w:pPr>
        <w:pStyle w:val="a5"/>
        <w:widowControl w:val="0"/>
        <w:numPr>
          <w:ilvl w:val="1"/>
          <w:numId w:val="14"/>
        </w:numPr>
        <w:tabs>
          <w:tab w:val="left" w:pos="930"/>
          <w:tab w:val="left" w:pos="1358"/>
        </w:tabs>
        <w:autoSpaceDE w:val="0"/>
        <w:autoSpaceDN w:val="0"/>
        <w:spacing w:after="0" w:line="240" w:lineRule="auto"/>
        <w:ind w:left="0" w:right="225" w:firstLine="709"/>
        <w:jc w:val="both"/>
        <w:rPr>
          <w:rFonts w:ascii="Times New Roman" w:hAnsi="Times New Roman"/>
          <w:sz w:val="24"/>
          <w:szCs w:val="24"/>
        </w:rPr>
      </w:pPr>
      <w:r w:rsidRPr="000B3F86">
        <w:rPr>
          <w:rFonts w:ascii="Times New Roman" w:hAnsi="Times New Roman"/>
          <w:sz w:val="24"/>
          <w:szCs w:val="24"/>
        </w:rPr>
        <w:t>обратиться</w:t>
      </w:r>
      <w:r w:rsidRPr="000B3F86">
        <w:rPr>
          <w:rFonts w:ascii="Times New Roman" w:hAnsi="Times New Roman"/>
          <w:spacing w:val="1"/>
          <w:sz w:val="24"/>
          <w:szCs w:val="24"/>
        </w:rPr>
        <w:t xml:space="preserve"> </w:t>
      </w:r>
      <w:r w:rsidRPr="000B3F86">
        <w:rPr>
          <w:rFonts w:ascii="Times New Roman" w:hAnsi="Times New Roman"/>
          <w:sz w:val="24"/>
          <w:szCs w:val="24"/>
        </w:rPr>
        <w:t>к</w:t>
      </w:r>
      <w:r w:rsidRPr="000B3F86">
        <w:rPr>
          <w:rFonts w:ascii="Times New Roman" w:hAnsi="Times New Roman"/>
          <w:spacing w:val="1"/>
          <w:sz w:val="24"/>
          <w:szCs w:val="24"/>
        </w:rPr>
        <w:t xml:space="preserve"> </w:t>
      </w:r>
      <w:r w:rsidRPr="000B3F86">
        <w:rPr>
          <w:rFonts w:ascii="Times New Roman" w:hAnsi="Times New Roman"/>
          <w:sz w:val="24"/>
          <w:szCs w:val="24"/>
        </w:rPr>
        <w:t>Организатору</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1"/>
          <w:sz w:val="24"/>
          <w:szCs w:val="24"/>
        </w:rPr>
        <w:t xml:space="preserve"> </w:t>
      </w:r>
      <w:r w:rsidRPr="000B3F86">
        <w:rPr>
          <w:rFonts w:ascii="Times New Roman" w:hAnsi="Times New Roman"/>
          <w:sz w:val="24"/>
          <w:szCs w:val="24"/>
        </w:rPr>
        <w:t>(Специализированной</w:t>
      </w:r>
      <w:r w:rsidRPr="000B3F86">
        <w:rPr>
          <w:rFonts w:ascii="Times New Roman" w:hAnsi="Times New Roman"/>
          <w:spacing w:val="1"/>
          <w:sz w:val="24"/>
          <w:szCs w:val="24"/>
        </w:rPr>
        <w:t xml:space="preserve"> </w:t>
      </w:r>
      <w:r w:rsidRPr="000B3F86">
        <w:rPr>
          <w:rFonts w:ascii="Times New Roman" w:hAnsi="Times New Roman"/>
          <w:sz w:val="24"/>
          <w:szCs w:val="24"/>
        </w:rPr>
        <w:t>организации)</w:t>
      </w:r>
      <w:r w:rsidRPr="000B3F86">
        <w:rPr>
          <w:rFonts w:ascii="Times New Roman" w:hAnsi="Times New Roman"/>
          <w:spacing w:val="-1"/>
          <w:sz w:val="24"/>
          <w:szCs w:val="24"/>
        </w:rPr>
        <w:t xml:space="preserve"> </w:t>
      </w:r>
      <w:r w:rsidRPr="000B3F86">
        <w:rPr>
          <w:rFonts w:ascii="Times New Roman" w:hAnsi="Times New Roman"/>
          <w:sz w:val="24"/>
          <w:szCs w:val="24"/>
        </w:rPr>
        <w:t>за</w:t>
      </w:r>
      <w:r w:rsidRPr="000B3F86">
        <w:rPr>
          <w:rFonts w:ascii="Times New Roman" w:hAnsi="Times New Roman"/>
          <w:spacing w:val="2"/>
          <w:sz w:val="24"/>
          <w:szCs w:val="24"/>
        </w:rPr>
        <w:t xml:space="preserve"> </w:t>
      </w:r>
      <w:r w:rsidRPr="000B3F86">
        <w:rPr>
          <w:rFonts w:ascii="Times New Roman" w:hAnsi="Times New Roman"/>
          <w:sz w:val="24"/>
          <w:szCs w:val="24"/>
        </w:rPr>
        <w:t>разъяснениями по предмету</w:t>
      </w:r>
      <w:r w:rsidRPr="000B3F86">
        <w:rPr>
          <w:rFonts w:ascii="Times New Roman" w:hAnsi="Times New Roman"/>
          <w:spacing w:val="-4"/>
          <w:sz w:val="24"/>
          <w:szCs w:val="24"/>
        </w:rPr>
        <w:t xml:space="preserve"> </w:t>
      </w:r>
      <w:r w:rsidRPr="000B3F86">
        <w:rPr>
          <w:rFonts w:ascii="Times New Roman" w:hAnsi="Times New Roman"/>
          <w:sz w:val="24"/>
          <w:szCs w:val="24"/>
        </w:rPr>
        <w:t>аукциона;</w:t>
      </w:r>
    </w:p>
    <w:p w14:paraId="6463CAA6" w14:textId="77777777" w:rsidR="000B3F86" w:rsidRPr="000B3F86" w:rsidRDefault="000B3F86" w:rsidP="000B3F86">
      <w:pPr>
        <w:pStyle w:val="a5"/>
        <w:widowControl w:val="0"/>
        <w:numPr>
          <w:ilvl w:val="1"/>
          <w:numId w:val="14"/>
        </w:numPr>
        <w:tabs>
          <w:tab w:val="left" w:pos="930"/>
          <w:tab w:val="left" w:pos="1358"/>
        </w:tabs>
        <w:autoSpaceDE w:val="0"/>
        <w:autoSpaceDN w:val="0"/>
        <w:spacing w:after="0" w:line="240" w:lineRule="auto"/>
        <w:ind w:left="0" w:right="221" w:firstLine="709"/>
        <w:jc w:val="both"/>
        <w:rPr>
          <w:rFonts w:ascii="Times New Roman" w:hAnsi="Times New Roman"/>
          <w:sz w:val="24"/>
          <w:szCs w:val="24"/>
        </w:rPr>
      </w:pPr>
      <w:r w:rsidRPr="000B3F86">
        <w:rPr>
          <w:rFonts w:ascii="Times New Roman" w:hAnsi="Times New Roman"/>
          <w:sz w:val="24"/>
          <w:szCs w:val="24"/>
        </w:rPr>
        <w:t>обратиться</w:t>
      </w:r>
      <w:r w:rsidRPr="000B3F86">
        <w:rPr>
          <w:rFonts w:ascii="Times New Roman" w:hAnsi="Times New Roman"/>
          <w:spacing w:val="1"/>
          <w:sz w:val="24"/>
          <w:szCs w:val="24"/>
        </w:rPr>
        <w:t xml:space="preserve"> </w:t>
      </w:r>
      <w:r w:rsidRPr="000B3F86">
        <w:rPr>
          <w:rFonts w:ascii="Times New Roman" w:hAnsi="Times New Roman"/>
          <w:sz w:val="24"/>
          <w:szCs w:val="24"/>
        </w:rPr>
        <w:t>к</w:t>
      </w:r>
      <w:r w:rsidRPr="000B3F86">
        <w:rPr>
          <w:rFonts w:ascii="Times New Roman" w:hAnsi="Times New Roman"/>
          <w:spacing w:val="1"/>
          <w:sz w:val="24"/>
          <w:szCs w:val="24"/>
        </w:rPr>
        <w:t xml:space="preserve"> </w:t>
      </w:r>
      <w:r w:rsidRPr="000B3F86">
        <w:rPr>
          <w:rFonts w:ascii="Times New Roman" w:hAnsi="Times New Roman"/>
          <w:sz w:val="24"/>
          <w:szCs w:val="24"/>
        </w:rPr>
        <w:t>Организатору</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1"/>
          <w:sz w:val="24"/>
          <w:szCs w:val="24"/>
        </w:rPr>
        <w:t xml:space="preserve"> </w:t>
      </w:r>
      <w:r w:rsidRPr="000B3F86">
        <w:rPr>
          <w:rFonts w:ascii="Times New Roman" w:hAnsi="Times New Roman"/>
          <w:sz w:val="24"/>
          <w:szCs w:val="24"/>
        </w:rPr>
        <w:t>(Специализированной</w:t>
      </w:r>
      <w:r w:rsidRPr="000B3F86">
        <w:rPr>
          <w:rFonts w:ascii="Times New Roman" w:hAnsi="Times New Roman"/>
          <w:spacing w:val="1"/>
          <w:sz w:val="24"/>
          <w:szCs w:val="24"/>
        </w:rPr>
        <w:t xml:space="preserve"> </w:t>
      </w:r>
      <w:r w:rsidRPr="000B3F86">
        <w:rPr>
          <w:rFonts w:ascii="Times New Roman" w:hAnsi="Times New Roman"/>
          <w:sz w:val="24"/>
          <w:szCs w:val="24"/>
        </w:rPr>
        <w:t>организации) с просьбой о направлении запроса в соответствующие органы и</w:t>
      </w:r>
      <w:r w:rsidRPr="000B3F86">
        <w:rPr>
          <w:rFonts w:ascii="Times New Roman" w:hAnsi="Times New Roman"/>
          <w:spacing w:val="-67"/>
          <w:sz w:val="24"/>
          <w:szCs w:val="24"/>
        </w:rPr>
        <w:t xml:space="preserve"> </w:t>
      </w:r>
      <w:r w:rsidRPr="000B3F86">
        <w:rPr>
          <w:rFonts w:ascii="Times New Roman" w:hAnsi="Times New Roman"/>
          <w:sz w:val="24"/>
          <w:szCs w:val="24"/>
        </w:rPr>
        <w:t>организации для получения сведений о проведении ликвидации заявителя -</w:t>
      </w:r>
      <w:r w:rsidRPr="000B3F86">
        <w:rPr>
          <w:rFonts w:ascii="Times New Roman" w:hAnsi="Times New Roman"/>
          <w:spacing w:val="1"/>
          <w:sz w:val="24"/>
          <w:szCs w:val="24"/>
        </w:rPr>
        <w:t xml:space="preserve"> </w:t>
      </w:r>
      <w:r w:rsidRPr="000B3F86">
        <w:rPr>
          <w:rFonts w:ascii="Times New Roman" w:hAnsi="Times New Roman"/>
          <w:sz w:val="24"/>
          <w:szCs w:val="24"/>
        </w:rPr>
        <w:t>юридического</w:t>
      </w:r>
      <w:r w:rsidRPr="000B3F86">
        <w:rPr>
          <w:rFonts w:ascii="Times New Roman" w:hAnsi="Times New Roman"/>
          <w:spacing w:val="1"/>
          <w:sz w:val="24"/>
          <w:szCs w:val="24"/>
        </w:rPr>
        <w:t xml:space="preserve"> </w:t>
      </w:r>
      <w:r w:rsidRPr="000B3F86">
        <w:rPr>
          <w:rFonts w:ascii="Times New Roman" w:hAnsi="Times New Roman"/>
          <w:sz w:val="24"/>
          <w:szCs w:val="24"/>
        </w:rPr>
        <w:t>лица</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наличии</w:t>
      </w:r>
      <w:r w:rsidRPr="000B3F86">
        <w:rPr>
          <w:rFonts w:ascii="Times New Roman" w:hAnsi="Times New Roman"/>
          <w:spacing w:val="1"/>
          <w:sz w:val="24"/>
          <w:szCs w:val="24"/>
        </w:rPr>
        <w:t xml:space="preserve"> </w:t>
      </w:r>
      <w:r w:rsidRPr="000B3F86">
        <w:rPr>
          <w:rFonts w:ascii="Times New Roman" w:hAnsi="Times New Roman"/>
          <w:sz w:val="24"/>
          <w:szCs w:val="24"/>
        </w:rPr>
        <w:t>решения</w:t>
      </w:r>
      <w:r w:rsidRPr="000B3F86">
        <w:rPr>
          <w:rFonts w:ascii="Times New Roman" w:hAnsi="Times New Roman"/>
          <w:spacing w:val="1"/>
          <w:sz w:val="24"/>
          <w:szCs w:val="24"/>
        </w:rPr>
        <w:t xml:space="preserve"> </w:t>
      </w:r>
      <w:r w:rsidRPr="000B3F86">
        <w:rPr>
          <w:rFonts w:ascii="Times New Roman" w:hAnsi="Times New Roman"/>
          <w:sz w:val="24"/>
          <w:szCs w:val="24"/>
        </w:rPr>
        <w:t>арбитражного</w:t>
      </w:r>
      <w:r w:rsidRPr="000B3F86">
        <w:rPr>
          <w:rFonts w:ascii="Times New Roman" w:hAnsi="Times New Roman"/>
          <w:spacing w:val="1"/>
          <w:sz w:val="24"/>
          <w:szCs w:val="24"/>
        </w:rPr>
        <w:t xml:space="preserve"> </w:t>
      </w:r>
      <w:r w:rsidRPr="000B3F86">
        <w:rPr>
          <w:rFonts w:ascii="Times New Roman" w:hAnsi="Times New Roman"/>
          <w:sz w:val="24"/>
          <w:szCs w:val="24"/>
        </w:rPr>
        <w:t>суда</w:t>
      </w:r>
      <w:r w:rsidRPr="000B3F86">
        <w:rPr>
          <w:rFonts w:ascii="Times New Roman" w:hAnsi="Times New Roman"/>
          <w:spacing w:val="1"/>
          <w:sz w:val="24"/>
          <w:szCs w:val="24"/>
        </w:rPr>
        <w:t xml:space="preserve"> </w:t>
      </w:r>
      <w:r w:rsidRPr="000B3F86">
        <w:rPr>
          <w:rFonts w:ascii="Times New Roman" w:hAnsi="Times New Roman"/>
          <w:sz w:val="24"/>
          <w:szCs w:val="24"/>
        </w:rPr>
        <w:t>о</w:t>
      </w:r>
      <w:r w:rsidRPr="000B3F86">
        <w:rPr>
          <w:rFonts w:ascii="Times New Roman" w:hAnsi="Times New Roman"/>
          <w:spacing w:val="1"/>
          <w:sz w:val="24"/>
          <w:szCs w:val="24"/>
        </w:rPr>
        <w:t xml:space="preserve"> </w:t>
      </w:r>
      <w:r w:rsidRPr="000B3F86">
        <w:rPr>
          <w:rFonts w:ascii="Times New Roman" w:hAnsi="Times New Roman"/>
          <w:sz w:val="24"/>
          <w:szCs w:val="24"/>
        </w:rPr>
        <w:t>признании</w:t>
      </w:r>
      <w:r w:rsidRPr="000B3F86">
        <w:rPr>
          <w:rFonts w:ascii="Times New Roman" w:hAnsi="Times New Roman"/>
          <w:spacing w:val="1"/>
          <w:sz w:val="24"/>
          <w:szCs w:val="24"/>
        </w:rPr>
        <w:t xml:space="preserve"> </w:t>
      </w:r>
      <w:r w:rsidRPr="000B3F86">
        <w:rPr>
          <w:rFonts w:ascii="Times New Roman" w:hAnsi="Times New Roman"/>
          <w:sz w:val="24"/>
          <w:szCs w:val="24"/>
        </w:rPr>
        <w:t>заявителя</w:t>
      </w:r>
      <w:r w:rsidRPr="000B3F86">
        <w:rPr>
          <w:rFonts w:ascii="Times New Roman" w:hAnsi="Times New Roman"/>
          <w:spacing w:val="1"/>
          <w:sz w:val="24"/>
          <w:szCs w:val="24"/>
        </w:rPr>
        <w:t xml:space="preserve"> </w:t>
      </w:r>
      <w:r w:rsidRPr="000B3F86">
        <w:rPr>
          <w:rFonts w:ascii="Times New Roman" w:hAnsi="Times New Roman"/>
          <w:sz w:val="24"/>
          <w:szCs w:val="24"/>
        </w:rPr>
        <w:t>-</w:t>
      </w:r>
      <w:r w:rsidRPr="000B3F86">
        <w:rPr>
          <w:rFonts w:ascii="Times New Roman" w:hAnsi="Times New Roman"/>
          <w:spacing w:val="1"/>
          <w:sz w:val="24"/>
          <w:szCs w:val="24"/>
        </w:rPr>
        <w:t xml:space="preserve"> </w:t>
      </w:r>
      <w:r w:rsidRPr="000B3F86">
        <w:rPr>
          <w:rFonts w:ascii="Times New Roman" w:hAnsi="Times New Roman"/>
          <w:sz w:val="24"/>
          <w:szCs w:val="24"/>
        </w:rPr>
        <w:t>юридического</w:t>
      </w:r>
      <w:r w:rsidRPr="000B3F86">
        <w:rPr>
          <w:rFonts w:ascii="Times New Roman" w:hAnsi="Times New Roman"/>
          <w:spacing w:val="1"/>
          <w:sz w:val="24"/>
          <w:szCs w:val="24"/>
        </w:rPr>
        <w:t xml:space="preserve"> </w:t>
      </w:r>
      <w:r w:rsidRPr="000B3F86">
        <w:rPr>
          <w:rFonts w:ascii="Times New Roman" w:hAnsi="Times New Roman"/>
          <w:sz w:val="24"/>
          <w:szCs w:val="24"/>
        </w:rPr>
        <w:t>лица,</w:t>
      </w:r>
      <w:r w:rsidRPr="000B3F86">
        <w:rPr>
          <w:rFonts w:ascii="Times New Roman" w:hAnsi="Times New Roman"/>
          <w:spacing w:val="1"/>
          <w:sz w:val="24"/>
          <w:szCs w:val="24"/>
        </w:rPr>
        <w:t xml:space="preserve"> </w:t>
      </w:r>
      <w:r w:rsidRPr="000B3F86">
        <w:rPr>
          <w:rFonts w:ascii="Times New Roman" w:hAnsi="Times New Roman"/>
          <w:sz w:val="24"/>
          <w:szCs w:val="24"/>
        </w:rPr>
        <w:t>индивидуального</w:t>
      </w:r>
      <w:r w:rsidRPr="000B3F86">
        <w:rPr>
          <w:rFonts w:ascii="Times New Roman" w:hAnsi="Times New Roman"/>
          <w:spacing w:val="1"/>
          <w:sz w:val="24"/>
          <w:szCs w:val="24"/>
        </w:rPr>
        <w:t xml:space="preserve"> </w:t>
      </w:r>
      <w:r w:rsidRPr="000B3F86">
        <w:rPr>
          <w:rFonts w:ascii="Times New Roman" w:hAnsi="Times New Roman"/>
          <w:sz w:val="24"/>
          <w:szCs w:val="24"/>
        </w:rPr>
        <w:t>предпринимателя</w:t>
      </w:r>
      <w:r w:rsidRPr="000B3F86">
        <w:rPr>
          <w:rFonts w:ascii="Times New Roman" w:hAnsi="Times New Roman"/>
          <w:spacing w:val="1"/>
          <w:sz w:val="24"/>
          <w:szCs w:val="24"/>
        </w:rPr>
        <w:t xml:space="preserve"> </w:t>
      </w:r>
      <w:r w:rsidRPr="000B3F86">
        <w:rPr>
          <w:rFonts w:ascii="Times New Roman" w:hAnsi="Times New Roman"/>
          <w:sz w:val="24"/>
          <w:szCs w:val="24"/>
        </w:rPr>
        <w:t>банкротом</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об</w:t>
      </w:r>
      <w:r w:rsidRPr="000B3F86">
        <w:rPr>
          <w:rFonts w:ascii="Times New Roman" w:hAnsi="Times New Roman"/>
          <w:spacing w:val="1"/>
          <w:sz w:val="24"/>
          <w:szCs w:val="24"/>
        </w:rPr>
        <w:t xml:space="preserve"> </w:t>
      </w:r>
      <w:r w:rsidRPr="000B3F86">
        <w:rPr>
          <w:rFonts w:ascii="Times New Roman" w:hAnsi="Times New Roman"/>
          <w:sz w:val="24"/>
          <w:szCs w:val="24"/>
        </w:rPr>
        <w:t>открытии</w:t>
      </w:r>
      <w:r w:rsidRPr="000B3F86">
        <w:rPr>
          <w:rFonts w:ascii="Times New Roman" w:hAnsi="Times New Roman"/>
          <w:spacing w:val="1"/>
          <w:sz w:val="24"/>
          <w:szCs w:val="24"/>
        </w:rPr>
        <w:t xml:space="preserve"> </w:t>
      </w:r>
      <w:r w:rsidRPr="000B3F86">
        <w:rPr>
          <w:rFonts w:ascii="Times New Roman" w:hAnsi="Times New Roman"/>
          <w:sz w:val="24"/>
          <w:szCs w:val="24"/>
        </w:rPr>
        <w:t>конкурсного</w:t>
      </w:r>
      <w:r w:rsidRPr="000B3F86">
        <w:rPr>
          <w:rFonts w:ascii="Times New Roman" w:hAnsi="Times New Roman"/>
          <w:spacing w:val="1"/>
          <w:sz w:val="24"/>
          <w:szCs w:val="24"/>
        </w:rPr>
        <w:t xml:space="preserve"> </w:t>
      </w:r>
      <w:r w:rsidRPr="000B3F86">
        <w:rPr>
          <w:rFonts w:ascii="Times New Roman" w:hAnsi="Times New Roman"/>
          <w:sz w:val="24"/>
          <w:szCs w:val="24"/>
        </w:rPr>
        <w:t>производства,</w:t>
      </w:r>
      <w:r w:rsidRPr="000B3F86">
        <w:rPr>
          <w:rFonts w:ascii="Times New Roman" w:hAnsi="Times New Roman"/>
          <w:spacing w:val="1"/>
          <w:sz w:val="24"/>
          <w:szCs w:val="24"/>
        </w:rPr>
        <w:t xml:space="preserve"> </w:t>
      </w:r>
      <w:r w:rsidRPr="000B3F86">
        <w:rPr>
          <w:rFonts w:ascii="Times New Roman" w:hAnsi="Times New Roman"/>
          <w:sz w:val="24"/>
          <w:szCs w:val="24"/>
        </w:rPr>
        <w:t>о</w:t>
      </w:r>
      <w:r w:rsidRPr="000B3F86">
        <w:rPr>
          <w:rFonts w:ascii="Times New Roman" w:hAnsi="Times New Roman"/>
          <w:spacing w:val="1"/>
          <w:sz w:val="24"/>
          <w:szCs w:val="24"/>
        </w:rPr>
        <w:t xml:space="preserve"> </w:t>
      </w:r>
      <w:r w:rsidRPr="000B3F86">
        <w:rPr>
          <w:rFonts w:ascii="Times New Roman" w:hAnsi="Times New Roman"/>
          <w:sz w:val="24"/>
          <w:szCs w:val="24"/>
        </w:rPr>
        <w:t>приостановлении</w:t>
      </w:r>
      <w:r w:rsidRPr="000B3F86">
        <w:rPr>
          <w:rFonts w:ascii="Times New Roman" w:hAnsi="Times New Roman"/>
          <w:spacing w:val="1"/>
          <w:sz w:val="24"/>
          <w:szCs w:val="24"/>
        </w:rPr>
        <w:t xml:space="preserve"> </w:t>
      </w:r>
      <w:r w:rsidRPr="000B3F86">
        <w:rPr>
          <w:rFonts w:ascii="Times New Roman" w:hAnsi="Times New Roman"/>
          <w:sz w:val="24"/>
          <w:szCs w:val="24"/>
        </w:rPr>
        <w:t>деятельности</w:t>
      </w:r>
      <w:r w:rsidRPr="000B3F86">
        <w:rPr>
          <w:rFonts w:ascii="Times New Roman" w:hAnsi="Times New Roman"/>
          <w:spacing w:val="5"/>
          <w:sz w:val="24"/>
          <w:szCs w:val="24"/>
        </w:rPr>
        <w:t xml:space="preserve"> </w:t>
      </w:r>
      <w:r w:rsidRPr="000B3F86">
        <w:rPr>
          <w:rFonts w:ascii="Times New Roman" w:hAnsi="Times New Roman"/>
          <w:sz w:val="24"/>
          <w:szCs w:val="24"/>
        </w:rPr>
        <w:t>такого</w:t>
      </w:r>
      <w:r w:rsidRPr="000B3F86">
        <w:rPr>
          <w:rFonts w:ascii="Times New Roman" w:hAnsi="Times New Roman"/>
          <w:spacing w:val="1"/>
          <w:sz w:val="24"/>
          <w:szCs w:val="24"/>
        </w:rPr>
        <w:t xml:space="preserve"> </w:t>
      </w:r>
      <w:r w:rsidRPr="000B3F86">
        <w:rPr>
          <w:rFonts w:ascii="Times New Roman" w:hAnsi="Times New Roman"/>
          <w:sz w:val="24"/>
          <w:szCs w:val="24"/>
        </w:rPr>
        <w:t>заявителя.</w:t>
      </w:r>
    </w:p>
    <w:p w14:paraId="636233AB" w14:textId="77777777" w:rsidR="000B3F86" w:rsidRPr="000B3F86" w:rsidRDefault="000B3F86" w:rsidP="000B3F86">
      <w:pPr>
        <w:pStyle w:val="a5"/>
        <w:widowControl w:val="0"/>
        <w:numPr>
          <w:ilvl w:val="1"/>
          <w:numId w:val="17"/>
        </w:numPr>
        <w:tabs>
          <w:tab w:val="left" w:pos="930"/>
        </w:tabs>
        <w:autoSpaceDE w:val="0"/>
        <w:autoSpaceDN w:val="0"/>
        <w:spacing w:after="0" w:line="240" w:lineRule="auto"/>
        <w:ind w:left="0" w:firstLine="709"/>
        <w:jc w:val="both"/>
        <w:rPr>
          <w:rFonts w:ascii="Times New Roman" w:hAnsi="Times New Roman"/>
          <w:sz w:val="24"/>
          <w:szCs w:val="24"/>
        </w:rPr>
      </w:pPr>
      <w:r w:rsidRPr="000B3F86">
        <w:rPr>
          <w:rFonts w:ascii="Times New Roman" w:hAnsi="Times New Roman"/>
          <w:sz w:val="24"/>
          <w:szCs w:val="24"/>
        </w:rPr>
        <w:t>Члены</w:t>
      </w:r>
      <w:r w:rsidRPr="000B3F86">
        <w:rPr>
          <w:rFonts w:ascii="Times New Roman" w:hAnsi="Times New Roman"/>
          <w:spacing w:val="-4"/>
          <w:sz w:val="24"/>
          <w:szCs w:val="24"/>
        </w:rPr>
        <w:t xml:space="preserve"> </w:t>
      </w:r>
      <w:r w:rsidRPr="000B3F86">
        <w:rPr>
          <w:rFonts w:ascii="Times New Roman" w:hAnsi="Times New Roman"/>
          <w:sz w:val="24"/>
          <w:szCs w:val="24"/>
        </w:rPr>
        <w:t>Комиссии</w:t>
      </w:r>
      <w:r w:rsidRPr="000B3F86">
        <w:rPr>
          <w:rFonts w:ascii="Times New Roman" w:hAnsi="Times New Roman"/>
          <w:spacing w:val="-4"/>
          <w:sz w:val="24"/>
          <w:szCs w:val="24"/>
        </w:rPr>
        <w:t xml:space="preserve"> </w:t>
      </w:r>
      <w:r w:rsidRPr="000B3F86">
        <w:rPr>
          <w:rFonts w:ascii="Times New Roman" w:hAnsi="Times New Roman"/>
          <w:sz w:val="24"/>
          <w:szCs w:val="24"/>
        </w:rPr>
        <w:t>обязаны:</w:t>
      </w:r>
    </w:p>
    <w:p w14:paraId="49652081" w14:textId="77777777" w:rsidR="000B3F86" w:rsidRPr="000B3F86" w:rsidRDefault="000B3F86" w:rsidP="000B3F86">
      <w:pPr>
        <w:pStyle w:val="a5"/>
        <w:widowControl w:val="0"/>
        <w:numPr>
          <w:ilvl w:val="1"/>
          <w:numId w:val="14"/>
        </w:numPr>
        <w:tabs>
          <w:tab w:val="left" w:pos="930"/>
          <w:tab w:val="left" w:pos="1229"/>
        </w:tabs>
        <w:autoSpaceDE w:val="0"/>
        <w:autoSpaceDN w:val="0"/>
        <w:spacing w:after="0" w:line="240" w:lineRule="auto"/>
        <w:ind w:left="0" w:right="229" w:firstLine="709"/>
        <w:jc w:val="both"/>
        <w:rPr>
          <w:rFonts w:ascii="Times New Roman" w:hAnsi="Times New Roman"/>
          <w:sz w:val="24"/>
          <w:szCs w:val="24"/>
        </w:rPr>
      </w:pPr>
      <w:r w:rsidRPr="000B3F86">
        <w:rPr>
          <w:rFonts w:ascii="Times New Roman" w:hAnsi="Times New Roman"/>
          <w:sz w:val="24"/>
          <w:szCs w:val="24"/>
        </w:rPr>
        <w:t>знать</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руководствоваться</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своей</w:t>
      </w:r>
      <w:r w:rsidRPr="000B3F86">
        <w:rPr>
          <w:rFonts w:ascii="Times New Roman" w:hAnsi="Times New Roman"/>
          <w:spacing w:val="1"/>
          <w:sz w:val="24"/>
          <w:szCs w:val="24"/>
        </w:rPr>
        <w:t xml:space="preserve"> </w:t>
      </w:r>
      <w:r w:rsidRPr="000B3F86">
        <w:rPr>
          <w:rFonts w:ascii="Times New Roman" w:hAnsi="Times New Roman"/>
          <w:sz w:val="24"/>
          <w:szCs w:val="24"/>
        </w:rPr>
        <w:t>деятельности</w:t>
      </w:r>
      <w:r w:rsidRPr="000B3F86">
        <w:rPr>
          <w:rFonts w:ascii="Times New Roman" w:hAnsi="Times New Roman"/>
          <w:spacing w:val="1"/>
          <w:sz w:val="24"/>
          <w:szCs w:val="24"/>
        </w:rPr>
        <w:t xml:space="preserve"> </w:t>
      </w:r>
      <w:r w:rsidRPr="000B3F86">
        <w:rPr>
          <w:rFonts w:ascii="Times New Roman" w:hAnsi="Times New Roman"/>
          <w:sz w:val="24"/>
          <w:szCs w:val="24"/>
        </w:rPr>
        <w:t>требованиями</w:t>
      </w:r>
      <w:r w:rsidRPr="000B3F86">
        <w:rPr>
          <w:rFonts w:ascii="Times New Roman" w:hAnsi="Times New Roman"/>
          <w:spacing w:val="1"/>
          <w:sz w:val="24"/>
          <w:szCs w:val="24"/>
        </w:rPr>
        <w:t xml:space="preserve"> </w:t>
      </w:r>
      <w:r w:rsidRPr="000B3F86">
        <w:rPr>
          <w:rFonts w:ascii="Times New Roman" w:hAnsi="Times New Roman"/>
          <w:sz w:val="24"/>
          <w:szCs w:val="24"/>
        </w:rPr>
        <w:t>законодательства Российской</w:t>
      </w:r>
      <w:r w:rsidRPr="000B3F86">
        <w:rPr>
          <w:rFonts w:ascii="Times New Roman" w:hAnsi="Times New Roman"/>
          <w:spacing w:val="-1"/>
          <w:sz w:val="24"/>
          <w:szCs w:val="24"/>
        </w:rPr>
        <w:t xml:space="preserve"> </w:t>
      </w:r>
      <w:r w:rsidRPr="000B3F86">
        <w:rPr>
          <w:rFonts w:ascii="Times New Roman" w:hAnsi="Times New Roman"/>
          <w:sz w:val="24"/>
          <w:szCs w:val="24"/>
        </w:rPr>
        <w:t>Федерации</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настоящего</w:t>
      </w:r>
      <w:r w:rsidRPr="000B3F86">
        <w:rPr>
          <w:rFonts w:ascii="Times New Roman" w:hAnsi="Times New Roman"/>
          <w:spacing w:val="-1"/>
          <w:sz w:val="24"/>
          <w:szCs w:val="24"/>
        </w:rPr>
        <w:t xml:space="preserve"> </w:t>
      </w:r>
      <w:r w:rsidRPr="000B3F86">
        <w:rPr>
          <w:rFonts w:ascii="Times New Roman" w:hAnsi="Times New Roman"/>
          <w:sz w:val="24"/>
          <w:szCs w:val="24"/>
        </w:rPr>
        <w:t>Регламента;</w:t>
      </w:r>
    </w:p>
    <w:p w14:paraId="479CD898" w14:textId="77777777" w:rsidR="000B3F86" w:rsidRPr="000B3F86" w:rsidRDefault="000B3F86" w:rsidP="000B3F86">
      <w:pPr>
        <w:pStyle w:val="a5"/>
        <w:widowControl w:val="0"/>
        <w:numPr>
          <w:ilvl w:val="1"/>
          <w:numId w:val="14"/>
        </w:numPr>
        <w:tabs>
          <w:tab w:val="left" w:pos="930"/>
          <w:tab w:val="left" w:pos="1224"/>
        </w:tabs>
        <w:autoSpaceDE w:val="0"/>
        <w:autoSpaceDN w:val="0"/>
        <w:spacing w:before="81" w:after="0" w:line="240" w:lineRule="auto"/>
        <w:ind w:left="0" w:right="227" w:firstLine="709"/>
        <w:jc w:val="both"/>
        <w:rPr>
          <w:rFonts w:ascii="Times New Roman" w:hAnsi="Times New Roman"/>
          <w:sz w:val="24"/>
          <w:szCs w:val="24"/>
        </w:rPr>
      </w:pPr>
      <w:r w:rsidRPr="000B3F86">
        <w:rPr>
          <w:rFonts w:ascii="Times New Roman" w:hAnsi="Times New Roman"/>
          <w:sz w:val="24"/>
          <w:szCs w:val="24"/>
        </w:rPr>
        <w:t>лично</w:t>
      </w:r>
      <w:r w:rsidRPr="000B3F86">
        <w:rPr>
          <w:rFonts w:ascii="Times New Roman" w:hAnsi="Times New Roman"/>
          <w:spacing w:val="1"/>
          <w:sz w:val="24"/>
          <w:szCs w:val="24"/>
        </w:rPr>
        <w:t xml:space="preserve"> </w:t>
      </w:r>
      <w:r w:rsidRPr="000B3F86">
        <w:rPr>
          <w:rFonts w:ascii="Times New Roman" w:hAnsi="Times New Roman"/>
          <w:sz w:val="24"/>
          <w:szCs w:val="24"/>
        </w:rPr>
        <w:t>присутствовать</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заседаниях</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аукционе,</w:t>
      </w:r>
      <w:r w:rsidRPr="000B3F86">
        <w:rPr>
          <w:rFonts w:ascii="Times New Roman" w:hAnsi="Times New Roman"/>
          <w:spacing w:val="1"/>
          <w:sz w:val="24"/>
          <w:szCs w:val="24"/>
        </w:rPr>
        <w:t xml:space="preserve"> </w:t>
      </w:r>
      <w:r w:rsidRPr="000B3F86">
        <w:rPr>
          <w:rFonts w:ascii="Times New Roman" w:hAnsi="Times New Roman"/>
          <w:sz w:val="24"/>
          <w:szCs w:val="24"/>
        </w:rPr>
        <w:t>отсутствие</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заседании</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аукционе</w:t>
      </w:r>
      <w:r w:rsidRPr="000B3F86">
        <w:rPr>
          <w:rFonts w:ascii="Times New Roman" w:hAnsi="Times New Roman"/>
          <w:spacing w:val="1"/>
          <w:sz w:val="24"/>
          <w:szCs w:val="24"/>
        </w:rPr>
        <w:t xml:space="preserve"> </w:t>
      </w:r>
      <w:r w:rsidRPr="000B3F86">
        <w:rPr>
          <w:rFonts w:ascii="Times New Roman" w:hAnsi="Times New Roman"/>
          <w:sz w:val="24"/>
          <w:szCs w:val="24"/>
        </w:rPr>
        <w:t>допускается</w:t>
      </w:r>
      <w:r w:rsidRPr="000B3F86">
        <w:rPr>
          <w:rFonts w:ascii="Times New Roman" w:hAnsi="Times New Roman"/>
          <w:spacing w:val="1"/>
          <w:sz w:val="24"/>
          <w:szCs w:val="24"/>
        </w:rPr>
        <w:t xml:space="preserve"> </w:t>
      </w:r>
      <w:r w:rsidRPr="000B3F86">
        <w:rPr>
          <w:rFonts w:ascii="Times New Roman" w:hAnsi="Times New Roman"/>
          <w:sz w:val="24"/>
          <w:szCs w:val="24"/>
        </w:rPr>
        <w:t>только</w:t>
      </w:r>
      <w:r w:rsidRPr="000B3F86">
        <w:rPr>
          <w:rFonts w:ascii="Times New Roman" w:hAnsi="Times New Roman"/>
          <w:spacing w:val="1"/>
          <w:sz w:val="24"/>
          <w:szCs w:val="24"/>
        </w:rPr>
        <w:t xml:space="preserve"> </w:t>
      </w:r>
      <w:r w:rsidRPr="000B3F86">
        <w:rPr>
          <w:rFonts w:ascii="Times New Roman" w:hAnsi="Times New Roman"/>
          <w:sz w:val="24"/>
          <w:szCs w:val="24"/>
        </w:rPr>
        <w:t>по</w:t>
      </w:r>
      <w:r w:rsidRPr="000B3F86">
        <w:rPr>
          <w:rFonts w:ascii="Times New Roman" w:hAnsi="Times New Roman"/>
          <w:spacing w:val="-67"/>
          <w:sz w:val="24"/>
          <w:szCs w:val="24"/>
        </w:rPr>
        <w:t xml:space="preserve"> </w:t>
      </w:r>
      <w:r w:rsidRPr="000B3F86">
        <w:rPr>
          <w:rFonts w:ascii="Times New Roman" w:hAnsi="Times New Roman"/>
          <w:sz w:val="24"/>
          <w:szCs w:val="24"/>
        </w:rPr>
        <w:t>уважительным</w:t>
      </w:r>
      <w:r w:rsidRPr="000B3F86">
        <w:rPr>
          <w:rFonts w:ascii="Times New Roman" w:hAnsi="Times New Roman"/>
          <w:spacing w:val="1"/>
          <w:sz w:val="24"/>
          <w:szCs w:val="24"/>
        </w:rPr>
        <w:t xml:space="preserve"> </w:t>
      </w:r>
      <w:r w:rsidRPr="000B3F86">
        <w:rPr>
          <w:rFonts w:ascii="Times New Roman" w:hAnsi="Times New Roman"/>
          <w:sz w:val="24"/>
          <w:szCs w:val="24"/>
        </w:rPr>
        <w:t>причинам</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соответствии</w:t>
      </w:r>
      <w:r w:rsidRPr="000B3F86">
        <w:rPr>
          <w:rFonts w:ascii="Times New Roman" w:hAnsi="Times New Roman"/>
          <w:spacing w:val="1"/>
          <w:sz w:val="24"/>
          <w:szCs w:val="24"/>
        </w:rPr>
        <w:t xml:space="preserve"> </w:t>
      </w:r>
      <w:r w:rsidRPr="000B3F86">
        <w:rPr>
          <w:rFonts w:ascii="Times New Roman" w:hAnsi="Times New Roman"/>
          <w:sz w:val="24"/>
          <w:szCs w:val="24"/>
        </w:rPr>
        <w:t>с</w:t>
      </w:r>
      <w:r w:rsidRPr="000B3F86">
        <w:rPr>
          <w:rFonts w:ascii="Times New Roman" w:hAnsi="Times New Roman"/>
          <w:spacing w:val="1"/>
          <w:sz w:val="24"/>
          <w:szCs w:val="24"/>
        </w:rPr>
        <w:t xml:space="preserve"> </w:t>
      </w:r>
      <w:r w:rsidRPr="000B3F86">
        <w:rPr>
          <w:rFonts w:ascii="Times New Roman" w:hAnsi="Times New Roman"/>
          <w:sz w:val="24"/>
          <w:szCs w:val="24"/>
        </w:rPr>
        <w:t>трудовым</w:t>
      </w:r>
      <w:r w:rsidRPr="000B3F86">
        <w:rPr>
          <w:rFonts w:ascii="Times New Roman" w:hAnsi="Times New Roman"/>
          <w:spacing w:val="1"/>
          <w:sz w:val="24"/>
          <w:szCs w:val="24"/>
        </w:rPr>
        <w:t xml:space="preserve"> </w:t>
      </w:r>
      <w:r w:rsidRPr="000B3F86">
        <w:rPr>
          <w:rFonts w:ascii="Times New Roman" w:hAnsi="Times New Roman"/>
          <w:sz w:val="24"/>
          <w:szCs w:val="24"/>
        </w:rPr>
        <w:t>законодательством</w:t>
      </w:r>
      <w:r w:rsidRPr="000B3F86">
        <w:rPr>
          <w:rFonts w:ascii="Times New Roman" w:hAnsi="Times New Roman"/>
          <w:spacing w:val="1"/>
          <w:sz w:val="24"/>
          <w:szCs w:val="24"/>
        </w:rPr>
        <w:t xml:space="preserve"> </w:t>
      </w:r>
      <w:r w:rsidRPr="000B3F86">
        <w:rPr>
          <w:rFonts w:ascii="Times New Roman" w:hAnsi="Times New Roman"/>
          <w:sz w:val="24"/>
          <w:szCs w:val="24"/>
        </w:rPr>
        <w:t>Российской Федерации;</w:t>
      </w:r>
    </w:p>
    <w:p w14:paraId="672E0FFD" w14:textId="77777777" w:rsidR="000B3F86" w:rsidRPr="000B3F86" w:rsidRDefault="000B3F86" w:rsidP="000B3F86">
      <w:pPr>
        <w:pStyle w:val="a5"/>
        <w:widowControl w:val="0"/>
        <w:numPr>
          <w:ilvl w:val="1"/>
          <w:numId w:val="14"/>
        </w:numPr>
        <w:tabs>
          <w:tab w:val="left" w:pos="930"/>
          <w:tab w:val="left" w:pos="1171"/>
        </w:tabs>
        <w:autoSpaceDE w:val="0"/>
        <w:autoSpaceDN w:val="0"/>
        <w:spacing w:before="3" w:after="0" w:line="240" w:lineRule="auto"/>
        <w:ind w:left="0" w:right="231" w:firstLine="709"/>
        <w:jc w:val="both"/>
        <w:rPr>
          <w:rFonts w:ascii="Times New Roman" w:hAnsi="Times New Roman"/>
          <w:sz w:val="24"/>
          <w:szCs w:val="24"/>
        </w:rPr>
      </w:pPr>
      <w:r w:rsidRPr="000B3F86">
        <w:rPr>
          <w:rFonts w:ascii="Times New Roman" w:hAnsi="Times New Roman"/>
          <w:sz w:val="24"/>
          <w:szCs w:val="24"/>
        </w:rPr>
        <w:t>соблюдать</w:t>
      </w:r>
      <w:r w:rsidRPr="000B3F86">
        <w:rPr>
          <w:rFonts w:ascii="Times New Roman" w:hAnsi="Times New Roman"/>
          <w:spacing w:val="1"/>
          <w:sz w:val="24"/>
          <w:szCs w:val="24"/>
        </w:rPr>
        <w:t xml:space="preserve"> </w:t>
      </w:r>
      <w:r w:rsidRPr="000B3F86">
        <w:rPr>
          <w:rFonts w:ascii="Times New Roman" w:hAnsi="Times New Roman"/>
          <w:sz w:val="24"/>
          <w:szCs w:val="24"/>
        </w:rPr>
        <w:t>правила</w:t>
      </w:r>
      <w:r w:rsidRPr="000B3F86">
        <w:rPr>
          <w:rFonts w:ascii="Times New Roman" w:hAnsi="Times New Roman"/>
          <w:spacing w:val="1"/>
          <w:sz w:val="24"/>
          <w:szCs w:val="24"/>
        </w:rPr>
        <w:t xml:space="preserve"> </w:t>
      </w:r>
      <w:r w:rsidRPr="000B3F86">
        <w:rPr>
          <w:rFonts w:ascii="Times New Roman" w:hAnsi="Times New Roman"/>
          <w:sz w:val="24"/>
          <w:szCs w:val="24"/>
        </w:rPr>
        <w:t>рассмотрения</w:t>
      </w:r>
      <w:r w:rsidRPr="000B3F86">
        <w:rPr>
          <w:rFonts w:ascii="Times New Roman" w:hAnsi="Times New Roman"/>
          <w:spacing w:val="1"/>
          <w:sz w:val="24"/>
          <w:szCs w:val="24"/>
        </w:rPr>
        <w:t xml:space="preserve"> </w:t>
      </w:r>
      <w:r w:rsidRPr="000B3F86">
        <w:rPr>
          <w:rFonts w:ascii="Times New Roman" w:hAnsi="Times New Roman"/>
          <w:sz w:val="24"/>
          <w:szCs w:val="24"/>
        </w:rPr>
        <w:t>заявок</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участие</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аукционе</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67"/>
          <w:sz w:val="24"/>
          <w:szCs w:val="24"/>
        </w:rPr>
        <w:t xml:space="preserve"> </w:t>
      </w:r>
      <w:r w:rsidRPr="000B3F86">
        <w:rPr>
          <w:rFonts w:ascii="Times New Roman" w:hAnsi="Times New Roman"/>
          <w:sz w:val="24"/>
          <w:szCs w:val="24"/>
        </w:rPr>
        <w:t>отбора</w:t>
      </w:r>
      <w:r w:rsidRPr="000B3F86">
        <w:rPr>
          <w:rFonts w:ascii="Times New Roman" w:hAnsi="Times New Roman"/>
          <w:spacing w:val="1"/>
          <w:sz w:val="24"/>
          <w:szCs w:val="24"/>
        </w:rPr>
        <w:t xml:space="preserve"> </w:t>
      </w:r>
      <w:r w:rsidRPr="000B3F86">
        <w:rPr>
          <w:rFonts w:ascii="Times New Roman" w:hAnsi="Times New Roman"/>
          <w:sz w:val="24"/>
          <w:szCs w:val="24"/>
        </w:rPr>
        <w:t>заявителей;</w:t>
      </w:r>
    </w:p>
    <w:p w14:paraId="6D2855C4" w14:textId="77777777" w:rsidR="000B3F86" w:rsidRPr="000B3F86" w:rsidRDefault="000B3F86" w:rsidP="000B3F86">
      <w:pPr>
        <w:pStyle w:val="a5"/>
        <w:widowControl w:val="0"/>
        <w:numPr>
          <w:ilvl w:val="1"/>
          <w:numId w:val="14"/>
        </w:numPr>
        <w:tabs>
          <w:tab w:val="left" w:pos="930"/>
          <w:tab w:val="left" w:pos="1128"/>
        </w:tabs>
        <w:autoSpaceDE w:val="0"/>
        <w:autoSpaceDN w:val="0"/>
        <w:spacing w:after="0" w:line="240" w:lineRule="auto"/>
        <w:ind w:left="0" w:right="222" w:firstLine="709"/>
        <w:jc w:val="both"/>
        <w:rPr>
          <w:rFonts w:ascii="Times New Roman" w:hAnsi="Times New Roman"/>
          <w:sz w:val="24"/>
          <w:szCs w:val="24"/>
        </w:rPr>
      </w:pPr>
      <w:r w:rsidRPr="000B3F86">
        <w:rPr>
          <w:rFonts w:ascii="Times New Roman" w:hAnsi="Times New Roman"/>
          <w:sz w:val="24"/>
          <w:szCs w:val="24"/>
        </w:rPr>
        <w:t>не допускать разглашения сведений, ставших им известными в ходе</w:t>
      </w:r>
      <w:r w:rsidRPr="000B3F86">
        <w:rPr>
          <w:rFonts w:ascii="Times New Roman" w:hAnsi="Times New Roman"/>
          <w:spacing w:val="1"/>
          <w:sz w:val="24"/>
          <w:szCs w:val="24"/>
        </w:rPr>
        <w:t xml:space="preserve"> </w:t>
      </w:r>
      <w:r w:rsidRPr="000B3F86">
        <w:rPr>
          <w:rFonts w:ascii="Times New Roman" w:hAnsi="Times New Roman"/>
          <w:sz w:val="24"/>
          <w:szCs w:val="24"/>
        </w:rPr>
        <w:t>проведения</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1"/>
          <w:sz w:val="24"/>
          <w:szCs w:val="24"/>
        </w:rPr>
        <w:t xml:space="preserve"> </w:t>
      </w:r>
      <w:r w:rsidRPr="000B3F86">
        <w:rPr>
          <w:rFonts w:ascii="Times New Roman" w:hAnsi="Times New Roman"/>
          <w:sz w:val="24"/>
          <w:szCs w:val="24"/>
        </w:rPr>
        <w:t>кроме</w:t>
      </w:r>
      <w:r w:rsidRPr="000B3F86">
        <w:rPr>
          <w:rFonts w:ascii="Times New Roman" w:hAnsi="Times New Roman"/>
          <w:spacing w:val="1"/>
          <w:sz w:val="24"/>
          <w:szCs w:val="24"/>
        </w:rPr>
        <w:t xml:space="preserve"> </w:t>
      </w:r>
      <w:r w:rsidRPr="000B3F86">
        <w:rPr>
          <w:rFonts w:ascii="Times New Roman" w:hAnsi="Times New Roman"/>
          <w:sz w:val="24"/>
          <w:szCs w:val="24"/>
        </w:rPr>
        <w:t>случаев,</w:t>
      </w:r>
      <w:r w:rsidRPr="000B3F86">
        <w:rPr>
          <w:rFonts w:ascii="Times New Roman" w:hAnsi="Times New Roman"/>
          <w:spacing w:val="1"/>
          <w:sz w:val="24"/>
          <w:szCs w:val="24"/>
        </w:rPr>
        <w:t xml:space="preserve"> </w:t>
      </w:r>
      <w:r w:rsidRPr="000B3F86">
        <w:rPr>
          <w:rFonts w:ascii="Times New Roman" w:hAnsi="Times New Roman"/>
          <w:sz w:val="24"/>
          <w:szCs w:val="24"/>
        </w:rPr>
        <w:t>прямо</w:t>
      </w:r>
      <w:r w:rsidRPr="000B3F86">
        <w:rPr>
          <w:rFonts w:ascii="Times New Roman" w:hAnsi="Times New Roman"/>
          <w:spacing w:val="1"/>
          <w:sz w:val="24"/>
          <w:szCs w:val="24"/>
        </w:rPr>
        <w:t xml:space="preserve"> </w:t>
      </w:r>
      <w:r w:rsidRPr="000B3F86">
        <w:rPr>
          <w:rFonts w:ascii="Times New Roman" w:hAnsi="Times New Roman"/>
          <w:sz w:val="24"/>
          <w:szCs w:val="24"/>
        </w:rPr>
        <w:t>предусмотренных</w:t>
      </w:r>
      <w:r w:rsidRPr="000B3F86">
        <w:rPr>
          <w:rFonts w:ascii="Times New Roman" w:hAnsi="Times New Roman"/>
          <w:spacing w:val="1"/>
          <w:sz w:val="24"/>
          <w:szCs w:val="24"/>
        </w:rPr>
        <w:t xml:space="preserve"> </w:t>
      </w:r>
      <w:r w:rsidRPr="000B3F86">
        <w:rPr>
          <w:rFonts w:ascii="Times New Roman" w:hAnsi="Times New Roman"/>
          <w:sz w:val="24"/>
          <w:szCs w:val="24"/>
        </w:rPr>
        <w:t>законодательством</w:t>
      </w:r>
      <w:r w:rsidRPr="000B3F86">
        <w:rPr>
          <w:rFonts w:ascii="Times New Roman" w:hAnsi="Times New Roman"/>
          <w:spacing w:val="1"/>
          <w:sz w:val="24"/>
          <w:szCs w:val="24"/>
        </w:rPr>
        <w:t xml:space="preserve"> </w:t>
      </w:r>
      <w:r w:rsidRPr="000B3F86">
        <w:rPr>
          <w:rFonts w:ascii="Times New Roman" w:hAnsi="Times New Roman"/>
          <w:sz w:val="24"/>
          <w:szCs w:val="24"/>
        </w:rPr>
        <w:t>Российской</w:t>
      </w:r>
      <w:r w:rsidRPr="000B3F86">
        <w:rPr>
          <w:rFonts w:ascii="Times New Roman" w:hAnsi="Times New Roman"/>
          <w:spacing w:val="1"/>
          <w:sz w:val="24"/>
          <w:szCs w:val="24"/>
        </w:rPr>
        <w:t xml:space="preserve"> </w:t>
      </w:r>
      <w:r w:rsidRPr="000B3F86">
        <w:rPr>
          <w:rFonts w:ascii="Times New Roman" w:hAnsi="Times New Roman"/>
          <w:sz w:val="24"/>
          <w:szCs w:val="24"/>
        </w:rPr>
        <w:t>Федерации.</w:t>
      </w:r>
    </w:p>
    <w:p w14:paraId="3F6F3FE2" w14:textId="77777777" w:rsidR="000B3F86" w:rsidRPr="000B3F86" w:rsidRDefault="000B3F86" w:rsidP="000B3F86">
      <w:pPr>
        <w:pStyle w:val="a5"/>
        <w:widowControl w:val="0"/>
        <w:numPr>
          <w:ilvl w:val="1"/>
          <w:numId w:val="17"/>
        </w:numPr>
        <w:tabs>
          <w:tab w:val="left" w:pos="930"/>
        </w:tabs>
        <w:autoSpaceDE w:val="0"/>
        <w:autoSpaceDN w:val="0"/>
        <w:spacing w:after="0" w:line="321" w:lineRule="exact"/>
        <w:ind w:left="0" w:firstLine="709"/>
        <w:jc w:val="both"/>
        <w:rPr>
          <w:rFonts w:ascii="Times New Roman" w:hAnsi="Times New Roman"/>
          <w:sz w:val="24"/>
          <w:szCs w:val="24"/>
        </w:rPr>
      </w:pPr>
      <w:r w:rsidRPr="000B3F86">
        <w:rPr>
          <w:rFonts w:ascii="Times New Roman" w:hAnsi="Times New Roman"/>
          <w:sz w:val="24"/>
          <w:szCs w:val="24"/>
        </w:rPr>
        <w:t>Члены</w:t>
      </w:r>
      <w:r w:rsidRPr="000B3F86">
        <w:rPr>
          <w:rFonts w:ascii="Times New Roman" w:hAnsi="Times New Roman"/>
          <w:spacing w:val="-4"/>
          <w:sz w:val="24"/>
          <w:szCs w:val="24"/>
        </w:rPr>
        <w:t xml:space="preserve"> </w:t>
      </w:r>
      <w:r w:rsidRPr="000B3F86">
        <w:rPr>
          <w:rFonts w:ascii="Times New Roman" w:hAnsi="Times New Roman"/>
          <w:sz w:val="24"/>
          <w:szCs w:val="24"/>
        </w:rPr>
        <w:t>Комиссии</w:t>
      </w:r>
      <w:r w:rsidRPr="000B3F86">
        <w:rPr>
          <w:rFonts w:ascii="Times New Roman" w:hAnsi="Times New Roman"/>
          <w:spacing w:val="-4"/>
          <w:sz w:val="24"/>
          <w:szCs w:val="24"/>
        </w:rPr>
        <w:t xml:space="preserve"> </w:t>
      </w:r>
      <w:r w:rsidRPr="000B3F86">
        <w:rPr>
          <w:rFonts w:ascii="Times New Roman" w:hAnsi="Times New Roman"/>
          <w:sz w:val="24"/>
          <w:szCs w:val="24"/>
        </w:rPr>
        <w:t>вправе:</w:t>
      </w:r>
    </w:p>
    <w:p w14:paraId="29F2885C" w14:textId="77777777" w:rsidR="000B3F86" w:rsidRPr="000B3F86" w:rsidRDefault="000B3F86" w:rsidP="000B3F86">
      <w:pPr>
        <w:pStyle w:val="a5"/>
        <w:widowControl w:val="0"/>
        <w:numPr>
          <w:ilvl w:val="1"/>
          <w:numId w:val="14"/>
        </w:numPr>
        <w:tabs>
          <w:tab w:val="left" w:pos="930"/>
          <w:tab w:val="left" w:pos="1089"/>
        </w:tabs>
        <w:autoSpaceDE w:val="0"/>
        <w:autoSpaceDN w:val="0"/>
        <w:spacing w:after="0" w:line="240" w:lineRule="auto"/>
        <w:ind w:left="0" w:right="235" w:firstLine="709"/>
        <w:jc w:val="both"/>
        <w:rPr>
          <w:rFonts w:ascii="Times New Roman" w:hAnsi="Times New Roman"/>
          <w:sz w:val="24"/>
          <w:szCs w:val="24"/>
        </w:rPr>
      </w:pPr>
      <w:r w:rsidRPr="000B3F86">
        <w:rPr>
          <w:rFonts w:ascii="Times New Roman" w:hAnsi="Times New Roman"/>
          <w:sz w:val="24"/>
          <w:szCs w:val="24"/>
        </w:rPr>
        <w:t>знакомиться</w:t>
      </w:r>
      <w:r w:rsidRPr="000B3F86">
        <w:rPr>
          <w:rFonts w:ascii="Times New Roman" w:hAnsi="Times New Roman"/>
          <w:spacing w:val="-12"/>
          <w:sz w:val="24"/>
          <w:szCs w:val="24"/>
        </w:rPr>
        <w:t xml:space="preserve"> </w:t>
      </w:r>
      <w:r w:rsidRPr="000B3F86">
        <w:rPr>
          <w:rFonts w:ascii="Times New Roman" w:hAnsi="Times New Roman"/>
          <w:sz w:val="24"/>
          <w:szCs w:val="24"/>
        </w:rPr>
        <w:t>со</w:t>
      </w:r>
      <w:r w:rsidRPr="000B3F86">
        <w:rPr>
          <w:rFonts w:ascii="Times New Roman" w:hAnsi="Times New Roman"/>
          <w:spacing w:val="-12"/>
          <w:sz w:val="24"/>
          <w:szCs w:val="24"/>
        </w:rPr>
        <w:t xml:space="preserve"> </w:t>
      </w:r>
      <w:r w:rsidRPr="000B3F86">
        <w:rPr>
          <w:rFonts w:ascii="Times New Roman" w:hAnsi="Times New Roman"/>
          <w:sz w:val="24"/>
          <w:szCs w:val="24"/>
        </w:rPr>
        <w:t>всеми</w:t>
      </w:r>
      <w:r w:rsidRPr="000B3F86">
        <w:rPr>
          <w:rFonts w:ascii="Times New Roman" w:hAnsi="Times New Roman"/>
          <w:spacing w:val="-12"/>
          <w:sz w:val="24"/>
          <w:szCs w:val="24"/>
        </w:rPr>
        <w:t xml:space="preserve"> </w:t>
      </w:r>
      <w:r w:rsidRPr="000B3F86">
        <w:rPr>
          <w:rFonts w:ascii="Times New Roman" w:hAnsi="Times New Roman"/>
          <w:sz w:val="24"/>
          <w:szCs w:val="24"/>
        </w:rPr>
        <w:t>представленными</w:t>
      </w:r>
      <w:r w:rsidRPr="000B3F86">
        <w:rPr>
          <w:rFonts w:ascii="Times New Roman" w:hAnsi="Times New Roman"/>
          <w:spacing w:val="-12"/>
          <w:sz w:val="24"/>
          <w:szCs w:val="24"/>
        </w:rPr>
        <w:t xml:space="preserve"> </w:t>
      </w:r>
      <w:r w:rsidRPr="000B3F86">
        <w:rPr>
          <w:rFonts w:ascii="Times New Roman" w:hAnsi="Times New Roman"/>
          <w:sz w:val="24"/>
          <w:szCs w:val="24"/>
        </w:rPr>
        <w:t>на</w:t>
      </w:r>
      <w:r w:rsidRPr="000B3F86">
        <w:rPr>
          <w:rFonts w:ascii="Times New Roman" w:hAnsi="Times New Roman"/>
          <w:spacing w:val="-12"/>
          <w:sz w:val="24"/>
          <w:szCs w:val="24"/>
        </w:rPr>
        <w:t xml:space="preserve"> </w:t>
      </w:r>
      <w:r w:rsidRPr="000B3F86">
        <w:rPr>
          <w:rFonts w:ascii="Times New Roman" w:hAnsi="Times New Roman"/>
          <w:sz w:val="24"/>
          <w:szCs w:val="24"/>
        </w:rPr>
        <w:t>рассмотрение</w:t>
      </w:r>
      <w:r w:rsidRPr="000B3F86">
        <w:rPr>
          <w:rFonts w:ascii="Times New Roman" w:hAnsi="Times New Roman"/>
          <w:spacing w:val="-12"/>
          <w:sz w:val="24"/>
          <w:szCs w:val="24"/>
        </w:rPr>
        <w:t xml:space="preserve"> </w:t>
      </w:r>
      <w:r w:rsidRPr="000B3F86">
        <w:rPr>
          <w:rFonts w:ascii="Times New Roman" w:hAnsi="Times New Roman"/>
          <w:sz w:val="24"/>
          <w:szCs w:val="24"/>
        </w:rPr>
        <w:t>документами</w:t>
      </w:r>
      <w:r w:rsidRPr="000B3F86">
        <w:rPr>
          <w:rFonts w:ascii="Times New Roman" w:hAnsi="Times New Roman"/>
          <w:spacing w:val="-67"/>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сведениями,</w:t>
      </w:r>
      <w:r w:rsidRPr="000B3F86">
        <w:rPr>
          <w:rFonts w:ascii="Times New Roman" w:hAnsi="Times New Roman"/>
          <w:spacing w:val="1"/>
          <w:sz w:val="24"/>
          <w:szCs w:val="24"/>
        </w:rPr>
        <w:t xml:space="preserve"> </w:t>
      </w:r>
      <w:r w:rsidRPr="000B3F86">
        <w:rPr>
          <w:rFonts w:ascii="Times New Roman" w:hAnsi="Times New Roman"/>
          <w:sz w:val="24"/>
          <w:szCs w:val="24"/>
        </w:rPr>
        <w:t>составляющими заявку</w:t>
      </w:r>
      <w:r w:rsidRPr="000B3F86">
        <w:rPr>
          <w:rFonts w:ascii="Times New Roman" w:hAnsi="Times New Roman"/>
          <w:spacing w:val="-5"/>
          <w:sz w:val="24"/>
          <w:szCs w:val="24"/>
        </w:rPr>
        <w:t xml:space="preserve"> </w:t>
      </w:r>
      <w:r w:rsidRPr="000B3F86">
        <w:rPr>
          <w:rFonts w:ascii="Times New Roman" w:hAnsi="Times New Roman"/>
          <w:sz w:val="24"/>
          <w:szCs w:val="24"/>
        </w:rPr>
        <w:t>на</w:t>
      </w:r>
      <w:r w:rsidRPr="000B3F86">
        <w:rPr>
          <w:rFonts w:ascii="Times New Roman" w:hAnsi="Times New Roman"/>
          <w:spacing w:val="6"/>
          <w:sz w:val="24"/>
          <w:szCs w:val="24"/>
        </w:rPr>
        <w:t xml:space="preserve"> </w:t>
      </w:r>
      <w:r w:rsidRPr="000B3F86">
        <w:rPr>
          <w:rFonts w:ascii="Times New Roman" w:hAnsi="Times New Roman"/>
          <w:sz w:val="24"/>
          <w:szCs w:val="24"/>
        </w:rPr>
        <w:t>участие</w:t>
      </w:r>
      <w:r w:rsidRPr="000B3F86">
        <w:rPr>
          <w:rFonts w:ascii="Times New Roman" w:hAnsi="Times New Roman"/>
          <w:spacing w:val="11"/>
          <w:sz w:val="24"/>
          <w:szCs w:val="24"/>
        </w:rPr>
        <w:t xml:space="preserve"> </w:t>
      </w:r>
      <w:r w:rsidRPr="000B3F86">
        <w:rPr>
          <w:rFonts w:ascii="Times New Roman" w:hAnsi="Times New Roman"/>
          <w:sz w:val="24"/>
          <w:szCs w:val="24"/>
        </w:rPr>
        <w:t>в</w:t>
      </w:r>
      <w:r w:rsidRPr="000B3F86">
        <w:rPr>
          <w:rFonts w:ascii="Times New Roman" w:hAnsi="Times New Roman"/>
          <w:spacing w:val="-2"/>
          <w:sz w:val="24"/>
          <w:szCs w:val="24"/>
        </w:rPr>
        <w:t xml:space="preserve"> </w:t>
      </w:r>
      <w:r w:rsidRPr="000B3F86">
        <w:rPr>
          <w:rFonts w:ascii="Times New Roman" w:hAnsi="Times New Roman"/>
          <w:sz w:val="24"/>
          <w:szCs w:val="24"/>
        </w:rPr>
        <w:t>аукционе;</w:t>
      </w:r>
    </w:p>
    <w:p w14:paraId="5866014B" w14:textId="77777777" w:rsidR="000B3F86" w:rsidRPr="000B3F86" w:rsidRDefault="000B3F86" w:rsidP="000B3F86">
      <w:pPr>
        <w:pStyle w:val="a5"/>
        <w:widowControl w:val="0"/>
        <w:numPr>
          <w:ilvl w:val="1"/>
          <w:numId w:val="14"/>
        </w:numPr>
        <w:tabs>
          <w:tab w:val="left" w:pos="930"/>
          <w:tab w:val="left" w:pos="1094"/>
        </w:tabs>
        <w:autoSpaceDE w:val="0"/>
        <w:autoSpaceDN w:val="0"/>
        <w:spacing w:after="0" w:line="321" w:lineRule="exact"/>
        <w:ind w:left="0" w:firstLine="709"/>
        <w:jc w:val="both"/>
        <w:rPr>
          <w:rFonts w:ascii="Times New Roman" w:hAnsi="Times New Roman"/>
          <w:sz w:val="24"/>
          <w:szCs w:val="24"/>
        </w:rPr>
      </w:pPr>
      <w:r w:rsidRPr="000B3F86">
        <w:rPr>
          <w:rFonts w:ascii="Times New Roman" w:hAnsi="Times New Roman"/>
          <w:sz w:val="24"/>
          <w:szCs w:val="24"/>
        </w:rPr>
        <w:t>выступать</w:t>
      </w:r>
      <w:r w:rsidRPr="000B3F86">
        <w:rPr>
          <w:rFonts w:ascii="Times New Roman" w:hAnsi="Times New Roman"/>
          <w:spacing w:val="-7"/>
          <w:sz w:val="24"/>
          <w:szCs w:val="24"/>
        </w:rPr>
        <w:t xml:space="preserve"> </w:t>
      </w:r>
      <w:r w:rsidRPr="000B3F86">
        <w:rPr>
          <w:rFonts w:ascii="Times New Roman" w:hAnsi="Times New Roman"/>
          <w:sz w:val="24"/>
          <w:szCs w:val="24"/>
        </w:rPr>
        <w:t>по</w:t>
      </w:r>
      <w:r w:rsidRPr="000B3F86">
        <w:rPr>
          <w:rFonts w:ascii="Times New Roman" w:hAnsi="Times New Roman"/>
          <w:spacing w:val="1"/>
          <w:sz w:val="24"/>
          <w:szCs w:val="24"/>
        </w:rPr>
        <w:t xml:space="preserve"> </w:t>
      </w:r>
      <w:r w:rsidRPr="000B3F86">
        <w:rPr>
          <w:rFonts w:ascii="Times New Roman" w:hAnsi="Times New Roman"/>
          <w:sz w:val="24"/>
          <w:szCs w:val="24"/>
        </w:rPr>
        <w:t>вопросам</w:t>
      </w:r>
      <w:r w:rsidRPr="000B3F86">
        <w:rPr>
          <w:rFonts w:ascii="Times New Roman" w:hAnsi="Times New Roman"/>
          <w:spacing w:val="-2"/>
          <w:sz w:val="24"/>
          <w:szCs w:val="24"/>
        </w:rPr>
        <w:t xml:space="preserve"> </w:t>
      </w:r>
      <w:r w:rsidRPr="000B3F86">
        <w:rPr>
          <w:rFonts w:ascii="Times New Roman" w:hAnsi="Times New Roman"/>
          <w:sz w:val="24"/>
          <w:szCs w:val="24"/>
        </w:rPr>
        <w:t>повестки</w:t>
      </w:r>
      <w:r w:rsidRPr="000B3F86">
        <w:rPr>
          <w:rFonts w:ascii="Times New Roman" w:hAnsi="Times New Roman"/>
          <w:spacing w:val="-5"/>
          <w:sz w:val="24"/>
          <w:szCs w:val="24"/>
        </w:rPr>
        <w:t xml:space="preserve"> </w:t>
      </w:r>
      <w:r w:rsidRPr="000B3F86">
        <w:rPr>
          <w:rFonts w:ascii="Times New Roman" w:hAnsi="Times New Roman"/>
          <w:sz w:val="24"/>
          <w:szCs w:val="24"/>
        </w:rPr>
        <w:t>дня</w:t>
      </w:r>
      <w:r w:rsidRPr="000B3F86">
        <w:rPr>
          <w:rFonts w:ascii="Times New Roman" w:hAnsi="Times New Roman"/>
          <w:spacing w:val="-3"/>
          <w:sz w:val="24"/>
          <w:szCs w:val="24"/>
        </w:rPr>
        <w:t xml:space="preserve"> </w:t>
      </w:r>
      <w:r w:rsidRPr="000B3F86">
        <w:rPr>
          <w:rFonts w:ascii="Times New Roman" w:hAnsi="Times New Roman"/>
          <w:sz w:val="24"/>
          <w:szCs w:val="24"/>
        </w:rPr>
        <w:t>на</w:t>
      </w:r>
      <w:r w:rsidRPr="000B3F86">
        <w:rPr>
          <w:rFonts w:ascii="Times New Roman" w:hAnsi="Times New Roman"/>
          <w:spacing w:val="-3"/>
          <w:sz w:val="24"/>
          <w:szCs w:val="24"/>
        </w:rPr>
        <w:t xml:space="preserve"> </w:t>
      </w:r>
      <w:r w:rsidRPr="000B3F86">
        <w:rPr>
          <w:rFonts w:ascii="Times New Roman" w:hAnsi="Times New Roman"/>
          <w:sz w:val="24"/>
          <w:szCs w:val="24"/>
        </w:rPr>
        <w:t>заседаниях Комиссии;</w:t>
      </w:r>
    </w:p>
    <w:p w14:paraId="5C4C8C36" w14:textId="77777777" w:rsidR="000B3F86" w:rsidRPr="000B3F86" w:rsidRDefault="000B3F86" w:rsidP="000B3F86">
      <w:pPr>
        <w:pStyle w:val="a5"/>
        <w:widowControl w:val="0"/>
        <w:numPr>
          <w:ilvl w:val="1"/>
          <w:numId w:val="14"/>
        </w:numPr>
        <w:tabs>
          <w:tab w:val="left" w:pos="930"/>
          <w:tab w:val="left" w:pos="1133"/>
        </w:tabs>
        <w:autoSpaceDE w:val="0"/>
        <w:autoSpaceDN w:val="0"/>
        <w:spacing w:after="0" w:line="240" w:lineRule="auto"/>
        <w:ind w:left="0" w:right="228" w:firstLine="709"/>
        <w:jc w:val="both"/>
        <w:rPr>
          <w:rFonts w:ascii="Times New Roman" w:hAnsi="Times New Roman"/>
          <w:sz w:val="24"/>
          <w:szCs w:val="24"/>
        </w:rPr>
      </w:pPr>
      <w:r w:rsidRPr="000B3F86">
        <w:rPr>
          <w:rFonts w:ascii="Times New Roman" w:hAnsi="Times New Roman"/>
          <w:sz w:val="24"/>
          <w:szCs w:val="24"/>
        </w:rPr>
        <w:lastRenderedPageBreak/>
        <w:t>проверять правильность содержания протокола рассмотрения заявок</w:t>
      </w:r>
      <w:r w:rsidRPr="000B3F86">
        <w:rPr>
          <w:rFonts w:ascii="Times New Roman" w:hAnsi="Times New Roman"/>
          <w:spacing w:val="1"/>
          <w:sz w:val="24"/>
          <w:szCs w:val="24"/>
        </w:rPr>
        <w:t xml:space="preserve"> </w:t>
      </w:r>
      <w:r w:rsidRPr="000B3F86">
        <w:rPr>
          <w:rFonts w:ascii="Times New Roman" w:hAnsi="Times New Roman"/>
          <w:sz w:val="24"/>
          <w:szCs w:val="24"/>
        </w:rPr>
        <w:t>на участие в аукционе, в том числе правильность отражения в протоколе</w:t>
      </w:r>
      <w:r w:rsidRPr="000B3F86">
        <w:rPr>
          <w:rFonts w:ascii="Times New Roman" w:hAnsi="Times New Roman"/>
          <w:spacing w:val="1"/>
          <w:sz w:val="24"/>
          <w:szCs w:val="24"/>
        </w:rPr>
        <w:t xml:space="preserve"> </w:t>
      </w:r>
      <w:r w:rsidRPr="000B3F86">
        <w:rPr>
          <w:rFonts w:ascii="Times New Roman" w:hAnsi="Times New Roman"/>
          <w:sz w:val="24"/>
          <w:szCs w:val="24"/>
        </w:rPr>
        <w:t>рассмотрения заявок на</w:t>
      </w:r>
      <w:r w:rsidRPr="000B3F86">
        <w:rPr>
          <w:rFonts w:ascii="Times New Roman" w:hAnsi="Times New Roman"/>
          <w:spacing w:val="1"/>
          <w:sz w:val="24"/>
          <w:szCs w:val="24"/>
        </w:rPr>
        <w:t xml:space="preserve"> </w:t>
      </w:r>
      <w:r w:rsidRPr="000B3F86">
        <w:rPr>
          <w:rFonts w:ascii="Times New Roman" w:hAnsi="Times New Roman"/>
          <w:sz w:val="24"/>
          <w:szCs w:val="24"/>
        </w:rPr>
        <w:t>участие</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2"/>
          <w:sz w:val="24"/>
          <w:szCs w:val="24"/>
        </w:rPr>
        <w:t xml:space="preserve"> </w:t>
      </w:r>
      <w:r w:rsidRPr="000B3F86">
        <w:rPr>
          <w:rFonts w:ascii="Times New Roman" w:hAnsi="Times New Roman"/>
          <w:sz w:val="24"/>
          <w:szCs w:val="24"/>
        </w:rPr>
        <w:t>аукционе</w:t>
      </w:r>
      <w:r w:rsidRPr="000B3F86">
        <w:rPr>
          <w:rFonts w:ascii="Times New Roman" w:hAnsi="Times New Roman"/>
          <w:spacing w:val="1"/>
          <w:sz w:val="24"/>
          <w:szCs w:val="24"/>
        </w:rPr>
        <w:t xml:space="preserve"> </w:t>
      </w:r>
      <w:r w:rsidRPr="000B3F86">
        <w:rPr>
          <w:rFonts w:ascii="Times New Roman" w:hAnsi="Times New Roman"/>
          <w:sz w:val="24"/>
          <w:szCs w:val="24"/>
        </w:rPr>
        <w:t>своего выступления.</w:t>
      </w:r>
    </w:p>
    <w:p w14:paraId="7FABD804" w14:textId="77777777" w:rsidR="000B3F86" w:rsidRPr="000B3F86" w:rsidRDefault="000B3F86" w:rsidP="000B3F86">
      <w:pPr>
        <w:pStyle w:val="a5"/>
        <w:widowControl w:val="0"/>
        <w:numPr>
          <w:ilvl w:val="1"/>
          <w:numId w:val="17"/>
        </w:numPr>
        <w:tabs>
          <w:tab w:val="left" w:pos="930"/>
          <w:tab w:val="left" w:pos="1483"/>
        </w:tabs>
        <w:autoSpaceDE w:val="0"/>
        <w:autoSpaceDN w:val="0"/>
        <w:spacing w:after="0" w:line="240" w:lineRule="auto"/>
        <w:ind w:left="0" w:right="227" w:firstLine="709"/>
        <w:jc w:val="both"/>
        <w:rPr>
          <w:rFonts w:ascii="Times New Roman" w:hAnsi="Times New Roman"/>
          <w:sz w:val="24"/>
          <w:szCs w:val="24"/>
        </w:rPr>
      </w:pPr>
      <w:r w:rsidRPr="000B3F86">
        <w:rPr>
          <w:rFonts w:ascii="Times New Roman" w:hAnsi="Times New Roman"/>
          <w:sz w:val="24"/>
          <w:szCs w:val="24"/>
        </w:rPr>
        <w:t>Члены Комиссии имеют право письменно изложить свое особое</w:t>
      </w:r>
      <w:r w:rsidRPr="000B3F86">
        <w:rPr>
          <w:rFonts w:ascii="Times New Roman" w:hAnsi="Times New Roman"/>
          <w:spacing w:val="1"/>
          <w:sz w:val="24"/>
          <w:szCs w:val="24"/>
        </w:rPr>
        <w:t xml:space="preserve"> </w:t>
      </w:r>
      <w:r w:rsidRPr="000B3F86">
        <w:rPr>
          <w:rFonts w:ascii="Times New Roman" w:hAnsi="Times New Roman"/>
          <w:sz w:val="24"/>
          <w:szCs w:val="24"/>
        </w:rPr>
        <w:t>мнение</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приложить</w:t>
      </w:r>
      <w:r w:rsidRPr="000B3F86">
        <w:rPr>
          <w:rFonts w:ascii="Times New Roman" w:hAnsi="Times New Roman"/>
          <w:spacing w:val="1"/>
          <w:sz w:val="24"/>
          <w:szCs w:val="24"/>
        </w:rPr>
        <w:t xml:space="preserve"> </w:t>
      </w:r>
      <w:r w:rsidRPr="000B3F86">
        <w:rPr>
          <w:rFonts w:ascii="Times New Roman" w:hAnsi="Times New Roman"/>
          <w:sz w:val="24"/>
          <w:szCs w:val="24"/>
        </w:rPr>
        <w:t>его</w:t>
      </w:r>
      <w:r w:rsidRPr="000B3F86">
        <w:rPr>
          <w:rFonts w:ascii="Times New Roman" w:hAnsi="Times New Roman"/>
          <w:spacing w:val="1"/>
          <w:sz w:val="24"/>
          <w:szCs w:val="24"/>
        </w:rPr>
        <w:t xml:space="preserve"> </w:t>
      </w:r>
      <w:r w:rsidRPr="000B3F86">
        <w:rPr>
          <w:rFonts w:ascii="Times New Roman" w:hAnsi="Times New Roman"/>
          <w:sz w:val="24"/>
          <w:szCs w:val="24"/>
        </w:rPr>
        <w:t>к</w:t>
      </w:r>
      <w:r w:rsidRPr="000B3F86">
        <w:rPr>
          <w:rFonts w:ascii="Times New Roman" w:hAnsi="Times New Roman"/>
          <w:spacing w:val="1"/>
          <w:sz w:val="24"/>
          <w:szCs w:val="24"/>
        </w:rPr>
        <w:t xml:space="preserve"> </w:t>
      </w:r>
      <w:r w:rsidRPr="000B3F86">
        <w:rPr>
          <w:rFonts w:ascii="Times New Roman" w:hAnsi="Times New Roman"/>
          <w:sz w:val="24"/>
          <w:szCs w:val="24"/>
        </w:rPr>
        <w:t>протоколу</w:t>
      </w:r>
      <w:r w:rsidRPr="000B3F86">
        <w:rPr>
          <w:rFonts w:ascii="Times New Roman" w:hAnsi="Times New Roman"/>
          <w:spacing w:val="1"/>
          <w:sz w:val="24"/>
          <w:szCs w:val="24"/>
        </w:rPr>
        <w:t xml:space="preserve"> </w:t>
      </w:r>
      <w:r w:rsidRPr="000B3F86">
        <w:rPr>
          <w:rFonts w:ascii="Times New Roman" w:hAnsi="Times New Roman"/>
          <w:sz w:val="24"/>
          <w:szCs w:val="24"/>
        </w:rPr>
        <w:t>рассмотрения</w:t>
      </w:r>
      <w:r w:rsidRPr="000B3F86">
        <w:rPr>
          <w:rFonts w:ascii="Times New Roman" w:hAnsi="Times New Roman"/>
          <w:spacing w:val="1"/>
          <w:sz w:val="24"/>
          <w:szCs w:val="24"/>
        </w:rPr>
        <w:t xml:space="preserve"> </w:t>
      </w:r>
      <w:r w:rsidRPr="000B3F86">
        <w:rPr>
          <w:rFonts w:ascii="Times New Roman" w:hAnsi="Times New Roman"/>
          <w:sz w:val="24"/>
          <w:szCs w:val="24"/>
        </w:rPr>
        <w:t>заявок</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участие</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аукционе</w:t>
      </w:r>
      <w:r w:rsidRPr="000B3F86">
        <w:rPr>
          <w:rFonts w:ascii="Times New Roman" w:hAnsi="Times New Roman"/>
          <w:spacing w:val="-8"/>
          <w:sz w:val="24"/>
          <w:szCs w:val="24"/>
        </w:rPr>
        <w:t xml:space="preserve"> </w:t>
      </w:r>
      <w:r w:rsidRPr="000B3F86">
        <w:rPr>
          <w:rFonts w:ascii="Times New Roman" w:hAnsi="Times New Roman"/>
          <w:sz w:val="24"/>
          <w:szCs w:val="24"/>
        </w:rPr>
        <w:t>или</w:t>
      </w:r>
      <w:r w:rsidRPr="000B3F86">
        <w:rPr>
          <w:rFonts w:ascii="Times New Roman" w:hAnsi="Times New Roman"/>
          <w:spacing w:val="-8"/>
          <w:sz w:val="24"/>
          <w:szCs w:val="24"/>
        </w:rPr>
        <w:t xml:space="preserve"> </w:t>
      </w:r>
      <w:r w:rsidRPr="000B3F86">
        <w:rPr>
          <w:rFonts w:ascii="Times New Roman" w:hAnsi="Times New Roman"/>
          <w:sz w:val="24"/>
          <w:szCs w:val="24"/>
        </w:rPr>
        <w:t>к</w:t>
      </w:r>
      <w:r w:rsidRPr="000B3F86">
        <w:rPr>
          <w:rFonts w:ascii="Times New Roman" w:hAnsi="Times New Roman"/>
          <w:spacing w:val="-9"/>
          <w:sz w:val="24"/>
          <w:szCs w:val="24"/>
        </w:rPr>
        <w:t xml:space="preserve"> </w:t>
      </w:r>
      <w:r w:rsidRPr="000B3F86">
        <w:rPr>
          <w:rFonts w:ascii="Times New Roman" w:hAnsi="Times New Roman"/>
          <w:sz w:val="24"/>
          <w:szCs w:val="24"/>
        </w:rPr>
        <w:t>протоколу</w:t>
      </w:r>
      <w:r w:rsidRPr="000B3F86">
        <w:rPr>
          <w:rFonts w:ascii="Times New Roman" w:hAnsi="Times New Roman"/>
          <w:spacing w:val="-12"/>
          <w:sz w:val="24"/>
          <w:szCs w:val="24"/>
        </w:rPr>
        <w:t xml:space="preserve"> </w:t>
      </w:r>
      <w:r w:rsidRPr="000B3F86">
        <w:rPr>
          <w:rFonts w:ascii="Times New Roman" w:hAnsi="Times New Roman"/>
          <w:sz w:val="24"/>
          <w:szCs w:val="24"/>
        </w:rPr>
        <w:t>аукциона</w:t>
      </w:r>
      <w:r w:rsidRPr="000B3F86">
        <w:rPr>
          <w:rFonts w:ascii="Times New Roman" w:hAnsi="Times New Roman"/>
          <w:spacing w:val="-8"/>
          <w:sz w:val="24"/>
          <w:szCs w:val="24"/>
        </w:rPr>
        <w:t xml:space="preserve"> </w:t>
      </w:r>
      <w:r w:rsidRPr="000B3F86">
        <w:rPr>
          <w:rFonts w:ascii="Times New Roman" w:hAnsi="Times New Roman"/>
          <w:sz w:val="24"/>
          <w:szCs w:val="24"/>
        </w:rPr>
        <w:t>в</w:t>
      </w:r>
      <w:r w:rsidRPr="000B3F86">
        <w:rPr>
          <w:rFonts w:ascii="Times New Roman" w:hAnsi="Times New Roman"/>
          <w:spacing w:val="-10"/>
          <w:sz w:val="24"/>
          <w:szCs w:val="24"/>
        </w:rPr>
        <w:t xml:space="preserve"> </w:t>
      </w:r>
      <w:r w:rsidRPr="000B3F86">
        <w:rPr>
          <w:rFonts w:ascii="Times New Roman" w:hAnsi="Times New Roman"/>
          <w:sz w:val="24"/>
          <w:szCs w:val="24"/>
        </w:rPr>
        <w:t>зависимости</w:t>
      </w:r>
      <w:r w:rsidRPr="000B3F86">
        <w:rPr>
          <w:rFonts w:ascii="Times New Roman" w:hAnsi="Times New Roman"/>
          <w:spacing w:val="-7"/>
          <w:sz w:val="24"/>
          <w:szCs w:val="24"/>
        </w:rPr>
        <w:t xml:space="preserve"> </w:t>
      </w:r>
      <w:r w:rsidRPr="000B3F86">
        <w:rPr>
          <w:rFonts w:ascii="Times New Roman" w:hAnsi="Times New Roman"/>
          <w:sz w:val="24"/>
          <w:szCs w:val="24"/>
        </w:rPr>
        <w:t>от</w:t>
      </w:r>
      <w:r w:rsidRPr="000B3F86">
        <w:rPr>
          <w:rFonts w:ascii="Times New Roman" w:hAnsi="Times New Roman"/>
          <w:spacing w:val="-10"/>
          <w:sz w:val="24"/>
          <w:szCs w:val="24"/>
        </w:rPr>
        <w:t xml:space="preserve"> </w:t>
      </w:r>
      <w:r w:rsidRPr="000B3F86">
        <w:rPr>
          <w:rFonts w:ascii="Times New Roman" w:hAnsi="Times New Roman"/>
          <w:sz w:val="24"/>
          <w:szCs w:val="24"/>
        </w:rPr>
        <w:t>того,</w:t>
      </w:r>
      <w:r w:rsidRPr="000B3F86">
        <w:rPr>
          <w:rFonts w:ascii="Times New Roman" w:hAnsi="Times New Roman"/>
          <w:spacing w:val="-6"/>
          <w:sz w:val="24"/>
          <w:szCs w:val="24"/>
        </w:rPr>
        <w:t xml:space="preserve"> </w:t>
      </w:r>
      <w:r w:rsidRPr="000B3F86">
        <w:rPr>
          <w:rFonts w:ascii="Times New Roman" w:hAnsi="Times New Roman"/>
          <w:sz w:val="24"/>
          <w:szCs w:val="24"/>
        </w:rPr>
        <w:t>по</w:t>
      </w:r>
      <w:r w:rsidRPr="000B3F86">
        <w:rPr>
          <w:rFonts w:ascii="Times New Roman" w:hAnsi="Times New Roman"/>
          <w:spacing w:val="-8"/>
          <w:sz w:val="24"/>
          <w:szCs w:val="24"/>
        </w:rPr>
        <w:t xml:space="preserve"> </w:t>
      </w:r>
      <w:r w:rsidRPr="000B3F86">
        <w:rPr>
          <w:rFonts w:ascii="Times New Roman" w:hAnsi="Times New Roman"/>
          <w:sz w:val="24"/>
          <w:szCs w:val="24"/>
        </w:rPr>
        <w:t>какому</w:t>
      </w:r>
      <w:r w:rsidRPr="000B3F86">
        <w:rPr>
          <w:rFonts w:ascii="Times New Roman" w:hAnsi="Times New Roman"/>
          <w:spacing w:val="-12"/>
          <w:sz w:val="24"/>
          <w:szCs w:val="24"/>
        </w:rPr>
        <w:t xml:space="preserve"> </w:t>
      </w:r>
      <w:r w:rsidRPr="000B3F86">
        <w:rPr>
          <w:rFonts w:ascii="Times New Roman" w:hAnsi="Times New Roman"/>
          <w:sz w:val="24"/>
          <w:szCs w:val="24"/>
        </w:rPr>
        <w:t>вопросу</w:t>
      </w:r>
      <w:r w:rsidRPr="000B3F86">
        <w:rPr>
          <w:rFonts w:ascii="Times New Roman" w:hAnsi="Times New Roman"/>
          <w:spacing w:val="-68"/>
          <w:sz w:val="24"/>
          <w:szCs w:val="24"/>
        </w:rPr>
        <w:t xml:space="preserve"> </w:t>
      </w:r>
      <w:r w:rsidRPr="000B3F86">
        <w:rPr>
          <w:rFonts w:ascii="Times New Roman" w:hAnsi="Times New Roman"/>
          <w:sz w:val="24"/>
          <w:szCs w:val="24"/>
        </w:rPr>
        <w:t>оно изложено.</w:t>
      </w:r>
    </w:p>
    <w:p w14:paraId="7E8B20F0" w14:textId="77777777" w:rsidR="000B3F86" w:rsidRPr="000B3F86" w:rsidRDefault="000B3F86" w:rsidP="000B3F86">
      <w:pPr>
        <w:pStyle w:val="a5"/>
        <w:widowControl w:val="0"/>
        <w:numPr>
          <w:ilvl w:val="1"/>
          <w:numId w:val="17"/>
        </w:numPr>
        <w:tabs>
          <w:tab w:val="left" w:pos="930"/>
        </w:tabs>
        <w:autoSpaceDE w:val="0"/>
        <w:autoSpaceDN w:val="0"/>
        <w:spacing w:before="2" w:after="0" w:line="240" w:lineRule="auto"/>
        <w:ind w:left="0" w:firstLine="709"/>
        <w:jc w:val="both"/>
        <w:rPr>
          <w:rFonts w:ascii="Times New Roman" w:hAnsi="Times New Roman"/>
          <w:sz w:val="24"/>
          <w:szCs w:val="24"/>
        </w:rPr>
      </w:pPr>
      <w:r w:rsidRPr="000B3F86">
        <w:rPr>
          <w:rFonts w:ascii="Times New Roman" w:hAnsi="Times New Roman"/>
          <w:sz w:val="24"/>
          <w:szCs w:val="24"/>
        </w:rPr>
        <w:t>Члены</w:t>
      </w:r>
      <w:r w:rsidRPr="000B3F86">
        <w:rPr>
          <w:rFonts w:ascii="Times New Roman" w:hAnsi="Times New Roman"/>
          <w:spacing w:val="-2"/>
          <w:sz w:val="24"/>
          <w:szCs w:val="24"/>
        </w:rPr>
        <w:t xml:space="preserve"> </w:t>
      </w:r>
      <w:r w:rsidRPr="000B3F86">
        <w:rPr>
          <w:rFonts w:ascii="Times New Roman" w:hAnsi="Times New Roman"/>
          <w:sz w:val="24"/>
          <w:szCs w:val="24"/>
        </w:rPr>
        <w:t>Комиссии:</w:t>
      </w:r>
    </w:p>
    <w:p w14:paraId="3A7B9165" w14:textId="77777777" w:rsidR="000B3F86" w:rsidRPr="000B3F86" w:rsidRDefault="000B3F86" w:rsidP="000B3F86">
      <w:pPr>
        <w:pStyle w:val="a5"/>
        <w:widowControl w:val="0"/>
        <w:numPr>
          <w:ilvl w:val="1"/>
          <w:numId w:val="14"/>
        </w:numPr>
        <w:tabs>
          <w:tab w:val="left" w:pos="930"/>
          <w:tab w:val="left" w:pos="1137"/>
        </w:tabs>
        <w:autoSpaceDE w:val="0"/>
        <w:autoSpaceDN w:val="0"/>
        <w:spacing w:after="0" w:line="240" w:lineRule="auto"/>
        <w:ind w:left="0" w:right="221" w:firstLine="709"/>
        <w:jc w:val="both"/>
        <w:rPr>
          <w:rFonts w:ascii="Times New Roman" w:hAnsi="Times New Roman"/>
          <w:sz w:val="24"/>
          <w:szCs w:val="24"/>
        </w:rPr>
      </w:pPr>
      <w:r w:rsidRPr="000B3F86">
        <w:rPr>
          <w:rFonts w:ascii="Times New Roman" w:hAnsi="Times New Roman"/>
          <w:sz w:val="24"/>
          <w:szCs w:val="24"/>
        </w:rPr>
        <w:t>присутствуют на заседаниях Комиссии и на аукционе и принимают</w:t>
      </w:r>
      <w:r w:rsidRPr="000B3F86">
        <w:rPr>
          <w:rFonts w:ascii="Times New Roman" w:hAnsi="Times New Roman"/>
          <w:spacing w:val="1"/>
          <w:sz w:val="24"/>
          <w:szCs w:val="24"/>
        </w:rPr>
        <w:t xml:space="preserve"> </w:t>
      </w:r>
      <w:r w:rsidRPr="000B3F86">
        <w:rPr>
          <w:rFonts w:ascii="Times New Roman" w:hAnsi="Times New Roman"/>
          <w:sz w:val="24"/>
          <w:szCs w:val="24"/>
        </w:rPr>
        <w:t>решения</w:t>
      </w:r>
      <w:r w:rsidRPr="000B3F86">
        <w:rPr>
          <w:rFonts w:ascii="Times New Roman" w:hAnsi="Times New Roman"/>
          <w:spacing w:val="1"/>
          <w:sz w:val="24"/>
          <w:szCs w:val="24"/>
        </w:rPr>
        <w:t xml:space="preserve"> </w:t>
      </w:r>
      <w:r w:rsidRPr="000B3F86">
        <w:rPr>
          <w:rFonts w:ascii="Times New Roman" w:hAnsi="Times New Roman"/>
          <w:sz w:val="24"/>
          <w:szCs w:val="24"/>
        </w:rPr>
        <w:t>по</w:t>
      </w:r>
      <w:r w:rsidRPr="000B3F86">
        <w:rPr>
          <w:rFonts w:ascii="Times New Roman" w:hAnsi="Times New Roman"/>
          <w:spacing w:val="1"/>
          <w:sz w:val="24"/>
          <w:szCs w:val="24"/>
        </w:rPr>
        <w:t xml:space="preserve"> </w:t>
      </w:r>
      <w:r w:rsidRPr="000B3F86">
        <w:rPr>
          <w:rFonts w:ascii="Times New Roman" w:hAnsi="Times New Roman"/>
          <w:sz w:val="24"/>
          <w:szCs w:val="24"/>
        </w:rPr>
        <w:t>вопросам,</w:t>
      </w:r>
      <w:r w:rsidRPr="000B3F86">
        <w:rPr>
          <w:rFonts w:ascii="Times New Roman" w:hAnsi="Times New Roman"/>
          <w:spacing w:val="1"/>
          <w:sz w:val="24"/>
          <w:szCs w:val="24"/>
        </w:rPr>
        <w:t xml:space="preserve"> </w:t>
      </w:r>
      <w:r w:rsidRPr="000B3F86">
        <w:rPr>
          <w:rFonts w:ascii="Times New Roman" w:hAnsi="Times New Roman"/>
          <w:sz w:val="24"/>
          <w:szCs w:val="24"/>
        </w:rPr>
        <w:t>отнесенных</w:t>
      </w:r>
      <w:r w:rsidRPr="000B3F86">
        <w:rPr>
          <w:rFonts w:ascii="Times New Roman" w:hAnsi="Times New Roman"/>
          <w:spacing w:val="1"/>
          <w:sz w:val="24"/>
          <w:szCs w:val="24"/>
        </w:rPr>
        <w:t xml:space="preserve"> </w:t>
      </w:r>
      <w:r w:rsidRPr="000B3F86">
        <w:rPr>
          <w:rFonts w:ascii="Times New Roman" w:hAnsi="Times New Roman"/>
          <w:sz w:val="24"/>
          <w:szCs w:val="24"/>
        </w:rPr>
        <w:t>к</w:t>
      </w:r>
      <w:r w:rsidRPr="000B3F86">
        <w:rPr>
          <w:rFonts w:ascii="Times New Roman" w:hAnsi="Times New Roman"/>
          <w:spacing w:val="1"/>
          <w:sz w:val="24"/>
          <w:szCs w:val="24"/>
        </w:rPr>
        <w:t xml:space="preserve"> </w:t>
      </w:r>
      <w:r w:rsidRPr="000B3F86">
        <w:rPr>
          <w:rFonts w:ascii="Times New Roman" w:hAnsi="Times New Roman"/>
          <w:sz w:val="24"/>
          <w:szCs w:val="24"/>
        </w:rPr>
        <w:t>компетенции</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настоящим</w:t>
      </w:r>
      <w:r w:rsidRPr="000B3F86">
        <w:rPr>
          <w:rFonts w:ascii="Times New Roman" w:hAnsi="Times New Roman"/>
          <w:spacing w:val="1"/>
          <w:sz w:val="24"/>
          <w:szCs w:val="24"/>
        </w:rPr>
        <w:t xml:space="preserve"> </w:t>
      </w:r>
      <w:r w:rsidRPr="000B3F86">
        <w:rPr>
          <w:rFonts w:ascii="Times New Roman" w:hAnsi="Times New Roman"/>
          <w:sz w:val="24"/>
          <w:szCs w:val="24"/>
        </w:rPr>
        <w:t>Регламентом;</w:t>
      </w:r>
    </w:p>
    <w:p w14:paraId="3185B36C" w14:textId="77777777" w:rsidR="000B3F86" w:rsidRPr="000B3F86" w:rsidRDefault="000B3F86" w:rsidP="000B3F86">
      <w:pPr>
        <w:pStyle w:val="a5"/>
        <w:widowControl w:val="0"/>
        <w:numPr>
          <w:ilvl w:val="1"/>
          <w:numId w:val="14"/>
        </w:numPr>
        <w:tabs>
          <w:tab w:val="left" w:pos="930"/>
          <w:tab w:val="left" w:pos="1152"/>
        </w:tabs>
        <w:autoSpaceDE w:val="0"/>
        <w:autoSpaceDN w:val="0"/>
        <w:spacing w:after="0" w:line="240" w:lineRule="auto"/>
        <w:ind w:left="0" w:right="231" w:firstLine="709"/>
        <w:jc w:val="both"/>
        <w:rPr>
          <w:rFonts w:ascii="Times New Roman" w:hAnsi="Times New Roman"/>
          <w:sz w:val="24"/>
          <w:szCs w:val="24"/>
        </w:rPr>
      </w:pPr>
      <w:r w:rsidRPr="000B3F86">
        <w:rPr>
          <w:rFonts w:ascii="Times New Roman" w:hAnsi="Times New Roman"/>
          <w:sz w:val="24"/>
          <w:szCs w:val="24"/>
        </w:rPr>
        <w:t>осуществляют рассмотрение заявок на участие в аукционе и отбор</w:t>
      </w:r>
      <w:r w:rsidRPr="000B3F86">
        <w:rPr>
          <w:rFonts w:ascii="Times New Roman" w:hAnsi="Times New Roman"/>
          <w:spacing w:val="1"/>
          <w:sz w:val="24"/>
          <w:szCs w:val="24"/>
        </w:rPr>
        <w:t xml:space="preserve"> </w:t>
      </w:r>
      <w:r w:rsidRPr="000B3F86">
        <w:rPr>
          <w:rFonts w:ascii="Times New Roman" w:hAnsi="Times New Roman"/>
          <w:sz w:val="24"/>
          <w:szCs w:val="24"/>
        </w:rPr>
        <w:t>заявителей</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соответствии</w:t>
      </w:r>
      <w:r w:rsidRPr="000B3F86">
        <w:rPr>
          <w:rFonts w:ascii="Times New Roman" w:hAnsi="Times New Roman"/>
          <w:spacing w:val="1"/>
          <w:sz w:val="24"/>
          <w:szCs w:val="24"/>
        </w:rPr>
        <w:t xml:space="preserve"> </w:t>
      </w:r>
      <w:r w:rsidRPr="000B3F86">
        <w:rPr>
          <w:rFonts w:ascii="Times New Roman" w:hAnsi="Times New Roman"/>
          <w:sz w:val="24"/>
          <w:szCs w:val="24"/>
        </w:rPr>
        <w:t>требованиями</w:t>
      </w:r>
      <w:r w:rsidRPr="000B3F86">
        <w:rPr>
          <w:rFonts w:ascii="Times New Roman" w:hAnsi="Times New Roman"/>
          <w:spacing w:val="1"/>
          <w:sz w:val="24"/>
          <w:szCs w:val="24"/>
        </w:rPr>
        <w:t xml:space="preserve"> </w:t>
      </w:r>
      <w:r w:rsidRPr="000B3F86">
        <w:rPr>
          <w:rFonts w:ascii="Times New Roman" w:hAnsi="Times New Roman"/>
          <w:sz w:val="24"/>
          <w:szCs w:val="24"/>
        </w:rPr>
        <w:t>действующего</w:t>
      </w:r>
      <w:r w:rsidRPr="000B3F86">
        <w:rPr>
          <w:rFonts w:ascii="Times New Roman" w:hAnsi="Times New Roman"/>
          <w:spacing w:val="1"/>
          <w:sz w:val="24"/>
          <w:szCs w:val="24"/>
        </w:rPr>
        <w:t xml:space="preserve"> </w:t>
      </w:r>
      <w:r w:rsidRPr="000B3F86">
        <w:rPr>
          <w:rFonts w:ascii="Times New Roman" w:hAnsi="Times New Roman"/>
          <w:sz w:val="24"/>
          <w:szCs w:val="24"/>
        </w:rPr>
        <w:t>законодательства,</w:t>
      </w:r>
      <w:r w:rsidRPr="000B3F86">
        <w:rPr>
          <w:rFonts w:ascii="Times New Roman" w:hAnsi="Times New Roman"/>
          <w:spacing w:val="-67"/>
          <w:sz w:val="24"/>
          <w:szCs w:val="24"/>
        </w:rPr>
        <w:t xml:space="preserve"> </w:t>
      </w:r>
      <w:r w:rsidRPr="000B3F86">
        <w:rPr>
          <w:rFonts w:ascii="Times New Roman" w:hAnsi="Times New Roman"/>
          <w:sz w:val="24"/>
          <w:szCs w:val="24"/>
        </w:rPr>
        <w:t>документации об</w:t>
      </w:r>
      <w:r w:rsidRPr="000B3F86">
        <w:rPr>
          <w:rFonts w:ascii="Times New Roman" w:hAnsi="Times New Roman"/>
          <w:spacing w:val="2"/>
          <w:sz w:val="24"/>
          <w:szCs w:val="24"/>
        </w:rPr>
        <w:t xml:space="preserve"> </w:t>
      </w:r>
      <w:r w:rsidRPr="000B3F86">
        <w:rPr>
          <w:rFonts w:ascii="Times New Roman" w:hAnsi="Times New Roman"/>
          <w:sz w:val="24"/>
          <w:szCs w:val="24"/>
        </w:rPr>
        <w:t>аукционе</w:t>
      </w:r>
      <w:r w:rsidRPr="000B3F86">
        <w:rPr>
          <w:rFonts w:ascii="Times New Roman" w:hAnsi="Times New Roman"/>
          <w:spacing w:val="1"/>
          <w:sz w:val="24"/>
          <w:szCs w:val="24"/>
        </w:rPr>
        <w:t xml:space="preserve"> </w:t>
      </w:r>
      <w:r w:rsidRPr="000B3F86">
        <w:rPr>
          <w:rFonts w:ascii="Times New Roman" w:hAnsi="Times New Roman"/>
          <w:sz w:val="24"/>
          <w:szCs w:val="24"/>
        </w:rPr>
        <w:t>и настоящего Регламента;</w:t>
      </w:r>
    </w:p>
    <w:p w14:paraId="71410701" w14:textId="77777777" w:rsidR="000B3F86" w:rsidRPr="000B3F86" w:rsidRDefault="000B3F86" w:rsidP="000B3F86">
      <w:pPr>
        <w:pStyle w:val="a5"/>
        <w:widowControl w:val="0"/>
        <w:numPr>
          <w:ilvl w:val="1"/>
          <w:numId w:val="14"/>
        </w:numPr>
        <w:tabs>
          <w:tab w:val="left" w:pos="930"/>
          <w:tab w:val="left" w:pos="1133"/>
        </w:tabs>
        <w:autoSpaceDE w:val="0"/>
        <w:autoSpaceDN w:val="0"/>
        <w:spacing w:after="0" w:line="240" w:lineRule="auto"/>
        <w:ind w:left="0" w:right="231" w:firstLine="709"/>
        <w:jc w:val="both"/>
        <w:rPr>
          <w:rFonts w:ascii="Times New Roman" w:hAnsi="Times New Roman"/>
          <w:sz w:val="24"/>
          <w:szCs w:val="24"/>
        </w:rPr>
      </w:pPr>
      <w:r w:rsidRPr="000B3F86">
        <w:rPr>
          <w:rFonts w:ascii="Times New Roman" w:hAnsi="Times New Roman"/>
          <w:sz w:val="24"/>
          <w:szCs w:val="24"/>
        </w:rPr>
        <w:t>подписывают протокол рассмотрения заявок на участие в аукционе,</w:t>
      </w:r>
      <w:r w:rsidRPr="000B3F86">
        <w:rPr>
          <w:rFonts w:ascii="Times New Roman" w:hAnsi="Times New Roman"/>
          <w:spacing w:val="1"/>
          <w:sz w:val="24"/>
          <w:szCs w:val="24"/>
        </w:rPr>
        <w:t xml:space="preserve"> </w:t>
      </w:r>
      <w:r w:rsidRPr="000B3F86">
        <w:rPr>
          <w:rFonts w:ascii="Times New Roman" w:hAnsi="Times New Roman"/>
          <w:sz w:val="24"/>
          <w:szCs w:val="24"/>
        </w:rPr>
        <w:t>протокол</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p>
    <w:p w14:paraId="66B6AA38" w14:textId="77777777" w:rsidR="000B3F86" w:rsidRPr="000B3F86" w:rsidRDefault="000B3F86" w:rsidP="000B3F86">
      <w:pPr>
        <w:pStyle w:val="a5"/>
        <w:widowControl w:val="0"/>
        <w:numPr>
          <w:ilvl w:val="1"/>
          <w:numId w:val="14"/>
        </w:numPr>
        <w:tabs>
          <w:tab w:val="left" w:pos="930"/>
          <w:tab w:val="left" w:pos="1171"/>
        </w:tabs>
        <w:autoSpaceDE w:val="0"/>
        <w:autoSpaceDN w:val="0"/>
        <w:spacing w:before="3" w:after="0" w:line="240" w:lineRule="auto"/>
        <w:ind w:left="0" w:right="233" w:firstLine="709"/>
        <w:jc w:val="both"/>
        <w:rPr>
          <w:rFonts w:ascii="Times New Roman" w:hAnsi="Times New Roman"/>
          <w:sz w:val="24"/>
          <w:szCs w:val="24"/>
        </w:rPr>
      </w:pPr>
      <w:r w:rsidRPr="000B3F86">
        <w:rPr>
          <w:rFonts w:ascii="Times New Roman" w:hAnsi="Times New Roman"/>
          <w:sz w:val="24"/>
          <w:szCs w:val="24"/>
        </w:rPr>
        <w:t>осуществляют</w:t>
      </w:r>
      <w:r w:rsidRPr="000B3F86">
        <w:rPr>
          <w:rFonts w:ascii="Times New Roman" w:hAnsi="Times New Roman"/>
          <w:spacing w:val="1"/>
          <w:sz w:val="24"/>
          <w:szCs w:val="24"/>
        </w:rPr>
        <w:t xml:space="preserve"> </w:t>
      </w:r>
      <w:r w:rsidRPr="000B3F86">
        <w:rPr>
          <w:rFonts w:ascii="Times New Roman" w:hAnsi="Times New Roman"/>
          <w:sz w:val="24"/>
          <w:szCs w:val="24"/>
        </w:rPr>
        <w:t>иные</w:t>
      </w:r>
      <w:r w:rsidRPr="000B3F86">
        <w:rPr>
          <w:rFonts w:ascii="Times New Roman" w:hAnsi="Times New Roman"/>
          <w:spacing w:val="1"/>
          <w:sz w:val="24"/>
          <w:szCs w:val="24"/>
        </w:rPr>
        <w:t xml:space="preserve"> </w:t>
      </w:r>
      <w:r w:rsidRPr="000B3F86">
        <w:rPr>
          <w:rFonts w:ascii="Times New Roman" w:hAnsi="Times New Roman"/>
          <w:sz w:val="24"/>
          <w:szCs w:val="24"/>
        </w:rPr>
        <w:t>действия</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соответствии</w:t>
      </w:r>
      <w:r w:rsidRPr="000B3F86">
        <w:rPr>
          <w:rFonts w:ascii="Times New Roman" w:hAnsi="Times New Roman"/>
          <w:spacing w:val="1"/>
          <w:sz w:val="24"/>
          <w:szCs w:val="24"/>
        </w:rPr>
        <w:t xml:space="preserve"> </w:t>
      </w:r>
      <w:r w:rsidRPr="000B3F86">
        <w:rPr>
          <w:rFonts w:ascii="Times New Roman" w:hAnsi="Times New Roman"/>
          <w:sz w:val="24"/>
          <w:szCs w:val="24"/>
        </w:rPr>
        <w:t>с</w:t>
      </w:r>
      <w:r w:rsidRPr="000B3F86">
        <w:rPr>
          <w:rFonts w:ascii="Times New Roman" w:hAnsi="Times New Roman"/>
          <w:spacing w:val="1"/>
          <w:sz w:val="24"/>
          <w:szCs w:val="24"/>
        </w:rPr>
        <w:t xml:space="preserve"> </w:t>
      </w:r>
      <w:r w:rsidRPr="000B3F86">
        <w:rPr>
          <w:rFonts w:ascii="Times New Roman" w:hAnsi="Times New Roman"/>
          <w:sz w:val="24"/>
          <w:szCs w:val="24"/>
        </w:rPr>
        <w:t>законодательством</w:t>
      </w:r>
      <w:r w:rsidRPr="000B3F86">
        <w:rPr>
          <w:rFonts w:ascii="Times New Roman" w:hAnsi="Times New Roman"/>
          <w:spacing w:val="-67"/>
          <w:sz w:val="24"/>
          <w:szCs w:val="24"/>
        </w:rPr>
        <w:t xml:space="preserve"> </w:t>
      </w:r>
      <w:r w:rsidRPr="000B3F86">
        <w:rPr>
          <w:rFonts w:ascii="Times New Roman" w:hAnsi="Times New Roman"/>
          <w:sz w:val="24"/>
          <w:szCs w:val="24"/>
        </w:rPr>
        <w:t>Российской Федерации и настоящим</w:t>
      </w:r>
      <w:r w:rsidRPr="000B3F86">
        <w:rPr>
          <w:rFonts w:ascii="Times New Roman" w:hAnsi="Times New Roman"/>
          <w:spacing w:val="7"/>
          <w:sz w:val="24"/>
          <w:szCs w:val="24"/>
        </w:rPr>
        <w:t xml:space="preserve"> Регламентом</w:t>
      </w:r>
      <w:r w:rsidRPr="000B3F86">
        <w:rPr>
          <w:rFonts w:ascii="Times New Roman" w:hAnsi="Times New Roman"/>
          <w:sz w:val="24"/>
          <w:szCs w:val="24"/>
        </w:rPr>
        <w:t>.</w:t>
      </w:r>
    </w:p>
    <w:p w14:paraId="08AD261A" w14:textId="77777777" w:rsidR="000B3F86" w:rsidRPr="000B3F86" w:rsidRDefault="000B3F86" w:rsidP="000B3F86">
      <w:pPr>
        <w:pStyle w:val="a5"/>
        <w:widowControl w:val="0"/>
        <w:numPr>
          <w:ilvl w:val="1"/>
          <w:numId w:val="17"/>
        </w:numPr>
        <w:tabs>
          <w:tab w:val="left" w:pos="930"/>
          <w:tab w:val="left" w:pos="1479"/>
        </w:tabs>
        <w:autoSpaceDE w:val="0"/>
        <w:autoSpaceDN w:val="0"/>
        <w:spacing w:after="0" w:line="240" w:lineRule="auto"/>
        <w:ind w:left="0" w:right="231" w:firstLine="709"/>
        <w:jc w:val="both"/>
        <w:rPr>
          <w:rFonts w:ascii="Times New Roman" w:hAnsi="Times New Roman"/>
          <w:sz w:val="24"/>
          <w:szCs w:val="24"/>
        </w:rPr>
      </w:pPr>
      <w:r w:rsidRPr="000B3F86">
        <w:rPr>
          <w:rFonts w:ascii="Times New Roman" w:hAnsi="Times New Roman"/>
          <w:sz w:val="24"/>
          <w:szCs w:val="24"/>
        </w:rPr>
        <w:t>Председатель Комиссии (заместитель председателя, в отсутствии</w:t>
      </w:r>
      <w:r w:rsidRPr="000B3F86">
        <w:rPr>
          <w:rFonts w:ascii="Times New Roman" w:hAnsi="Times New Roman"/>
          <w:spacing w:val="1"/>
          <w:sz w:val="24"/>
          <w:szCs w:val="24"/>
        </w:rPr>
        <w:t xml:space="preserve"> </w:t>
      </w:r>
      <w:r w:rsidRPr="000B3F86">
        <w:rPr>
          <w:rFonts w:ascii="Times New Roman" w:hAnsi="Times New Roman"/>
          <w:sz w:val="24"/>
          <w:szCs w:val="24"/>
        </w:rPr>
        <w:t>председателя):</w:t>
      </w:r>
    </w:p>
    <w:p w14:paraId="759B5B4E" w14:textId="77777777" w:rsidR="000B3F86" w:rsidRPr="000B3F86" w:rsidRDefault="000B3F86" w:rsidP="000B3F86">
      <w:pPr>
        <w:pStyle w:val="a5"/>
        <w:widowControl w:val="0"/>
        <w:numPr>
          <w:ilvl w:val="1"/>
          <w:numId w:val="14"/>
        </w:numPr>
        <w:tabs>
          <w:tab w:val="left" w:pos="930"/>
          <w:tab w:val="left" w:pos="1094"/>
        </w:tabs>
        <w:autoSpaceDE w:val="0"/>
        <w:autoSpaceDN w:val="0"/>
        <w:spacing w:after="0" w:line="322" w:lineRule="exact"/>
        <w:ind w:left="0" w:firstLine="709"/>
        <w:rPr>
          <w:rFonts w:ascii="Times New Roman" w:hAnsi="Times New Roman"/>
          <w:sz w:val="24"/>
          <w:szCs w:val="24"/>
        </w:rPr>
      </w:pPr>
      <w:r w:rsidRPr="000B3F86">
        <w:rPr>
          <w:rFonts w:ascii="Times New Roman" w:hAnsi="Times New Roman"/>
          <w:sz w:val="24"/>
          <w:szCs w:val="24"/>
        </w:rPr>
        <w:t>осуществляет</w:t>
      </w:r>
      <w:r w:rsidRPr="000B3F86">
        <w:rPr>
          <w:rFonts w:ascii="Times New Roman" w:hAnsi="Times New Roman"/>
          <w:spacing w:val="-6"/>
          <w:sz w:val="24"/>
          <w:szCs w:val="24"/>
        </w:rPr>
        <w:t xml:space="preserve"> </w:t>
      </w:r>
      <w:r w:rsidRPr="000B3F86">
        <w:rPr>
          <w:rFonts w:ascii="Times New Roman" w:hAnsi="Times New Roman"/>
          <w:sz w:val="24"/>
          <w:szCs w:val="24"/>
        </w:rPr>
        <w:t>общее</w:t>
      </w:r>
      <w:r w:rsidRPr="000B3F86">
        <w:rPr>
          <w:rFonts w:ascii="Times New Roman" w:hAnsi="Times New Roman"/>
          <w:spacing w:val="-5"/>
          <w:sz w:val="24"/>
          <w:szCs w:val="24"/>
        </w:rPr>
        <w:t xml:space="preserve"> </w:t>
      </w:r>
      <w:r w:rsidRPr="000B3F86">
        <w:rPr>
          <w:rFonts w:ascii="Times New Roman" w:hAnsi="Times New Roman"/>
          <w:sz w:val="24"/>
          <w:szCs w:val="24"/>
        </w:rPr>
        <w:t>руководство</w:t>
      </w:r>
      <w:r w:rsidRPr="000B3F86">
        <w:rPr>
          <w:rFonts w:ascii="Times New Roman" w:hAnsi="Times New Roman"/>
          <w:spacing w:val="-5"/>
          <w:sz w:val="24"/>
          <w:szCs w:val="24"/>
        </w:rPr>
        <w:t xml:space="preserve"> </w:t>
      </w:r>
      <w:r w:rsidRPr="000B3F86">
        <w:rPr>
          <w:rFonts w:ascii="Times New Roman" w:hAnsi="Times New Roman"/>
          <w:sz w:val="24"/>
          <w:szCs w:val="24"/>
        </w:rPr>
        <w:t>работой</w:t>
      </w:r>
      <w:r w:rsidRPr="000B3F86">
        <w:rPr>
          <w:rFonts w:ascii="Times New Roman" w:hAnsi="Times New Roman"/>
          <w:spacing w:val="3"/>
          <w:sz w:val="24"/>
          <w:szCs w:val="24"/>
        </w:rPr>
        <w:t xml:space="preserve"> </w:t>
      </w:r>
      <w:r w:rsidRPr="000B3F86">
        <w:rPr>
          <w:rFonts w:ascii="Times New Roman" w:hAnsi="Times New Roman"/>
          <w:sz w:val="24"/>
          <w:szCs w:val="24"/>
        </w:rPr>
        <w:t>Комиссии;</w:t>
      </w:r>
    </w:p>
    <w:p w14:paraId="640AB173" w14:textId="77777777" w:rsidR="000B3F86" w:rsidRPr="000B3F86" w:rsidRDefault="000B3F86" w:rsidP="000B3F86">
      <w:pPr>
        <w:pStyle w:val="a5"/>
        <w:widowControl w:val="0"/>
        <w:numPr>
          <w:ilvl w:val="1"/>
          <w:numId w:val="14"/>
        </w:numPr>
        <w:tabs>
          <w:tab w:val="left" w:pos="930"/>
          <w:tab w:val="left" w:pos="1094"/>
        </w:tabs>
        <w:autoSpaceDE w:val="0"/>
        <w:autoSpaceDN w:val="0"/>
        <w:spacing w:after="0" w:line="322" w:lineRule="exact"/>
        <w:ind w:left="0" w:firstLine="709"/>
        <w:rPr>
          <w:rFonts w:ascii="Times New Roman" w:hAnsi="Times New Roman"/>
          <w:sz w:val="24"/>
          <w:szCs w:val="24"/>
        </w:rPr>
      </w:pPr>
      <w:r w:rsidRPr="000B3F86">
        <w:rPr>
          <w:rFonts w:ascii="Times New Roman" w:hAnsi="Times New Roman"/>
          <w:sz w:val="24"/>
          <w:szCs w:val="24"/>
        </w:rPr>
        <w:t>утверждает</w:t>
      </w:r>
      <w:r w:rsidRPr="000B3F86">
        <w:rPr>
          <w:rFonts w:ascii="Times New Roman" w:hAnsi="Times New Roman"/>
          <w:spacing w:val="-7"/>
          <w:sz w:val="24"/>
          <w:szCs w:val="24"/>
        </w:rPr>
        <w:t xml:space="preserve"> </w:t>
      </w:r>
      <w:r w:rsidRPr="000B3F86">
        <w:rPr>
          <w:rFonts w:ascii="Times New Roman" w:hAnsi="Times New Roman"/>
          <w:sz w:val="24"/>
          <w:szCs w:val="24"/>
        </w:rPr>
        <w:t>график</w:t>
      </w:r>
      <w:r w:rsidRPr="000B3F86">
        <w:rPr>
          <w:rFonts w:ascii="Times New Roman" w:hAnsi="Times New Roman"/>
          <w:spacing w:val="-7"/>
          <w:sz w:val="24"/>
          <w:szCs w:val="24"/>
        </w:rPr>
        <w:t xml:space="preserve"> </w:t>
      </w:r>
      <w:r w:rsidRPr="000B3F86">
        <w:rPr>
          <w:rFonts w:ascii="Times New Roman" w:hAnsi="Times New Roman"/>
          <w:sz w:val="24"/>
          <w:szCs w:val="24"/>
        </w:rPr>
        <w:t>проведения</w:t>
      </w:r>
      <w:r w:rsidRPr="000B3F86">
        <w:rPr>
          <w:rFonts w:ascii="Times New Roman" w:hAnsi="Times New Roman"/>
          <w:spacing w:val="-5"/>
          <w:sz w:val="24"/>
          <w:szCs w:val="24"/>
        </w:rPr>
        <w:t xml:space="preserve"> </w:t>
      </w:r>
      <w:r w:rsidRPr="000B3F86">
        <w:rPr>
          <w:rFonts w:ascii="Times New Roman" w:hAnsi="Times New Roman"/>
          <w:sz w:val="24"/>
          <w:szCs w:val="24"/>
        </w:rPr>
        <w:t>заседаний</w:t>
      </w:r>
      <w:r w:rsidRPr="000B3F86">
        <w:rPr>
          <w:rFonts w:ascii="Times New Roman" w:hAnsi="Times New Roman"/>
          <w:spacing w:val="3"/>
          <w:sz w:val="24"/>
          <w:szCs w:val="24"/>
        </w:rPr>
        <w:t xml:space="preserve"> </w:t>
      </w:r>
      <w:r w:rsidRPr="000B3F86">
        <w:rPr>
          <w:rFonts w:ascii="Times New Roman" w:hAnsi="Times New Roman"/>
          <w:sz w:val="24"/>
          <w:szCs w:val="24"/>
        </w:rPr>
        <w:t>Комиссии;</w:t>
      </w:r>
    </w:p>
    <w:p w14:paraId="09467B32" w14:textId="77777777" w:rsidR="000B3F86" w:rsidRPr="000B3F86" w:rsidRDefault="000B3F86" w:rsidP="000B3F86">
      <w:pPr>
        <w:pStyle w:val="a5"/>
        <w:widowControl w:val="0"/>
        <w:numPr>
          <w:ilvl w:val="1"/>
          <w:numId w:val="14"/>
        </w:numPr>
        <w:tabs>
          <w:tab w:val="left" w:pos="930"/>
          <w:tab w:val="left" w:pos="1094"/>
        </w:tabs>
        <w:autoSpaceDE w:val="0"/>
        <w:autoSpaceDN w:val="0"/>
        <w:spacing w:after="0" w:line="322" w:lineRule="exact"/>
        <w:ind w:left="0" w:firstLine="709"/>
        <w:rPr>
          <w:rFonts w:ascii="Times New Roman" w:hAnsi="Times New Roman"/>
          <w:sz w:val="24"/>
          <w:szCs w:val="24"/>
        </w:rPr>
      </w:pPr>
      <w:r w:rsidRPr="000B3F86">
        <w:rPr>
          <w:rFonts w:ascii="Times New Roman" w:hAnsi="Times New Roman"/>
          <w:sz w:val="24"/>
          <w:szCs w:val="24"/>
        </w:rPr>
        <w:t>назначает</w:t>
      </w:r>
      <w:r w:rsidRPr="000B3F86">
        <w:rPr>
          <w:rFonts w:ascii="Times New Roman" w:hAnsi="Times New Roman"/>
          <w:spacing w:val="-6"/>
          <w:sz w:val="24"/>
          <w:szCs w:val="24"/>
        </w:rPr>
        <w:t xml:space="preserve"> </w:t>
      </w:r>
      <w:r w:rsidRPr="000B3F86">
        <w:rPr>
          <w:rFonts w:ascii="Times New Roman" w:hAnsi="Times New Roman"/>
          <w:sz w:val="24"/>
          <w:szCs w:val="24"/>
        </w:rPr>
        <w:t>дату</w:t>
      </w:r>
      <w:r w:rsidRPr="000B3F86">
        <w:rPr>
          <w:rFonts w:ascii="Times New Roman" w:hAnsi="Times New Roman"/>
          <w:spacing w:val="-9"/>
          <w:sz w:val="24"/>
          <w:szCs w:val="24"/>
        </w:rPr>
        <w:t xml:space="preserve"> </w:t>
      </w:r>
      <w:r w:rsidRPr="000B3F86">
        <w:rPr>
          <w:rFonts w:ascii="Times New Roman" w:hAnsi="Times New Roman"/>
          <w:sz w:val="24"/>
          <w:szCs w:val="24"/>
        </w:rPr>
        <w:t>очередного</w:t>
      </w:r>
      <w:r w:rsidRPr="000B3F86">
        <w:rPr>
          <w:rFonts w:ascii="Times New Roman" w:hAnsi="Times New Roman"/>
          <w:spacing w:val="-5"/>
          <w:sz w:val="24"/>
          <w:szCs w:val="24"/>
        </w:rPr>
        <w:t xml:space="preserve"> </w:t>
      </w:r>
      <w:r w:rsidRPr="000B3F86">
        <w:rPr>
          <w:rFonts w:ascii="Times New Roman" w:hAnsi="Times New Roman"/>
          <w:sz w:val="24"/>
          <w:szCs w:val="24"/>
        </w:rPr>
        <w:t>заседания</w:t>
      </w:r>
      <w:r w:rsidRPr="000B3F86">
        <w:rPr>
          <w:rFonts w:ascii="Times New Roman" w:hAnsi="Times New Roman"/>
          <w:spacing w:val="4"/>
          <w:sz w:val="24"/>
          <w:szCs w:val="24"/>
        </w:rPr>
        <w:t xml:space="preserve"> </w:t>
      </w:r>
      <w:r w:rsidRPr="000B3F86">
        <w:rPr>
          <w:rFonts w:ascii="Times New Roman" w:hAnsi="Times New Roman"/>
          <w:sz w:val="24"/>
          <w:szCs w:val="24"/>
        </w:rPr>
        <w:t>Комиссии;</w:t>
      </w:r>
    </w:p>
    <w:p w14:paraId="6FF0EEA6" w14:textId="77777777" w:rsidR="000B3F86" w:rsidRPr="000B3F86" w:rsidRDefault="000B3F86" w:rsidP="000B3F86">
      <w:pPr>
        <w:pStyle w:val="a5"/>
        <w:widowControl w:val="0"/>
        <w:numPr>
          <w:ilvl w:val="1"/>
          <w:numId w:val="14"/>
        </w:numPr>
        <w:tabs>
          <w:tab w:val="left" w:pos="930"/>
          <w:tab w:val="left" w:pos="1214"/>
        </w:tabs>
        <w:autoSpaceDE w:val="0"/>
        <w:autoSpaceDN w:val="0"/>
        <w:spacing w:after="0" w:line="240" w:lineRule="auto"/>
        <w:ind w:left="0" w:right="228" w:firstLine="709"/>
        <w:rPr>
          <w:rFonts w:ascii="Times New Roman" w:hAnsi="Times New Roman"/>
          <w:sz w:val="24"/>
          <w:szCs w:val="24"/>
        </w:rPr>
      </w:pPr>
      <w:r w:rsidRPr="000B3F86">
        <w:rPr>
          <w:rFonts w:ascii="Times New Roman" w:hAnsi="Times New Roman"/>
          <w:sz w:val="24"/>
          <w:szCs w:val="24"/>
        </w:rPr>
        <w:t>объявляет</w:t>
      </w:r>
      <w:r w:rsidRPr="000B3F86">
        <w:rPr>
          <w:rFonts w:ascii="Times New Roman" w:hAnsi="Times New Roman"/>
          <w:spacing w:val="44"/>
          <w:sz w:val="24"/>
          <w:szCs w:val="24"/>
        </w:rPr>
        <w:t xml:space="preserve"> </w:t>
      </w:r>
      <w:r w:rsidRPr="000B3F86">
        <w:rPr>
          <w:rFonts w:ascii="Times New Roman" w:hAnsi="Times New Roman"/>
          <w:sz w:val="24"/>
          <w:szCs w:val="24"/>
        </w:rPr>
        <w:t>заседание</w:t>
      </w:r>
      <w:r w:rsidRPr="000B3F86">
        <w:rPr>
          <w:rFonts w:ascii="Times New Roman" w:hAnsi="Times New Roman"/>
          <w:spacing w:val="46"/>
          <w:sz w:val="24"/>
          <w:szCs w:val="24"/>
        </w:rPr>
        <w:t xml:space="preserve"> </w:t>
      </w:r>
      <w:r w:rsidRPr="000B3F86">
        <w:rPr>
          <w:rFonts w:ascii="Times New Roman" w:hAnsi="Times New Roman"/>
          <w:sz w:val="24"/>
          <w:szCs w:val="24"/>
        </w:rPr>
        <w:t>правомочным</w:t>
      </w:r>
      <w:r w:rsidRPr="000B3F86">
        <w:rPr>
          <w:rFonts w:ascii="Times New Roman" w:hAnsi="Times New Roman"/>
          <w:spacing w:val="51"/>
          <w:sz w:val="24"/>
          <w:szCs w:val="24"/>
        </w:rPr>
        <w:t xml:space="preserve"> </w:t>
      </w:r>
      <w:r w:rsidRPr="000B3F86">
        <w:rPr>
          <w:rFonts w:ascii="Times New Roman" w:hAnsi="Times New Roman"/>
          <w:sz w:val="24"/>
          <w:szCs w:val="24"/>
        </w:rPr>
        <w:t>или</w:t>
      </w:r>
      <w:r w:rsidRPr="000B3F86">
        <w:rPr>
          <w:rFonts w:ascii="Times New Roman" w:hAnsi="Times New Roman"/>
          <w:spacing w:val="45"/>
          <w:sz w:val="24"/>
          <w:szCs w:val="24"/>
        </w:rPr>
        <w:t xml:space="preserve"> </w:t>
      </w:r>
      <w:r w:rsidRPr="000B3F86">
        <w:rPr>
          <w:rFonts w:ascii="Times New Roman" w:hAnsi="Times New Roman"/>
          <w:sz w:val="24"/>
          <w:szCs w:val="24"/>
        </w:rPr>
        <w:t>выносит</w:t>
      </w:r>
      <w:r w:rsidRPr="000B3F86">
        <w:rPr>
          <w:rFonts w:ascii="Times New Roman" w:hAnsi="Times New Roman"/>
          <w:spacing w:val="44"/>
          <w:sz w:val="24"/>
          <w:szCs w:val="24"/>
        </w:rPr>
        <w:t xml:space="preserve"> </w:t>
      </w:r>
      <w:r w:rsidRPr="000B3F86">
        <w:rPr>
          <w:rFonts w:ascii="Times New Roman" w:hAnsi="Times New Roman"/>
          <w:sz w:val="24"/>
          <w:szCs w:val="24"/>
        </w:rPr>
        <w:t>решение</w:t>
      </w:r>
      <w:r w:rsidRPr="000B3F86">
        <w:rPr>
          <w:rFonts w:ascii="Times New Roman" w:hAnsi="Times New Roman"/>
          <w:spacing w:val="46"/>
          <w:sz w:val="24"/>
          <w:szCs w:val="24"/>
        </w:rPr>
        <w:t xml:space="preserve"> </w:t>
      </w:r>
      <w:r w:rsidRPr="000B3F86">
        <w:rPr>
          <w:rFonts w:ascii="Times New Roman" w:hAnsi="Times New Roman"/>
          <w:sz w:val="24"/>
          <w:szCs w:val="24"/>
        </w:rPr>
        <w:t>о</w:t>
      </w:r>
      <w:r w:rsidRPr="000B3F86">
        <w:rPr>
          <w:rFonts w:ascii="Times New Roman" w:hAnsi="Times New Roman"/>
          <w:spacing w:val="45"/>
          <w:sz w:val="24"/>
          <w:szCs w:val="24"/>
        </w:rPr>
        <w:t xml:space="preserve"> </w:t>
      </w:r>
      <w:r w:rsidRPr="000B3F86">
        <w:rPr>
          <w:rFonts w:ascii="Times New Roman" w:hAnsi="Times New Roman"/>
          <w:sz w:val="24"/>
          <w:szCs w:val="24"/>
        </w:rPr>
        <w:t>его</w:t>
      </w:r>
      <w:r w:rsidRPr="000B3F86">
        <w:rPr>
          <w:rFonts w:ascii="Times New Roman" w:hAnsi="Times New Roman"/>
          <w:spacing w:val="-67"/>
          <w:sz w:val="24"/>
          <w:szCs w:val="24"/>
        </w:rPr>
        <w:t xml:space="preserve"> </w:t>
      </w:r>
      <w:r w:rsidRPr="000B3F86">
        <w:rPr>
          <w:rFonts w:ascii="Times New Roman" w:hAnsi="Times New Roman"/>
          <w:sz w:val="24"/>
          <w:szCs w:val="24"/>
        </w:rPr>
        <w:t>переносе</w:t>
      </w:r>
      <w:r w:rsidRPr="000B3F86">
        <w:rPr>
          <w:rFonts w:ascii="Times New Roman" w:hAnsi="Times New Roman"/>
          <w:spacing w:val="1"/>
          <w:sz w:val="24"/>
          <w:szCs w:val="24"/>
        </w:rPr>
        <w:t xml:space="preserve"> </w:t>
      </w:r>
      <w:r w:rsidRPr="000B3F86">
        <w:rPr>
          <w:rFonts w:ascii="Times New Roman" w:hAnsi="Times New Roman"/>
          <w:sz w:val="24"/>
          <w:szCs w:val="24"/>
        </w:rPr>
        <w:t>из-за</w:t>
      </w:r>
      <w:r w:rsidRPr="000B3F86">
        <w:rPr>
          <w:rFonts w:ascii="Times New Roman" w:hAnsi="Times New Roman"/>
          <w:spacing w:val="3"/>
          <w:sz w:val="24"/>
          <w:szCs w:val="24"/>
        </w:rPr>
        <w:t xml:space="preserve"> </w:t>
      </w:r>
      <w:r w:rsidRPr="000B3F86">
        <w:rPr>
          <w:rFonts w:ascii="Times New Roman" w:hAnsi="Times New Roman"/>
          <w:sz w:val="24"/>
          <w:szCs w:val="24"/>
        </w:rPr>
        <w:t>отсутствия</w:t>
      </w:r>
      <w:r w:rsidRPr="000B3F86">
        <w:rPr>
          <w:rFonts w:ascii="Times New Roman" w:hAnsi="Times New Roman"/>
          <w:spacing w:val="1"/>
          <w:sz w:val="24"/>
          <w:szCs w:val="24"/>
        </w:rPr>
        <w:t xml:space="preserve"> </w:t>
      </w:r>
      <w:r w:rsidRPr="000B3F86">
        <w:rPr>
          <w:rFonts w:ascii="Times New Roman" w:hAnsi="Times New Roman"/>
          <w:sz w:val="24"/>
          <w:szCs w:val="24"/>
        </w:rPr>
        <w:t>кворума;</w:t>
      </w:r>
    </w:p>
    <w:p w14:paraId="09004D12" w14:textId="77777777" w:rsidR="000B3F86" w:rsidRPr="000B3F86" w:rsidRDefault="000B3F86" w:rsidP="000B3F86">
      <w:pPr>
        <w:pStyle w:val="a5"/>
        <w:widowControl w:val="0"/>
        <w:numPr>
          <w:ilvl w:val="1"/>
          <w:numId w:val="14"/>
        </w:numPr>
        <w:tabs>
          <w:tab w:val="left" w:pos="930"/>
          <w:tab w:val="left" w:pos="1094"/>
        </w:tabs>
        <w:autoSpaceDE w:val="0"/>
        <w:autoSpaceDN w:val="0"/>
        <w:spacing w:after="0" w:line="321" w:lineRule="exact"/>
        <w:ind w:left="0" w:firstLine="709"/>
        <w:rPr>
          <w:rFonts w:ascii="Times New Roman" w:hAnsi="Times New Roman"/>
          <w:sz w:val="24"/>
          <w:szCs w:val="24"/>
        </w:rPr>
      </w:pPr>
      <w:r w:rsidRPr="000B3F86">
        <w:rPr>
          <w:rFonts w:ascii="Times New Roman" w:hAnsi="Times New Roman"/>
          <w:sz w:val="24"/>
          <w:szCs w:val="24"/>
        </w:rPr>
        <w:t>открывает</w:t>
      </w:r>
      <w:r w:rsidRPr="000B3F86">
        <w:rPr>
          <w:rFonts w:ascii="Times New Roman" w:hAnsi="Times New Roman"/>
          <w:spacing w:val="-6"/>
          <w:sz w:val="24"/>
          <w:szCs w:val="24"/>
        </w:rPr>
        <w:t xml:space="preserve"> </w:t>
      </w:r>
      <w:r w:rsidRPr="000B3F86">
        <w:rPr>
          <w:rFonts w:ascii="Times New Roman" w:hAnsi="Times New Roman"/>
          <w:sz w:val="24"/>
          <w:szCs w:val="24"/>
        </w:rPr>
        <w:t>и</w:t>
      </w:r>
      <w:r w:rsidRPr="000B3F86">
        <w:rPr>
          <w:rFonts w:ascii="Times New Roman" w:hAnsi="Times New Roman"/>
          <w:spacing w:val="-5"/>
          <w:sz w:val="24"/>
          <w:szCs w:val="24"/>
        </w:rPr>
        <w:t xml:space="preserve"> </w:t>
      </w:r>
      <w:r w:rsidRPr="000B3F86">
        <w:rPr>
          <w:rFonts w:ascii="Times New Roman" w:hAnsi="Times New Roman"/>
          <w:sz w:val="24"/>
          <w:szCs w:val="24"/>
        </w:rPr>
        <w:t>ведет</w:t>
      </w:r>
      <w:r w:rsidRPr="000B3F86">
        <w:rPr>
          <w:rFonts w:ascii="Times New Roman" w:hAnsi="Times New Roman"/>
          <w:spacing w:val="-5"/>
          <w:sz w:val="24"/>
          <w:szCs w:val="24"/>
        </w:rPr>
        <w:t xml:space="preserve"> </w:t>
      </w:r>
      <w:r w:rsidRPr="000B3F86">
        <w:rPr>
          <w:rFonts w:ascii="Times New Roman" w:hAnsi="Times New Roman"/>
          <w:sz w:val="24"/>
          <w:szCs w:val="24"/>
        </w:rPr>
        <w:t>заседания</w:t>
      </w:r>
      <w:r w:rsidRPr="000B3F86">
        <w:rPr>
          <w:rFonts w:ascii="Times New Roman" w:hAnsi="Times New Roman"/>
          <w:spacing w:val="2"/>
          <w:sz w:val="24"/>
          <w:szCs w:val="24"/>
        </w:rPr>
        <w:t xml:space="preserve"> </w:t>
      </w:r>
      <w:r w:rsidRPr="000B3F86">
        <w:rPr>
          <w:rFonts w:ascii="Times New Roman" w:hAnsi="Times New Roman"/>
          <w:sz w:val="24"/>
          <w:szCs w:val="24"/>
        </w:rPr>
        <w:t>Комиссии,</w:t>
      </w:r>
      <w:r w:rsidRPr="000B3F86">
        <w:rPr>
          <w:rFonts w:ascii="Times New Roman" w:hAnsi="Times New Roman"/>
          <w:spacing w:val="-2"/>
          <w:sz w:val="24"/>
          <w:szCs w:val="24"/>
        </w:rPr>
        <w:t xml:space="preserve"> </w:t>
      </w:r>
      <w:r w:rsidRPr="000B3F86">
        <w:rPr>
          <w:rFonts w:ascii="Times New Roman" w:hAnsi="Times New Roman"/>
          <w:sz w:val="24"/>
          <w:szCs w:val="24"/>
        </w:rPr>
        <w:t>объявляет</w:t>
      </w:r>
      <w:r w:rsidRPr="000B3F86">
        <w:rPr>
          <w:rFonts w:ascii="Times New Roman" w:hAnsi="Times New Roman"/>
          <w:spacing w:val="-6"/>
          <w:sz w:val="24"/>
          <w:szCs w:val="24"/>
        </w:rPr>
        <w:t xml:space="preserve"> </w:t>
      </w:r>
      <w:r w:rsidRPr="000B3F86">
        <w:rPr>
          <w:rFonts w:ascii="Times New Roman" w:hAnsi="Times New Roman"/>
          <w:sz w:val="24"/>
          <w:szCs w:val="24"/>
        </w:rPr>
        <w:t>перерывы;</w:t>
      </w:r>
    </w:p>
    <w:p w14:paraId="6B995B44" w14:textId="77777777" w:rsidR="000B3F86" w:rsidRPr="000B3F86" w:rsidRDefault="000B3F86" w:rsidP="000B3F86">
      <w:pPr>
        <w:pStyle w:val="a5"/>
        <w:widowControl w:val="0"/>
        <w:numPr>
          <w:ilvl w:val="1"/>
          <w:numId w:val="14"/>
        </w:numPr>
        <w:tabs>
          <w:tab w:val="left" w:pos="930"/>
          <w:tab w:val="left" w:pos="1094"/>
        </w:tabs>
        <w:autoSpaceDE w:val="0"/>
        <w:autoSpaceDN w:val="0"/>
        <w:spacing w:after="0" w:line="322" w:lineRule="exact"/>
        <w:ind w:left="0" w:firstLine="709"/>
        <w:rPr>
          <w:rFonts w:ascii="Times New Roman" w:hAnsi="Times New Roman"/>
          <w:sz w:val="24"/>
          <w:szCs w:val="24"/>
        </w:rPr>
      </w:pPr>
      <w:r w:rsidRPr="000B3F86">
        <w:rPr>
          <w:rFonts w:ascii="Times New Roman" w:hAnsi="Times New Roman"/>
          <w:sz w:val="24"/>
          <w:szCs w:val="24"/>
        </w:rPr>
        <w:t>объявляет</w:t>
      </w:r>
      <w:r w:rsidRPr="000B3F86">
        <w:rPr>
          <w:rFonts w:ascii="Times New Roman" w:hAnsi="Times New Roman"/>
          <w:spacing w:val="-6"/>
          <w:sz w:val="24"/>
          <w:szCs w:val="24"/>
        </w:rPr>
        <w:t xml:space="preserve"> </w:t>
      </w:r>
      <w:r w:rsidRPr="000B3F86">
        <w:rPr>
          <w:rFonts w:ascii="Times New Roman" w:hAnsi="Times New Roman"/>
          <w:sz w:val="24"/>
          <w:szCs w:val="24"/>
        </w:rPr>
        <w:t>состав</w:t>
      </w:r>
      <w:r w:rsidRPr="000B3F86">
        <w:rPr>
          <w:rFonts w:ascii="Times New Roman" w:hAnsi="Times New Roman"/>
          <w:spacing w:val="-3"/>
          <w:sz w:val="24"/>
          <w:szCs w:val="24"/>
        </w:rPr>
        <w:t xml:space="preserve"> </w:t>
      </w:r>
      <w:r w:rsidRPr="000B3F86">
        <w:rPr>
          <w:rFonts w:ascii="Times New Roman" w:hAnsi="Times New Roman"/>
          <w:sz w:val="24"/>
          <w:szCs w:val="24"/>
        </w:rPr>
        <w:t>Комиссии;</w:t>
      </w:r>
    </w:p>
    <w:p w14:paraId="754F3497" w14:textId="77777777" w:rsidR="000B3F86" w:rsidRPr="000B3F86" w:rsidRDefault="000B3F86" w:rsidP="000B3F86">
      <w:pPr>
        <w:pStyle w:val="a5"/>
        <w:widowControl w:val="0"/>
        <w:numPr>
          <w:ilvl w:val="1"/>
          <w:numId w:val="14"/>
        </w:numPr>
        <w:tabs>
          <w:tab w:val="left" w:pos="930"/>
          <w:tab w:val="left" w:pos="1094"/>
        </w:tabs>
        <w:autoSpaceDE w:val="0"/>
        <w:autoSpaceDN w:val="0"/>
        <w:spacing w:after="0" w:line="322" w:lineRule="exact"/>
        <w:ind w:left="0" w:firstLine="709"/>
        <w:rPr>
          <w:rFonts w:ascii="Times New Roman" w:hAnsi="Times New Roman"/>
          <w:sz w:val="24"/>
          <w:szCs w:val="24"/>
        </w:rPr>
      </w:pPr>
      <w:r w:rsidRPr="000B3F86">
        <w:rPr>
          <w:rFonts w:ascii="Times New Roman" w:hAnsi="Times New Roman"/>
          <w:sz w:val="24"/>
          <w:szCs w:val="24"/>
        </w:rPr>
        <w:t>определяет</w:t>
      </w:r>
      <w:r w:rsidRPr="000B3F86">
        <w:rPr>
          <w:rFonts w:ascii="Times New Roman" w:hAnsi="Times New Roman"/>
          <w:spacing w:val="-6"/>
          <w:sz w:val="24"/>
          <w:szCs w:val="24"/>
        </w:rPr>
        <w:t xml:space="preserve"> </w:t>
      </w:r>
      <w:r w:rsidRPr="000B3F86">
        <w:rPr>
          <w:rFonts w:ascii="Times New Roman" w:hAnsi="Times New Roman"/>
          <w:sz w:val="24"/>
          <w:szCs w:val="24"/>
        </w:rPr>
        <w:t>порядок</w:t>
      </w:r>
      <w:r w:rsidRPr="000B3F86">
        <w:rPr>
          <w:rFonts w:ascii="Times New Roman" w:hAnsi="Times New Roman"/>
          <w:spacing w:val="-5"/>
          <w:sz w:val="24"/>
          <w:szCs w:val="24"/>
        </w:rPr>
        <w:t xml:space="preserve"> </w:t>
      </w:r>
      <w:r w:rsidRPr="000B3F86">
        <w:rPr>
          <w:rFonts w:ascii="Times New Roman" w:hAnsi="Times New Roman"/>
          <w:sz w:val="24"/>
          <w:szCs w:val="24"/>
        </w:rPr>
        <w:t>рассмотрения</w:t>
      </w:r>
      <w:r w:rsidRPr="000B3F86">
        <w:rPr>
          <w:rFonts w:ascii="Times New Roman" w:hAnsi="Times New Roman"/>
          <w:spacing w:val="-5"/>
          <w:sz w:val="24"/>
          <w:szCs w:val="24"/>
        </w:rPr>
        <w:t xml:space="preserve"> </w:t>
      </w:r>
      <w:r w:rsidRPr="000B3F86">
        <w:rPr>
          <w:rFonts w:ascii="Times New Roman" w:hAnsi="Times New Roman"/>
          <w:sz w:val="24"/>
          <w:szCs w:val="24"/>
        </w:rPr>
        <w:t>обсуждаемых</w:t>
      </w:r>
      <w:r w:rsidRPr="000B3F86">
        <w:rPr>
          <w:rFonts w:ascii="Times New Roman" w:hAnsi="Times New Roman"/>
          <w:spacing w:val="-8"/>
          <w:sz w:val="24"/>
          <w:szCs w:val="24"/>
        </w:rPr>
        <w:t xml:space="preserve"> </w:t>
      </w:r>
      <w:r w:rsidRPr="000B3F86">
        <w:rPr>
          <w:rFonts w:ascii="Times New Roman" w:hAnsi="Times New Roman"/>
          <w:sz w:val="24"/>
          <w:szCs w:val="24"/>
        </w:rPr>
        <w:t>вопросов;</w:t>
      </w:r>
    </w:p>
    <w:p w14:paraId="7AA16C7A" w14:textId="77777777" w:rsidR="000B3F86" w:rsidRPr="000B3F86" w:rsidRDefault="000B3F86" w:rsidP="000B3F86">
      <w:pPr>
        <w:pStyle w:val="a5"/>
        <w:widowControl w:val="0"/>
        <w:numPr>
          <w:ilvl w:val="1"/>
          <w:numId w:val="14"/>
        </w:numPr>
        <w:tabs>
          <w:tab w:val="left" w:pos="930"/>
          <w:tab w:val="left" w:pos="1123"/>
        </w:tabs>
        <w:autoSpaceDE w:val="0"/>
        <w:autoSpaceDN w:val="0"/>
        <w:spacing w:after="0" w:line="242" w:lineRule="auto"/>
        <w:ind w:left="0" w:right="230" w:firstLine="709"/>
        <w:rPr>
          <w:rFonts w:ascii="Times New Roman" w:hAnsi="Times New Roman"/>
          <w:sz w:val="24"/>
          <w:szCs w:val="24"/>
        </w:rPr>
      </w:pPr>
      <w:r w:rsidRPr="000B3F86">
        <w:rPr>
          <w:rFonts w:ascii="Times New Roman" w:hAnsi="Times New Roman"/>
          <w:sz w:val="24"/>
          <w:szCs w:val="24"/>
        </w:rPr>
        <w:t>подписывает</w:t>
      </w:r>
      <w:r w:rsidRPr="000B3F86">
        <w:rPr>
          <w:rFonts w:ascii="Times New Roman" w:hAnsi="Times New Roman"/>
          <w:spacing w:val="21"/>
          <w:sz w:val="24"/>
          <w:szCs w:val="24"/>
        </w:rPr>
        <w:t xml:space="preserve"> </w:t>
      </w:r>
      <w:r w:rsidRPr="000B3F86">
        <w:rPr>
          <w:rFonts w:ascii="Times New Roman" w:hAnsi="Times New Roman"/>
          <w:sz w:val="24"/>
          <w:szCs w:val="24"/>
        </w:rPr>
        <w:t>протокол</w:t>
      </w:r>
      <w:r w:rsidRPr="000B3F86">
        <w:rPr>
          <w:rFonts w:ascii="Times New Roman" w:hAnsi="Times New Roman"/>
          <w:spacing w:val="26"/>
          <w:sz w:val="24"/>
          <w:szCs w:val="24"/>
        </w:rPr>
        <w:t xml:space="preserve"> </w:t>
      </w:r>
      <w:r w:rsidRPr="000B3F86">
        <w:rPr>
          <w:rFonts w:ascii="Times New Roman" w:hAnsi="Times New Roman"/>
          <w:sz w:val="24"/>
          <w:szCs w:val="24"/>
        </w:rPr>
        <w:t>рассмотрения</w:t>
      </w:r>
      <w:r w:rsidRPr="000B3F86">
        <w:rPr>
          <w:rFonts w:ascii="Times New Roman" w:hAnsi="Times New Roman"/>
          <w:spacing w:val="24"/>
          <w:sz w:val="24"/>
          <w:szCs w:val="24"/>
        </w:rPr>
        <w:t xml:space="preserve"> </w:t>
      </w:r>
      <w:r w:rsidRPr="000B3F86">
        <w:rPr>
          <w:rFonts w:ascii="Times New Roman" w:hAnsi="Times New Roman"/>
          <w:sz w:val="24"/>
          <w:szCs w:val="24"/>
        </w:rPr>
        <w:t>заявок</w:t>
      </w:r>
      <w:r w:rsidRPr="000B3F86">
        <w:rPr>
          <w:rFonts w:ascii="Times New Roman" w:hAnsi="Times New Roman"/>
          <w:spacing w:val="22"/>
          <w:sz w:val="24"/>
          <w:szCs w:val="24"/>
        </w:rPr>
        <w:t xml:space="preserve"> </w:t>
      </w:r>
      <w:r w:rsidRPr="000B3F86">
        <w:rPr>
          <w:rFonts w:ascii="Times New Roman" w:hAnsi="Times New Roman"/>
          <w:sz w:val="24"/>
          <w:szCs w:val="24"/>
        </w:rPr>
        <w:t>на</w:t>
      </w:r>
      <w:r w:rsidRPr="000B3F86">
        <w:rPr>
          <w:rFonts w:ascii="Times New Roman" w:hAnsi="Times New Roman"/>
          <w:spacing w:val="24"/>
          <w:sz w:val="24"/>
          <w:szCs w:val="24"/>
        </w:rPr>
        <w:t xml:space="preserve"> </w:t>
      </w:r>
      <w:r w:rsidRPr="000B3F86">
        <w:rPr>
          <w:rFonts w:ascii="Times New Roman" w:hAnsi="Times New Roman"/>
          <w:sz w:val="24"/>
          <w:szCs w:val="24"/>
        </w:rPr>
        <w:t>участие</w:t>
      </w:r>
      <w:r w:rsidRPr="000B3F86">
        <w:rPr>
          <w:rFonts w:ascii="Times New Roman" w:hAnsi="Times New Roman"/>
          <w:spacing w:val="24"/>
          <w:sz w:val="24"/>
          <w:szCs w:val="24"/>
        </w:rPr>
        <w:t xml:space="preserve"> </w:t>
      </w:r>
      <w:r w:rsidRPr="000B3F86">
        <w:rPr>
          <w:rFonts w:ascii="Times New Roman" w:hAnsi="Times New Roman"/>
          <w:sz w:val="24"/>
          <w:szCs w:val="24"/>
        </w:rPr>
        <w:t>в</w:t>
      </w:r>
      <w:r w:rsidRPr="000B3F86">
        <w:rPr>
          <w:rFonts w:ascii="Times New Roman" w:hAnsi="Times New Roman"/>
          <w:spacing w:val="21"/>
          <w:sz w:val="24"/>
          <w:szCs w:val="24"/>
        </w:rPr>
        <w:t xml:space="preserve"> </w:t>
      </w:r>
      <w:r w:rsidRPr="000B3F86">
        <w:rPr>
          <w:rFonts w:ascii="Times New Roman" w:hAnsi="Times New Roman"/>
          <w:sz w:val="24"/>
          <w:szCs w:val="24"/>
        </w:rPr>
        <w:t>аукционе</w:t>
      </w:r>
      <w:r w:rsidRPr="000B3F86">
        <w:rPr>
          <w:rFonts w:ascii="Times New Roman" w:hAnsi="Times New Roman"/>
          <w:spacing w:val="24"/>
          <w:sz w:val="24"/>
          <w:szCs w:val="24"/>
        </w:rPr>
        <w:t xml:space="preserve"> </w:t>
      </w:r>
      <w:r w:rsidRPr="000B3F86">
        <w:rPr>
          <w:rFonts w:ascii="Times New Roman" w:hAnsi="Times New Roman"/>
          <w:sz w:val="24"/>
          <w:szCs w:val="24"/>
        </w:rPr>
        <w:t>и</w:t>
      </w:r>
      <w:r w:rsidRPr="000B3F86">
        <w:rPr>
          <w:rFonts w:ascii="Times New Roman" w:hAnsi="Times New Roman"/>
          <w:spacing w:val="-67"/>
          <w:sz w:val="24"/>
          <w:szCs w:val="24"/>
        </w:rPr>
        <w:t xml:space="preserve"> </w:t>
      </w:r>
      <w:r w:rsidRPr="000B3F86">
        <w:rPr>
          <w:rFonts w:ascii="Times New Roman" w:hAnsi="Times New Roman"/>
          <w:sz w:val="24"/>
          <w:szCs w:val="24"/>
        </w:rPr>
        <w:t>протокол</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p>
    <w:p w14:paraId="1DCB8C9E" w14:textId="77777777" w:rsidR="000B3F86" w:rsidRPr="000B3F86" w:rsidRDefault="000B3F86" w:rsidP="000B3F86">
      <w:pPr>
        <w:pStyle w:val="a5"/>
        <w:widowControl w:val="0"/>
        <w:numPr>
          <w:ilvl w:val="1"/>
          <w:numId w:val="14"/>
        </w:numPr>
        <w:tabs>
          <w:tab w:val="left" w:pos="930"/>
          <w:tab w:val="left" w:pos="1205"/>
          <w:tab w:val="left" w:pos="2080"/>
          <w:tab w:val="left" w:pos="2487"/>
          <w:tab w:val="left" w:pos="5044"/>
          <w:tab w:val="left" w:pos="6713"/>
          <w:tab w:val="left" w:pos="8319"/>
          <w:tab w:val="left" w:pos="8751"/>
        </w:tabs>
        <w:autoSpaceDE w:val="0"/>
        <w:autoSpaceDN w:val="0"/>
        <w:spacing w:before="81" w:after="0" w:line="240" w:lineRule="auto"/>
        <w:ind w:left="0" w:right="227" w:firstLine="709"/>
        <w:jc w:val="both"/>
        <w:rPr>
          <w:rFonts w:ascii="Times New Roman" w:hAnsi="Times New Roman"/>
          <w:sz w:val="24"/>
          <w:szCs w:val="24"/>
        </w:rPr>
      </w:pPr>
      <w:r w:rsidRPr="000B3F86">
        <w:rPr>
          <w:rFonts w:ascii="Times New Roman" w:hAnsi="Times New Roman"/>
          <w:sz w:val="24"/>
          <w:szCs w:val="24"/>
        </w:rPr>
        <w:t>осуществляет</w:t>
      </w:r>
      <w:r w:rsidRPr="000B3F86">
        <w:rPr>
          <w:rFonts w:ascii="Times New Roman" w:hAnsi="Times New Roman"/>
          <w:spacing w:val="34"/>
          <w:sz w:val="24"/>
          <w:szCs w:val="24"/>
        </w:rPr>
        <w:t xml:space="preserve"> </w:t>
      </w:r>
      <w:r w:rsidRPr="000B3F86">
        <w:rPr>
          <w:rFonts w:ascii="Times New Roman" w:hAnsi="Times New Roman"/>
          <w:sz w:val="24"/>
          <w:szCs w:val="24"/>
        </w:rPr>
        <w:t>иные</w:t>
      </w:r>
      <w:r w:rsidRPr="000B3F86">
        <w:rPr>
          <w:rFonts w:ascii="Times New Roman" w:hAnsi="Times New Roman"/>
          <w:spacing w:val="36"/>
          <w:sz w:val="24"/>
          <w:szCs w:val="24"/>
        </w:rPr>
        <w:t xml:space="preserve"> </w:t>
      </w:r>
      <w:r w:rsidRPr="000B3F86">
        <w:rPr>
          <w:rFonts w:ascii="Times New Roman" w:hAnsi="Times New Roman"/>
          <w:sz w:val="24"/>
          <w:szCs w:val="24"/>
        </w:rPr>
        <w:t>действия,</w:t>
      </w:r>
      <w:r w:rsidRPr="000B3F86">
        <w:rPr>
          <w:rFonts w:ascii="Times New Roman" w:hAnsi="Times New Roman"/>
          <w:spacing w:val="38"/>
          <w:sz w:val="24"/>
          <w:szCs w:val="24"/>
        </w:rPr>
        <w:t xml:space="preserve"> </w:t>
      </w:r>
      <w:r w:rsidRPr="000B3F86">
        <w:rPr>
          <w:rFonts w:ascii="Times New Roman" w:hAnsi="Times New Roman"/>
          <w:sz w:val="24"/>
          <w:szCs w:val="24"/>
        </w:rPr>
        <w:t>связанные</w:t>
      </w:r>
      <w:r w:rsidRPr="000B3F86">
        <w:rPr>
          <w:rFonts w:ascii="Times New Roman" w:hAnsi="Times New Roman"/>
          <w:spacing w:val="36"/>
          <w:sz w:val="24"/>
          <w:szCs w:val="24"/>
        </w:rPr>
        <w:t xml:space="preserve"> </w:t>
      </w:r>
      <w:r w:rsidRPr="000B3F86">
        <w:rPr>
          <w:rFonts w:ascii="Times New Roman" w:hAnsi="Times New Roman"/>
          <w:sz w:val="24"/>
          <w:szCs w:val="24"/>
        </w:rPr>
        <w:t>с</w:t>
      </w:r>
      <w:r w:rsidRPr="000B3F86">
        <w:rPr>
          <w:rFonts w:ascii="Times New Roman" w:hAnsi="Times New Roman"/>
          <w:spacing w:val="36"/>
          <w:sz w:val="24"/>
          <w:szCs w:val="24"/>
        </w:rPr>
        <w:t xml:space="preserve"> </w:t>
      </w:r>
      <w:r w:rsidRPr="000B3F86">
        <w:rPr>
          <w:rFonts w:ascii="Times New Roman" w:hAnsi="Times New Roman"/>
          <w:sz w:val="24"/>
          <w:szCs w:val="24"/>
        </w:rPr>
        <w:t>работой</w:t>
      </w:r>
      <w:r w:rsidRPr="000B3F86">
        <w:rPr>
          <w:rFonts w:ascii="Times New Roman" w:hAnsi="Times New Roman"/>
          <w:spacing w:val="46"/>
          <w:sz w:val="24"/>
          <w:szCs w:val="24"/>
        </w:rPr>
        <w:t xml:space="preserve"> </w:t>
      </w:r>
      <w:r w:rsidRPr="000B3F86">
        <w:rPr>
          <w:rFonts w:ascii="Times New Roman" w:hAnsi="Times New Roman"/>
          <w:sz w:val="24"/>
          <w:szCs w:val="24"/>
        </w:rPr>
        <w:t>Комиссии,</w:t>
      </w:r>
      <w:r w:rsidRPr="000B3F86">
        <w:rPr>
          <w:rFonts w:ascii="Times New Roman" w:hAnsi="Times New Roman"/>
          <w:spacing w:val="38"/>
          <w:sz w:val="24"/>
          <w:szCs w:val="24"/>
        </w:rPr>
        <w:t xml:space="preserve"> </w:t>
      </w:r>
      <w:r w:rsidRPr="000B3F86">
        <w:rPr>
          <w:rFonts w:ascii="Times New Roman" w:hAnsi="Times New Roman"/>
          <w:sz w:val="24"/>
          <w:szCs w:val="24"/>
        </w:rPr>
        <w:t>в</w:t>
      </w:r>
      <w:r w:rsidRPr="000B3F86">
        <w:rPr>
          <w:rFonts w:ascii="Times New Roman" w:hAnsi="Times New Roman"/>
          <w:spacing w:val="-67"/>
          <w:sz w:val="24"/>
          <w:szCs w:val="24"/>
        </w:rPr>
        <w:t xml:space="preserve"> </w:t>
      </w:r>
      <w:r w:rsidRPr="000B3F86">
        <w:rPr>
          <w:rFonts w:ascii="Times New Roman" w:hAnsi="Times New Roman"/>
          <w:sz w:val="24"/>
          <w:szCs w:val="24"/>
        </w:rPr>
        <w:t xml:space="preserve">соответствии с законодательством Российской Федерации и </w:t>
      </w:r>
      <w:proofErr w:type="gramStart"/>
      <w:r w:rsidRPr="000B3F86">
        <w:rPr>
          <w:rFonts w:ascii="Times New Roman" w:hAnsi="Times New Roman"/>
          <w:sz w:val="24"/>
          <w:szCs w:val="24"/>
        </w:rPr>
        <w:t>иными нормативными правовыми актами Российской Федерации</w:t>
      </w:r>
      <w:proofErr w:type="gramEnd"/>
      <w:r w:rsidRPr="000B3F86">
        <w:rPr>
          <w:rFonts w:ascii="Times New Roman" w:hAnsi="Times New Roman"/>
          <w:sz w:val="24"/>
          <w:szCs w:val="24"/>
        </w:rPr>
        <w:t xml:space="preserve"> и настоящим Регламентом.</w:t>
      </w:r>
    </w:p>
    <w:p w14:paraId="24DE4C76" w14:textId="77777777" w:rsidR="000B3F86" w:rsidRPr="000B3F86" w:rsidRDefault="000B3F86" w:rsidP="000B3F86">
      <w:pPr>
        <w:pStyle w:val="a5"/>
        <w:widowControl w:val="0"/>
        <w:numPr>
          <w:ilvl w:val="1"/>
          <w:numId w:val="17"/>
        </w:numPr>
        <w:tabs>
          <w:tab w:val="left" w:pos="930"/>
          <w:tab w:val="left" w:pos="1541"/>
        </w:tabs>
        <w:autoSpaceDE w:val="0"/>
        <w:autoSpaceDN w:val="0"/>
        <w:spacing w:after="0" w:line="240" w:lineRule="auto"/>
        <w:ind w:left="0" w:right="226" w:firstLine="709"/>
        <w:jc w:val="both"/>
        <w:rPr>
          <w:rFonts w:ascii="Times New Roman" w:hAnsi="Times New Roman"/>
          <w:sz w:val="24"/>
          <w:szCs w:val="24"/>
        </w:rPr>
      </w:pPr>
      <w:r w:rsidRPr="000B3F86">
        <w:rPr>
          <w:rFonts w:ascii="Times New Roman" w:hAnsi="Times New Roman"/>
          <w:sz w:val="24"/>
          <w:szCs w:val="24"/>
        </w:rPr>
        <w:t>Секретарь</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случае</w:t>
      </w:r>
      <w:r w:rsidRPr="000B3F86">
        <w:rPr>
          <w:rFonts w:ascii="Times New Roman" w:hAnsi="Times New Roman"/>
          <w:spacing w:val="1"/>
          <w:sz w:val="24"/>
          <w:szCs w:val="24"/>
        </w:rPr>
        <w:t xml:space="preserve"> </w:t>
      </w:r>
      <w:r w:rsidRPr="000B3F86">
        <w:rPr>
          <w:rFonts w:ascii="Times New Roman" w:hAnsi="Times New Roman"/>
          <w:sz w:val="24"/>
          <w:szCs w:val="24"/>
        </w:rPr>
        <w:t>если</w:t>
      </w:r>
      <w:r w:rsidRPr="000B3F86">
        <w:rPr>
          <w:rFonts w:ascii="Times New Roman" w:hAnsi="Times New Roman"/>
          <w:spacing w:val="1"/>
          <w:sz w:val="24"/>
          <w:szCs w:val="24"/>
        </w:rPr>
        <w:t xml:space="preserve"> </w:t>
      </w:r>
      <w:r w:rsidRPr="000B3F86">
        <w:rPr>
          <w:rFonts w:ascii="Times New Roman" w:hAnsi="Times New Roman"/>
          <w:sz w:val="24"/>
          <w:szCs w:val="24"/>
        </w:rPr>
        <w:t>он</w:t>
      </w:r>
      <w:r w:rsidRPr="000B3F86">
        <w:rPr>
          <w:rFonts w:ascii="Times New Roman" w:hAnsi="Times New Roman"/>
          <w:spacing w:val="1"/>
          <w:sz w:val="24"/>
          <w:szCs w:val="24"/>
        </w:rPr>
        <w:t xml:space="preserve"> </w:t>
      </w:r>
      <w:r w:rsidRPr="000B3F86">
        <w:rPr>
          <w:rFonts w:ascii="Times New Roman" w:hAnsi="Times New Roman"/>
          <w:sz w:val="24"/>
          <w:szCs w:val="24"/>
        </w:rPr>
        <w:t>утвержден</w:t>
      </w:r>
      <w:r w:rsidRPr="000B3F86">
        <w:rPr>
          <w:rFonts w:ascii="Times New Roman" w:hAnsi="Times New Roman"/>
          <w:spacing w:val="1"/>
          <w:sz w:val="24"/>
          <w:szCs w:val="24"/>
        </w:rPr>
        <w:t xml:space="preserve"> </w:t>
      </w:r>
      <w:r w:rsidRPr="000B3F86">
        <w:rPr>
          <w:rFonts w:ascii="Times New Roman" w:hAnsi="Times New Roman"/>
          <w:sz w:val="24"/>
          <w:szCs w:val="24"/>
        </w:rPr>
        <w:t>решением</w:t>
      </w:r>
      <w:r w:rsidRPr="000B3F86">
        <w:rPr>
          <w:rFonts w:ascii="Times New Roman" w:hAnsi="Times New Roman"/>
          <w:spacing w:val="1"/>
          <w:sz w:val="24"/>
          <w:szCs w:val="24"/>
        </w:rPr>
        <w:t xml:space="preserve"> </w:t>
      </w:r>
      <w:r w:rsidRPr="000B3F86">
        <w:rPr>
          <w:rFonts w:ascii="Times New Roman" w:hAnsi="Times New Roman"/>
          <w:sz w:val="24"/>
          <w:szCs w:val="24"/>
        </w:rPr>
        <w:t>Организатора аукциона о создании Комиссии, или другой уполномоченный</w:t>
      </w:r>
      <w:r w:rsidRPr="000B3F86">
        <w:rPr>
          <w:rFonts w:ascii="Times New Roman" w:hAnsi="Times New Roman"/>
          <w:spacing w:val="1"/>
          <w:sz w:val="24"/>
          <w:szCs w:val="24"/>
        </w:rPr>
        <w:t xml:space="preserve"> </w:t>
      </w:r>
      <w:r w:rsidRPr="000B3F86">
        <w:rPr>
          <w:rFonts w:ascii="Times New Roman" w:hAnsi="Times New Roman"/>
          <w:sz w:val="24"/>
          <w:szCs w:val="24"/>
        </w:rPr>
        <w:t>председателем (заместителем председателя, в отсутствии председателя) член</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p>
    <w:p w14:paraId="7F281425" w14:textId="77777777" w:rsidR="000B3F86" w:rsidRPr="000B3F86" w:rsidRDefault="000B3F86" w:rsidP="000B3F86">
      <w:pPr>
        <w:pStyle w:val="a5"/>
        <w:widowControl w:val="0"/>
        <w:numPr>
          <w:ilvl w:val="1"/>
          <w:numId w:val="14"/>
        </w:numPr>
        <w:tabs>
          <w:tab w:val="left" w:pos="930"/>
          <w:tab w:val="left" w:pos="1123"/>
        </w:tabs>
        <w:autoSpaceDE w:val="0"/>
        <w:autoSpaceDN w:val="0"/>
        <w:spacing w:before="3" w:after="0" w:line="240" w:lineRule="auto"/>
        <w:ind w:left="0" w:right="228" w:firstLine="709"/>
        <w:jc w:val="both"/>
        <w:rPr>
          <w:rFonts w:ascii="Times New Roman" w:hAnsi="Times New Roman"/>
          <w:sz w:val="24"/>
          <w:szCs w:val="24"/>
        </w:rPr>
      </w:pPr>
      <w:r w:rsidRPr="000B3F86">
        <w:rPr>
          <w:rFonts w:ascii="Times New Roman" w:hAnsi="Times New Roman"/>
          <w:sz w:val="24"/>
          <w:szCs w:val="24"/>
        </w:rPr>
        <w:t>осуществляет прием заявок на участие в аукционе и ведет их учет в</w:t>
      </w:r>
      <w:r w:rsidRPr="000B3F86">
        <w:rPr>
          <w:rFonts w:ascii="Times New Roman" w:hAnsi="Times New Roman"/>
          <w:spacing w:val="1"/>
          <w:sz w:val="24"/>
          <w:szCs w:val="24"/>
        </w:rPr>
        <w:t xml:space="preserve"> </w:t>
      </w:r>
      <w:r w:rsidRPr="000B3F86">
        <w:rPr>
          <w:rFonts w:ascii="Times New Roman" w:hAnsi="Times New Roman"/>
          <w:sz w:val="24"/>
          <w:szCs w:val="24"/>
        </w:rPr>
        <w:t>журнале регистрации заявок на участие в аукционе по форме, указанной в</w:t>
      </w:r>
      <w:r w:rsidRPr="000B3F86">
        <w:rPr>
          <w:rFonts w:ascii="Times New Roman" w:hAnsi="Times New Roman"/>
          <w:spacing w:val="1"/>
          <w:sz w:val="24"/>
          <w:szCs w:val="24"/>
        </w:rPr>
        <w:t xml:space="preserve"> </w:t>
      </w:r>
      <w:r w:rsidRPr="000B3F86">
        <w:rPr>
          <w:rFonts w:ascii="Times New Roman" w:hAnsi="Times New Roman"/>
          <w:sz w:val="24"/>
          <w:szCs w:val="24"/>
        </w:rPr>
        <w:t>приложении 1</w:t>
      </w:r>
      <w:r w:rsidRPr="000B3F86">
        <w:rPr>
          <w:rFonts w:ascii="Times New Roman" w:hAnsi="Times New Roman"/>
          <w:spacing w:val="1"/>
          <w:sz w:val="24"/>
          <w:szCs w:val="24"/>
        </w:rPr>
        <w:t xml:space="preserve"> </w:t>
      </w:r>
      <w:r w:rsidRPr="000B3F86">
        <w:rPr>
          <w:rFonts w:ascii="Times New Roman" w:hAnsi="Times New Roman"/>
          <w:sz w:val="24"/>
          <w:szCs w:val="24"/>
        </w:rPr>
        <w:t>к настоящему</w:t>
      </w:r>
      <w:r w:rsidRPr="000B3F86">
        <w:rPr>
          <w:rFonts w:ascii="Times New Roman" w:hAnsi="Times New Roman"/>
          <w:spacing w:val="1"/>
          <w:sz w:val="24"/>
          <w:szCs w:val="24"/>
        </w:rPr>
        <w:t xml:space="preserve"> Регламенту</w:t>
      </w:r>
      <w:r w:rsidRPr="000B3F86">
        <w:rPr>
          <w:rFonts w:ascii="Times New Roman" w:hAnsi="Times New Roman"/>
          <w:sz w:val="24"/>
          <w:szCs w:val="24"/>
        </w:rPr>
        <w:t>;</w:t>
      </w:r>
    </w:p>
    <w:p w14:paraId="3F99C202" w14:textId="77777777" w:rsidR="000B3F86" w:rsidRPr="000B3F86" w:rsidRDefault="000B3F86" w:rsidP="000B3F86">
      <w:pPr>
        <w:pStyle w:val="a5"/>
        <w:widowControl w:val="0"/>
        <w:numPr>
          <w:ilvl w:val="1"/>
          <w:numId w:val="14"/>
        </w:numPr>
        <w:tabs>
          <w:tab w:val="left" w:pos="930"/>
          <w:tab w:val="left" w:pos="1089"/>
        </w:tabs>
        <w:autoSpaceDE w:val="0"/>
        <w:autoSpaceDN w:val="0"/>
        <w:spacing w:after="0" w:line="240" w:lineRule="auto"/>
        <w:ind w:left="0" w:right="221" w:firstLine="709"/>
        <w:jc w:val="both"/>
        <w:rPr>
          <w:rFonts w:ascii="Times New Roman" w:hAnsi="Times New Roman"/>
          <w:sz w:val="24"/>
          <w:szCs w:val="24"/>
        </w:rPr>
      </w:pPr>
      <w:r w:rsidRPr="000B3F86">
        <w:rPr>
          <w:rFonts w:ascii="Times New Roman" w:hAnsi="Times New Roman"/>
          <w:sz w:val="24"/>
          <w:szCs w:val="24"/>
        </w:rPr>
        <w:t>осуществляет</w:t>
      </w:r>
      <w:r w:rsidRPr="000B3F86">
        <w:rPr>
          <w:rFonts w:ascii="Times New Roman" w:hAnsi="Times New Roman"/>
          <w:spacing w:val="-12"/>
          <w:sz w:val="24"/>
          <w:szCs w:val="24"/>
        </w:rPr>
        <w:t xml:space="preserve"> </w:t>
      </w:r>
      <w:r w:rsidRPr="000B3F86">
        <w:rPr>
          <w:rFonts w:ascii="Times New Roman" w:hAnsi="Times New Roman"/>
          <w:sz w:val="24"/>
          <w:szCs w:val="24"/>
        </w:rPr>
        <w:t>подготовку</w:t>
      </w:r>
      <w:r w:rsidRPr="000B3F86">
        <w:rPr>
          <w:rFonts w:ascii="Times New Roman" w:hAnsi="Times New Roman"/>
          <w:spacing w:val="-15"/>
          <w:sz w:val="24"/>
          <w:szCs w:val="24"/>
        </w:rPr>
        <w:t xml:space="preserve"> </w:t>
      </w:r>
      <w:r w:rsidRPr="000B3F86">
        <w:rPr>
          <w:rFonts w:ascii="Times New Roman" w:hAnsi="Times New Roman"/>
          <w:sz w:val="24"/>
          <w:szCs w:val="24"/>
        </w:rPr>
        <w:t>заседаний</w:t>
      </w:r>
      <w:r w:rsidRPr="000B3F86">
        <w:rPr>
          <w:rFonts w:ascii="Times New Roman" w:hAnsi="Times New Roman"/>
          <w:spacing w:val="-4"/>
          <w:sz w:val="24"/>
          <w:szCs w:val="24"/>
        </w:rPr>
        <w:t xml:space="preserve"> </w:t>
      </w:r>
      <w:r w:rsidRPr="000B3F86">
        <w:rPr>
          <w:rFonts w:ascii="Times New Roman" w:hAnsi="Times New Roman"/>
          <w:sz w:val="24"/>
          <w:szCs w:val="24"/>
        </w:rPr>
        <w:t>Комиссии,</w:t>
      </w:r>
      <w:r w:rsidRPr="000B3F86">
        <w:rPr>
          <w:rFonts w:ascii="Times New Roman" w:hAnsi="Times New Roman"/>
          <w:spacing w:val="-9"/>
          <w:sz w:val="24"/>
          <w:szCs w:val="24"/>
        </w:rPr>
        <w:t xml:space="preserve"> </w:t>
      </w:r>
      <w:r w:rsidRPr="000B3F86">
        <w:rPr>
          <w:rFonts w:ascii="Times New Roman" w:hAnsi="Times New Roman"/>
          <w:sz w:val="24"/>
          <w:szCs w:val="24"/>
        </w:rPr>
        <w:t>включая</w:t>
      </w:r>
      <w:r w:rsidRPr="000B3F86">
        <w:rPr>
          <w:rFonts w:ascii="Times New Roman" w:hAnsi="Times New Roman"/>
          <w:spacing w:val="-9"/>
          <w:sz w:val="24"/>
          <w:szCs w:val="24"/>
        </w:rPr>
        <w:t xml:space="preserve"> </w:t>
      </w:r>
      <w:r w:rsidRPr="000B3F86">
        <w:rPr>
          <w:rFonts w:ascii="Times New Roman" w:hAnsi="Times New Roman"/>
          <w:sz w:val="24"/>
          <w:szCs w:val="24"/>
        </w:rPr>
        <w:t>оформление</w:t>
      </w:r>
      <w:r w:rsidRPr="000B3F86">
        <w:rPr>
          <w:rFonts w:ascii="Times New Roman" w:hAnsi="Times New Roman"/>
          <w:spacing w:val="-10"/>
          <w:sz w:val="24"/>
          <w:szCs w:val="24"/>
        </w:rPr>
        <w:t xml:space="preserve"> </w:t>
      </w:r>
      <w:r w:rsidRPr="000B3F86">
        <w:rPr>
          <w:rFonts w:ascii="Times New Roman" w:hAnsi="Times New Roman"/>
          <w:sz w:val="24"/>
          <w:szCs w:val="24"/>
        </w:rPr>
        <w:t>и</w:t>
      </w:r>
      <w:r w:rsidRPr="000B3F86">
        <w:rPr>
          <w:rFonts w:ascii="Times New Roman" w:hAnsi="Times New Roman"/>
          <w:spacing w:val="-67"/>
          <w:sz w:val="24"/>
          <w:szCs w:val="24"/>
        </w:rPr>
        <w:t xml:space="preserve"> </w:t>
      </w:r>
      <w:r w:rsidRPr="000B3F86">
        <w:rPr>
          <w:rFonts w:ascii="Times New Roman" w:hAnsi="Times New Roman"/>
          <w:sz w:val="24"/>
          <w:szCs w:val="24"/>
        </w:rPr>
        <w:t>рассылку необходимых документов, информирование членов Комиссии по</w:t>
      </w:r>
      <w:r w:rsidRPr="000B3F86">
        <w:rPr>
          <w:rFonts w:ascii="Times New Roman" w:hAnsi="Times New Roman"/>
          <w:spacing w:val="1"/>
          <w:sz w:val="24"/>
          <w:szCs w:val="24"/>
        </w:rPr>
        <w:t xml:space="preserve"> </w:t>
      </w:r>
      <w:r w:rsidRPr="000B3F86">
        <w:rPr>
          <w:rFonts w:ascii="Times New Roman" w:hAnsi="Times New Roman"/>
          <w:sz w:val="24"/>
          <w:szCs w:val="24"/>
        </w:rPr>
        <w:t>всем</w:t>
      </w:r>
      <w:r w:rsidRPr="000B3F86">
        <w:rPr>
          <w:rFonts w:ascii="Times New Roman" w:hAnsi="Times New Roman"/>
          <w:spacing w:val="1"/>
          <w:sz w:val="24"/>
          <w:szCs w:val="24"/>
        </w:rPr>
        <w:t xml:space="preserve"> </w:t>
      </w:r>
      <w:r w:rsidRPr="000B3F86">
        <w:rPr>
          <w:rFonts w:ascii="Times New Roman" w:hAnsi="Times New Roman"/>
          <w:sz w:val="24"/>
          <w:szCs w:val="24"/>
        </w:rPr>
        <w:t>вопросам,</w:t>
      </w:r>
      <w:r w:rsidRPr="000B3F86">
        <w:rPr>
          <w:rFonts w:ascii="Times New Roman" w:hAnsi="Times New Roman"/>
          <w:spacing w:val="1"/>
          <w:sz w:val="24"/>
          <w:szCs w:val="24"/>
        </w:rPr>
        <w:t xml:space="preserve"> </w:t>
      </w:r>
      <w:r w:rsidRPr="000B3F86">
        <w:rPr>
          <w:rFonts w:ascii="Times New Roman" w:hAnsi="Times New Roman"/>
          <w:sz w:val="24"/>
          <w:szCs w:val="24"/>
        </w:rPr>
        <w:t>относящимся</w:t>
      </w:r>
      <w:r w:rsidRPr="000B3F86">
        <w:rPr>
          <w:rFonts w:ascii="Times New Roman" w:hAnsi="Times New Roman"/>
          <w:spacing w:val="1"/>
          <w:sz w:val="24"/>
          <w:szCs w:val="24"/>
        </w:rPr>
        <w:t xml:space="preserve"> </w:t>
      </w:r>
      <w:r w:rsidRPr="000B3F86">
        <w:rPr>
          <w:rFonts w:ascii="Times New Roman" w:hAnsi="Times New Roman"/>
          <w:sz w:val="24"/>
          <w:szCs w:val="24"/>
        </w:rPr>
        <w:t>к</w:t>
      </w:r>
      <w:r w:rsidRPr="000B3F86">
        <w:rPr>
          <w:rFonts w:ascii="Times New Roman" w:hAnsi="Times New Roman"/>
          <w:spacing w:val="1"/>
          <w:sz w:val="24"/>
          <w:szCs w:val="24"/>
        </w:rPr>
        <w:t xml:space="preserve"> </w:t>
      </w:r>
      <w:r w:rsidRPr="000B3F86">
        <w:rPr>
          <w:rFonts w:ascii="Times New Roman" w:hAnsi="Times New Roman"/>
          <w:sz w:val="24"/>
          <w:szCs w:val="24"/>
        </w:rPr>
        <w:t>их функциям,</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том</w:t>
      </w:r>
      <w:r w:rsidRPr="000B3F86">
        <w:rPr>
          <w:rFonts w:ascii="Times New Roman" w:hAnsi="Times New Roman"/>
          <w:spacing w:val="1"/>
          <w:sz w:val="24"/>
          <w:szCs w:val="24"/>
        </w:rPr>
        <w:t xml:space="preserve"> </w:t>
      </w:r>
      <w:r w:rsidRPr="000B3F86">
        <w:rPr>
          <w:rFonts w:ascii="Times New Roman" w:hAnsi="Times New Roman"/>
          <w:sz w:val="24"/>
          <w:szCs w:val="24"/>
        </w:rPr>
        <w:t>числе</w:t>
      </w:r>
      <w:r w:rsidRPr="000B3F86">
        <w:rPr>
          <w:rFonts w:ascii="Times New Roman" w:hAnsi="Times New Roman"/>
          <w:spacing w:val="1"/>
          <w:sz w:val="24"/>
          <w:szCs w:val="24"/>
        </w:rPr>
        <w:t xml:space="preserve"> </w:t>
      </w:r>
      <w:r w:rsidRPr="000B3F86">
        <w:rPr>
          <w:rFonts w:ascii="Times New Roman" w:hAnsi="Times New Roman"/>
          <w:sz w:val="24"/>
          <w:szCs w:val="24"/>
        </w:rPr>
        <w:t>извещает</w:t>
      </w:r>
      <w:r w:rsidRPr="000B3F86">
        <w:rPr>
          <w:rFonts w:ascii="Times New Roman" w:hAnsi="Times New Roman"/>
          <w:spacing w:val="1"/>
          <w:sz w:val="24"/>
          <w:szCs w:val="24"/>
        </w:rPr>
        <w:t xml:space="preserve"> </w:t>
      </w:r>
      <w:r w:rsidRPr="000B3F86">
        <w:rPr>
          <w:rFonts w:ascii="Times New Roman" w:hAnsi="Times New Roman"/>
          <w:sz w:val="24"/>
          <w:szCs w:val="24"/>
        </w:rPr>
        <w:t>лиц,</w:t>
      </w:r>
      <w:r w:rsidRPr="000B3F86">
        <w:rPr>
          <w:rFonts w:ascii="Times New Roman" w:hAnsi="Times New Roman"/>
          <w:spacing w:val="1"/>
          <w:sz w:val="24"/>
          <w:szCs w:val="24"/>
        </w:rPr>
        <w:t xml:space="preserve"> </w:t>
      </w:r>
      <w:r w:rsidRPr="000B3F86">
        <w:rPr>
          <w:rFonts w:ascii="Times New Roman" w:hAnsi="Times New Roman"/>
          <w:sz w:val="24"/>
          <w:szCs w:val="24"/>
        </w:rPr>
        <w:t>принимающих участие в работе Комиссии, о времени и месте проведения</w:t>
      </w:r>
      <w:r w:rsidRPr="000B3F86">
        <w:rPr>
          <w:rFonts w:ascii="Times New Roman" w:hAnsi="Times New Roman"/>
          <w:spacing w:val="1"/>
          <w:sz w:val="24"/>
          <w:szCs w:val="24"/>
        </w:rPr>
        <w:t xml:space="preserve"> </w:t>
      </w:r>
      <w:r w:rsidRPr="000B3F86">
        <w:rPr>
          <w:rFonts w:ascii="Times New Roman" w:hAnsi="Times New Roman"/>
          <w:sz w:val="24"/>
          <w:szCs w:val="24"/>
        </w:rPr>
        <w:t>заседаний не менее чем 3 (три) рабочих дня до их начала и обеспечивает</w:t>
      </w:r>
      <w:r w:rsidRPr="000B3F86">
        <w:rPr>
          <w:rFonts w:ascii="Times New Roman" w:hAnsi="Times New Roman"/>
          <w:spacing w:val="1"/>
          <w:sz w:val="24"/>
          <w:szCs w:val="24"/>
        </w:rPr>
        <w:t xml:space="preserve"> </w:t>
      </w:r>
      <w:r w:rsidRPr="000B3F86">
        <w:rPr>
          <w:rFonts w:ascii="Times New Roman" w:hAnsi="Times New Roman"/>
          <w:sz w:val="24"/>
          <w:szCs w:val="24"/>
        </w:rPr>
        <w:t>членов</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3"/>
          <w:sz w:val="24"/>
          <w:szCs w:val="24"/>
        </w:rPr>
        <w:t xml:space="preserve"> </w:t>
      </w:r>
      <w:r w:rsidRPr="000B3F86">
        <w:rPr>
          <w:rFonts w:ascii="Times New Roman" w:hAnsi="Times New Roman"/>
          <w:sz w:val="24"/>
          <w:szCs w:val="24"/>
        </w:rPr>
        <w:t>необходимыми материалами;</w:t>
      </w:r>
    </w:p>
    <w:p w14:paraId="08B4963B" w14:textId="5BB6A15D" w:rsidR="000B3F86" w:rsidRPr="000B3F86" w:rsidRDefault="000B3F86" w:rsidP="000B3F86">
      <w:pPr>
        <w:pStyle w:val="a5"/>
        <w:widowControl w:val="0"/>
        <w:numPr>
          <w:ilvl w:val="1"/>
          <w:numId w:val="14"/>
        </w:numPr>
        <w:tabs>
          <w:tab w:val="left" w:pos="930"/>
          <w:tab w:val="left" w:pos="1085"/>
        </w:tabs>
        <w:autoSpaceDE w:val="0"/>
        <w:autoSpaceDN w:val="0"/>
        <w:spacing w:after="0" w:line="240" w:lineRule="auto"/>
        <w:ind w:left="0" w:right="228" w:firstLine="709"/>
        <w:jc w:val="both"/>
        <w:rPr>
          <w:rFonts w:ascii="Times New Roman" w:hAnsi="Times New Roman"/>
          <w:sz w:val="24"/>
          <w:szCs w:val="24"/>
        </w:rPr>
      </w:pPr>
      <w:r w:rsidRPr="000B3F86">
        <w:rPr>
          <w:rFonts w:ascii="Times New Roman" w:hAnsi="Times New Roman"/>
          <w:spacing w:val="-1"/>
          <w:sz w:val="24"/>
          <w:szCs w:val="24"/>
        </w:rPr>
        <w:t>по</w:t>
      </w:r>
      <w:r w:rsidRPr="000B3F86">
        <w:rPr>
          <w:rFonts w:ascii="Times New Roman" w:hAnsi="Times New Roman"/>
          <w:spacing w:val="-12"/>
          <w:sz w:val="24"/>
          <w:szCs w:val="24"/>
        </w:rPr>
        <w:t xml:space="preserve"> </w:t>
      </w:r>
      <w:r w:rsidRPr="000B3F86">
        <w:rPr>
          <w:rFonts w:ascii="Times New Roman" w:hAnsi="Times New Roman"/>
          <w:spacing w:val="-1"/>
          <w:sz w:val="24"/>
          <w:szCs w:val="24"/>
        </w:rPr>
        <w:t>ходу</w:t>
      </w:r>
      <w:r w:rsidRPr="000B3F86">
        <w:rPr>
          <w:rFonts w:ascii="Times New Roman" w:hAnsi="Times New Roman"/>
          <w:spacing w:val="-16"/>
          <w:sz w:val="24"/>
          <w:szCs w:val="24"/>
        </w:rPr>
        <w:t xml:space="preserve"> </w:t>
      </w:r>
      <w:r w:rsidRPr="000B3F86">
        <w:rPr>
          <w:rFonts w:ascii="Times New Roman" w:hAnsi="Times New Roman"/>
          <w:spacing w:val="-1"/>
          <w:sz w:val="24"/>
          <w:szCs w:val="24"/>
        </w:rPr>
        <w:t>заседаний</w:t>
      </w:r>
      <w:r w:rsidRPr="000B3F86">
        <w:rPr>
          <w:rFonts w:ascii="Times New Roman" w:hAnsi="Times New Roman"/>
          <w:spacing w:val="-8"/>
          <w:sz w:val="24"/>
          <w:szCs w:val="24"/>
        </w:rPr>
        <w:t xml:space="preserve"> </w:t>
      </w:r>
      <w:r w:rsidRPr="000B3F86">
        <w:rPr>
          <w:rFonts w:ascii="Times New Roman" w:hAnsi="Times New Roman"/>
          <w:spacing w:val="-1"/>
          <w:sz w:val="24"/>
          <w:szCs w:val="24"/>
        </w:rPr>
        <w:t>Комиссии</w:t>
      </w:r>
      <w:r w:rsidRPr="000B3F86">
        <w:rPr>
          <w:rFonts w:ascii="Times New Roman" w:hAnsi="Times New Roman"/>
          <w:spacing w:val="-10"/>
          <w:sz w:val="24"/>
          <w:szCs w:val="24"/>
        </w:rPr>
        <w:t xml:space="preserve"> </w:t>
      </w:r>
      <w:r w:rsidRPr="000B3F86">
        <w:rPr>
          <w:rFonts w:ascii="Times New Roman" w:hAnsi="Times New Roman"/>
          <w:sz w:val="24"/>
          <w:szCs w:val="24"/>
        </w:rPr>
        <w:t>оформляет</w:t>
      </w:r>
      <w:r w:rsidRPr="000B3F86">
        <w:rPr>
          <w:rFonts w:ascii="Times New Roman" w:hAnsi="Times New Roman"/>
          <w:spacing w:val="-13"/>
          <w:sz w:val="24"/>
          <w:szCs w:val="24"/>
        </w:rPr>
        <w:t xml:space="preserve"> </w:t>
      </w:r>
      <w:r w:rsidRPr="000B3F86">
        <w:rPr>
          <w:rFonts w:ascii="Times New Roman" w:hAnsi="Times New Roman"/>
          <w:sz w:val="24"/>
          <w:szCs w:val="24"/>
        </w:rPr>
        <w:t>протокол</w:t>
      </w:r>
      <w:r w:rsidRPr="000B3F86">
        <w:rPr>
          <w:rFonts w:ascii="Times New Roman" w:hAnsi="Times New Roman"/>
          <w:spacing w:val="-12"/>
          <w:sz w:val="24"/>
          <w:szCs w:val="24"/>
        </w:rPr>
        <w:t xml:space="preserve"> </w:t>
      </w:r>
      <w:r w:rsidRPr="000B3F86">
        <w:rPr>
          <w:rFonts w:ascii="Times New Roman" w:hAnsi="Times New Roman"/>
          <w:sz w:val="24"/>
          <w:szCs w:val="24"/>
        </w:rPr>
        <w:t>рассмотрения</w:t>
      </w:r>
      <w:r w:rsidRPr="000B3F86">
        <w:rPr>
          <w:rFonts w:ascii="Times New Roman" w:hAnsi="Times New Roman"/>
          <w:spacing w:val="-10"/>
          <w:sz w:val="24"/>
          <w:szCs w:val="24"/>
        </w:rPr>
        <w:t xml:space="preserve"> </w:t>
      </w:r>
      <w:r w:rsidRPr="000B3F86">
        <w:rPr>
          <w:rFonts w:ascii="Times New Roman" w:hAnsi="Times New Roman"/>
          <w:sz w:val="24"/>
          <w:szCs w:val="24"/>
        </w:rPr>
        <w:t>заявок</w:t>
      </w:r>
      <w:r w:rsidRPr="000B3F86">
        <w:rPr>
          <w:rFonts w:ascii="Times New Roman" w:hAnsi="Times New Roman"/>
          <w:spacing w:val="-68"/>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участие</w:t>
      </w:r>
      <w:r w:rsidRPr="000B3F86">
        <w:rPr>
          <w:rFonts w:ascii="Times New Roman" w:hAnsi="Times New Roman"/>
          <w:spacing w:val="1"/>
          <w:sz w:val="24"/>
          <w:szCs w:val="24"/>
        </w:rPr>
        <w:t xml:space="preserve"> </w:t>
      </w:r>
      <w:r w:rsidRPr="000B3F86">
        <w:rPr>
          <w:rFonts w:ascii="Times New Roman" w:hAnsi="Times New Roman"/>
          <w:sz w:val="24"/>
          <w:szCs w:val="24"/>
        </w:rPr>
        <w:t>в аукционе,</w:t>
      </w:r>
      <w:r w:rsidRPr="000B3F86">
        <w:rPr>
          <w:rFonts w:ascii="Times New Roman" w:hAnsi="Times New Roman"/>
          <w:spacing w:val="3"/>
          <w:sz w:val="24"/>
          <w:szCs w:val="24"/>
        </w:rPr>
        <w:t xml:space="preserve"> </w:t>
      </w:r>
      <w:r w:rsidRPr="000B3F86">
        <w:rPr>
          <w:rFonts w:ascii="Times New Roman" w:hAnsi="Times New Roman"/>
          <w:sz w:val="24"/>
          <w:szCs w:val="24"/>
        </w:rPr>
        <w:t>протокол</w:t>
      </w:r>
      <w:r w:rsidRPr="000B3F86">
        <w:rPr>
          <w:rFonts w:ascii="Times New Roman" w:hAnsi="Times New Roman"/>
          <w:spacing w:val="2"/>
          <w:sz w:val="24"/>
          <w:szCs w:val="24"/>
        </w:rPr>
        <w:t xml:space="preserve"> </w:t>
      </w:r>
      <w:r w:rsidRPr="000B3F86">
        <w:rPr>
          <w:rFonts w:ascii="Times New Roman" w:hAnsi="Times New Roman"/>
          <w:sz w:val="24"/>
          <w:szCs w:val="24"/>
        </w:rPr>
        <w:t>аукциона</w:t>
      </w:r>
      <w:r w:rsidR="00AE6871">
        <w:rPr>
          <w:rFonts w:ascii="Times New Roman" w:hAnsi="Times New Roman"/>
          <w:sz w:val="24"/>
          <w:szCs w:val="24"/>
        </w:rPr>
        <w:t xml:space="preserve"> (Приложение № 2, 3 и 4).</w:t>
      </w:r>
    </w:p>
    <w:p w14:paraId="12F3FE33" w14:textId="77777777" w:rsidR="000B3F86" w:rsidRPr="000B3F86" w:rsidRDefault="000B3F86" w:rsidP="000B3F86">
      <w:pPr>
        <w:pStyle w:val="a5"/>
        <w:widowControl w:val="0"/>
        <w:numPr>
          <w:ilvl w:val="1"/>
          <w:numId w:val="14"/>
        </w:numPr>
        <w:tabs>
          <w:tab w:val="left" w:pos="930"/>
          <w:tab w:val="left" w:pos="1094"/>
        </w:tabs>
        <w:autoSpaceDE w:val="0"/>
        <w:autoSpaceDN w:val="0"/>
        <w:spacing w:before="1" w:after="0" w:line="240" w:lineRule="auto"/>
        <w:ind w:left="0" w:right="225" w:firstLine="709"/>
        <w:jc w:val="both"/>
        <w:rPr>
          <w:rFonts w:ascii="Times New Roman" w:hAnsi="Times New Roman"/>
          <w:sz w:val="24"/>
          <w:szCs w:val="24"/>
        </w:rPr>
      </w:pPr>
      <w:r w:rsidRPr="000B3F86">
        <w:rPr>
          <w:rFonts w:ascii="Times New Roman" w:hAnsi="Times New Roman"/>
          <w:sz w:val="24"/>
          <w:szCs w:val="24"/>
        </w:rPr>
        <w:t>осуществляет</w:t>
      </w:r>
      <w:r w:rsidRPr="000B3F86">
        <w:rPr>
          <w:rFonts w:ascii="Times New Roman" w:hAnsi="Times New Roman"/>
          <w:spacing w:val="-11"/>
          <w:sz w:val="24"/>
          <w:szCs w:val="24"/>
        </w:rPr>
        <w:t xml:space="preserve"> </w:t>
      </w:r>
      <w:r w:rsidRPr="000B3F86">
        <w:rPr>
          <w:rFonts w:ascii="Times New Roman" w:hAnsi="Times New Roman"/>
          <w:sz w:val="24"/>
          <w:szCs w:val="24"/>
        </w:rPr>
        <w:t>иные</w:t>
      </w:r>
      <w:r w:rsidRPr="000B3F86">
        <w:rPr>
          <w:rFonts w:ascii="Times New Roman" w:hAnsi="Times New Roman"/>
          <w:spacing w:val="-8"/>
          <w:sz w:val="24"/>
          <w:szCs w:val="24"/>
        </w:rPr>
        <w:t xml:space="preserve"> </w:t>
      </w:r>
      <w:r w:rsidRPr="000B3F86">
        <w:rPr>
          <w:rFonts w:ascii="Times New Roman" w:hAnsi="Times New Roman"/>
          <w:sz w:val="24"/>
          <w:szCs w:val="24"/>
        </w:rPr>
        <w:t>действия</w:t>
      </w:r>
      <w:r w:rsidRPr="000B3F86">
        <w:rPr>
          <w:rFonts w:ascii="Times New Roman" w:hAnsi="Times New Roman"/>
          <w:spacing w:val="-9"/>
          <w:sz w:val="24"/>
          <w:szCs w:val="24"/>
        </w:rPr>
        <w:t xml:space="preserve"> </w:t>
      </w:r>
      <w:r w:rsidRPr="000B3F86">
        <w:rPr>
          <w:rFonts w:ascii="Times New Roman" w:hAnsi="Times New Roman"/>
          <w:sz w:val="24"/>
          <w:szCs w:val="24"/>
        </w:rPr>
        <w:t>организационно-технического</w:t>
      </w:r>
      <w:r w:rsidRPr="000B3F86">
        <w:rPr>
          <w:rFonts w:ascii="Times New Roman" w:hAnsi="Times New Roman"/>
          <w:spacing w:val="-5"/>
          <w:sz w:val="24"/>
          <w:szCs w:val="24"/>
        </w:rPr>
        <w:t xml:space="preserve"> </w:t>
      </w:r>
      <w:r w:rsidRPr="000B3F86">
        <w:rPr>
          <w:rFonts w:ascii="Times New Roman" w:hAnsi="Times New Roman"/>
          <w:sz w:val="24"/>
          <w:szCs w:val="24"/>
        </w:rPr>
        <w:t>характера,</w:t>
      </w:r>
      <w:r w:rsidRPr="000B3F86">
        <w:rPr>
          <w:rFonts w:ascii="Times New Roman" w:hAnsi="Times New Roman"/>
          <w:spacing w:val="-67"/>
          <w:sz w:val="24"/>
          <w:szCs w:val="24"/>
        </w:rPr>
        <w:t xml:space="preserve"> </w:t>
      </w:r>
      <w:r w:rsidRPr="000B3F86">
        <w:rPr>
          <w:rFonts w:ascii="Times New Roman" w:hAnsi="Times New Roman"/>
          <w:sz w:val="24"/>
          <w:szCs w:val="24"/>
        </w:rPr>
        <w:t>связанные</w:t>
      </w:r>
      <w:r w:rsidRPr="000B3F86">
        <w:rPr>
          <w:rFonts w:ascii="Times New Roman" w:hAnsi="Times New Roman"/>
          <w:spacing w:val="1"/>
          <w:sz w:val="24"/>
          <w:szCs w:val="24"/>
        </w:rPr>
        <w:t xml:space="preserve"> </w:t>
      </w:r>
      <w:r w:rsidRPr="000B3F86">
        <w:rPr>
          <w:rFonts w:ascii="Times New Roman" w:hAnsi="Times New Roman"/>
          <w:sz w:val="24"/>
          <w:szCs w:val="24"/>
        </w:rPr>
        <w:t>с</w:t>
      </w:r>
      <w:r w:rsidRPr="000B3F86">
        <w:rPr>
          <w:rFonts w:ascii="Times New Roman" w:hAnsi="Times New Roman"/>
          <w:spacing w:val="2"/>
          <w:sz w:val="24"/>
          <w:szCs w:val="24"/>
        </w:rPr>
        <w:t xml:space="preserve"> </w:t>
      </w:r>
      <w:r w:rsidRPr="000B3F86">
        <w:rPr>
          <w:rFonts w:ascii="Times New Roman" w:hAnsi="Times New Roman"/>
          <w:sz w:val="24"/>
          <w:szCs w:val="24"/>
        </w:rPr>
        <w:t>работой</w:t>
      </w:r>
      <w:r w:rsidRPr="000B3F86">
        <w:rPr>
          <w:rFonts w:ascii="Times New Roman" w:hAnsi="Times New Roman"/>
          <w:spacing w:val="5"/>
          <w:sz w:val="24"/>
          <w:szCs w:val="24"/>
        </w:rPr>
        <w:t xml:space="preserve"> </w:t>
      </w:r>
      <w:r w:rsidRPr="000B3F86">
        <w:rPr>
          <w:rFonts w:ascii="Times New Roman" w:hAnsi="Times New Roman"/>
          <w:sz w:val="24"/>
          <w:szCs w:val="24"/>
        </w:rPr>
        <w:t>Комиссии.</w:t>
      </w:r>
    </w:p>
    <w:p w14:paraId="356B96D0" w14:textId="77777777" w:rsidR="000B3F86" w:rsidRPr="000B3F86" w:rsidRDefault="000B3F86" w:rsidP="000B3F86">
      <w:pPr>
        <w:pStyle w:val="a9"/>
        <w:ind w:right="219"/>
        <w:jc w:val="both"/>
        <w:rPr>
          <w:rFonts w:eastAsia="Calibri"/>
          <w:sz w:val="24"/>
          <w:szCs w:val="24"/>
          <w:lang w:val="ru-RU"/>
        </w:rPr>
      </w:pPr>
    </w:p>
    <w:p w14:paraId="7B856A72" w14:textId="77777777" w:rsidR="000B3F86" w:rsidRPr="000B3F86" w:rsidRDefault="000B3F86" w:rsidP="000B3F86">
      <w:pPr>
        <w:pStyle w:val="10"/>
        <w:keepNext w:val="0"/>
        <w:widowControl w:val="0"/>
        <w:numPr>
          <w:ilvl w:val="1"/>
          <w:numId w:val="11"/>
        </w:numPr>
        <w:tabs>
          <w:tab w:val="left" w:pos="3261"/>
        </w:tabs>
        <w:autoSpaceDE w:val="0"/>
        <w:autoSpaceDN w:val="0"/>
        <w:spacing w:before="1" w:after="0"/>
        <w:ind w:left="0" w:firstLine="2552"/>
        <w:jc w:val="left"/>
        <w:rPr>
          <w:sz w:val="24"/>
          <w:szCs w:val="24"/>
        </w:rPr>
      </w:pPr>
      <w:r w:rsidRPr="000B3F86">
        <w:rPr>
          <w:sz w:val="24"/>
          <w:szCs w:val="24"/>
        </w:rPr>
        <w:t>Регламент работы Комиссии</w:t>
      </w:r>
    </w:p>
    <w:p w14:paraId="4851A328" w14:textId="77777777" w:rsidR="000B3F86" w:rsidRPr="000B3F86" w:rsidRDefault="000B3F86" w:rsidP="000B3F86">
      <w:pPr>
        <w:pStyle w:val="a9"/>
        <w:ind w:right="219"/>
        <w:jc w:val="both"/>
        <w:rPr>
          <w:rFonts w:eastAsia="Calibri"/>
          <w:sz w:val="24"/>
          <w:szCs w:val="24"/>
        </w:rPr>
      </w:pPr>
    </w:p>
    <w:p w14:paraId="7EED063A" w14:textId="77777777" w:rsidR="000B3F86" w:rsidRPr="000B3F86" w:rsidRDefault="000B3F86" w:rsidP="000B3F86">
      <w:pPr>
        <w:pStyle w:val="a5"/>
        <w:widowControl w:val="0"/>
        <w:numPr>
          <w:ilvl w:val="1"/>
          <w:numId w:val="18"/>
        </w:numPr>
        <w:tabs>
          <w:tab w:val="left" w:pos="1527"/>
        </w:tabs>
        <w:autoSpaceDE w:val="0"/>
        <w:autoSpaceDN w:val="0"/>
        <w:spacing w:after="0" w:line="240" w:lineRule="auto"/>
        <w:ind w:left="0" w:right="223" w:firstLine="567"/>
        <w:jc w:val="both"/>
        <w:rPr>
          <w:rFonts w:ascii="Times New Roman" w:hAnsi="Times New Roman"/>
          <w:sz w:val="24"/>
          <w:szCs w:val="24"/>
        </w:rPr>
      </w:pPr>
      <w:r w:rsidRPr="000B3F86">
        <w:rPr>
          <w:rFonts w:ascii="Times New Roman" w:hAnsi="Times New Roman"/>
          <w:sz w:val="24"/>
          <w:szCs w:val="24"/>
        </w:rPr>
        <w:t>Работа</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осуществляется</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ее</w:t>
      </w:r>
      <w:r w:rsidRPr="000B3F86">
        <w:rPr>
          <w:rFonts w:ascii="Times New Roman" w:hAnsi="Times New Roman"/>
          <w:spacing w:val="1"/>
          <w:sz w:val="24"/>
          <w:szCs w:val="24"/>
        </w:rPr>
        <w:t xml:space="preserve"> </w:t>
      </w:r>
      <w:r w:rsidRPr="000B3F86">
        <w:rPr>
          <w:rFonts w:ascii="Times New Roman" w:hAnsi="Times New Roman"/>
          <w:sz w:val="24"/>
          <w:szCs w:val="24"/>
        </w:rPr>
        <w:t>заседаниях.</w:t>
      </w:r>
      <w:r w:rsidRPr="000B3F86">
        <w:rPr>
          <w:rFonts w:ascii="Times New Roman" w:hAnsi="Times New Roman"/>
          <w:spacing w:val="1"/>
          <w:sz w:val="24"/>
          <w:szCs w:val="24"/>
        </w:rPr>
        <w:t xml:space="preserve"> </w:t>
      </w:r>
      <w:r w:rsidRPr="000B3F86">
        <w:rPr>
          <w:rFonts w:ascii="Times New Roman" w:hAnsi="Times New Roman"/>
          <w:sz w:val="24"/>
          <w:szCs w:val="24"/>
        </w:rPr>
        <w:t>Заседание</w:t>
      </w:r>
      <w:r w:rsidRPr="000B3F86">
        <w:rPr>
          <w:rFonts w:ascii="Times New Roman" w:hAnsi="Times New Roman"/>
          <w:spacing w:val="1"/>
          <w:sz w:val="24"/>
          <w:szCs w:val="24"/>
        </w:rPr>
        <w:t xml:space="preserve"> </w:t>
      </w:r>
      <w:r w:rsidRPr="000B3F86">
        <w:rPr>
          <w:rFonts w:ascii="Times New Roman" w:hAnsi="Times New Roman"/>
          <w:sz w:val="24"/>
          <w:szCs w:val="24"/>
        </w:rPr>
        <w:t xml:space="preserve">Комиссии считается правомочным, если на нем присутствует не менее чем </w:t>
      </w:r>
      <w:proofErr w:type="gramStart"/>
      <w:r w:rsidRPr="000B3F86">
        <w:rPr>
          <w:rFonts w:ascii="Times New Roman" w:hAnsi="Times New Roman"/>
          <w:sz w:val="24"/>
          <w:szCs w:val="24"/>
        </w:rPr>
        <w:t xml:space="preserve">50 </w:t>
      </w:r>
      <w:r w:rsidRPr="000B3F86">
        <w:rPr>
          <w:rFonts w:ascii="Times New Roman" w:hAnsi="Times New Roman"/>
          <w:spacing w:val="-67"/>
          <w:sz w:val="24"/>
          <w:szCs w:val="24"/>
        </w:rPr>
        <w:t xml:space="preserve"> </w:t>
      </w:r>
      <w:r w:rsidRPr="000B3F86">
        <w:rPr>
          <w:rFonts w:ascii="Times New Roman" w:hAnsi="Times New Roman"/>
          <w:sz w:val="24"/>
          <w:szCs w:val="24"/>
        </w:rPr>
        <w:t>(</w:t>
      </w:r>
      <w:proofErr w:type="gramEnd"/>
      <w:r w:rsidRPr="000B3F86">
        <w:rPr>
          <w:rFonts w:ascii="Times New Roman" w:hAnsi="Times New Roman"/>
          <w:sz w:val="24"/>
          <w:szCs w:val="24"/>
        </w:rPr>
        <w:t>пятьдесят)</w:t>
      </w:r>
      <w:r w:rsidRPr="000B3F86">
        <w:rPr>
          <w:rFonts w:ascii="Times New Roman" w:hAnsi="Times New Roman"/>
          <w:spacing w:val="-1"/>
          <w:sz w:val="24"/>
          <w:szCs w:val="24"/>
        </w:rPr>
        <w:t xml:space="preserve"> </w:t>
      </w:r>
      <w:r w:rsidRPr="000B3F86">
        <w:rPr>
          <w:rFonts w:ascii="Times New Roman" w:hAnsi="Times New Roman"/>
          <w:sz w:val="24"/>
          <w:szCs w:val="24"/>
        </w:rPr>
        <w:t>процентов</w:t>
      </w:r>
      <w:r w:rsidRPr="000B3F86">
        <w:rPr>
          <w:rFonts w:ascii="Times New Roman" w:hAnsi="Times New Roman"/>
          <w:spacing w:val="-1"/>
          <w:sz w:val="24"/>
          <w:szCs w:val="24"/>
        </w:rPr>
        <w:t xml:space="preserve"> </w:t>
      </w:r>
      <w:r w:rsidRPr="000B3F86">
        <w:rPr>
          <w:rFonts w:ascii="Times New Roman" w:hAnsi="Times New Roman"/>
          <w:sz w:val="24"/>
          <w:szCs w:val="24"/>
        </w:rPr>
        <w:t>от</w:t>
      </w:r>
      <w:r w:rsidRPr="000B3F86">
        <w:rPr>
          <w:rFonts w:ascii="Times New Roman" w:hAnsi="Times New Roman"/>
          <w:spacing w:val="-1"/>
          <w:sz w:val="24"/>
          <w:szCs w:val="24"/>
        </w:rPr>
        <w:t xml:space="preserve"> </w:t>
      </w:r>
      <w:r w:rsidRPr="000B3F86">
        <w:rPr>
          <w:rFonts w:ascii="Times New Roman" w:hAnsi="Times New Roman"/>
          <w:sz w:val="24"/>
          <w:szCs w:val="24"/>
        </w:rPr>
        <w:t>общего</w:t>
      </w:r>
      <w:r w:rsidRPr="000B3F86">
        <w:rPr>
          <w:rFonts w:ascii="Times New Roman" w:hAnsi="Times New Roman"/>
          <w:spacing w:val="1"/>
          <w:sz w:val="24"/>
          <w:szCs w:val="24"/>
        </w:rPr>
        <w:t xml:space="preserve"> </w:t>
      </w:r>
      <w:r w:rsidRPr="000B3F86">
        <w:rPr>
          <w:rFonts w:ascii="Times New Roman" w:hAnsi="Times New Roman"/>
          <w:sz w:val="24"/>
          <w:szCs w:val="24"/>
        </w:rPr>
        <w:t>числа</w:t>
      </w:r>
      <w:r w:rsidRPr="000B3F86">
        <w:rPr>
          <w:rFonts w:ascii="Times New Roman" w:hAnsi="Times New Roman"/>
          <w:spacing w:val="1"/>
          <w:sz w:val="24"/>
          <w:szCs w:val="24"/>
        </w:rPr>
        <w:t xml:space="preserve"> </w:t>
      </w:r>
      <w:r w:rsidRPr="000B3F86">
        <w:rPr>
          <w:rFonts w:ascii="Times New Roman" w:hAnsi="Times New Roman"/>
          <w:sz w:val="24"/>
          <w:szCs w:val="24"/>
        </w:rPr>
        <w:t>ее</w:t>
      </w:r>
      <w:r w:rsidRPr="000B3F86">
        <w:rPr>
          <w:rFonts w:ascii="Times New Roman" w:hAnsi="Times New Roman"/>
          <w:spacing w:val="1"/>
          <w:sz w:val="24"/>
          <w:szCs w:val="24"/>
        </w:rPr>
        <w:t xml:space="preserve"> </w:t>
      </w:r>
      <w:r w:rsidRPr="000B3F86">
        <w:rPr>
          <w:rFonts w:ascii="Times New Roman" w:hAnsi="Times New Roman"/>
          <w:sz w:val="24"/>
          <w:szCs w:val="24"/>
        </w:rPr>
        <w:t>членов.</w:t>
      </w:r>
    </w:p>
    <w:p w14:paraId="6614D0F6" w14:textId="77777777" w:rsidR="000B3F86" w:rsidRPr="000B3F86" w:rsidRDefault="000B3F86" w:rsidP="000B3F86">
      <w:pPr>
        <w:pStyle w:val="a5"/>
        <w:widowControl w:val="0"/>
        <w:numPr>
          <w:ilvl w:val="1"/>
          <w:numId w:val="18"/>
        </w:numPr>
        <w:tabs>
          <w:tab w:val="left" w:pos="1459"/>
        </w:tabs>
        <w:autoSpaceDE w:val="0"/>
        <w:autoSpaceDN w:val="0"/>
        <w:spacing w:after="0" w:line="240" w:lineRule="auto"/>
        <w:ind w:left="0" w:right="219" w:firstLine="567"/>
        <w:jc w:val="both"/>
        <w:rPr>
          <w:rFonts w:ascii="Times New Roman" w:hAnsi="Times New Roman"/>
          <w:sz w:val="24"/>
          <w:szCs w:val="24"/>
        </w:rPr>
      </w:pPr>
      <w:r w:rsidRPr="000B3F86">
        <w:rPr>
          <w:rFonts w:ascii="Times New Roman" w:hAnsi="Times New Roman"/>
          <w:sz w:val="24"/>
          <w:szCs w:val="24"/>
        </w:rPr>
        <w:lastRenderedPageBreak/>
        <w:t>Решения Комиссии принимаются простым большинством голосов</w:t>
      </w:r>
      <w:r w:rsidRPr="000B3F86">
        <w:rPr>
          <w:rFonts w:ascii="Times New Roman" w:hAnsi="Times New Roman"/>
          <w:spacing w:val="1"/>
          <w:sz w:val="24"/>
          <w:szCs w:val="24"/>
        </w:rPr>
        <w:t xml:space="preserve"> </w:t>
      </w:r>
      <w:r w:rsidRPr="000B3F86">
        <w:rPr>
          <w:rFonts w:ascii="Times New Roman" w:hAnsi="Times New Roman"/>
          <w:sz w:val="24"/>
          <w:szCs w:val="24"/>
        </w:rPr>
        <w:t>от числа присутствующих на заседании членов. При равенстве голосов голос</w:t>
      </w:r>
      <w:r w:rsidRPr="000B3F86">
        <w:rPr>
          <w:rFonts w:ascii="Times New Roman" w:hAnsi="Times New Roman"/>
          <w:spacing w:val="1"/>
          <w:sz w:val="24"/>
          <w:szCs w:val="24"/>
        </w:rPr>
        <w:t xml:space="preserve"> </w:t>
      </w:r>
      <w:r w:rsidRPr="000B3F86">
        <w:rPr>
          <w:rFonts w:ascii="Times New Roman" w:hAnsi="Times New Roman"/>
          <w:sz w:val="24"/>
          <w:szCs w:val="24"/>
        </w:rPr>
        <w:t>председателя</w:t>
      </w:r>
      <w:r w:rsidRPr="000B3F86">
        <w:rPr>
          <w:rFonts w:ascii="Times New Roman" w:hAnsi="Times New Roman"/>
          <w:spacing w:val="-11"/>
          <w:sz w:val="24"/>
          <w:szCs w:val="24"/>
        </w:rPr>
        <w:t xml:space="preserve"> </w:t>
      </w:r>
      <w:r w:rsidRPr="000B3F86">
        <w:rPr>
          <w:rFonts w:ascii="Times New Roman" w:hAnsi="Times New Roman"/>
          <w:sz w:val="24"/>
          <w:szCs w:val="24"/>
        </w:rPr>
        <w:t>(заместителя</w:t>
      </w:r>
      <w:r w:rsidRPr="000B3F86">
        <w:rPr>
          <w:rFonts w:ascii="Times New Roman" w:hAnsi="Times New Roman"/>
          <w:spacing w:val="-10"/>
          <w:sz w:val="24"/>
          <w:szCs w:val="24"/>
        </w:rPr>
        <w:t xml:space="preserve"> </w:t>
      </w:r>
      <w:r w:rsidRPr="000B3F86">
        <w:rPr>
          <w:rFonts w:ascii="Times New Roman" w:hAnsi="Times New Roman"/>
          <w:sz w:val="24"/>
          <w:szCs w:val="24"/>
        </w:rPr>
        <w:t>председателя,</w:t>
      </w:r>
      <w:r w:rsidRPr="000B3F86">
        <w:rPr>
          <w:rFonts w:ascii="Times New Roman" w:hAnsi="Times New Roman"/>
          <w:spacing w:val="-9"/>
          <w:sz w:val="24"/>
          <w:szCs w:val="24"/>
        </w:rPr>
        <w:t xml:space="preserve"> </w:t>
      </w:r>
      <w:r w:rsidRPr="000B3F86">
        <w:rPr>
          <w:rFonts w:ascii="Times New Roman" w:hAnsi="Times New Roman"/>
          <w:sz w:val="24"/>
          <w:szCs w:val="24"/>
        </w:rPr>
        <w:t>в</w:t>
      </w:r>
      <w:r w:rsidRPr="000B3F86">
        <w:rPr>
          <w:rFonts w:ascii="Times New Roman" w:hAnsi="Times New Roman"/>
          <w:spacing w:val="-13"/>
          <w:sz w:val="24"/>
          <w:szCs w:val="24"/>
        </w:rPr>
        <w:t xml:space="preserve"> </w:t>
      </w:r>
      <w:r w:rsidRPr="000B3F86">
        <w:rPr>
          <w:rFonts w:ascii="Times New Roman" w:hAnsi="Times New Roman"/>
          <w:sz w:val="24"/>
          <w:szCs w:val="24"/>
        </w:rPr>
        <w:t>отсутствии</w:t>
      </w:r>
      <w:r w:rsidRPr="000B3F86">
        <w:rPr>
          <w:rFonts w:ascii="Times New Roman" w:hAnsi="Times New Roman"/>
          <w:spacing w:val="-11"/>
          <w:sz w:val="24"/>
          <w:szCs w:val="24"/>
        </w:rPr>
        <w:t xml:space="preserve"> </w:t>
      </w:r>
      <w:r w:rsidRPr="000B3F86">
        <w:rPr>
          <w:rFonts w:ascii="Times New Roman" w:hAnsi="Times New Roman"/>
          <w:sz w:val="24"/>
          <w:szCs w:val="24"/>
        </w:rPr>
        <w:t>председателя)</w:t>
      </w:r>
      <w:r w:rsidRPr="000B3F86">
        <w:rPr>
          <w:rFonts w:ascii="Times New Roman" w:hAnsi="Times New Roman"/>
          <w:spacing w:val="-12"/>
          <w:sz w:val="24"/>
          <w:szCs w:val="24"/>
        </w:rPr>
        <w:t xml:space="preserve"> </w:t>
      </w:r>
      <w:r w:rsidRPr="000B3F86">
        <w:rPr>
          <w:rFonts w:ascii="Times New Roman" w:hAnsi="Times New Roman"/>
          <w:sz w:val="24"/>
          <w:szCs w:val="24"/>
        </w:rPr>
        <w:t>является</w:t>
      </w:r>
      <w:r w:rsidRPr="000B3F86">
        <w:rPr>
          <w:rFonts w:ascii="Times New Roman" w:hAnsi="Times New Roman"/>
          <w:spacing w:val="-68"/>
          <w:sz w:val="24"/>
          <w:szCs w:val="24"/>
        </w:rPr>
        <w:t xml:space="preserve"> </w:t>
      </w:r>
      <w:r w:rsidRPr="000B3F86">
        <w:rPr>
          <w:rFonts w:ascii="Times New Roman" w:hAnsi="Times New Roman"/>
          <w:sz w:val="24"/>
          <w:szCs w:val="24"/>
        </w:rPr>
        <w:t>решающим.</w:t>
      </w:r>
      <w:r w:rsidRPr="000B3F86">
        <w:rPr>
          <w:rFonts w:ascii="Times New Roman" w:hAnsi="Times New Roman"/>
          <w:spacing w:val="1"/>
          <w:sz w:val="24"/>
          <w:szCs w:val="24"/>
        </w:rPr>
        <w:t xml:space="preserve"> </w:t>
      </w:r>
      <w:r w:rsidRPr="000B3F86">
        <w:rPr>
          <w:rFonts w:ascii="Times New Roman" w:hAnsi="Times New Roman"/>
          <w:sz w:val="24"/>
          <w:szCs w:val="24"/>
        </w:rPr>
        <w:t>При</w:t>
      </w:r>
      <w:r w:rsidRPr="000B3F86">
        <w:rPr>
          <w:rFonts w:ascii="Times New Roman" w:hAnsi="Times New Roman"/>
          <w:spacing w:val="1"/>
          <w:sz w:val="24"/>
          <w:szCs w:val="24"/>
        </w:rPr>
        <w:t xml:space="preserve"> </w:t>
      </w:r>
      <w:r w:rsidRPr="000B3F86">
        <w:rPr>
          <w:rFonts w:ascii="Times New Roman" w:hAnsi="Times New Roman"/>
          <w:sz w:val="24"/>
          <w:szCs w:val="24"/>
        </w:rPr>
        <w:t>голосовании</w:t>
      </w:r>
      <w:r w:rsidRPr="000B3F86">
        <w:rPr>
          <w:rFonts w:ascii="Times New Roman" w:hAnsi="Times New Roman"/>
          <w:spacing w:val="1"/>
          <w:sz w:val="24"/>
          <w:szCs w:val="24"/>
        </w:rPr>
        <w:t xml:space="preserve"> </w:t>
      </w:r>
      <w:r w:rsidRPr="000B3F86">
        <w:rPr>
          <w:rFonts w:ascii="Times New Roman" w:hAnsi="Times New Roman"/>
          <w:sz w:val="24"/>
          <w:szCs w:val="24"/>
        </w:rPr>
        <w:t>каждый</w:t>
      </w:r>
      <w:r w:rsidRPr="000B3F86">
        <w:rPr>
          <w:rFonts w:ascii="Times New Roman" w:hAnsi="Times New Roman"/>
          <w:spacing w:val="1"/>
          <w:sz w:val="24"/>
          <w:szCs w:val="24"/>
        </w:rPr>
        <w:t xml:space="preserve"> </w:t>
      </w:r>
      <w:r w:rsidRPr="000B3F86">
        <w:rPr>
          <w:rFonts w:ascii="Times New Roman" w:hAnsi="Times New Roman"/>
          <w:sz w:val="24"/>
          <w:szCs w:val="24"/>
        </w:rPr>
        <w:t>член</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имеет</w:t>
      </w:r>
      <w:r w:rsidRPr="000B3F86">
        <w:rPr>
          <w:rFonts w:ascii="Times New Roman" w:hAnsi="Times New Roman"/>
          <w:spacing w:val="1"/>
          <w:sz w:val="24"/>
          <w:szCs w:val="24"/>
        </w:rPr>
        <w:t xml:space="preserve"> </w:t>
      </w:r>
      <w:r w:rsidRPr="000B3F86">
        <w:rPr>
          <w:rFonts w:ascii="Times New Roman" w:hAnsi="Times New Roman"/>
          <w:sz w:val="24"/>
          <w:szCs w:val="24"/>
        </w:rPr>
        <w:t>один</w:t>
      </w:r>
      <w:r w:rsidRPr="000B3F86">
        <w:rPr>
          <w:rFonts w:ascii="Times New Roman" w:hAnsi="Times New Roman"/>
          <w:spacing w:val="1"/>
          <w:sz w:val="24"/>
          <w:szCs w:val="24"/>
        </w:rPr>
        <w:t xml:space="preserve"> </w:t>
      </w:r>
      <w:r w:rsidRPr="000B3F86">
        <w:rPr>
          <w:rFonts w:ascii="Times New Roman" w:hAnsi="Times New Roman"/>
          <w:sz w:val="24"/>
          <w:szCs w:val="24"/>
        </w:rPr>
        <w:t>голос.</w:t>
      </w:r>
      <w:r w:rsidRPr="000B3F86">
        <w:rPr>
          <w:rFonts w:ascii="Times New Roman" w:hAnsi="Times New Roman"/>
          <w:spacing w:val="1"/>
          <w:sz w:val="24"/>
          <w:szCs w:val="24"/>
        </w:rPr>
        <w:t xml:space="preserve"> </w:t>
      </w:r>
      <w:r w:rsidRPr="000B3F86">
        <w:rPr>
          <w:rFonts w:ascii="Times New Roman" w:hAnsi="Times New Roman"/>
          <w:sz w:val="24"/>
          <w:szCs w:val="24"/>
        </w:rPr>
        <w:t>Голосование осуществляется открыто. Принятие решения членами Комиссии</w:t>
      </w:r>
      <w:r w:rsidRPr="000B3F86">
        <w:rPr>
          <w:rFonts w:ascii="Times New Roman" w:hAnsi="Times New Roman"/>
          <w:spacing w:val="-67"/>
          <w:sz w:val="24"/>
          <w:szCs w:val="24"/>
        </w:rPr>
        <w:t xml:space="preserve"> </w:t>
      </w:r>
      <w:r w:rsidRPr="000B3F86">
        <w:rPr>
          <w:rFonts w:ascii="Times New Roman" w:hAnsi="Times New Roman"/>
          <w:sz w:val="24"/>
          <w:szCs w:val="24"/>
        </w:rPr>
        <w:t>путем проведения заочного голосования, а также делегирование ими своих</w:t>
      </w:r>
      <w:r w:rsidRPr="000B3F86">
        <w:rPr>
          <w:rFonts w:ascii="Times New Roman" w:hAnsi="Times New Roman"/>
          <w:spacing w:val="1"/>
          <w:sz w:val="24"/>
          <w:szCs w:val="24"/>
        </w:rPr>
        <w:t xml:space="preserve"> </w:t>
      </w:r>
      <w:r w:rsidRPr="000B3F86">
        <w:rPr>
          <w:rFonts w:ascii="Times New Roman" w:hAnsi="Times New Roman"/>
          <w:sz w:val="24"/>
          <w:szCs w:val="24"/>
        </w:rPr>
        <w:t>полномочий иным</w:t>
      </w:r>
      <w:r w:rsidRPr="000B3F86">
        <w:rPr>
          <w:rFonts w:ascii="Times New Roman" w:hAnsi="Times New Roman"/>
          <w:spacing w:val="2"/>
          <w:sz w:val="24"/>
          <w:szCs w:val="24"/>
        </w:rPr>
        <w:t xml:space="preserve"> </w:t>
      </w:r>
      <w:r w:rsidRPr="000B3F86">
        <w:rPr>
          <w:rFonts w:ascii="Times New Roman" w:hAnsi="Times New Roman"/>
          <w:sz w:val="24"/>
          <w:szCs w:val="24"/>
        </w:rPr>
        <w:t>лицам</w:t>
      </w:r>
      <w:r w:rsidRPr="000B3F86">
        <w:rPr>
          <w:rFonts w:ascii="Times New Roman" w:hAnsi="Times New Roman"/>
          <w:spacing w:val="2"/>
          <w:sz w:val="24"/>
          <w:szCs w:val="24"/>
        </w:rPr>
        <w:t xml:space="preserve"> </w:t>
      </w:r>
      <w:r w:rsidRPr="000B3F86">
        <w:rPr>
          <w:rFonts w:ascii="Times New Roman" w:hAnsi="Times New Roman"/>
          <w:sz w:val="24"/>
          <w:szCs w:val="24"/>
        </w:rPr>
        <w:t>не</w:t>
      </w:r>
      <w:r w:rsidRPr="000B3F86">
        <w:rPr>
          <w:rFonts w:ascii="Times New Roman" w:hAnsi="Times New Roman"/>
          <w:spacing w:val="2"/>
          <w:sz w:val="24"/>
          <w:szCs w:val="24"/>
        </w:rPr>
        <w:t xml:space="preserve"> </w:t>
      </w:r>
      <w:r w:rsidRPr="000B3F86">
        <w:rPr>
          <w:rFonts w:ascii="Times New Roman" w:hAnsi="Times New Roman"/>
          <w:sz w:val="24"/>
          <w:szCs w:val="24"/>
        </w:rPr>
        <w:t>допускается.</w:t>
      </w:r>
    </w:p>
    <w:p w14:paraId="47A14ACD" w14:textId="77777777" w:rsidR="000B3F86" w:rsidRPr="000B3F86" w:rsidRDefault="000B3F86" w:rsidP="000B3F86">
      <w:pPr>
        <w:pStyle w:val="a5"/>
        <w:widowControl w:val="0"/>
        <w:numPr>
          <w:ilvl w:val="1"/>
          <w:numId w:val="18"/>
        </w:numPr>
        <w:tabs>
          <w:tab w:val="left" w:pos="1522"/>
        </w:tabs>
        <w:autoSpaceDE w:val="0"/>
        <w:autoSpaceDN w:val="0"/>
        <w:spacing w:before="3" w:after="0" w:line="240" w:lineRule="auto"/>
        <w:ind w:left="0" w:right="223" w:firstLine="567"/>
        <w:jc w:val="both"/>
        <w:rPr>
          <w:rFonts w:ascii="Times New Roman" w:hAnsi="Times New Roman"/>
          <w:sz w:val="24"/>
          <w:szCs w:val="24"/>
        </w:rPr>
      </w:pPr>
      <w:r w:rsidRPr="000B3F86">
        <w:rPr>
          <w:rFonts w:ascii="Times New Roman" w:hAnsi="Times New Roman"/>
          <w:sz w:val="24"/>
          <w:szCs w:val="24"/>
        </w:rPr>
        <w:t>Комиссия</w:t>
      </w:r>
      <w:r w:rsidRPr="000B3F86">
        <w:rPr>
          <w:rFonts w:ascii="Times New Roman" w:hAnsi="Times New Roman"/>
          <w:spacing w:val="1"/>
          <w:sz w:val="24"/>
          <w:szCs w:val="24"/>
        </w:rPr>
        <w:t xml:space="preserve"> </w:t>
      </w:r>
      <w:r w:rsidRPr="000B3F86">
        <w:rPr>
          <w:rFonts w:ascii="Times New Roman" w:hAnsi="Times New Roman"/>
          <w:sz w:val="24"/>
          <w:szCs w:val="24"/>
        </w:rPr>
        <w:t>проверяет</w:t>
      </w:r>
      <w:r w:rsidRPr="000B3F86">
        <w:rPr>
          <w:rFonts w:ascii="Times New Roman" w:hAnsi="Times New Roman"/>
          <w:spacing w:val="1"/>
          <w:sz w:val="24"/>
          <w:szCs w:val="24"/>
        </w:rPr>
        <w:t xml:space="preserve"> </w:t>
      </w:r>
      <w:r w:rsidRPr="000B3F86">
        <w:rPr>
          <w:rFonts w:ascii="Times New Roman" w:hAnsi="Times New Roman"/>
          <w:sz w:val="24"/>
          <w:szCs w:val="24"/>
        </w:rPr>
        <w:t>наличие</w:t>
      </w:r>
      <w:r w:rsidRPr="000B3F86">
        <w:rPr>
          <w:rFonts w:ascii="Times New Roman" w:hAnsi="Times New Roman"/>
          <w:spacing w:val="1"/>
          <w:sz w:val="24"/>
          <w:szCs w:val="24"/>
        </w:rPr>
        <w:t xml:space="preserve"> </w:t>
      </w:r>
      <w:r w:rsidRPr="000B3F86">
        <w:rPr>
          <w:rFonts w:ascii="Times New Roman" w:hAnsi="Times New Roman"/>
          <w:sz w:val="24"/>
          <w:szCs w:val="24"/>
        </w:rPr>
        <w:t>документов</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составе</w:t>
      </w:r>
      <w:r w:rsidRPr="000B3F86">
        <w:rPr>
          <w:rFonts w:ascii="Times New Roman" w:hAnsi="Times New Roman"/>
          <w:spacing w:val="1"/>
          <w:sz w:val="24"/>
          <w:szCs w:val="24"/>
        </w:rPr>
        <w:t xml:space="preserve"> </w:t>
      </w:r>
      <w:r w:rsidRPr="000B3F86">
        <w:rPr>
          <w:rFonts w:ascii="Times New Roman" w:hAnsi="Times New Roman"/>
          <w:sz w:val="24"/>
          <w:szCs w:val="24"/>
        </w:rPr>
        <w:t>заявки</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участие в аукционе в соответствии с требованиями, предъявляемыми к заявке</w:t>
      </w:r>
      <w:r w:rsidRPr="000B3F86">
        <w:rPr>
          <w:rFonts w:ascii="Times New Roman" w:hAnsi="Times New Roman"/>
          <w:spacing w:val="-67"/>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участие</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аукционе</w:t>
      </w:r>
      <w:r w:rsidRPr="000B3F86">
        <w:rPr>
          <w:rFonts w:ascii="Times New Roman" w:hAnsi="Times New Roman"/>
          <w:spacing w:val="1"/>
          <w:sz w:val="24"/>
          <w:szCs w:val="24"/>
        </w:rPr>
        <w:t xml:space="preserve"> </w:t>
      </w:r>
      <w:r w:rsidRPr="000B3F86">
        <w:rPr>
          <w:rFonts w:ascii="Times New Roman" w:hAnsi="Times New Roman"/>
          <w:sz w:val="24"/>
          <w:szCs w:val="24"/>
        </w:rPr>
        <w:t>документацией</w:t>
      </w:r>
      <w:r w:rsidRPr="000B3F86">
        <w:rPr>
          <w:rFonts w:ascii="Times New Roman" w:hAnsi="Times New Roman"/>
          <w:spacing w:val="1"/>
          <w:sz w:val="24"/>
          <w:szCs w:val="24"/>
        </w:rPr>
        <w:t xml:space="preserve"> </w:t>
      </w:r>
      <w:r w:rsidRPr="000B3F86">
        <w:rPr>
          <w:rFonts w:ascii="Times New Roman" w:hAnsi="Times New Roman"/>
          <w:sz w:val="24"/>
          <w:szCs w:val="24"/>
        </w:rPr>
        <w:t>об</w:t>
      </w:r>
      <w:r w:rsidRPr="000B3F86">
        <w:rPr>
          <w:rFonts w:ascii="Times New Roman" w:hAnsi="Times New Roman"/>
          <w:spacing w:val="1"/>
          <w:sz w:val="24"/>
          <w:szCs w:val="24"/>
        </w:rPr>
        <w:t xml:space="preserve"> </w:t>
      </w:r>
      <w:r w:rsidRPr="000B3F86">
        <w:rPr>
          <w:rFonts w:ascii="Times New Roman" w:hAnsi="Times New Roman"/>
          <w:sz w:val="24"/>
          <w:szCs w:val="24"/>
        </w:rPr>
        <w:t xml:space="preserve">аукционе. </w:t>
      </w:r>
    </w:p>
    <w:p w14:paraId="11BF87B9" w14:textId="77777777" w:rsidR="000B3F86" w:rsidRPr="000B3F86" w:rsidRDefault="000B3F86" w:rsidP="000B3F86">
      <w:pPr>
        <w:pStyle w:val="a5"/>
        <w:widowControl w:val="0"/>
        <w:numPr>
          <w:ilvl w:val="1"/>
          <w:numId w:val="18"/>
        </w:numPr>
        <w:tabs>
          <w:tab w:val="left" w:pos="1464"/>
        </w:tabs>
        <w:autoSpaceDE w:val="0"/>
        <w:autoSpaceDN w:val="0"/>
        <w:spacing w:before="81" w:after="0" w:line="322" w:lineRule="exact"/>
        <w:ind w:left="0" w:right="225" w:firstLine="567"/>
        <w:jc w:val="both"/>
        <w:rPr>
          <w:rFonts w:ascii="Times New Roman" w:hAnsi="Times New Roman"/>
          <w:sz w:val="24"/>
          <w:szCs w:val="24"/>
        </w:rPr>
      </w:pPr>
      <w:r w:rsidRPr="000B3F86">
        <w:rPr>
          <w:rFonts w:ascii="Times New Roman" w:hAnsi="Times New Roman"/>
          <w:sz w:val="24"/>
          <w:szCs w:val="24"/>
        </w:rPr>
        <w:t>Комиссия рассматривает заявки на участие в аукционе в срок, не</w:t>
      </w:r>
      <w:r w:rsidRPr="000B3F86">
        <w:rPr>
          <w:rFonts w:ascii="Times New Roman" w:hAnsi="Times New Roman"/>
          <w:spacing w:val="1"/>
          <w:sz w:val="24"/>
          <w:szCs w:val="24"/>
        </w:rPr>
        <w:t xml:space="preserve"> </w:t>
      </w:r>
      <w:r w:rsidRPr="000B3F86">
        <w:rPr>
          <w:rFonts w:ascii="Times New Roman" w:hAnsi="Times New Roman"/>
          <w:sz w:val="24"/>
          <w:szCs w:val="24"/>
        </w:rPr>
        <w:t>превышающий</w:t>
      </w:r>
      <w:r w:rsidRPr="000B3F86">
        <w:rPr>
          <w:rFonts w:ascii="Times New Roman" w:hAnsi="Times New Roman"/>
          <w:spacing w:val="1"/>
          <w:sz w:val="24"/>
          <w:szCs w:val="24"/>
        </w:rPr>
        <w:t xml:space="preserve"> </w:t>
      </w:r>
      <w:r w:rsidRPr="000B3F86">
        <w:rPr>
          <w:rFonts w:ascii="Times New Roman" w:hAnsi="Times New Roman"/>
          <w:sz w:val="24"/>
          <w:szCs w:val="24"/>
        </w:rPr>
        <w:t>2</w:t>
      </w:r>
      <w:r w:rsidRPr="000B3F86">
        <w:rPr>
          <w:rFonts w:ascii="Times New Roman" w:hAnsi="Times New Roman"/>
          <w:spacing w:val="2"/>
          <w:sz w:val="24"/>
          <w:szCs w:val="24"/>
        </w:rPr>
        <w:t xml:space="preserve"> </w:t>
      </w:r>
      <w:r w:rsidRPr="000B3F86">
        <w:rPr>
          <w:rFonts w:ascii="Times New Roman" w:hAnsi="Times New Roman"/>
          <w:sz w:val="24"/>
          <w:szCs w:val="24"/>
        </w:rPr>
        <w:t>(двух)</w:t>
      </w:r>
      <w:r w:rsidRPr="000B3F86">
        <w:rPr>
          <w:rFonts w:ascii="Times New Roman" w:hAnsi="Times New Roman"/>
          <w:spacing w:val="1"/>
          <w:sz w:val="24"/>
          <w:szCs w:val="24"/>
        </w:rPr>
        <w:t xml:space="preserve"> </w:t>
      </w:r>
      <w:r w:rsidRPr="000B3F86">
        <w:rPr>
          <w:rFonts w:ascii="Times New Roman" w:hAnsi="Times New Roman"/>
          <w:sz w:val="24"/>
          <w:szCs w:val="24"/>
        </w:rPr>
        <w:t>дней</w:t>
      </w:r>
      <w:r w:rsidRPr="000B3F86">
        <w:rPr>
          <w:rFonts w:ascii="Times New Roman" w:hAnsi="Times New Roman"/>
          <w:spacing w:val="1"/>
          <w:sz w:val="24"/>
          <w:szCs w:val="24"/>
        </w:rPr>
        <w:t xml:space="preserve"> </w:t>
      </w:r>
      <w:r w:rsidRPr="000B3F86">
        <w:rPr>
          <w:rFonts w:ascii="Times New Roman" w:hAnsi="Times New Roman"/>
          <w:sz w:val="24"/>
          <w:szCs w:val="24"/>
        </w:rPr>
        <w:t>со</w:t>
      </w:r>
      <w:r w:rsidRPr="000B3F86">
        <w:rPr>
          <w:rFonts w:ascii="Times New Roman" w:hAnsi="Times New Roman"/>
          <w:spacing w:val="2"/>
          <w:sz w:val="24"/>
          <w:szCs w:val="24"/>
        </w:rPr>
        <w:t xml:space="preserve"> </w:t>
      </w:r>
      <w:r w:rsidRPr="000B3F86">
        <w:rPr>
          <w:rFonts w:ascii="Times New Roman" w:hAnsi="Times New Roman"/>
          <w:sz w:val="24"/>
          <w:szCs w:val="24"/>
        </w:rPr>
        <w:t>дня</w:t>
      </w:r>
      <w:r w:rsidRPr="000B3F86">
        <w:rPr>
          <w:rFonts w:ascii="Times New Roman" w:hAnsi="Times New Roman"/>
          <w:spacing w:val="2"/>
          <w:sz w:val="24"/>
          <w:szCs w:val="24"/>
        </w:rPr>
        <w:t xml:space="preserve"> </w:t>
      </w:r>
      <w:r w:rsidRPr="000B3F86">
        <w:rPr>
          <w:rFonts w:ascii="Times New Roman" w:hAnsi="Times New Roman"/>
          <w:sz w:val="24"/>
          <w:szCs w:val="24"/>
        </w:rPr>
        <w:t>окончания</w:t>
      </w:r>
      <w:r w:rsidRPr="000B3F86">
        <w:rPr>
          <w:rFonts w:ascii="Times New Roman" w:hAnsi="Times New Roman"/>
          <w:spacing w:val="3"/>
          <w:sz w:val="24"/>
          <w:szCs w:val="24"/>
        </w:rPr>
        <w:t xml:space="preserve"> </w:t>
      </w:r>
      <w:r w:rsidRPr="000B3F86">
        <w:rPr>
          <w:rFonts w:ascii="Times New Roman" w:hAnsi="Times New Roman"/>
          <w:sz w:val="24"/>
          <w:szCs w:val="24"/>
        </w:rPr>
        <w:t>подачи</w:t>
      </w:r>
      <w:r w:rsidRPr="000B3F86">
        <w:rPr>
          <w:rFonts w:ascii="Times New Roman" w:hAnsi="Times New Roman"/>
          <w:spacing w:val="2"/>
          <w:sz w:val="24"/>
          <w:szCs w:val="24"/>
        </w:rPr>
        <w:t xml:space="preserve"> </w:t>
      </w:r>
      <w:r w:rsidRPr="000B3F86">
        <w:rPr>
          <w:rFonts w:ascii="Times New Roman" w:hAnsi="Times New Roman"/>
          <w:sz w:val="24"/>
          <w:szCs w:val="24"/>
        </w:rPr>
        <w:t>заявок на</w:t>
      </w:r>
      <w:r w:rsidRPr="000B3F86">
        <w:rPr>
          <w:rFonts w:ascii="Times New Roman" w:hAnsi="Times New Roman"/>
          <w:spacing w:val="8"/>
          <w:sz w:val="24"/>
          <w:szCs w:val="24"/>
        </w:rPr>
        <w:t xml:space="preserve"> </w:t>
      </w:r>
      <w:r w:rsidRPr="000B3F86">
        <w:rPr>
          <w:rFonts w:ascii="Times New Roman" w:hAnsi="Times New Roman"/>
          <w:sz w:val="24"/>
          <w:szCs w:val="24"/>
        </w:rPr>
        <w:t>участие</w:t>
      </w:r>
      <w:r w:rsidRPr="000B3F86">
        <w:rPr>
          <w:rFonts w:ascii="Times New Roman" w:hAnsi="Times New Roman"/>
          <w:spacing w:val="2"/>
          <w:sz w:val="24"/>
          <w:szCs w:val="24"/>
        </w:rPr>
        <w:t xml:space="preserve"> </w:t>
      </w:r>
      <w:r w:rsidRPr="000B3F86">
        <w:rPr>
          <w:rFonts w:ascii="Times New Roman" w:hAnsi="Times New Roman"/>
          <w:sz w:val="24"/>
          <w:szCs w:val="24"/>
        </w:rPr>
        <w:t>в аукционе.</w:t>
      </w:r>
    </w:p>
    <w:p w14:paraId="7BC6713C" w14:textId="77777777" w:rsidR="000B3F86" w:rsidRPr="000B3F86" w:rsidRDefault="000B3F86" w:rsidP="000B3F86">
      <w:pPr>
        <w:pStyle w:val="a5"/>
        <w:widowControl w:val="0"/>
        <w:numPr>
          <w:ilvl w:val="1"/>
          <w:numId w:val="18"/>
        </w:numPr>
        <w:tabs>
          <w:tab w:val="left" w:pos="1541"/>
        </w:tabs>
        <w:autoSpaceDE w:val="0"/>
        <w:autoSpaceDN w:val="0"/>
        <w:spacing w:after="0" w:line="240" w:lineRule="auto"/>
        <w:ind w:left="0" w:right="223" w:firstLine="567"/>
        <w:jc w:val="both"/>
        <w:rPr>
          <w:rFonts w:ascii="Times New Roman" w:hAnsi="Times New Roman"/>
          <w:sz w:val="24"/>
          <w:szCs w:val="24"/>
        </w:rPr>
      </w:pP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основании</w:t>
      </w:r>
      <w:r w:rsidRPr="000B3F86">
        <w:rPr>
          <w:rFonts w:ascii="Times New Roman" w:hAnsi="Times New Roman"/>
          <w:spacing w:val="1"/>
          <w:sz w:val="24"/>
          <w:szCs w:val="24"/>
        </w:rPr>
        <w:t xml:space="preserve"> </w:t>
      </w:r>
      <w:r w:rsidRPr="000B3F86">
        <w:rPr>
          <w:rFonts w:ascii="Times New Roman" w:hAnsi="Times New Roman"/>
          <w:sz w:val="24"/>
          <w:szCs w:val="24"/>
        </w:rPr>
        <w:t>результатов</w:t>
      </w:r>
      <w:r w:rsidRPr="000B3F86">
        <w:rPr>
          <w:rFonts w:ascii="Times New Roman" w:hAnsi="Times New Roman"/>
          <w:spacing w:val="1"/>
          <w:sz w:val="24"/>
          <w:szCs w:val="24"/>
        </w:rPr>
        <w:t xml:space="preserve"> </w:t>
      </w:r>
      <w:r w:rsidRPr="000B3F86">
        <w:rPr>
          <w:rFonts w:ascii="Times New Roman" w:hAnsi="Times New Roman"/>
          <w:sz w:val="24"/>
          <w:szCs w:val="24"/>
        </w:rPr>
        <w:t>рассмотрения</w:t>
      </w:r>
      <w:r w:rsidRPr="000B3F86">
        <w:rPr>
          <w:rFonts w:ascii="Times New Roman" w:hAnsi="Times New Roman"/>
          <w:spacing w:val="1"/>
          <w:sz w:val="24"/>
          <w:szCs w:val="24"/>
        </w:rPr>
        <w:t xml:space="preserve"> </w:t>
      </w:r>
      <w:r w:rsidRPr="000B3F86">
        <w:rPr>
          <w:rFonts w:ascii="Times New Roman" w:hAnsi="Times New Roman"/>
          <w:sz w:val="24"/>
          <w:szCs w:val="24"/>
        </w:rPr>
        <w:t>заявок</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участие</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аукционе Комиссией принимается решение о допуске к участию в аукционе</w:t>
      </w:r>
      <w:r w:rsidRPr="000B3F86">
        <w:rPr>
          <w:rFonts w:ascii="Times New Roman" w:hAnsi="Times New Roman"/>
          <w:spacing w:val="1"/>
          <w:sz w:val="24"/>
          <w:szCs w:val="24"/>
        </w:rPr>
        <w:t xml:space="preserve"> </w:t>
      </w:r>
      <w:r w:rsidRPr="000B3F86">
        <w:rPr>
          <w:rFonts w:ascii="Times New Roman" w:hAnsi="Times New Roman"/>
          <w:sz w:val="24"/>
          <w:szCs w:val="24"/>
        </w:rPr>
        <w:t>заявителя и о признании заявителя, подавшего заявку на участие в аукционе,</w:t>
      </w:r>
      <w:r w:rsidRPr="000B3F86">
        <w:rPr>
          <w:rFonts w:ascii="Times New Roman" w:hAnsi="Times New Roman"/>
          <w:spacing w:val="1"/>
          <w:sz w:val="24"/>
          <w:szCs w:val="24"/>
        </w:rPr>
        <w:t xml:space="preserve"> </w:t>
      </w:r>
      <w:r w:rsidRPr="000B3F86">
        <w:rPr>
          <w:rFonts w:ascii="Times New Roman" w:hAnsi="Times New Roman"/>
          <w:sz w:val="24"/>
          <w:szCs w:val="24"/>
        </w:rPr>
        <w:t>участником аукциона или об отказе в допуске такого заявителя к участию в</w:t>
      </w:r>
      <w:r w:rsidRPr="000B3F86">
        <w:rPr>
          <w:rFonts w:ascii="Times New Roman" w:hAnsi="Times New Roman"/>
          <w:spacing w:val="1"/>
          <w:sz w:val="24"/>
          <w:szCs w:val="24"/>
        </w:rPr>
        <w:t xml:space="preserve"> </w:t>
      </w:r>
      <w:r w:rsidRPr="000B3F86">
        <w:rPr>
          <w:rFonts w:ascii="Times New Roman" w:hAnsi="Times New Roman"/>
          <w:sz w:val="24"/>
          <w:szCs w:val="24"/>
        </w:rPr>
        <w:t>аукционе</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оформляется</w:t>
      </w:r>
      <w:r w:rsidRPr="000B3F86">
        <w:rPr>
          <w:rFonts w:ascii="Times New Roman" w:hAnsi="Times New Roman"/>
          <w:spacing w:val="1"/>
          <w:sz w:val="24"/>
          <w:szCs w:val="24"/>
        </w:rPr>
        <w:t xml:space="preserve"> </w:t>
      </w:r>
      <w:r w:rsidRPr="000B3F86">
        <w:rPr>
          <w:rFonts w:ascii="Times New Roman" w:hAnsi="Times New Roman"/>
          <w:sz w:val="24"/>
          <w:szCs w:val="24"/>
        </w:rPr>
        <w:t>протокол</w:t>
      </w:r>
      <w:r w:rsidRPr="000B3F86">
        <w:rPr>
          <w:rFonts w:ascii="Times New Roman" w:hAnsi="Times New Roman"/>
          <w:spacing w:val="1"/>
          <w:sz w:val="24"/>
          <w:szCs w:val="24"/>
        </w:rPr>
        <w:t xml:space="preserve"> </w:t>
      </w:r>
      <w:r w:rsidRPr="000B3F86">
        <w:rPr>
          <w:rFonts w:ascii="Times New Roman" w:hAnsi="Times New Roman"/>
          <w:sz w:val="24"/>
          <w:szCs w:val="24"/>
        </w:rPr>
        <w:t>рассмотрения</w:t>
      </w:r>
      <w:r w:rsidRPr="000B3F86">
        <w:rPr>
          <w:rFonts w:ascii="Times New Roman" w:hAnsi="Times New Roman"/>
          <w:spacing w:val="1"/>
          <w:sz w:val="24"/>
          <w:szCs w:val="24"/>
        </w:rPr>
        <w:t xml:space="preserve"> </w:t>
      </w:r>
      <w:r w:rsidRPr="000B3F86">
        <w:rPr>
          <w:rFonts w:ascii="Times New Roman" w:hAnsi="Times New Roman"/>
          <w:sz w:val="24"/>
          <w:szCs w:val="24"/>
        </w:rPr>
        <w:t>заявок</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участие</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аукционе. Протокол</w:t>
      </w:r>
      <w:r w:rsidRPr="000B3F86">
        <w:rPr>
          <w:rFonts w:ascii="Times New Roman" w:hAnsi="Times New Roman"/>
          <w:spacing w:val="-14"/>
          <w:sz w:val="24"/>
          <w:szCs w:val="24"/>
        </w:rPr>
        <w:t xml:space="preserve"> </w:t>
      </w:r>
      <w:r w:rsidRPr="000B3F86">
        <w:rPr>
          <w:rFonts w:ascii="Times New Roman" w:hAnsi="Times New Roman"/>
          <w:sz w:val="24"/>
          <w:szCs w:val="24"/>
        </w:rPr>
        <w:t>рассмотрения</w:t>
      </w:r>
      <w:r w:rsidRPr="000B3F86">
        <w:rPr>
          <w:rFonts w:ascii="Times New Roman" w:hAnsi="Times New Roman"/>
          <w:spacing w:val="-12"/>
          <w:sz w:val="24"/>
          <w:szCs w:val="24"/>
        </w:rPr>
        <w:t xml:space="preserve"> </w:t>
      </w:r>
      <w:r w:rsidRPr="000B3F86">
        <w:rPr>
          <w:rFonts w:ascii="Times New Roman" w:hAnsi="Times New Roman"/>
          <w:sz w:val="24"/>
          <w:szCs w:val="24"/>
        </w:rPr>
        <w:t>заявок</w:t>
      </w:r>
      <w:r w:rsidRPr="000B3F86">
        <w:rPr>
          <w:rFonts w:ascii="Times New Roman" w:hAnsi="Times New Roman"/>
          <w:spacing w:val="-14"/>
          <w:sz w:val="24"/>
          <w:szCs w:val="24"/>
        </w:rPr>
        <w:t xml:space="preserve"> </w:t>
      </w:r>
      <w:r w:rsidRPr="000B3F86">
        <w:rPr>
          <w:rFonts w:ascii="Times New Roman" w:hAnsi="Times New Roman"/>
          <w:sz w:val="24"/>
          <w:szCs w:val="24"/>
        </w:rPr>
        <w:t>на</w:t>
      </w:r>
      <w:r w:rsidRPr="000B3F86">
        <w:rPr>
          <w:rFonts w:ascii="Times New Roman" w:hAnsi="Times New Roman"/>
          <w:spacing w:val="-9"/>
          <w:sz w:val="24"/>
          <w:szCs w:val="24"/>
        </w:rPr>
        <w:t xml:space="preserve"> </w:t>
      </w:r>
      <w:r w:rsidRPr="000B3F86">
        <w:rPr>
          <w:rFonts w:ascii="Times New Roman" w:hAnsi="Times New Roman"/>
          <w:sz w:val="24"/>
          <w:szCs w:val="24"/>
        </w:rPr>
        <w:t>участие</w:t>
      </w:r>
      <w:r w:rsidRPr="000B3F86">
        <w:rPr>
          <w:rFonts w:ascii="Times New Roman" w:hAnsi="Times New Roman"/>
          <w:spacing w:val="-12"/>
          <w:sz w:val="24"/>
          <w:szCs w:val="24"/>
        </w:rPr>
        <w:t xml:space="preserve"> </w:t>
      </w:r>
      <w:r w:rsidRPr="000B3F86">
        <w:rPr>
          <w:rFonts w:ascii="Times New Roman" w:hAnsi="Times New Roman"/>
          <w:sz w:val="24"/>
          <w:szCs w:val="24"/>
        </w:rPr>
        <w:t>в</w:t>
      </w:r>
      <w:r w:rsidRPr="000B3F86">
        <w:rPr>
          <w:rFonts w:ascii="Times New Roman" w:hAnsi="Times New Roman"/>
          <w:spacing w:val="-15"/>
          <w:sz w:val="24"/>
          <w:szCs w:val="24"/>
        </w:rPr>
        <w:t xml:space="preserve"> </w:t>
      </w:r>
      <w:r w:rsidRPr="000B3F86">
        <w:rPr>
          <w:rFonts w:ascii="Times New Roman" w:hAnsi="Times New Roman"/>
          <w:sz w:val="24"/>
          <w:szCs w:val="24"/>
        </w:rPr>
        <w:t>аукционе</w:t>
      </w:r>
      <w:r w:rsidRPr="000B3F86">
        <w:rPr>
          <w:rFonts w:ascii="Times New Roman" w:hAnsi="Times New Roman"/>
          <w:spacing w:val="-12"/>
          <w:sz w:val="24"/>
          <w:szCs w:val="24"/>
        </w:rPr>
        <w:t xml:space="preserve"> </w:t>
      </w:r>
      <w:r w:rsidRPr="000B3F86">
        <w:rPr>
          <w:rFonts w:ascii="Times New Roman" w:hAnsi="Times New Roman"/>
          <w:sz w:val="24"/>
          <w:szCs w:val="24"/>
        </w:rPr>
        <w:t>должен</w:t>
      </w:r>
      <w:r w:rsidRPr="000B3F86">
        <w:rPr>
          <w:rFonts w:ascii="Times New Roman" w:hAnsi="Times New Roman"/>
          <w:spacing w:val="-13"/>
          <w:sz w:val="24"/>
          <w:szCs w:val="24"/>
        </w:rPr>
        <w:t xml:space="preserve"> </w:t>
      </w:r>
      <w:r w:rsidRPr="000B3F86">
        <w:rPr>
          <w:rFonts w:ascii="Times New Roman" w:hAnsi="Times New Roman"/>
          <w:sz w:val="24"/>
          <w:szCs w:val="24"/>
        </w:rPr>
        <w:t>содержать</w:t>
      </w:r>
      <w:r w:rsidRPr="000B3F86">
        <w:rPr>
          <w:rFonts w:ascii="Times New Roman" w:hAnsi="Times New Roman"/>
          <w:spacing w:val="-68"/>
          <w:sz w:val="24"/>
          <w:szCs w:val="24"/>
        </w:rPr>
        <w:t xml:space="preserve"> </w:t>
      </w:r>
      <w:r w:rsidRPr="000B3F86">
        <w:rPr>
          <w:rFonts w:ascii="Times New Roman" w:hAnsi="Times New Roman"/>
          <w:sz w:val="24"/>
          <w:szCs w:val="24"/>
        </w:rPr>
        <w:t>сведения о заявителях, подавших заявки на участие в аукционе, решение о</w:t>
      </w:r>
      <w:r w:rsidRPr="000B3F86">
        <w:rPr>
          <w:rFonts w:ascii="Times New Roman" w:hAnsi="Times New Roman"/>
          <w:spacing w:val="1"/>
          <w:sz w:val="24"/>
          <w:szCs w:val="24"/>
        </w:rPr>
        <w:t xml:space="preserve"> </w:t>
      </w:r>
      <w:r w:rsidRPr="000B3F86">
        <w:rPr>
          <w:rFonts w:ascii="Times New Roman" w:hAnsi="Times New Roman"/>
          <w:sz w:val="24"/>
          <w:szCs w:val="24"/>
        </w:rPr>
        <w:t>допуске</w:t>
      </w:r>
      <w:r w:rsidRPr="000B3F86">
        <w:rPr>
          <w:rFonts w:ascii="Times New Roman" w:hAnsi="Times New Roman"/>
          <w:spacing w:val="1"/>
          <w:sz w:val="24"/>
          <w:szCs w:val="24"/>
        </w:rPr>
        <w:t xml:space="preserve"> </w:t>
      </w:r>
      <w:r w:rsidRPr="000B3F86">
        <w:rPr>
          <w:rFonts w:ascii="Times New Roman" w:hAnsi="Times New Roman"/>
          <w:sz w:val="24"/>
          <w:szCs w:val="24"/>
        </w:rPr>
        <w:t>заявителя</w:t>
      </w:r>
      <w:r w:rsidRPr="000B3F86">
        <w:rPr>
          <w:rFonts w:ascii="Times New Roman" w:hAnsi="Times New Roman"/>
          <w:spacing w:val="1"/>
          <w:sz w:val="24"/>
          <w:szCs w:val="24"/>
        </w:rPr>
        <w:t xml:space="preserve"> </w:t>
      </w:r>
      <w:r w:rsidRPr="000B3F86">
        <w:rPr>
          <w:rFonts w:ascii="Times New Roman" w:hAnsi="Times New Roman"/>
          <w:sz w:val="24"/>
          <w:szCs w:val="24"/>
        </w:rPr>
        <w:t>к</w:t>
      </w:r>
      <w:r w:rsidRPr="000B3F86">
        <w:rPr>
          <w:rFonts w:ascii="Times New Roman" w:hAnsi="Times New Roman"/>
          <w:spacing w:val="1"/>
          <w:sz w:val="24"/>
          <w:szCs w:val="24"/>
        </w:rPr>
        <w:t xml:space="preserve"> </w:t>
      </w:r>
      <w:r w:rsidRPr="000B3F86">
        <w:rPr>
          <w:rFonts w:ascii="Times New Roman" w:hAnsi="Times New Roman"/>
          <w:sz w:val="24"/>
          <w:szCs w:val="24"/>
        </w:rPr>
        <w:t>участию</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аукционе</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признании</w:t>
      </w:r>
      <w:r w:rsidRPr="000B3F86">
        <w:rPr>
          <w:rFonts w:ascii="Times New Roman" w:hAnsi="Times New Roman"/>
          <w:spacing w:val="1"/>
          <w:sz w:val="24"/>
          <w:szCs w:val="24"/>
        </w:rPr>
        <w:t xml:space="preserve"> </w:t>
      </w:r>
      <w:r w:rsidRPr="000B3F86">
        <w:rPr>
          <w:rFonts w:ascii="Times New Roman" w:hAnsi="Times New Roman"/>
          <w:sz w:val="24"/>
          <w:szCs w:val="24"/>
        </w:rPr>
        <w:t>его</w:t>
      </w:r>
      <w:r w:rsidRPr="000B3F86">
        <w:rPr>
          <w:rFonts w:ascii="Times New Roman" w:hAnsi="Times New Roman"/>
          <w:spacing w:val="1"/>
          <w:sz w:val="24"/>
          <w:szCs w:val="24"/>
        </w:rPr>
        <w:t xml:space="preserve"> </w:t>
      </w:r>
      <w:r w:rsidRPr="000B3F86">
        <w:rPr>
          <w:rFonts w:ascii="Times New Roman" w:hAnsi="Times New Roman"/>
          <w:sz w:val="24"/>
          <w:szCs w:val="24"/>
        </w:rPr>
        <w:t>участником</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1"/>
          <w:sz w:val="24"/>
          <w:szCs w:val="24"/>
        </w:rPr>
        <w:t xml:space="preserve"> </w:t>
      </w:r>
      <w:r w:rsidRPr="000B3F86">
        <w:rPr>
          <w:rFonts w:ascii="Times New Roman" w:hAnsi="Times New Roman"/>
          <w:sz w:val="24"/>
          <w:szCs w:val="24"/>
        </w:rPr>
        <w:t>или</w:t>
      </w:r>
      <w:r w:rsidRPr="000B3F86">
        <w:rPr>
          <w:rFonts w:ascii="Times New Roman" w:hAnsi="Times New Roman"/>
          <w:spacing w:val="1"/>
          <w:sz w:val="24"/>
          <w:szCs w:val="24"/>
        </w:rPr>
        <w:t xml:space="preserve"> </w:t>
      </w:r>
      <w:r w:rsidRPr="000B3F86">
        <w:rPr>
          <w:rFonts w:ascii="Times New Roman" w:hAnsi="Times New Roman"/>
          <w:sz w:val="24"/>
          <w:szCs w:val="24"/>
        </w:rPr>
        <w:t>об</w:t>
      </w:r>
      <w:r w:rsidRPr="000B3F86">
        <w:rPr>
          <w:rFonts w:ascii="Times New Roman" w:hAnsi="Times New Roman"/>
          <w:spacing w:val="1"/>
          <w:sz w:val="24"/>
          <w:szCs w:val="24"/>
        </w:rPr>
        <w:t xml:space="preserve"> </w:t>
      </w:r>
      <w:r w:rsidRPr="000B3F86">
        <w:rPr>
          <w:rFonts w:ascii="Times New Roman" w:hAnsi="Times New Roman"/>
          <w:sz w:val="24"/>
          <w:szCs w:val="24"/>
        </w:rPr>
        <w:t>отказе</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допуске</w:t>
      </w:r>
      <w:r w:rsidRPr="000B3F86">
        <w:rPr>
          <w:rFonts w:ascii="Times New Roman" w:hAnsi="Times New Roman"/>
          <w:spacing w:val="1"/>
          <w:sz w:val="24"/>
          <w:szCs w:val="24"/>
        </w:rPr>
        <w:t xml:space="preserve"> </w:t>
      </w:r>
      <w:r w:rsidRPr="000B3F86">
        <w:rPr>
          <w:rFonts w:ascii="Times New Roman" w:hAnsi="Times New Roman"/>
          <w:sz w:val="24"/>
          <w:szCs w:val="24"/>
        </w:rPr>
        <w:t>заявителя</w:t>
      </w:r>
      <w:r w:rsidRPr="000B3F86">
        <w:rPr>
          <w:rFonts w:ascii="Times New Roman" w:hAnsi="Times New Roman"/>
          <w:spacing w:val="1"/>
          <w:sz w:val="24"/>
          <w:szCs w:val="24"/>
        </w:rPr>
        <w:t xml:space="preserve"> </w:t>
      </w:r>
      <w:r w:rsidRPr="000B3F86">
        <w:rPr>
          <w:rFonts w:ascii="Times New Roman" w:hAnsi="Times New Roman"/>
          <w:sz w:val="24"/>
          <w:szCs w:val="24"/>
        </w:rPr>
        <w:t>к</w:t>
      </w:r>
      <w:r w:rsidRPr="000B3F86">
        <w:rPr>
          <w:rFonts w:ascii="Times New Roman" w:hAnsi="Times New Roman"/>
          <w:spacing w:val="1"/>
          <w:sz w:val="24"/>
          <w:szCs w:val="24"/>
        </w:rPr>
        <w:t xml:space="preserve"> </w:t>
      </w:r>
      <w:r w:rsidRPr="000B3F86">
        <w:rPr>
          <w:rFonts w:ascii="Times New Roman" w:hAnsi="Times New Roman"/>
          <w:sz w:val="24"/>
          <w:szCs w:val="24"/>
        </w:rPr>
        <w:t>участию</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аукционе</w:t>
      </w:r>
      <w:r w:rsidRPr="000B3F86">
        <w:rPr>
          <w:rFonts w:ascii="Times New Roman" w:hAnsi="Times New Roman"/>
          <w:spacing w:val="1"/>
          <w:sz w:val="24"/>
          <w:szCs w:val="24"/>
        </w:rPr>
        <w:t xml:space="preserve"> </w:t>
      </w:r>
      <w:r w:rsidRPr="000B3F86">
        <w:rPr>
          <w:rFonts w:ascii="Times New Roman" w:hAnsi="Times New Roman"/>
          <w:sz w:val="24"/>
          <w:szCs w:val="24"/>
        </w:rPr>
        <w:t>с</w:t>
      </w:r>
      <w:r w:rsidRPr="000B3F86">
        <w:rPr>
          <w:rFonts w:ascii="Times New Roman" w:hAnsi="Times New Roman"/>
          <w:spacing w:val="1"/>
          <w:sz w:val="24"/>
          <w:szCs w:val="24"/>
        </w:rPr>
        <w:t xml:space="preserve"> </w:t>
      </w:r>
      <w:r w:rsidRPr="000B3F86">
        <w:rPr>
          <w:rFonts w:ascii="Times New Roman" w:hAnsi="Times New Roman"/>
          <w:sz w:val="24"/>
          <w:szCs w:val="24"/>
        </w:rPr>
        <w:t>обоснованием такого решения. Протокол рассмотрения заявок на участие в аукционе подписывается</w:t>
      </w:r>
      <w:r w:rsidRPr="000B3F86">
        <w:rPr>
          <w:rFonts w:ascii="Times New Roman" w:hAnsi="Times New Roman"/>
          <w:spacing w:val="1"/>
          <w:sz w:val="24"/>
          <w:szCs w:val="24"/>
        </w:rPr>
        <w:t xml:space="preserve"> </w:t>
      </w:r>
      <w:r w:rsidRPr="000B3F86">
        <w:rPr>
          <w:rFonts w:ascii="Times New Roman" w:hAnsi="Times New Roman"/>
          <w:sz w:val="24"/>
          <w:szCs w:val="24"/>
        </w:rPr>
        <w:t>всеми присутствующими членами Комиссии в день окончания рассмотрения</w:t>
      </w:r>
      <w:r w:rsidRPr="000B3F86">
        <w:rPr>
          <w:rFonts w:ascii="Times New Roman" w:hAnsi="Times New Roman"/>
          <w:spacing w:val="1"/>
          <w:sz w:val="24"/>
          <w:szCs w:val="24"/>
        </w:rPr>
        <w:t xml:space="preserve"> </w:t>
      </w:r>
      <w:r w:rsidRPr="000B3F86">
        <w:rPr>
          <w:rFonts w:ascii="Times New Roman" w:hAnsi="Times New Roman"/>
          <w:sz w:val="24"/>
          <w:szCs w:val="24"/>
        </w:rPr>
        <w:t>заявок на участие в аукционе. В этот же день он размещается Организатором</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официальном</w:t>
      </w:r>
      <w:r w:rsidRPr="000B3F86">
        <w:rPr>
          <w:rFonts w:ascii="Times New Roman" w:hAnsi="Times New Roman"/>
          <w:spacing w:val="1"/>
          <w:sz w:val="24"/>
          <w:szCs w:val="24"/>
        </w:rPr>
        <w:t xml:space="preserve"> </w:t>
      </w:r>
      <w:r w:rsidRPr="000B3F86">
        <w:rPr>
          <w:rFonts w:ascii="Times New Roman" w:hAnsi="Times New Roman"/>
          <w:sz w:val="24"/>
          <w:szCs w:val="24"/>
        </w:rPr>
        <w:t xml:space="preserve">сайте. </w:t>
      </w:r>
    </w:p>
    <w:p w14:paraId="06F3115F" w14:textId="77777777" w:rsidR="000B3F86" w:rsidRPr="000B3F86" w:rsidRDefault="000B3F86" w:rsidP="000B3F86">
      <w:pPr>
        <w:pStyle w:val="a9"/>
        <w:ind w:right="232" w:firstLine="567"/>
        <w:jc w:val="both"/>
        <w:rPr>
          <w:sz w:val="24"/>
          <w:szCs w:val="24"/>
          <w:lang w:val="ru-RU"/>
        </w:rPr>
      </w:pPr>
      <w:r w:rsidRPr="000B3F86">
        <w:rPr>
          <w:sz w:val="24"/>
          <w:szCs w:val="24"/>
          <w:lang w:val="ru-RU"/>
        </w:rPr>
        <w:t>В</w:t>
      </w:r>
      <w:r w:rsidRPr="000B3F86">
        <w:rPr>
          <w:spacing w:val="-14"/>
          <w:sz w:val="24"/>
          <w:szCs w:val="24"/>
          <w:lang w:val="ru-RU"/>
        </w:rPr>
        <w:t xml:space="preserve"> </w:t>
      </w:r>
      <w:r w:rsidRPr="000B3F86">
        <w:rPr>
          <w:sz w:val="24"/>
          <w:szCs w:val="24"/>
          <w:lang w:val="ru-RU"/>
        </w:rPr>
        <w:t>Протокол</w:t>
      </w:r>
      <w:r w:rsidRPr="000B3F86">
        <w:rPr>
          <w:spacing w:val="-10"/>
          <w:sz w:val="24"/>
          <w:szCs w:val="24"/>
          <w:lang w:val="ru-RU"/>
        </w:rPr>
        <w:t xml:space="preserve"> </w:t>
      </w:r>
      <w:r w:rsidRPr="000B3F86">
        <w:rPr>
          <w:sz w:val="24"/>
          <w:szCs w:val="24"/>
          <w:lang w:val="ru-RU"/>
        </w:rPr>
        <w:t>рассмотрения</w:t>
      </w:r>
      <w:r w:rsidRPr="000B3F86">
        <w:rPr>
          <w:spacing w:val="-9"/>
          <w:sz w:val="24"/>
          <w:szCs w:val="24"/>
          <w:lang w:val="ru-RU"/>
        </w:rPr>
        <w:t xml:space="preserve"> </w:t>
      </w:r>
      <w:r w:rsidRPr="000B3F86">
        <w:rPr>
          <w:sz w:val="24"/>
          <w:szCs w:val="24"/>
          <w:lang w:val="ru-RU"/>
        </w:rPr>
        <w:t>заявок</w:t>
      </w:r>
      <w:r w:rsidRPr="000B3F86">
        <w:rPr>
          <w:spacing w:val="-11"/>
          <w:sz w:val="24"/>
          <w:szCs w:val="24"/>
          <w:lang w:val="ru-RU"/>
        </w:rPr>
        <w:t xml:space="preserve"> </w:t>
      </w:r>
      <w:r w:rsidRPr="000B3F86">
        <w:rPr>
          <w:sz w:val="24"/>
          <w:szCs w:val="24"/>
          <w:lang w:val="ru-RU"/>
        </w:rPr>
        <w:t>на</w:t>
      </w:r>
      <w:r w:rsidRPr="000B3F86">
        <w:rPr>
          <w:spacing w:val="-10"/>
          <w:sz w:val="24"/>
          <w:szCs w:val="24"/>
          <w:lang w:val="ru-RU"/>
        </w:rPr>
        <w:t xml:space="preserve"> </w:t>
      </w:r>
      <w:r w:rsidRPr="000B3F86">
        <w:rPr>
          <w:sz w:val="24"/>
          <w:szCs w:val="24"/>
          <w:lang w:val="ru-RU"/>
        </w:rPr>
        <w:t>участие</w:t>
      </w:r>
      <w:r w:rsidRPr="000B3F86">
        <w:rPr>
          <w:spacing w:val="-10"/>
          <w:sz w:val="24"/>
          <w:szCs w:val="24"/>
          <w:lang w:val="ru-RU"/>
        </w:rPr>
        <w:t xml:space="preserve"> </w:t>
      </w:r>
      <w:r w:rsidRPr="000B3F86">
        <w:rPr>
          <w:sz w:val="24"/>
          <w:szCs w:val="24"/>
          <w:lang w:val="ru-RU"/>
        </w:rPr>
        <w:t>в</w:t>
      </w:r>
      <w:r w:rsidRPr="000B3F86">
        <w:rPr>
          <w:spacing w:val="-11"/>
          <w:sz w:val="24"/>
          <w:szCs w:val="24"/>
          <w:lang w:val="ru-RU"/>
        </w:rPr>
        <w:t xml:space="preserve"> </w:t>
      </w:r>
      <w:r w:rsidRPr="000B3F86">
        <w:rPr>
          <w:sz w:val="24"/>
          <w:szCs w:val="24"/>
          <w:lang w:val="ru-RU"/>
        </w:rPr>
        <w:t>аукционе</w:t>
      </w:r>
      <w:r w:rsidRPr="000B3F86">
        <w:rPr>
          <w:spacing w:val="-10"/>
          <w:sz w:val="24"/>
          <w:szCs w:val="24"/>
          <w:lang w:val="ru-RU"/>
        </w:rPr>
        <w:t xml:space="preserve"> </w:t>
      </w:r>
      <w:r w:rsidRPr="000B3F86">
        <w:rPr>
          <w:sz w:val="24"/>
          <w:szCs w:val="24"/>
          <w:lang w:val="ru-RU"/>
        </w:rPr>
        <w:t>вносится</w:t>
      </w:r>
      <w:r w:rsidRPr="000B3F86">
        <w:rPr>
          <w:spacing w:val="-9"/>
          <w:sz w:val="24"/>
          <w:szCs w:val="24"/>
          <w:lang w:val="ru-RU"/>
        </w:rPr>
        <w:t xml:space="preserve"> </w:t>
      </w:r>
      <w:r w:rsidRPr="000B3F86">
        <w:rPr>
          <w:sz w:val="24"/>
          <w:szCs w:val="24"/>
          <w:lang w:val="ru-RU"/>
        </w:rPr>
        <w:t>запись</w:t>
      </w:r>
      <w:r w:rsidRPr="000B3F86">
        <w:rPr>
          <w:spacing w:val="-67"/>
          <w:sz w:val="24"/>
          <w:szCs w:val="24"/>
          <w:lang w:val="ru-RU"/>
        </w:rPr>
        <w:t xml:space="preserve"> </w:t>
      </w:r>
      <w:r w:rsidRPr="000B3F86">
        <w:rPr>
          <w:sz w:val="24"/>
          <w:szCs w:val="24"/>
          <w:lang w:val="ru-RU"/>
        </w:rPr>
        <w:t>о признании аукциона</w:t>
      </w:r>
      <w:r w:rsidRPr="000B3F86">
        <w:rPr>
          <w:spacing w:val="1"/>
          <w:sz w:val="24"/>
          <w:szCs w:val="24"/>
          <w:lang w:val="ru-RU"/>
        </w:rPr>
        <w:t xml:space="preserve"> </w:t>
      </w:r>
      <w:r w:rsidRPr="000B3F86">
        <w:rPr>
          <w:sz w:val="24"/>
          <w:szCs w:val="24"/>
          <w:lang w:val="ru-RU"/>
        </w:rPr>
        <w:t>несостоявшимся</w:t>
      </w:r>
      <w:r w:rsidRPr="000B3F86">
        <w:rPr>
          <w:spacing w:val="2"/>
          <w:sz w:val="24"/>
          <w:szCs w:val="24"/>
          <w:lang w:val="ru-RU"/>
        </w:rPr>
        <w:t xml:space="preserve"> </w:t>
      </w:r>
      <w:r w:rsidRPr="000B3F86">
        <w:rPr>
          <w:sz w:val="24"/>
          <w:szCs w:val="24"/>
          <w:lang w:val="ru-RU"/>
        </w:rPr>
        <w:t>в</w:t>
      </w:r>
      <w:r w:rsidRPr="000B3F86">
        <w:rPr>
          <w:spacing w:val="-1"/>
          <w:sz w:val="24"/>
          <w:szCs w:val="24"/>
          <w:lang w:val="ru-RU"/>
        </w:rPr>
        <w:t xml:space="preserve"> </w:t>
      </w:r>
      <w:r w:rsidRPr="000B3F86">
        <w:rPr>
          <w:sz w:val="24"/>
          <w:szCs w:val="24"/>
          <w:lang w:val="ru-RU"/>
        </w:rPr>
        <w:t>следующих</w:t>
      </w:r>
      <w:r w:rsidRPr="000B3F86">
        <w:rPr>
          <w:spacing w:val="-4"/>
          <w:sz w:val="24"/>
          <w:szCs w:val="24"/>
          <w:lang w:val="ru-RU"/>
        </w:rPr>
        <w:t xml:space="preserve"> </w:t>
      </w:r>
      <w:r w:rsidRPr="000B3F86">
        <w:rPr>
          <w:sz w:val="24"/>
          <w:szCs w:val="24"/>
          <w:lang w:val="ru-RU"/>
        </w:rPr>
        <w:t>случаях:</w:t>
      </w:r>
    </w:p>
    <w:p w14:paraId="35EE25AE" w14:textId="77777777" w:rsidR="000B3F86" w:rsidRPr="000B3F86" w:rsidRDefault="000B3F86" w:rsidP="000B3F86">
      <w:pPr>
        <w:pStyle w:val="a5"/>
        <w:widowControl w:val="0"/>
        <w:numPr>
          <w:ilvl w:val="1"/>
          <w:numId w:val="14"/>
        </w:numPr>
        <w:tabs>
          <w:tab w:val="left" w:pos="1099"/>
        </w:tabs>
        <w:autoSpaceDE w:val="0"/>
        <w:autoSpaceDN w:val="0"/>
        <w:spacing w:after="0" w:line="240" w:lineRule="auto"/>
        <w:ind w:left="0" w:right="225" w:firstLine="567"/>
        <w:jc w:val="both"/>
        <w:rPr>
          <w:rFonts w:ascii="Times New Roman" w:hAnsi="Times New Roman"/>
          <w:sz w:val="24"/>
          <w:szCs w:val="24"/>
        </w:rPr>
      </w:pPr>
      <w:r w:rsidRPr="000B3F86">
        <w:rPr>
          <w:rFonts w:ascii="Times New Roman" w:hAnsi="Times New Roman"/>
          <w:sz w:val="24"/>
          <w:szCs w:val="24"/>
        </w:rPr>
        <w:t>если по окончании срока подачи заявок на участие в аукционе, подана</w:t>
      </w:r>
      <w:r w:rsidRPr="000B3F86">
        <w:rPr>
          <w:rFonts w:ascii="Times New Roman" w:hAnsi="Times New Roman"/>
          <w:spacing w:val="-67"/>
          <w:sz w:val="24"/>
          <w:szCs w:val="24"/>
        </w:rPr>
        <w:t xml:space="preserve"> </w:t>
      </w:r>
      <w:r w:rsidRPr="000B3F86">
        <w:rPr>
          <w:rFonts w:ascii="Times New Roman" w:hAnsi="Times New Roman"/>
          <w:sz w:val="24"/>
          <w:szCs w:val="24"/>
        </w:rPr>
        <w:t>только одна</w:t>
      </w:r>
      <w:r w:rsidRPr="000B3F86">
        <w:rPr>
          <w:rFonts w:ascii="Times New Roman" w:hAnsi="Times New Roman"/>
          <w:spacing w:val="1"/>
          <w:sz w:val="24"/>
          <w:szCs w:val="24"/>
        </w:rPr>
        <w:t xml:space="preserve"> </w:t>
      </w:r>
      <w:r w:rsidRPr="000B3F86">
        <w:rPr>
          <w:rFonts w:ascii="Times New Roman" w:hAnsi="Times New Roman"/>
          <w:sz w:val="24"/>
          <w:szCs w:val="24"/>
        </w:rPr>
        <w:t>заявка</w:t>
      </w:r>
      <w:r w:rsidRPr="000B3F86">
        <w:rPr>
          <w:rFonts w:ascii="Times New Roman" w:hAnsi="Times New Roman"/>
          <w:spacing w:val="1"/>
          <w:sz w:val="24"/>
          <w:szCs w:val="24"/>
        </w:rPr>
        <w:t xml:space="preserve"> </w:t>
      </w:r>
      <w:r w:rsidRPr="000B3F86">
        <w:rPr>
          <w:rFonts w:ascii="Times New Roman" w:hAnsi="Times New Roman"/>
          <w:sz w:val="24"/>
          <w:szCs w:val="24"/>
        </w:rPr>
        <w:t>или</w:t>
      </w:r>
      <w:r w:rsidRPr="000B3F86">
        <w:rPr>
          <w:rFonts w:ascii="Times New Roman" w:hAnsi="Times New Roman"/>
          <w:spacing w:val="1"/>
          <w:sz w:val="24"/>
          <w:szCs w:val="24"/>
        </w:rPr>
        <w:t xml:space="preserve"> </w:t>
      </w:r>
      <w:r w:rsidRPr="000B3F86">
        <w:rPr>
          <w:rFonts w:ascii="Times New Roman" w:hAnsi="Times New Roman"/>
          <w:sz w:val="24"/>
          <w:szCs w:val="24"/>
        </w:rPr>
        <w:t>не</w:t>
      </w:r>
      <w:r w:rsidRPr="000B3F86">
        <w:rPr>
          <w:rFonts w:ascii="Times New Roman" w:hAnsi="Times New Roman"/>
          <w:spacing w:val="1"/>
          <w:sz w:val="24"/>
          <w:szCs w:val="24"/>
        </w:rPr>
        <w:t xml:space="preserve"> </w:t>
      </w:r>
      <w:r w:rsidRPr="000B3F86">
        <w:rPr>
          <w:rFonts w:ascii="Times New Roman" w:hAnsi="Times New Roman"/>
          <w:sz w:val="24"/>
          <w:szCs w:val="24"/>
        </w:rPr>
        <w:t>подана</w:t>
      </w:r>
      <w:r w:rsidRPr="000B3F86">
        <w:rPr>
          <w:rFonts w:ascii="Times New Roman" w:hAnsi="Times New Roman"/>
          <w:spacing w:val="1"/>
          <w:sz w:val="24"/>
          <w:szCs w:val="24"/>
        </w:rPr>
        <w:t xml:space="preserve"> </w:t>
      </w:r>
      <w:r w:rsidRPr="000B3F86">
        <w:rPr>
          <w:rFonts w:ascii="Times New Roman" w:hAnsi="Times New Roman"/>
          <w:sz w:val="24"/>
          <w:szCs w:val="24"/>
        </w:rPr>
        <w:t>ни</w:t>
      </w:r>
      <w:r w:rsidRPr="000B3F86">
        <w:rPr>
          <w:rFonts w:ascii="Times New Roman" w:hAnsi="Times New Roman"/>
          <w:spacing w:val="1"/>
          <w:sz w:val="24"/>
          <w:szCs w:val="24"/>
        </w:rPr>
        <w:t xml:space="preserve"> </w:t>
      </w:r>
      <w:r w:rsidRPr="000B3F86">
        <w:rPr>
          <w:rFonts w:ascii="Times New Roman" w:hAnsi="Times New Roman"/>
          <w:sz w:val="24"/>
          <w:szCs w:val="24"/>
        </w:rPr>
        <w:t>одна</w:t>
      </w:r>
      <w:r w:rsidRPr="000B3F86">
        <w:rPr>
          <w:rFonts w:ascii="Times New Roman" w:hAnsi="Times New Roman"/>
          <w:spacing w:val="1"/>
          <w:sz w:val="24"/>
          <w:szCs w:val="24"/>
        </w:rPr>
        <w:t xml:space="preserve"> </w:t>
      </w:r>
      <w:r w:rsidRPr="000B3F86">
        <w:rPr>
          <w:rFonts w:ascii="Times New Roman" w:hAnsi="Times New Roman"/>
          <w:sz w:val="24"/>
          <w:szCs w:val="24"/>
        </w:rPr>
        <w:t>заявка;</w:t>
      </w:r>
    </w:p>
    <w:p w14:paraId="0C285895" w14:textId="77777777" w:rsidR="000B3F86" w:rsidRPr="000B3F86" w:rsidRDefault="000B3F86" w:rsidP="000B3F86">
      <w:pPr>
        <w:pStyle w:val="a5"/>
        <w:widowControl w:val="0"/>
        <w:numPr>
          <w:ilvl w:val="1"/>
          <w:numId w:val="14"/>
        </w:numPr>
        <w:tabs>
          <w:tab w:val="left" w:pos="1099"/>
        </w:tabs>
        <w:autoSpaceDE w:val="0"/>
        <w:autoSpaceDN w:val="0"/>
        <w:spacing w:after="0" w:line="240" w:lineRule="auto"/>
        <w:ind w:left="0" w:right="224" w:firstLine="567"/>
        <w:jc w:val="both"/>
        <w:rPr>
          <w:rFonts w:ascii="Times New Roman" w:hAnsi="Times New Roman"/>
          <w:sz w:val="24"/>
          <w:szCs w:val="24"/>
        </w:rPr>
      </w:pPr>
      <w:r w:rsidRPr="000B3F86">
        <w:rPr>
          <w:rFonts w:ascii="Times New Roman" w:hAnsi="Times New Roman"/>
          <w:sz w:val="24"/>
          <w:szCs w:val="24"/>
        </w:rPr>
        <w:t>если в аукционе участвовал один участник или в случае если в связи с</w:t>
      </w:r>
      <w:r w:rsidRPr="000B3F86">
        <w:rPr>
          <w:rFonts w:ascii="Times New Roman" w:hAnsi="Times New Roman"/>
          <w:spacing w:val="-67"/>
          <w:sz w:val="24"/>
          <w:szCs w:val="24"/>
        </w:rPr>
        <w:t xml:space="preserve"> </w:t>
      </w:r>
      <w:r w:rsidRPr="000B3F86">
        <w:rPr>
          <w:rFonts w:ascii="Times New Roman" w:hAnsi="Times New Roman"/>
          <w:sz w:val="24"/>
          <w:szCs w:val="24"/>
        </w:rPr>
        <w:t>отсутствием</w:t>
      </w:r>
      <w:r w:rsidRPr="000B3F86">
        <w:rPr>
          <w:rFonts w:ascii="Times New Roman" w:hAnsi="Times New Roman"/>
          <w:spacing w:val="1"/>
          <w:sz w:val="24"/>
          <w:szCs w:val="24"/>
        </w:rPr>
        <w:t xml:space="preserve"> </w:t>
      </w:r>
      <w:r w:rsidRPr="000B3F86">
        <w:rPr>
          <w:rFonts w:ascii="Times New Roman" w:hAnsi="Times New Roman"/>
          <w:sz w:val="24"/>
          <w:szCs w:val="24"/>
        </w:rPr>
        <w:t>предложений</w:t>
      </w:r>
      <w:r w:rsidRPr="000B3F86">
        <w:rPr>
          <w:rFonts w:ascii="Times New Roman" w:hAnsi="Times New Roman"/>
          <w:spacing w:val="1"/>
          <w:sz w:val="24"/>
          <w:szCs w:val="24"/>
        </w:rPr>
        <w:t xml:space="preserve"> </w:t>
      </w:r>
      <w:r w:rsidRPr="000B3F86">
        <w:rPr>
          <w:rFonts w:ascii="Times New Roman" w:hAnsi="Times New Roman"/>
          <w:sz w:val="24"/>
          <w:szCs w:val="24"/>
        </w:rPr>
        <w:t>о</w:t>
      </w:r>
      <w:r w:rsidRPr="000B3F86">
        <w:rPr>
          <w:rFonts w:ascii="Times New Roman" w:hAnsi="Times New Roman"/>
          <w:spacing w:val="1"/>
          <w:sz w:val="24"/>
          <w:szCs w:val="24"/>
        </w:rPr>
        <w:t xml:space="preserve"> </w:t>
      </w:r>
      <w:r w:rsidRPr="000B3F86">
        <w:rPr>
          <w:rFonts w:ascii="Times New Roman" w:hAnsi="Times New Roman"/>
          <w:sz w:val="24"/>
          <w:szCs w:val="24"/>
        </w:rPr>
        <w:t>цене</w:t>
      </w:r>
      <w:r w:rsidRPr="000B3F86">
        <w:rPr>
          <w:rFonts w:ascii="Times New Roman" w:hAnsi="Times New Roman"/>
          <w:spacing w:val="1"/>
          <w:sz w:val="24"/>
          <w:szCs w:val="24"/>
        </w:rPr>
        <w:t xml:space="preserve"> </w:t>
      </w:r>
      <w:r w:rsidRPr="000B3F86">
        <w:rPr>
          <w:rFonts w:ascii="Times New Roman" w:hAnsi="Times New Roman"/>
          <w:sz w:val="24"/>
          <w:szCs w:val="24"/>
        </w:rPr>
        <w:t>договора,</w:t>
      </w:r>
      <w:r w:rsidRPr="000B3F86">
        <w:rPr>
          <w:rFonts w:ascii="Times New Roman" w:hAnsi="Times New Roman"/>
          <w:spacing w:val="1"/>
          <w:sz w:val="24"/>
          <w:szCs w:val="24"/>
        </w:rPr>
        <w:t xml:space="preserve"> </w:t>
      </w:r>
      <w:r w:rsidRPr="000B3F86">
        <w:rPr>
          <w:rFonts w:ascii="Times New Roman" w:hAnsi="Times New Roman"/>
          <w:sz w:val="24"/>
          <w:szCs w:val="24"/>
        </w:rPr>
        <w:t>предусматривающих</w:t>
      </w:r>
      <w:r w:rsidRPr="000B3F86">
        <w:rPr>
          <w:rFonts w:ascii="Times New Roman" w:hAnsi="Times New Roman"/>
          <w:spacing w:val="1"/>
          <w:sz w:val="24"/>
          <w:szCs w:val="24"/>
        </w:rPr>
        <w:t xml:space="preserve"> </w:t>
      </w:r>
      <w:r w:rsidRPr="000B3F86">
        <w:rPr>
          <w:rFonts w:ascii="Times New Roman" w:hAnsi="Times New Roman"/>
          <w:sz w:val="24"/>
          <w:szCs w:val="24"/>
        </w:rPr>
        <w:t>более</w:t>
      </w:r>
      <w:r w:rsidRPr="000B3F86">
        <w:rPr>
          <w:rFonts w:ascii="Times New Roman" w:hAnsi="Times New Roman"/>
          <w:spacing w:val="1"/>
          <w:sz w:val="24"/>
          <w:szCs w:val="24"/>
        </w:rPr>
        <w:t xml:space="preserve"> </w:t>
      </w:r>
      <w:r w:rsidRPr="000B3F86">
        <w:rPr>
          <w:rFonts w:ascii="Times New Roman" w:hAnsi="Times New Roman"/>
          <w:sz w:val="24"/>
          <w:szCs w:val="24"/>
        </w:rPr>
        <w:t>высокую цену договора, чем начальная (минимальная) цена договора, «шаг</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1"/>
          <w:sz w:val="24"/>
          <w:szCs w:val="24"/>
        </w:rPr>
        <w:t xml:space="preserve"> </w:t>
      </w:r>
      <w:r w:rsidRPr="000B3F86">
        <w:rPr>
          <w:rFonts w:ascii="Times New Roman" w:hAnsi="Times New Roman"/>
          <w:sz w:val="24"/>
          <w:szCs w:val="24"/>
        </w:rPr>
        <w:t>снижен</w:t>
      </w:r>
      <w:r w:rsidRPr="000B3F86">
        <w:rPr>
          <w:rFonts w:ascii="Times New Roman" w:hAnsi="Times New Roman"/>
          <w:spacing w:val="1"/>
          <w:sz w:val="24"/>
          <w:szCs w:val="24"/>
        </w:rPr>
        <w:t xml:space="preserve"> </w:t>
      </w:r>
      <w:r w:rsidRPr="000B3F86">
        <w:rPr>
          <w:rFonts w:ascii="Times New Roman" w:hAnsi="Times New Roman"/>
          <w:sz w:val="24"/>
          <w:szCs w:val="24"/>
        </w:rPr>
        <w:t>до</w:t>
      </w:r>
      <w:r w:rsidRPr="000B3F86">
        <w:rPr>
          <w:rFonts w:ascii="Times New Roman" w:hAnsi="Times New Roman"/>
          <w:spacing w:val="1"/>
          <w:sz w:val="24"/>
          <w:szCs w:val="24"/>
        </w:rPr>
        <w:t xml:space="preserve"> </w:t>
      </w:r>
      <w:r w:rsidRPr="000B3F86">
        <w:rPr>
          <w:rFonts w:ascii="Times New Roman" w:hAnsi="Times New Roman"/>
          <w:sz w:val="24"/>
          <w:szCs w:val="24"/>
        </w:rPr>
        <w:t>минимального</w:t>
      </w:r>
      <w:r w:rsidRPr="000B3F86">
        <w:rPr>
          <w:rFonts w:ascii="Times New Roman" w:hAnsi="Times New Roman"/>
          <w:spacing w:val="1"/>
          <w:sz w:val="24"/>
          <w:szCs w:val="24"/>
        </w:rPr>
        <w:t xml:space="preserve"> </w:t>
      </w:r>
      <w:r w:rsidRPr="000B3F86">
        <w:rPr>
          <w:rFonts w:ascii="Times New Roman" w:hAnsi="Times New Roman"/>
          <w:sz w:val="24"/>
          <w:szCs w:val="24"/>
        </w:rPr>
        <w:t>размера</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после</w:t>
      </w:r>
      <w:r w:rsidRPr="000B3F86">
        <w:rPr>
          <w:rFonts w:ascii="Times New Roman" w:hAnsi="Times New Roman"/>
          <w:spacing w:val="1"/>
          <w:sz w:val="24"/>
          <w:szCs w:val="24"/>
        </w:rPr>
        <w:t xml:space="preserve"> </w:t>
      </w:r>
      <w:r w:rsidRPr="000B3F86">
        <w:rPr>
          <w:rFonts w:ascii="Times New Roman" w:hAnsi="Times New Roman"/>
          <w:sz w:val="24"/>
          <w:szCs w:val="24"/>
        </w:rPr>
        <w:t>троекратного</w:t>
      </w:r>
      <w:r w:rsidRPr="000B3F86">
        <w:rPr>
          <w:rFonts w:ascii="Times New Roman" w:hAnsi="Times New Roman"/>
          <w:spacing w:val="1"/>
          <w:sz w:val="24"/>
          <w:szCs w:val="24"/>
        </w:rPr>
        <w:t xml:space="preserve"> </w:t>
      </w:r>
      <w:r w:rsidRPr="000B3F86">
        <w:rPr>
          <w:rFonts w:ascii="Times New Roman" w:hAnsi="Times New Roman"/>
          <w:sz w:val="24"/>
          <w:szCs w:val="24"/>
        </w:rPr>
        <w:t>объявления</w:t>
      </w:r>
      <w:r w:rsidRPr="000B3F86">
        <w:rPr>
          <w:rFonts w:ascii="Times New Roman" w:hAnsi="Times New Roman"/>
          <w:spacing w:val="1"/>
          <w:sz w:val="24"/>
          <w:szCs w:val="24"/>
        </w:rPr>
        <w:t xml:space="preserve"> </w:t>
      </w:r>
      <w:r w:rsidRPr="000B3F86">
        <w:rPr>
          <w:rFonts w:ascii="Times New Roman" w:hAnsi="Times New Roman"/>
          <w:sz w:val="24"/>
          <w:szCs w:val="24"/>
        </w:rPr>
        <w:t>предложения</w:t>
      </w:r>
      <w:r w:rsidRPr="000B3F86">
        <w:rPr>
          <w:rFonts w:ascii="Times New Roman" w:hAnsi="Times New Roman"/>
          <w:spacing w:val="1"/>
          <w:sz w:val="24"/>
          <w:szCs w:val="24"/>
        </w:rPr>
        <w:t xml:space="preserve"> </w:t>
      </w:r>
      <w:r w:rsidRPr="000B3F86">
        <w:rPr>
          <w:rFonts w:ascii="Times New Roman" w:hAnsi="Times New Roman"/>
          <w:sz w:val="24"/>
          <w:szCs w:val="24"/>
        </w:rPr>
        <w:t>о</w:t>
      </w:r>
      <w:r w:rsidRPr="000B3F86">
        <w:rPr>
          <w:rFonts w:ascii="Times New Roman" w:hAnsi="Times New Roman"/>
          <w:spacing w:val="1"/>
          <w:sz w:val="24"/>
          <w:szCs w:val="24"/>
        </w:rPr>
        <w:t xml:space="preserve"> </w:t>
      </w:r>
      <w:r w:rsidRPr="000B3F86">
        <w:rPr>
          <w:rFonts w:ascii="Times New Roman" w:hAnsi="Times New Roman"/>
          <w:sz w:val="24"/>
          <w:szCs w:val="24"/>
        </w:rPr>
        <w:t>начальной</w:t>
      </w:r>
      <w:r w:rsidRPr="000B3F86">
        <w:rPr>
          <w:rFonts w:ascii="Times New Roman" w:hAnsi="Times New Roman"/>
          <w:spacing w:val="1"/>
          <w:sz w:val="24"/>
          <w:szCs w:val="24"/>
        </w:rPr>
        <w:t xml:space="preserve"> </w:t>
      </w:r>
      <w:r w:rsidRPr="000B3F86">
        <w:rPr>
          <w:rFonts w:ascii="Times New Roman" w:hAnsi="Times New Roman"/>
          <w:sz w:val="24"/>
          <w:szCs w:val="24"/>
        </w:rPr>
        <w:t>(минимальной)</w:t>
      </w:r>
      <w:r w:rsidRPr="000B3F86">
        <w:rPr>
          <w:rFonts w:ascii="Times New Roman" w:hAnsi="Times New Roman"/>
          <w:spacing w:val="1"/>
          <w:sz w:val="24"/>
          <w:szCs w:val="24"/>
        </w:rPr>
        <w:t xml:space="preserve"> </w:t>
      </w:r>
      <w:r w:rsidRPr="000B3F86">
        <w:rPr>
          <w:rFonts w:ascii="Times New Roman" w:hAnsi="Times New Roman"/>
          <w:sz w:val="24"/>
          <w:szCs w:val="24"/>
        </w:rPr>
        <w:t>цене</w:t>
      </w:r>
      <w:r w:rsidRPr="000B3F86">
        <w:rPr>
          <w:rFonts w:ascii="Times New Roman" w:hAnsi="Times New Roman"/>
          <w:spacing w:val="1"/>
          <w:sz w:val="24"/>
          <w:szCs w:val="24"/>
        </w:rPr>
        <w:t xml:space="preserve"> </w:t>
      </w:r>
      <w:r w:rsidRPr="000B3F86">
        <w:rPr>
          <w:rFonts w:ascii="Times New Roman" w:hAnsi="Times New Roman"/>
          <w:sz w:val="24"/>
          <w:szCs w:val="24"/>
        </w:rPr>
        <w:t>договора</w:t>
      </w:r>
      <w:r w:rsidRPr="000B3F86">
        <w:rPr>
          <w:rFonts w:ascii="Times New Roman" w:hAnsi="Times New Roman"/>
          <w:spacing w:val="1"/>
          <w:sz w:val="24"/>
          <w:szCs w:val="24"/>
        </w:rPr>
        <w:t xml:space="preserve"> </w:t>
      </w:r>
      <w:r w:rsidRPr="000B3F86">
        <w:rPr>
          <w:rFonts w:ascii="Times New Roman" w:hAnsi="Times New Roman"/>
          <w:sz w:val="24"/>
          <w:szCs w:val="24"/>
        </w:rPr>
        <w:t>не</w:t>
      </w:r>
      <w:r w:rsidRPr="000B3F86">
        <w:rPr>
          <w:rFonts w:ascii="Times New Roman" w:hAnsi="Times New Roman"/>
          <w:spacing w:val="1"/>
          <w:sz w:val="24"/>
          <w:szCs w:val="24"/>
        </w:rPr>
        <w:t xml:space="preserve"> </w:t>
      </w:r>
      <w:r w:rsidRPr="000B3F86">
        <w:rPr>
          <w:rFonts w:ascii="Times New Roman" w:hAnsi="Times New Roman"/>
          <w:sz w:val="24"/>
          <w:szCs w:val="24"/>
        </w:rPr>
        <w:t>поступило</w:t>
      </w:r>
      <w:r w:rsidRPr="000B3F86">
        <w:rPr>
          <w:rFonts w:ascii="Times New Roman" w:hAnsi="Times New Roman"/>
          <w:spacing w:val="-7"/>
          <w:sz w:val="24"/>
          <w:szCs w:val="24"/>
        </w:rPr>
        <w:t xml:space="preserve"> </w:t>
      </w:r>
      <w:r w:rsidRPr="000B3F86">
        <w:rPr>
          <w:rFonts w:ascii="Times New Roman" w:hAnsi="Times New Roman"/>
          <w:sz w:val="24"/>
          <w:szCs w:val="24"/>
        </w:rPr>
        <w:t>ни</w:t>
      </w:r>
      <w:r w:rsidRPr="000B3F86">
        <w:rPr>
          <w:rFonts w:ascii="Times New Roman" w:hAnsi="Times New Roman"/>
          <w:spacing w:val="-6"/>
          <w:sz w:val="24"/>
          <w:szCs w:val="24"/>
        </w:rPr>
        <w:t xml:space="preserve"> </w:t>
      </w:r>
      <w:r w:rsidRPr="000B3F86">
        <w:rPr>
          <w:rFonts w:ascii="Times New Roman" w:hAnsi="Times New Roman"/>
          <w:sz w:val="24"/>
          <w:szCs w:val="24"/>
        </w:rPr>
        <w:t>одного</w:t>
      </w:r>
      <w:r w:rsidRPr="000B3F86">
        <w:rPr>
          <w:rFonts w:ascii="Times New Roman" w:hAnsi="Times New Roman"/>
          <w:spacing w:val="-6"/>
          <w:sz w:val="24"/>
          <w:szCs w:val="24"/>
        </w:rPr>
        <w:t xml:space="preserve"> </w:t>
      </w:r>
      <w:r w:rsidRPr="000B3F86">
        <w:rPr>
          <w:rFonts w:ascii="Times New Roman" w:hAnsi="Times New Roman"/>
          <w:sz w:val="24"/>
          <w:szCs w:val="24"/>
        </w:rPr>
        <w:t>предложения</w:t>
      </w:r>
      <w:r w:rsidRPr="000B3F86">
        <w:rPr>
          <w:rFonts w:ascii="Times New Roman" w:hAnsi="Times New Roman"/>
          <w:spacing w:val="-5"/>
          <w:sz w:val="24"/>
          <w:szCs w:val="24"/>
        </w:rPr>
        <w:t xml:space="preserve"> </w:t>
      </w:r>
      <w:r w:rsidRPr="000B3F86">
        <w:rPr>
          <w:rFonts w:ascii="Times New Roman" w:hAnsi="Times New Roman"/>
          <w:sz w:val="24"/>
          <w:szCs w:val="24"/>
        </w:rPr>
        <w:t>о</w:t>
      </w:r>
      <w:r w:rsidRPr="000B3F86">
        <w:rPr>
          <w:rFonts w:ascii="Times New Roman" w:hAnsi="Times New Roman"/>
          <w:spacing w:val="-9"/>
          <w:sz w:val="24"/>
          <w:szCs w:val="24"/>
        </w:rPr>
        <w:t xml:space="preserve"> </w:t>
      </w:r>
      <w:r w:rsidRPr="000B3F86">
        <w:rPr>
          <w:rFonts w:ascii="Times New Roman" w:hAnsi="Times New Roman"/>
          <w:sz w:val="24"/>
          <w:szCs w:val="24"/>
        </w:rPr>
        <w:t>цене</w:t>
      </w:r>
      <w:r w:rsidRPr="000B3F86">
        <w:rPr>
          <w:rFonts w:ascii="Times New Roman" w:hAnsi="Times New Roman"/>
          <w:spacing w:val="-6"/>
          <w:sz w:val="24"/>
          <w:szCs w:val="24"/>
        </w:rPr>
        <w:t xml:space="preserve"> </w:t>
      </w:r>
      <w:r w:rsidRPr="000B3F86">
        <w:rPr>
          <w:rFonts w:ascii="Times New Roman" w:hAnsi="Times New Roman"/>
          <w:sz w:val="24"/>
          <w:szCs w:val="24"/>
        </w:rPr>
        <w:t>договора,</w:t>
      </w:r>
      <w:r w:rsidRPr="000B3F86">
        <w:rPr>
          <w:rFonts w:ascii="Times New Roman" w:hAnsi="Times New Roman"/>
          <w:spacing w:val="-3"/>
          <w:sz w:val="24"/>
          <w:szCs w:val="24"/>
        </w:rPr>
        <w:t xml:space="preserve"> </w:t>
      </w:r>
      <w:r w:rsidRPr="000B3F86">
        <w:rPr>
          <w:rFonts w:ascii="Times New Roman" w:hAnsi="Times New Roman"/>
          <w:sz w:val="24"/>
          <w:szCs w:val="24"/>
        </w:rPr>
        <w:t>которое</w:t>
      </w:r>
      <w:r w:rsidRPr="000B3F86">
        <w:rPr>
          <w:rFonts w:ascii="Times New Roman" w:hAnsi="Times New Roman"/>
          <w:spacing w:val="-5"/>
          <w:sz w:val="24"/>
          <w:szCs w:val="24"/>
        </w:rPr>
        <w:t xml:space="preserve"> </w:t>
      </w:r>
      <w:r w:rsidRPr="000B3F86">
        <w:rPr>
          <w:rFonts w:ascii="Times New Roman" w:hAnsi="Times New Roman"/>
          <w:sz w:val="24"/>
          <w:szCs w:val="24"/>
        </w:rPr>
        <w:t>предусматривало</w:t>
      </w:r>
      <w:r w:rsidRPr="000B3F86">
        <w:rPr>
          <w:rFonts w:ascii="Times New Roman" w:hAnsi="Times New Roman"/>
          <w:spacing w:val="-68"/>
          <w:sz w:val="24"/>
          <w:szCs w:val="24"/>
        </w:rPr>
        <w:t xml:space="preserve"> </w:t>
      </w:r>
      <w:r w:rsidRPr="000B3F86">
        <w:rPr>
          <w:rFonts w:ascii="Times New Roman" w:hAnsi="Times New Roman"/>
          <w:sz w:val="24"/>
          <w:szCs w:val="24"/>
        </w:rPr>
        <w:t>бы более</w:t>
      </w:r>
      <w:r w:rsidRPr="000B3F86">
        <w:rPr>
          <w:rFonts w:ascii="Times New Roman" w:hAnsi="Times New Roman"/>
          <w:spacing w:val="2"/>
          <w:sz w:val="24"/>
          <w:szCs w:val="24"/>
        </w:rPr>
        <w:t xml:space="preserve"> </w:t>
      </w:r>
      <w:r w:rsidRPr="000B3F86">
        <w:rPr>
          <w:rFonts w:ascii="Times New Roman" w:hAnsi="Times New Roman"/>
          <w:sz w:val="24"/>
          <w:szCs w:val="24"/>
        </w:rPr>
        <w:t>высокую цену</w:t>
      </w:r>
      <w:r w:rsidRPr="000B3F86">
        <w:rPr>
          <w:rFonts w:ascii="Times New Roman" w:hAnsi="Times New Roman"/>
          <w:spacing w:val="-3"/>
          <w:sz w:val="24"/>
          <w:szCs w:val="24"/>
        </w:rPr>
        <w:t xml:space="preserve"> </w:t>
      </w:r>
      <w:r w:rsidRPr="000B3F86">
        <w:rPr>
          <w:rFonts w:ascii="Times New Roman" w:hAnsi="Times New Roman"/>
          <w:sz w:val="24"/>
          <w:szCs w:val="24"/>
        </w:rPr>
        <w:t>договора;</w:t>
      </w:r>
    </w:p>
    <w:p w14:paraId="02DB13D7" w14:textId="77777777" w:rsidR="000B3F86" w:rsidRPr="000B3F86" w:rsidRDefault="000B3F86" w:rsidP="000B3F86">
      <w:pPr>
        <w:pStyle w:val="a5"/>
        <w:widowControl w:val="0"/>
        <w:numPr>
          <w:ilvl w:val="1"/>
          <w:numId w:val="14"/>
        </w:numPr>
        <w:tabs>
          <w:tab w:val="left" w:pos="1166"/>
        </w:tabs>
        <w:autoSpaceDE w:val="0"/>
        <w:autoSpaceDN w:val="0"/>
        <w:spacing w:after="0" w:line="240" w:lineRule="auto"/>
        <w:ind w:left="0" w:right="231" w:firstLine="567"/>
        <w:jc w:val="both"/>
        <w:rPr>
          <w:rFonts w:ascii="Times New Roman" w:hAnsi="Times New Roman"/>
          <w:sz w:val="24"/>
          <w:szCs w:val="24"/>
        </w:rPr>
      </w:pPr>
      <w:r w:rsidRPr="000B3F86">
        <w:rPr>
          <w:rFonts w:ascii="Times New Roman" w:hAnsi="Times New Roman"/>
          <w:sz w:val="24"/>
          <w:szCs w:val="24"/>
        </w:rPr>
        <w:t>если</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основании</w:t>
      </w:r>
      <w:r w:rsidRPr="000B3F86">
        <w:rPr>
          <w:rFonts w:ascii="Times New Roman" w:hAnsi="Times New Roman"/>
          <w:spacing w:val="1"/>
          <w:sz w:val="24"/>
          <w:szCs w:val="24"/>
        </w:rPr>
        <w:t xml:space="preserve"> </w:t>
      </w:r>
      <w:r w:rsidRPr="000B3F86">
        <w:rPr>
          <w:rFonts w:ascii="Times New Roman" w:hAnsi="Times New Roman"/>
          <w:sz w:val="24"/>
          <w:szCs w:val="24"/>
        </w:rPr>
        <w:t>результатов</w:t>
      </w:r>
      <w:r w:rsidRPr="000B3F86">
        <w:rPr>
          <w:rFonts w:ascii="Times New Roman" w:hAnsi="Times New Roman"/>
          <w:spacing w:val="1"/>
          <w:sz w:val="24"/>
          <w:szCs w:val="24"/>
        </w:rPr>
        <w:t xml:space="preserve"> </w:t>
      </w:r>
      <w:r w:rsidRPr="000B3F86">
        <w:rPr>
          <w:rFonts w:ascii="Times New Roman" w:hAnsi="Times New Roman"/>
          <w:sz w:val="24"/>
          <w:szCs w:val="24"/>
        </w:rPr>
        <w:t>рассмотрении</w:t>
      </w:r>
      <w:r w:rsidRPr="000B3F86">
        <w:rPr>
          <w:rFonts w:ascii="Times New Roman" w:hAnsi="Times New Roman"/>
          <w:spacing w:val="1"/>
          <w:sz w:val="24"/>
          <w:szCs w:val="24"/>
        </w:rPr>
        <w:t xml:space="preserve"> </w:t>
      </w:r>
      <w:r w:rsidRPr="000B3F86">
        <w:rPr>
          <w:rFonts w:ascii="Times New Roman" w:hAnsi="Times New Roman"/>
          <w:sz w:val="24"/>
          <w:szCs w:val="24"/>
        </w:rPr>
        <w:t>заявок</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участие</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67"/>
          <w:sz w:val="24"/>
          <w:szCs w:val="24"/>
        </w:rPr>
        <w:t xml:space="preserve"> </w:t>
      </w:r>
      <w:r w:rsidRPr="000B3F86">
        <w:rPr>
          <w:rFonts w:ascii="Times New Roman" w:hAnsi="Times New Roman"/>
          <w:sz w:val="24"/>
          <w:szCs w:val="24"/>
        </w:rPr>
        <w:t>аукционе принято решение об отказе в допуске к участию в аукционе всех</w:t>
      </w:r>
      <w:r w:rsidRPr="000B3F86">
        <w:rPr>
          <w:rFonts w:ascii="Times New Roman" w:hAnsi="Times New Roman"/>
          <w:spacing w:val="1"/>
          <w:sz w:val="24"/>
          <w:szCs w:val="24"/>
        </w:rPr>
        <w:t xml:space="preserve"> </w:t>
      </w:r>
      <w:r w:rsidRPr="000B3F86">
        <w:rPr>
          <w:rFonts w:ascii="Times New Roman" w:hAnsi="Times New Roman"/>
          <w:sz w:val="24"/>
          <w:szCs w:val="24"/>
        </w:rPr>
        <w:t>заявителей</w:t>
      </w:r>
      <w:r w:rsidRPr="000B3F86">
        <w:rPr>
          <w:rFonts w:ascii="Times New Roman" w:hAnsi="Times New Roman"/>
          <w:spacing w:val="-5"/>
          <w:sz w:val="24"/>
          <w:szCs w:val="24"/>
        </w:rPr>
        <w:t xml:space="preserve"> </w:t>
      </w:r>
      <w:r w:rsidRPr="000B3F86">
        <w:rPr>
          <w:rFonts w:ascii="Times New Roman" w:hAnsi="Times New Roman"/>
          <w:sz w:val="24"/>
          <w:szCs w:val="24"/>
        </w:rPr>
        <w:t>или</w:t>
      </w:r>
      <w:r w:rsidRPr="000B3F86">
        <w:rPr>
          <w:rFonts w:ascii="Times New Roman" w:hAnsi="Times New Roman"/>
          <w:spacing w:val="-4"/>
          <w:sz w:val="24"/>
          <w:szCs w:val="24"/>
        </w:rPr>
        <w:t xml:space="preserve"> </w:t>
      </w:r>
      <w:r w:rsidRPr="000B3F86">
        <w:rPr>
          <w:rFonts w:ascii="Times New Roman" w:hAnsi="Times New Roman"/>
          <w:sz w:val="24"/>
          <w:szCs w:val="24"/>
        </w:rPr>
        <w:t>о</w:t>
      </w:r>
      <w:r w:rsidRPr="000B3F86">
        <w:rPr>
          <w:rFonts w:ascii="Times New Roman" w:hAnsi="Times New Roman"/>
          <w:spacing w:val="-4"/>
          <w:sz w:val="24"/>
          <w:szCs w:val="24"/>
        </w:rPr>
        <w:t xml:space="preserve"> </w:t>
      </w:r>
      <w:r w:rsidRPr="000B3F86">
        <w:rPr>
          <w:rFonts w:ascii="Times New Roman" w:hAnsi="Times New Roman"/>
          <w:sz w:val="24"/>
          <w:szCs w:val="24"/>
        </w:rPr>
        <w:t>признании</w:t>
      </w:r>
      <w:r w:rsidRPr="000B3F86">
        <w:rPr>
          <w:rFonts w:ascii="Times New Roman" w:hAnsi="Times New Roman"/>
          <w:spacing w:val="-4"/>
          <w:sz w:val="24"/>
          <w:szCs w:val="24"/>
        </w:rPr>
        <w:t xml:space="preserve"> </w:t>
      </w:r>
      <w:r w:rsidRPr="000B3F86">
        <w:rPr>
          <w:rFonts w:ascii="Times New Roman" w:hAnsi="Times New Roman"/>
          <w:sz w:val="24"/>
          <w:szCs w:val="24"/>
        </w:rPr>
        <w:t>только</w:t>
      </w:r>
      <w:r w:rsidRPr="000B3F86">
        <w:rPr>
          <w:rFonts w:ascii="Times New Roman" w:hAnsi="Times New Roman"/>
          <w:spacing w:val="-4"/>
          <w:sz w:val="24"/>
          <w:szCs w:val="24"/>
        </w:rPr>
        <w:t xml:space="preserve"> </w:t>
      </w:r>
      <w:r w:rsidRPr="000B3F86">
        <w:rPr>
          <w:rFonts w:ascii="Times New Roman" w:hAnsi="Times New Roman"/>
          <w:sz w:val="24"/>
          <w:szCs w:val="24"/>
        </w:rPr>
        <w:t>одного</w:t>
      </w:r>
      <w:r w:rsidRPr="000B3F86">
        <w:rPr>
          <w:rFonts w:ascii="Times New Roman" w:hAnsi="Times New Roman"/>
          <w:spacing w:val="-5"/>
          <w:sz w:val="24"/>
          <w:szCs w:val="24"/>
        </w:rPr>
        <w:t xml:space="preserve"> </w:t>
      </w:r>
      <w:r w:rsidRPr="000B3F86">
        <w:rPr>
          <w:rFonts w:ascii="Times New Roman" w:hAnsi="Times New Roman"/>
          <w:sz w:val="24"/>
          <w:szCs w:val="24"/>
        </w:rPr>
        <w:t>заявителя</w:t>
      </w:r>
      <w:r w:rsidRPr="000B3F86">
        <w:rPr>
          <w:rFonts w:ascii="Times New Roman" w:hAnsi="Times New Roman"/>
          <w:spacing w:val="-2"/>
          <w:sz w:val="24"/>
          <w:szCs w:val="24"/>
        </w:rPr>
        <w:t xml:space="preserve"> </w:t>
      </w:r>
      <w:r w:rsidRPr="000B3F86">
        <w:rPr>
          <w:rFonts w:ascii="Times New Roman" w:hAnsi="Times New Roman"/>
          <w:sz w:val="24"/>
          <w:szCs w:val="24"/>
        </w:rPr>
        <w:t>участником</w:t>
      </w:r>
      <w:r w:rsidRPr="000B3F86">
        <w:rPr>
          <w:rFonts w:ascii="Times New Roman" w:hAnsi="Times New Roman"/>
          <w:spacing w:val="-3"/>
          <w:sz w:val="24"/>
          <w:szCs w:val="24"/>
        </w:rPr>
        <w:t xml:space="preserve"> </w:t>
      </w:r>
      <w:r w:rsidRPr="000B3F86">
        <w:rPr>
          <w:rFonts w:ascii="Times New Roman" w:hAnsi="Times New Roman"/>
          <w:sz w:val="24"/>
          <w:szCs w:val="24"/>
        </w:rPr>
        <w:t>аукциона.</w:t>
      </w:r>
    </w:p>
    <w:p w14:paraId="2994CC10" w14:textId="77777777" w:rsidR="000B3F86" w:rsidRPr="000B3F86" w:rsidRDefault="000B3F86" w:rsidP="000B3F86">
      <w:pPr>
        <w:pStyle w:val="a5"/>
        <w:widowControl w:val="0"/>
        <w:tabs>
          <w:tab w:val="left" w:pos="1435"/>
        </w:tabs>
        <w:autoSpaceDE w:val="0"/>
        <w:autoSpaceDN w:val="0"/>
        <w:spacing w:after="0" w:line="240" w:lineRule="auto"/>
        <w:ind w:left="0" w:right="228" w:firstLine="567"/>
        <w:jc w:val="both"/>
        <w:rPr>
          <w:rFonts w:ascii="Times New Roman" w:hAnsi="Times New Roman"/>
          <w:sz w:val="24"/>
          <w:szCs w:val="24"/>
        </w:rPr>
      </w:pPr>
      <w:r w:rsidRPr="000B3F86">
        <w:rPr>
          <w:rFonts w:ascii="Times New Roman" w:hAnsi="Times New Roman"/>
          <w:sz w:val="24"/>
          <w:szCs w:val="24"/>
        </w:rPr>
        <w:t>7.6. Члены Комиссии присутствуют на процедуре проведения аукциона</w:t>
      </w:r>
      <w:r w:rsidRPr="000B3F86">
        <w:rPr>
          <w:rFonts w:ascii="Times New Roman" w:hAnsi="Times New Roman"/>
          <w:spacing w:val="-67"/>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2"/>
          <w:sz w:val="24"/>
          <w:szCs w:val="24"/>
        </w:rPr>
        <w:t xml:space="preserve"> </w:t>
      </w:r>
      <w:r w:rsidRPr="000B3F86">
        <w:rPr>
          <w:rFonts w:ascii="Times New Roman" w:hAnsi="Times New Roman"/>
          <w:sz w:val="24"/>
          <w:szCs w:val="24"/>
        </w:rPr>
        <w:t>день</w:t>
      </w:r>
      <w:r w:rsidRPr="000B3F86">
        <w:rPr>
          <w:rFonts w:ascii="Times New Roman" w:hAnsi="Times New Roman"/>
          <w:spacing w:val="-2"/>
          <w:sz w:val="24"/>
          <w:szCs w:val="24"/>
        </w:rPr>
        <w:t xml:space="preserve"> </w:t>
      </w:r>
      <w:r w:rsidRPr="000B3F86">
        <w:rPr>
          <w:rFonts w:ascii="Times New Roman" w:hAnsi="Times New Roman"/>
          <w:sz w:val="24"/>
          <w:szCs w:val="24"/>
        </w:rPr>
        <w:t>проведения аукциона подписывают</w:t>
      </w:r>
      <w:r w:rsidRPr="000B3F86">
        <w:rPr>
          <w:rFonts w:ascii="Times New Roman" w:hAnsi="Times New Roman"/>
          <w:spacing w:val="-1"/>
          <w:sz w:val="24"/>
          <w:szCs w:val="24"/>
        </w:rPr>
        <w:t xml:space="preserve"> </w:t>
      </w:r>
      <w:r w:rsidRPr="000B3F86">
        <w:rPr>
          <w:rFonts w:ascii="Times New Roman" w:hAnsi="Times New Roman"/>
          <w:sz w:val="24"/>
          <w:szCs w:val="24"/>
        </w:rPr>
        <w:t>протокол аукциона.</w:t>
      </w:r>
    </w:p>
    <w:p w14:paraId="4C655B0E" w14:textId="77777777" w:rsidR="000B3F86" w:rsidRPr="000B3F86" w:rsidRDefault="000B3F86" w:rsidP="000B3F86">
      <w:pPr>
        <w:pStyle w:val="a5"/>
        <w:widowControl w:val="0"/>
        <w:numPr>
          <w:ilvl w:val="1"/>
          <w:numId w:val="14"/>
        </w:numPr>
        <w:tabs>
          <w:tab w:val="left" w:pos="1099"/>
        </w:tabs>
        <w:autoSpaceDE w:val="0"/>
        <w:autoSpaceDN w:val="0"/>
        <w:spacing w:after="0" w:line="240" w:lineRule="auto"/>
        <w:ind w:left="0" w:right="224" w:firstLine="567"/>
        <w:jc w:val="both"/>
        <w:rPr>
          <w:rFonts w:ascii="Times New Roman" w:hAnsi="Times New Roman"/>
          <w:sz w:val="24"/>
          <w:szCs w:val="24"/>
        </w:rPr>
      </w:pPr>
      <w:r w:rsidRPr="000B3F86">
        <w:rPr>
          <w:rFonts w:ascii="Times New Roman" w:hAnsi="Times New Roman"/>
          <w:sz w:val="24"/>
          <w:szCs w:val="24"/>
        </w:rPr>
        <w:t>Протокол аукциона должен содержать сведения о месте, дате и времени проведения аукциона, об участниках аукциона, о начальной (максимальной) цене договора (цене лота), последнем и предпоследнем предложениях о цене договора, наименовании и месте нахождения (для юридического лица), фамилии, об имени, отчестве, о месте жительства (для физического лица) победителя аукциона и участника, который сделал предпоследнее предложение о цене договора аренды недвижимого имущества. Протокол подписывается всеми присутствующими членами Комиссии в день проведения аукциона. Протокол составляется в двух экземплярах, один из которых остается у Организатора аукциона. Организатор аукциона в течение трех рабочих дней со дня подписания протокола передает победителю аукциона один экземпляр протокола и проект договора на недвижимое имущество, который составляется путем включения цены в договор на недвижимое имущество, предложенной победителем аукциона, в проект договора на недвижимое имущество, прилагаемого к документации об аукционе.</w:t>
      </w:r>
    </w:p>
    <w:p w14:paraId="6762FF60" w14:textId="77777777" w:rsidR="000B3F86" w:rsidRPr="000B3F86" w:rsidRDefault="000B3F86" w:rsidP="000B3F86">
      <w:pPr>
        <w:pStyle w:val="a9"/>
        <w:ind w:right="220" w:firstLine="567"/>
        <w:jc w:val="both"/>
        <w:rPr>
          <w:spacing w:val="3"/>
          <w:sz w:val="24"/>
          <w:szCs w:val="24"/>
          <w:lang w:val="ru-RU"/>
        </w:rPr>
      </w:pPr>
      <w:r w:rsidRPr="000B3F86">
        <w:rPr>
          <w:sz w:val="24"/>
          <w:szCs w:val="24"/>
          <w:lang w:val="ru-RU"/>
        </w:rPr>
        <w:tab/>
        <w:t>7.7. Любые действия (бездействие) Комиссии могут быть обжалованы в</w:t>
      </w:r>
      <w:r w:rsidRPr="000B3F86">
        <w:rPr>
          <w:spacing w:val="-67"/>
          <w:sz w:val="24"/>
          <w:szCs w:val="24"/>
          <w:lang w:val="ru-RU"/>
        </w:rPr>
        <w:t xml:space="preserve"> </w:t>
      </w:r>
      <w:r w:rsidRPr="000B3F86">
        <w:rPr>
          <w:sz w:val="24"/>
          <w:szCs w:val="24"/>
          <w:lang w:val="ru-RU"/>
        </w:rPr>
        <w:t>порядке,</w:t>
      </w:r>
      <w:r w:rsidRPr="000B3F86">
        <w:rPr>
          <w:spacing w:val="1"/>
          <w:sz w:val="24"/>
          <w:szCs w:val="24"/>
          <w:lang w:val="ru-RU"/>
        </w:rPr>
        <w:t xml:space="preserve"> </w:t>
      </w:r>
      <w:r w:rsidRPr="000B3F86">
        <w:rPr>
          <w:sz w:val="24"/>
          <w:szCs w:val="24"/>
          <w:lang w:val="ru-RU"/>
        </w:rPr>
        <w:t>установленном</w:t>
      </w:r>
      <w:r w:rsidRPr="000B3F86">
        <w:rPr>
          <w:spacing w:val="1"/>
          <w:sz w:val="24"/>
          <w:szCs w:val="24"/>
          <w:lang w:val="ru-RU"/>
        </w:rPr>
        <w:t xml:space="preserve"> </w:t>
      </w:r>
      <w:r w:rsidRPr="000B3F86">
        <w:rPr>
          <w:sz w:val="24"/>
          <w:szCs w:val="24"/>
          <w:lang w:val="ru-RU"/>
        </w:rPr>
        <w:t>законодательством</w:t>
      </w:r>
      <w:r w:rsidRPr="000B3F86">
        <w:rPr>
          <w:spacing w:val="1"/>
          <w:sz w:val="24"/>
          <w:szCs w:val="24"/>
          <w:lang w:val="ru-RU"/>
        </w:rPr>
        <w:t xml:space="preserve"> </w:t>
      </w:r>
      <w:r w:rsidRPr="000B3F86">
        <w:rPr>
          <w:sz w:val="24"/>
          <w:szCs w:val="24"/>
          <w:lang w:val="ru-RU"/>
        </w:rPr>
        <w:t>Российской</w:t>
      </w:r>
      <w:r w:rsidRPr="000B3F86">
        <w:rPr>
          <w:spacing w:val="1"/>
          <w:sz w:val="24"/>
          <w:szCs w:val="24"/>
          <w:lang w:val="ru-RU"/>
        </w:rPr>
        <w:t xml:space="preserve"> </w:t>
      </w:r>
      <w:r w:rsidRPr="000B3F86">
        <w:rPr>
          <w:sz w:val="24"/>
          <w:szCs w:val="24"/>
          <w:lang w:val="ru-RU"/>
        </w:rPr>
        <w:t>Федерации,</w:t>
      </w:r>
      <w:r w:rsidRPr="000B3F86">
        <w:rPr>
          <w:spacing w:val="1"/>
          <w:sz w:val="24"/>
          <w:szCs w:val="24"/>
          <w:lang w:val="ru-RU"/>
        </w:rPr>
        <w:t xml:space="preserve"> </w:t>
      </w:r>
      <w:r w:rsidRPr="000B3F86">
        <w:rPr>
          <w:sz w:val="24"/>
          <w:szCs w:val="24"/>
          <w:lang w:val="ru-RU"/>
        </w:rPr>
        <w:t>если</w:t>
      </w:r>
      <w:r w:rsidRPr="000B3F86">
        <w:rPr>
          <w:spacing w:val="1"/>
          <w:sz w:val="24"/>
          <w:szCs w:val="24"/>
          <w:lang w:val="ru-RU"/>
        </w:rPr>
        <w:t xml:space="preserve"> </w:t>
      </w:r>
      <w:r w:rsidRPr="000B3F86">
        <w:rPr>
          <w:sz w:val="24"/>
          <w:szCs w:val="24"/>
          <w:lang w:val="ru-RU"/>
        </w:rPr>
        <w:t>такие</w:t>
      </w:r>
      <w:r w:rsidRPr="000B3F86">
        <w:rPr>
          <w:spacing w:val="-10"/>
          <w:sz w:val="24"/>
          <w:szCs w:val="24"/>
          <w:lang w:val="ru-RU"/>
        </w:rPr>
        <w:t xml:space="preserve"> </w:t>
      </w:r>
      <w:r w:rsidRPr="000B3F86">
        <w:rPr>
          <w:sz w:val="24"/>
          <w:szCs w:val="24"/>
          <w:lang w:val="ru-RU"/>
        </w:rPr>
        <w:t>действия</w:t>
      </w:r>
      <w:r w:rsidRPr="000B3F86">
        <w:rPr>
          <w:spacing w:val="-8"/>
          <w:sz w:val="24"/>
          <w:szCs w:val="24"/>
          <w:lang w:val="ru-RU"/>
        </w:rPr>
        <w:t xml:space="preserve"> </w:t>
      </w:r>
      <w:r w:rsidRPr="000B3F86">
        <w:rPr>
          <w:sz w:val="24"/>
          <w:szCs w:val="24"/>
          <w:lang w:val="ru-RU"/>
        </w:rPr>
        <w:t>(бездействия)</w:t>
      </w:r>
      <w:r w:rsidRPr="000B3F86">
        <w:rPr>
          <w:spacing w:val="-11"/>
          <w:sz w:val="24"/>
          <w:szCs w:val="24"/>
          <w:lang w:val="ru-RU"/>
        </w:rPr>
        <w:t xml:space="preserve"> </w:t>
      </w:r>
      <w:r w:rsidRPr="000B3F86">
        <w:rPr>
          <w:sz w:val="24"/>
          <w:szCs w:val="24"/>
          <w:lang w:val="ru-RU"/>
        </w:rPr>
        <w:t>нарушают</w:t>
      </w:r>
      <w:r w:rsidRPr="000B3F86">
        <w:rPr>
          <w:spacing w:val="-7"/>
          <w:sz w:val="24"/>
          <w:szCs w:val="24"/>
          <w:lang w:val="ru-RU"/>
        </w:rPr>
        <w:t xml:space="preserve"> </w:t>
      </w:r>
      <w:r w:rsidRPr="000B3F86">
        <w:rPr>
          <w:sz w:val="24"/>
          <w:szCs w:val="24"/>
          <w:lang w:val="ru-RU"/>
        </w:rPr>
        <w:t>права</w:t>
      </w:r>
      <w:r w:rsidRPr="000B3F86">
        <w:rPr>
          <w:spacing w:val="-9"/>
          <w:sz w:val="24"/>
          <w:szCs w:val="24"/>
          <w:lang w:val="ru-RU"/>
        </w:rPr>
        <w:t xml:space="preserve"> </w:t>
      </w:r>
      <w:r w:rsidRPr="000B3F86">
        <w:rPr>
          <w:sz w:val="24"/>
          <w:szCs w:val="24"/>
          <w:lang w:val="ru-RU"/>
        </w:rPr>
        <w:t>и</w:t>
      </w:r>
      <w:r w:rsidRPr="000B3F86">
        <w:rPr>
          <w:spacing w:val="-9"/>
          <w:sz w:val="24"/>
          <w:szCs w:val="24"/>
          <w:lang w:val="ru-RU"/>
        </w:rPr>
        <w:t xml:space="preserve"> </w:t>
      </w:r>
      <w:r w:rsidRPr="000B3F86">
        <w:rPr>
          <w:sz w:val="24"/>
          <w:szCs w:val="24"/>
          <w:lang w:val="ru-RU"/>
        </w:rPr>
        <w:t>законные</w:t>
      </w:r>
      <w:r w:rsidRPr="000B3F86">
        <w:rPr>
          <w:spacing w:val="-9"/>
          <w:sz w:val="24"/>
          <w:szCs w:val="24"/>
          <w:lang w:val="ru-RU"/>
        </w:rPr>
        <w:t xml:space="preserve"> </w:t>
      </w:r>
      <w:r w:rsidRPr="000B3F86">
        <w:rPr>
          <w:sz w:val="24"/>
          <w:szCs w:val="24"/>
          <w:lang w:val="ru-RU"/>
        </w:rPr>
        <w:t>интересы</w:t>
      </w:r>
      <w:r w:rsidRPr="000B3F86">
        <w:rPr>
          <w:spacing w:val="-10"/>
          <w:sz w:val="24"/>
          <w:szCs w:val="24"/>
          <w:lang w:val="ru-RU"/>
        </w:rPr>
        <w:t xml:space="preserve"> </w:t>
      </w:r>
      <w:r w:rsidRPr="000B3F86">
        <w:rPr>
          <w:sz w:val="24"/>
          <w:szCs w:val="24"/>
          <w:lang w:val="ru-RU"/>
        </w:rPr>
        <w:t>заявителя</w:t>
      </w:r>
      <w:r w:rsidRPr="000B3F86">
        <w:rPr>
          <w:spacing w:val="-67"/>
          <w:sz w:val="24"/>
          <w:szCs w:val="24"/>
          <w:lang w:val="ru-RU"/>
        </w:rPr>
        <w:t xml:space="preserve"> </w:t>
      </w:r>
      <w:r w:rsidRPr="000B3F86">
        <w:rPr>
          <w:sz w:val="24"/>
          <w:szCs w:val="24"/>
          <w:lang w:val="ru-RU"/>
        </w:rPr>
        <w:t>(ей).</w:t>
      </w:r>
      <w:r w:rsidRPr="000B3F86">
        <w:rPr>
          <w:spacing w:val="3"/>
          <w:sz w:val="24"/>
          <w:szCs w:val="24"/>
          <w:lang w:val="ru-RU"/>
        </w:rPr>
        <w:t xml:space="preserve"> </w:t>
      </w:r>
    </w:p>
    <w:p w14:paraId="5BEBF72A" w14:textId="77777777" w:rsidR="000B3F86" w:rsidRPr="000B3F86" w:rsidRDefault="000B3F86" w:rsidP="000B3F86">
      <w:pPr>
        <w:pStyle w:val="a5"/>
        <w:widowControl w:val="0"/>
        <w:tabs>
          <w:tab w:val="left" w:pos="1435"/>
        </w:tabs>
        <w:autoSpaceDE w:val="0"/>
        <w:autoSpaceDN w:val="0"/>
        <w:spacing w:after="0" w:line="240" w:lineRule="auto"/>
        <w:ind w:left="219" w:right="228"/>
        <w:jc w:val="both"/>
        <w:rPr>
          <w:rFonts w:ascii="Times New Roman" w:hAnsi="Times New Roman"/>
          <w:sz w:val="24"/>
          <w:szCs w:val="24"/>
        </w:rPr>
      </w:pPr>
    </w:p>
    <w:p w14:paraId="0675F8AD" w14:textId="77777777" w:rsidR="000B3F86" w:rsidRPr="000B3F86" w:rsidRDefault="000B3F86" w:rsidP="000B3F86">
      <w:pPr>
        <w:pStyle w:val="10"/>
        <w:keepNext w:val="0"/>
        <w:widowControl w:val="0"/>
        <w:numPr>
          <w:ilvl w:val="1"/>
          <w:numId w:val="11"/>
        </w:numPr>
        <w:tabs>
          <w:tab w:val="left" w:pos="709"/>
        </w:tabs>
        <w:autoSpaceDE w:val="0"/>
        <w:autoSpaceDN w:val="0"/>
        <w:spacing w:before="1" w:after="0"/>
        <w:ind w:left="0" w:firstLine="0"/>
        <w:jc w:val="center"/>
        <w:rPr>
          <w:sz w:val="24"/>
          <w:szCs w:val="24"/>
        </w:rPr>
      </w:pPr>
      <w:r w:rsidRPr="000B3F86">
        <w:rPr>
          <w:sz w:val="24"/>
          <w:szCs w:val="24"/>
        </w:rPr>
        <w:t>Порядок проведения заседаний Комиссии</w:t>
      </w:r>
    </w:p>
    <w:p w14:paraId="76D1C655" w14:textId="77777777" w:rsidR="000B3F86" w:rsidRPr="000B3F86" w:rsidRDefault="000B3F86" w:rsidP="000B3F86">
      <w:pPr>
        <w:pStyle w:val="a5"/>
        <w:widowControl w:val="0"/>
        <w:tabs>
          <w:tab w:val="left" w:pos="709"/>
        </w:tabs>
        <w:autoSpaceDE w:val="0"/>
        <w:autoSpaceDN w:val="0"/>
        <w:spacing w:after="0" w:line="240" w:lineRule="auto"/>
        <w:ind w:left="0" w:right="228"/>
        <w:jc w:val="both"/>
        <w:rPr>
          <w:rFonts w:ascii="Times New Roman" w:hAnsi="Times New Roman"/>
          <w:sz w:val="24"/>
          <w:szCs w:val="24"/>
        </w:rPr>
      </w:pPr>
      <w:r w:rsidRPr="000B3F86">
        <w:rPr>
          <w:rFonts w:ascii="Times New Roman" w:hAnsi="Times New Roman"/>
          <w:sz w:val="24"/>
          <w:szCs w:val="24"/>
        </w:rPr>
        <w:tab/>
        <w:t>8.1. Секретарь Комиссии, в случае если он утвержден решением Организатора аукциона о создании Комиссии, или другой уполномоченный председателем (заместителем председателя, в отсутствии председателя) член Комиссии, не позднее, чем за 3 (три) рабочих дня до дня проведения заседания Комиссии уведомляет членов Комиссии о дне, времени и месте проведения заседания Комиссии.</w:t>
      </w:r>
    </w:p>
    <w:p w14:paraId="68B2A1A3" w14:textId="77777777" w:rsidR="000B3F86" w:rsidRPr="000B3F86" w:rsidRDefault="000B3F86" w:rsidP="000B3F86">
      <w:pPr>
        <w:tabs>
          <w:tab w:val="left" w:pos="709"/>
          <w:tab w:val="left" w:pos="1488"/>
        </w:tabs>
        <w:spacing w:line="242" w:lineRule="auto"/>
        <w:ind w:right="227"/>
        <w:jc w:val="both"/>
        <w:rPr>
          <w:rFonts w:ascii="Times New Roman" w:hAnsi="Times New Roman" w:cs="Times New Roman"/>
          <w:sz w:val="24"/>
          <w:szCs w:val="24"/>
        </w:rPr>
      </w:pPr>
      <w:r w:rsidRPr="000B3F86">
        <w:rPr>
          <w:rFonts w:ascii="Times New Roman" w:hAnsi="Times New Roman" w:cs="Times New Roman"/>
          <w:sz w:val="24"/>
          <w:szCs w:val="24"/>
        </w:rPr>
        <w:tab/>
        <w:t>8.2. Заседания Комиссии открываются и закрываются председателем</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(заместителем</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председателя,</w:t>
      </w:r>
      <w:r w:rsidRPr="000B3F86">
        <w:rPr>
          <w:rFonts w:ascii="Times New Roman" w:hAnsi="Times New Roman" w:cs="Times New Roman"/>
          <w:spacing w:val="3"/>
          <w:sz w:val="24"/>
          <w:szCs w:val="24"/>
        </w:rPr>
        <w:t xml:space="preserve"> </w:t>
      </w:r>
      <w:r w:rsidRPr="000B3F86">
        <w:rPr>
          <w:rFonts w:ascii="Times New Roman" w:hAnsi="Times New Roman" w:cs="Times New Roman"/>
          <w:sz w:val="24"/>
          <w:szCs w:val="24"/>
        </w:rPr>
        <w:t>в</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отсутствии председателя).</w:t>
      </w:r>
    </w:p>
    <w:p w14:paraId="27EFE6AC" w14:textId="77777777" w:rsidR="000B3F86" w:rsidRPr="000B3F86" w:rsidRDefault="000B3F86" w:rsidP="000B3F86">
      <w:pPr>
        <w:tabs>
          <w:tab w:val="left" w:pos="709"/>
          <w:tab w:val="left" w:pos="1541"/>
        </w:tabs>
        <w:ind w:right="226"/>
        <w:jc w:val="both"/>
        <w:rPr>
          <w:rFonts w:ascii="Times New Roman" w:hAnsi="Times New Roman" w:cs="Times New Roman"/>
          <w:sz w:val="24"/>
          <w:szCs w:val="24"/>
        </w:rPr>
      </w:pPr>
      <w:r w:rsidRPr="000B3F86">
        <w:rPr>
          <w:sz w:val="24"/>
          <w:szCs w:val="24"/>
        </w:rPr>
        <w:tab/>
      </w:r>
      <w:r w:rsidRPr="000B3F86">
        <w:rPr>
          <w:rFonts w:ascii="Times New Roman" w:hAnsi="Times New Roman" w:cs="Times New Roman"/>
          <w:sz w:val="24"/>
          <w:szCs w:val="24"/>
        </w:rPr>
        <w:t>8.</w:t>
      </w:r>
      <w:proofErr w:type="gramStart"/>
      <w:r w:rsidRPr="000B3F86">
        <w:rPr>
          <w:rFonts w:ascii="Times New Roman" w:hAnsi="Times New Roman" w:cs="Times New Roman"/>
          <w:sz w:val="24"/>
          <w:szCs w:val="24"/>
        </w:rPr>
        <w:t>3.Секретарь</w:t>
      </w:r>
      <w:proofErr w:type="gramEnd"/>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Комиссии,</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в</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случае</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если</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он</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утвержден</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решением</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Организатора</w:t>
      </w:r>
      <w:r w:rsidRPr="000B3F86">
        <w:rPr>
          <w:rFonts w:ascii="Times New Roman" w:hAnsi="Times New Roman" w:cs="Times New Roman"/>
          <w:spacing w:val="32"/>
          <w:sz w:val="24"/>
          <w:szCs w:val="24"/>
        </w:rPr>
        <w:t xml:space="preserve"> </w:t>
      </w:r>
      <w:r w:rsidRPr="000B3F86">
        <w:rPr>
          <w:rFonts w:ascii="Times New Roman" w:hAnsi="Times New Roman" w:cs="Times New Roman"/>
          <w:sz w:val="24"/>
          <w:szCs w:val="24"/>
        </w:rPr>
        <w:t>аукциона</w:t>
      </w:r>
      <w:r w:rsidRPr="000B3F86">
        <w:rPr>
          <w:rFonts w:ascii="Times New Roman" w:hAnsi="Times New Roman" w:cs="Times New Roman"/>
          <w:spacing w:val="32"/>
          <w:sz w:val="24"/>
          <w:szCs w:val="24"/>
        </w:rPr>
        <w:t xml:space="preserve"> </w:t>
      </w:r>
      <w:r w:rsidRPr="000B3F86">
        <w:rPr>
          <w:rFonts w:ascii="Times New Roman" w:hAnsi="Times New Roman" w:cs="Times New Roman"/>
          <w:sz w:val="24"/>
          <w:szCs w:val="24"/>
        </w:rPr>
        <w:t>о</w:t>
      </w:r>
      <w:r w:rsidRPr="000B3F86">
        <w:rPr>
          <w:rFonts w:ascii="Times New Roman" w:hAnsi="Times New Roman" w:cs="Times New Roman"/>
          <w:spacing w:val="31"/>
          <w:sz w:val="24"/>
          <w:szCs w:val="24"/>
        </w:rPr>
        <w:t xml:space="preserve"> </w:t>
      </w:r>
      <w:r w:rsidRPr="000B3F86">
        <w:rPr>
          <w:rFonts w:ascii="Times New Roman" w:hAnsi="Times New Roman" w:cs="Times New Roman"/>
          <w:sz w:val="24"/>
          <w:szCs w:val="24"/>
        </w:rPr>
        <w:t>создании</w:t>
      </w:r>
      <w:r w:rsidRPr="000B3F86">
        <w:rPr>
          <w:rFonts w:ascii="Times New Roman" w:hAnsi="Times New Roman" w:cs="Times New Roman"/>
          <w:spacing w:val="35"/>
          <w:sz w:val="24"/>
          <w:szCs w:val="24"/>
        </w:rPr>
        <w:t xml:space="preserve"> </w:t>
      </w:r>
      <w:r w:rsidRPr="000B3F86">
        <w:rPr>
          <w:rFonts w:ascii="Times New Roman" w:hAnsi="Times New Roman" w:cs="Times New Roman"/>
          <w:sz w:val="24"/>
          <w:szCs w:val="24"/>
        </w:rPr>
        <w:t>Комиссии,</w:t>
      </w:r>
      <w:r w:rsidRPr="000B3F86">
        <w:rPr>
          <w:rFonts w:ascii="Times New Roman" w:hAnsi="Times New Roman" w:cs="Times New Roman"/>
          <w:spacing w:val="33"/>
          <w:sz w:val="24"/>
          <w:szCs w:val="24"/>
        </w:rPr>
        <w:t xml:space="preserve"> </w:t>
      </w:r>
      <w:r w:rsidRPr="000B3F86">
        <w:rPr>
          <w:rFonts w:ascii="Times New Roman" w:hAnsi="Times New Roman" w:cs="Times New Roman"/>
          <w:sz w:val="24"/>
          <w:szCs w:val="24"/>
        </w:rPr>
        <w:t>или</w:t>
      </w:r>
      <w:r w:rsidRPr="000B3F86">
        <w:rPr>
          <w:rFonts w:ascii="Times New Roman" w:hAnsi="Times New Roman" w:cs="Times New Roman"/>
          <w:spacing w:val="31"/>
          <w:sz w:val="24"/>
          <w:szCs w:val="24"/>
        </w:rPr>
        <w:t xml:space="preserve"> </w:t>
      </w:r>
      <w:r w:rsidRPr="000B3F86">
        <w:rPr>
          <w:rFonts w:ascii="Times New Roman" w:hAnsi="Times New Roman" w:cs="Times New Roman"/>
          <w:sz w:val="24"/>
          <w:szCs w:val="24"/>
        </w:rPr>
        <w:t>другой</w:t>
      </w:r>
      <w:r w:rsidRPr="000B3F86">
        <w:rPr>
          <w:rFonts w:ascii="Times New Roman" w:hAnsi="Times New Roman" w:cs="Times New Roman"/>
          <w:spacing w:val="30"/>
          <w:sz w:val="24"/>
          <w:szCs w:val="24"/>
        </w:rPr>
        <w:t xml:space="preserve"> </w:t>
      </w:r>
      <w:r w:rsidRPr="000B3F86">
        <w:rPr>
          <w:rFonts w:ascii="Times New Roman" w:hAnsi="Times New Roman" w:cs="Times New Roman"/>
          <w:sz w:val="24"/>
          <w:szCs w:val="24"/>
        </w:rPr>
        <w:t>уполномоченный председателем</w:t>
      </w:r>
      <w:r w:rsidRPr="000B3F86">
        <w:rPr>
          <w:rFonts w:ascii="Times New Roman" w:hAnsi="Times New Roman" w:cs="Times New Roman"/>
          <w:spacing w:val="-4"/>
          <w:sz w:val="24"/>
          <w:szCs w:val="24"/>
        </w:rPr>
        <w:t xml:space="preserve"> </w:t>
      </w:r>
      <w:r w:rsidRPr="000B3F86">
        <w:rPr>
          <w:rFonts w:ascii="Times New Roman" w:hAnsi="Times New Roman" w:cs="Times New Roman"/>
          <w:sz w:val="24"/>
          <w:szCs w:val="24"/>
        </w:rPr>
        <w:t>член</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Комиссии</w:t>
      </w:r>
      <w:r w:rsidRPr="000B3F86">
        <w:rPr>
          <w:rFonts w:ascii="Times New Roman" w:hAnsi="Times New Roman" w:cs="Times New Roman"/>
          <w:spacing w:val="-5"/>
          <w:sz w:val="24"/>
          <w:szCs w:val="24"/>
        </w:rPr>
        <w:t xml:space="preserve"> </w:t>
      </w:r>
      <w:r w:rsidRPr="000B3F86">
        <w:rPr>
          <w:rFonts w:ascii="Times New Roman" w:hAnsi="Times New Roman" w:cs="Times New Roman"/>
          <w:sz w:val="24"/>
          <w:szCs w:val="24"/>
        </w:rPr>
        <w:t>ведет</w:t>
      </w:r>
      <w:r w:rsidRPr="000B3F86">
        <w:rPr>
          <w:rFonts w:ascii="Times New Roman" w:hAnsi="Times New Roman" w:cs="Times New Roman"/>
          <w:spacing w:val="-6"/>
          <w:sz w:val="24"/>
          <w:szCs w:val="24"/>
        </w:rPr>
        <w:t xml:space="preserve"> </w:t>
      </w:r>
      <w:r w:rsidRPr="000B3F86">
        <w:rPr>
          <w:rFonts w:ascii="Times New Roman" w:hAnsi="Times New Roman" w:cs="Times New Roman"/>
          <w:sz w:val="24"/>
          <w:szCs w:val="24"/>
        </w:rPr>
        <w:t>протоколы.</w:t>
      </w:r>
    </w:p>
    <w:p w14:paraId="39712303" w14:textId="77777777" w:rsidR="000B3F86" w:rsidRPr="000B3F86" w:rsidRDefault="000B3F86" w:rsidP="000B3F86">
      <w:pPr>
        <w:tabs>
          <w:tab w:val="left" w:pos="709"/>
        </w:tabs>
        <w:ind w:right="220"/>
        <w:jc w:val="both"/>
        <w:rPr>
          <w:rFonts w:ascii="Times New Roman" w:hAnsi="Times New Roman" w:cs="Times New Roman"/>
          <w:sz w:val="24"/>
          <w:szCs w:val="24"/>
        </w:rPr>
      </w:pPr>
      <w:r w:rsidRPr="000B3F86">
        <w:rPr>
          <w:sz w:val="24"/>
          <w:szCs w:val="24"/>
        </w:rPr>
        <w:tab/>
      </w:r>
      <w:r w:rsidRPr="000B3F86">
        <w:rPr>
          <w:rFonts w:ascii="Times New Roman" w:hAnsi="Times New Roman" w:cs="Times New Roman"/>
          <w:sz w:val="24"/>
          <w:szCs w:val="24"/>
        </w:rPr>
        <w:t>8.</w:t>
      </w:r>
      <w:proofErr w:type="gramStart"/>
      <w:r w:rsidRPr="000B3F86">
        <w:rPr>
          <w:rFonts w:ascii="Times New Roman" w:hAnsi="Times New Roman" w:cs="Times New Roman"/>
          <w:sz w:val="24"/>
          <w:szCs w:val="24"/>
        </w:rPr>
        <w:t>4.Протокол</w:t>
      </w:r>
      <w:proofErr w:type="gramEnd"/>
      <w:r w:rsidRPr="000B3F86">
        <w:rPr>
          <w:rFonts w:ascii="Times New Roman" w:hAnsi="Times New Roman" w:cs="Times New Roman"/>
          <w:sz w:val="24"/>
          <w:szCs w:val="24"/>
        </w:rPr>
        <w:t xml:space="preserve"> рассмотрения заявок на участие в аукционе и протокол</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аукциона подписываются всеми членами Комиссии, а затем председателем</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Комиссии.</w:t>
      </w:r>
    </w:p>
    <w:p w14:paraId="4458EB5A" w14:textId="77777777" w:rsidR="000B3F86" w:rsidRPr="000B3F86" w:rsidRDefault="000B3F86" w:rsidP="000B3F86">
      <w:pPr>
        <w:tabs>
          <w:tab w:val="left" w:pos="709"/>
          <w:tab w:val="left" w:pos="1517"/>
        </w:tabs>
        <w:spacing w:before="4"/>
        <w:ind w:right="225"/>
        <w:jc w:val="both"/>
        <w:rPr>
          <w:rFonts w:ascii="Times New Roman" w:hAnsi="Times New Roman" w:cs="Times New Roman"/>
          <w:sz w:val="24"/>
          <w:szCs w:val="24"/>
        </w:rPr>
      </w:pPr>
      <w:r w:rsidRPr="000B3F86">
        <w:rPr>
          <w:sz w:val="24"/>
          <w:szCs w:val="24"/>
        </w:rPr>
        <w:tab/>
      </w:r>
      <w:r w:rsidRPr="000B3F86">
        <w:rPr>
          <w:rFonts w:ascii="Times New Roman" w:hAnsi="Times New Roman" w:cs="Times New Roman"/>
          <w:sz w:val="24"/>
          <w:szCs w:val="24"/>
        </w:rPr>
        <w:t>8.5.В</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случае</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если</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заявки</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на</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участие</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в</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аукционе</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получены</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после</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окончания</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срока</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их</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приема,</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такие</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заявки</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возвращаются</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Организатором</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аукциона,</w:t>
      </w:r>
      <w:r w:rsidRPr="000B3F86">
        <w:rPr>
          <w:rFonts w:ascii="Times New Roman" w:hAnsi="Times New Roman" w:cs="Times New Roman"/>
          <w:spacing w:val="-8"/>
          <w:sz w:val="24"/>
          <w:szCs w:val="24"/>
        </w:rPr>
        <w:t xml:space="preserve"> </w:t>
      </w:r>
      <w:r w:rsidRPr="000B3F86">
        <w:rPr>
          <w:rFonts w:ascii="Times New Roman" w:hAnsi="Times New Roman" w:cs="Times New Roman"/>
          <w:sz w:val="24"/>
          <w:szCs w:val="24"/>
        </w:rPr>
        <w:t>подавшим</w:t>
      </w:r>
      <w:r w:rsidRPr="000B3F86">
        <w:rPr>
          <w:rFonts w:ascii="Times New Roman" w:hAnsi="Times New Roman" w:cs="Times New Roman"/>
          <w:spacing w:val="-10"/>
          <w:sz w:val="24"/>
          <w:szCs w:val="24"/>
        </w:rPr>
        <w:t xml:space="preserve"> </w:t>
      </w:r>
      <w:r w:rsidRPr="000B3F86">
        <w:rPr>
          <w:rFonts w:ascii="Times New Roman" w:hAnsi="Times New Roman" w:cs="Times New Roman"/>
          <w:sz w:val="24"/>
          <w:szCs w:val="24"/>
        </w:rPr>
        <w:t>их</w:t>
      </w:r>
      <w:r w:rsidRPr="000B3F86">
        <w:rPr>
          <w:rFonts w:ascii="Times New Roman" w:hAnsi="Times New Roman" w:cs="Times New Roman"/>
          <w:spacing w:val="-14"/>
          <w:sz w:val="24"/>
          <w:szCs w:val="24"/>
        </w:rPr>
        <w:t xml:space="preserve"> </w:t>
      </w:r>
      <w:r w:rsidRPr="000B3F86">
        <w:rPr>
          <w:rFonts w:ascii="Times New Roman" w:hAnsi="Times New Roman" w:cs="Times New Roman"/>
          <w:sz w:val="24"/>
          <w:szCs w:val="24"/>
        </w:rPr>
        <w:t>заявителям</w:t>
      </w:r>
      <w:r w:rsidRPr="000B3F86">
        <w:rPr>
          <w:rFonts w:ascii="Times New Roman" w:hAnsi="Times New Roman" w:cs="Times New Roman"/>
          <w:spacing w:val="-9"/>
          <w:sz w:val="24"/>
          <w:szCs w:val="24"/>
        </w:rPr>
        <w:t xml:space="preserve"> </w:t>
      </w:r>
      <w:r w:rsidRPr="000B3F86">
        <w:rPr>
          <w:rFonts w:ascii="Times New Roman" w:hAnsi="Times New Roman" w:cs="Times New Roman"/>
          <w:sz w:val="24"/>
          <w:szCs w:val="24"/>
        </w:rPr>
        <w:t>в</w:t>
      </w:r>
      <w:r w:rsidRPr="000B3F86">
        <w:rPr>
          <w:rFonts w:ascii="Times New Roman" w:hAnsi="Times New Roman" w:cs="Times New Roman"/>
          <w:spacing w:val="-11"/>
          <w:sz w:val="24"/>
          <w:szCs w:val="24"/>
        </w:rPr>
        <w:t xml:space="preserve"> </w:t>
      </w:r>
      <w:r w:rsidRPr="000B3F86">
        <w:rPr>
          <w:rFonts w:ascii="Times New Roman" w:hAnsi="Times New Roman" w:cs="Times New Roman"/>
          <w:sz w:val="24"/>
          <w:szCs w:val="24"/>
        </w:rPr>
        <w:t>день</w:t>
      </w:r>
      <w:r w:rsidRPr="000B3F86">
        <w:rPr>
          <w:rFonts w:ascii="Times New Roman" w:hAnsi="Times New Roman" w:cs="Times New Roman"/>
          <w:spacing w:val="-12"/>
          <w:sz w:val="24"/>
          <w:szCs w:val="24"/>
        </w:rPr>
        <w:t xml:space="preserve"> </w:t>
      </w:r>
      <w:r w:rsidRPr="000B3F86">
        <w:rPr>
          <w:rFonts w:ascii="Times New Roman" w:hAnsi="Times New Roman" w:cs="Times New Roman"/>
          <w:sz w:val="24"/>
          <w:szCs w:val="24"/>
        </w:rPr>
        <w:t>их</w:t>
      </w:r>
      <w:r w:rsidRPr="000B3F86">
        <w:rPr>
          <w:rFonts w:ascii="Times New Roman" w:hAnsi="Times New Roman" w:cs="Times New Roman"/>
          <w:spacing w:val="-14"/>
          <w:sz w:val="24"/>
          <w:szCs w:val="24"/>
        </w:rPr>
        <w:t xml:space="preserve"> </w:t>
      </w:r>
      <w:r w:rsidRPr="000B3F86">
        <w:rPr>
          <w:rFonts w:ascii="Times New Roman" w:hAnsi="Times New Roman" w:cs="Times New Roman"/>
          <w:sz w:val="24"/>
          <w:szCs w:val="24"/>
        </w:rPr>
        <w:t>поступления,</w:t>
      </w:r>
      <w:r w:rsidRPr="000B3F86">
        <w:rPr>
          <w:rFonts w:ascii="Times New Roman" w:hAnsi="Times New Roman" w:cs="Times New Roman"/>
          <w:spacing w:val="-8"/>
          <w:sz w:val="24"/>
          <w:szCs w:val="24"/>
        </w:rPr>
        <w:t xml:space="preserve"> </w:t>
      </w:r>
      <w:r w:rsidRPr="000B3F86">
        <w:rPr>
          <w:rFonts w:ascii="Times New Roman" w:hAnsi="Times New Roman" w:cs="Times New Roman"/>
          <w:sz w:val="24"/>
          <w:szCs w:val="24"/>
        </w:rPr>
        <w:t>о</w:t>
      </w:r>
      <w:r w:rsidRPr="000B3F86">
        <w:rPr>
          <w:rFonts w:ascii="Times New Roman" w:hAnsi="Times New Roman" w:cs="Times New Roman"/>
          <w:spacing w:val="-10"/>
          <w:sz w:val="24"/>
          <w:szCs w:val="24"/>
        </w:rPr>
        <w:t xml:space="preserve"> </w:t>
      </w:r>
      <w:r w:rsidRPr="000B3F86">
        <w:rPr>
          <w:rFonts w:ascii="Times New Roman" w:hAnsi="Times New Roman" w:cs="Times New Roman"/>
          <w:sz w:val="24"/>
          <w:szCs w:val="24"/>
        </w:rPr>
        <w:t>чем</w:t>
      </w:r>
      <w:r w:rsidRPr="000B3F86">
        <w:rPr>
          <w:rFonts w:ascii="Times New Roman" w:hAnsi="Times New Roman" w:cs="Times New Roman"/>
          <w:spacing w:val="-9"/>
          <w:sz w:val="24"/>
          <w:szCs w:val="24"/>
        </w:rPr>
        <w:t xml:space="preserve"> </w:t>
      </w:r>
      <w:r w:rsidRPr="000B3F86">
        <w:rPr>
          <w:rFonts w:ascii="Times New Roman" w:hAnsi="Times New Roman" w:cs="Times New Roman"/>
          <w:sz w:val="24"/>
          <w:szCs w:val="24"/>
        </w:rPr>
        <w:t>составляется</w:t>
      </w:r>
      <w:r w:rsidRPr="000B3F86">
        <w:rPr>
          <w:rFonts w:ascii="Times New Roman" w:hAnsi="Times New Roman" w:cs="Times New Roman"/>
          <w:spacing w:val="-67"/>
          <w:sz w:val="24"/>
          <w:szCs w:val="24"/>
        </w:rPr>
        <w:t xml:space="preserve"> </w:t>
      </w:r>
      <w:r w:rsidRPr="000B3F86">
        <w:rPr>
          <w:rFonts w:ascii="Times New Roman" w:hAnsi="Times New Roman" w:cs="Times New Roman"/>
          <w:sz w:val="24"/>
          <w:szCs w:val="24"/>
        </w:rPr>
        <w:t>соответствующий</w:t>
      </w:r>
      <w:r w:rsidRPr="000B3F86">
        <w:rPr>
          <w:rFonts w:ascii="Times New Roman" w:hAnsi="Times New Roman" w:cs="Times New Roman"/>
          <w:spacing w:val="-14"/>
          <w:sz w:val="24"/>
          <w:szCs w:val="24"/>
        </w:rPr>
        <w:t xml:space="preserve"> </w:t>
      </w:r>
      <w:r w:rsidRPr="000B3F86">
        <w:rPr>
          <w:rFonts w:ascii="Times New Roman" w:hAnsi="Times New Roman" w:cs="Times New Roman"/>
          <w:sz w:val="24"/>
          <w:szCs w:val="24"/>
        </w:rPr>
        <w:t>акт.</w:t>
      </w:r>
      <w:r w:rsidRPr="000B3F86">
        <w:rPr>
          <w:rFonts w:ascii="Times New Roman" w:hAnsi="Times New Roman" w:cs="Times New Roman"/>
          <w:spacing w:val="-12"/>
          <w:sz w:val="24"/>
          <w:szCs w:val="24"/>
        </w:rPr>
        <w:t xml:space="preserve"> </w:t>
      </w:r>
      <w:r w:rsidRPr="000B3F86">
        <w:rPr>
          <w:rFonts w:ascii="Times New Roman" w:hAnsi="Times New Roman" w:cs="Times New Roman"/>
          <w:sz w:val="24"/>
          <w:szCs w:val="24"/>
        </w:rPr>
        <w:t>В</w:t>
      </w:r>
      <w:r w:rsidRPr="000B3F86">
        <w:rPr>
          <w:rFonts w:ascii="Times New Roman" w:hAnsi="Times New Roman" w:cs="Times New Roman"/>
          <w:spacing w:val="-16"/>
          <w:sz w:val="24"/>
          <w:szCs w:val="24"/>
        </w:rPr>
        <w:t xml:space="preserve"> </w:t>
      </w:r>
      <w:r w:rsidRPr="000B3F86">
        <w:rPr>
          <w:rFonts w:ascii="Times New Roman" w:hAnsi="Times New Roman" w:cs="Times New Roman"/>
          <w:sz w:val="24"/>
          <w:szCs w:val="24"/>
        </w:rPr>
        <w:t>случае</w:t>
      </w:r>
      <w:r w:rsidRPr="000B3F86">
        <w:rPr>
          <w:rFonts w:ascii="Times New Roman" w:hAnsi="Times New Roman" w:cs="Times New Roman"/>
          <w:spacing w:val="-13"/>
          <w:sz w:val="24"/>
          <w:szCs w:val="24"/>
        </w:rPr>
        <w:t xml:space="preserve"> </w:t>
      </w:r>
      <w:r w:rsidRPr="000B3F86">
        <w:rPr>
          <w:rFonts w:ascii="Times New Roman" w:hAnsi="Times New Roman" w:cs="Times New Roman"/>
          <w:sz w:val="24"/>
          <w:szCs w:val="24"/>
        </w:rPr>
        <w:t>если</w:t>
      </w:r>
      <w:r w:rsidRPr="000B3F86">
        <w:rPr>
          <w:rFonts w:ascii="Times New Roman" w:hAnsi="Times New Roman" w:cs="Times New Roman"/>
          <w:spacing w:val="-13"/>
          <w:sz w:val="24"/>
          <w:szCs w:val="24"/>
        </w:rPr>
        <w:t xml:space="preserve"> </w:t>
      </w:r>
      <w:r w:rsidRPr="000B3F86">
        <w:rPr>
          <w:rFonts w:ascii="Times New Roman" w:hAnsi="Times New Roman" w:cs="Times New Roman"/>
          <w:sz w:val="24"/>
          <w:szCs w:val="24"/>
        </w:rPr>
        <w:t>было</w:t>
      </w:r>
      <w:r w:rsidRPr="000B3F86">
        <w:rPr>
          <w:rFonts w:ascii="Times New Roman" w:hAnsi="Times New Roman" w:cs="Times New Roman"/>
          <w:spacing w:val="-14"/>
          <w:sz w:val="24"/>
          <w:szCs w:val="24"/>
        </w:rPr>
        <w:t xml:space="preserve"> </w:t>
      </w:r>
      <w:r w:rsidRPr="000B3F86">
        <w:rPr>
          <w:rFonts w:ascii="Times New Roman" w:hAnsi="Times New Roman" w:cs="Times New Roman"/>
          <w:sz w:val="24"/>
          <w:szCs w:val="24"/>
        </w:rPr>
        <w:t>установлено</w:t>
      </w:r>
      <w:r w:rsidRPr="000B3F86">
        <w:rPr>
          <w:rFonts w:ascii="Times New Roman" w:hAnsi="Times New Roman" w:cs="Times New Roman"/>
          <w:spacing w:val="-9"/>
          <w:sz w:val="24"/>
          <w:szCs w:val="24"/>
        </w:rPr>
        <w:t xml:space="preserve"> </w:t>
      </w:r>
      <w:r w:rsidRPr="000B3F86">
        <w:rPr>
          <w:rFonts w:ascii="Times New Roman" w:hAnsi="Times New Roman" w:cs="Times New Roman"/>
          <w:sz w:val="24"/>
          <w:szCs w:val="24"/>
        </w:rPr>
        <w:t>требование</w:t>
      </w:r>
      <w:r w:rsidRPr="000B3F86">
        <w:rPr>
          <w:rFonts w:ascii="Times New Roman" w:hAnsi="Times New Roman" w:cs="Times New Roman"/>
          <w:spacing w:val="-13"/>
          <w:sz w:val="24"/>
          <w:szCs w:val="24"/>
        </w:rPr>
        <w:t xml:space="preserve"> </w:t>
      </w:r>
      <w:r w:rsidRPr="000B3F86">
        <w:rPr>
          <w:rFonts w:ascii="Times New Roman" w:hAnsi="Times New Roman" w:cs="Times New Roman"/>
          <w:sz w:val="24"/>
          <w:szCs w:val="24"/>
        </w:rPr>
        <w:t>о</w:t>
      </w:r>
      <w:r w:rsidRPr="000B3F86">
        <w:rPr>
          <w:rFonts w:ascii="Times New Roman" w:hAnsi="Times New Roman" w:cs="Times New Roman"/>
          <w:spacing w:val="-14"/>
          <w:sz w:val="24"/>
          <w:szCs w:val="24"/>
        </w:rPr>
        <w:t xml:space="preserve"> </w:t>
      </w:r>
      <w:r w:rsidRPr="000B3F86">
        <w:rPr>
          <w:rFonts w:ascii="Times New Roman" w:hAnsi="Times New Roman" w:cs="Times New Roman"/>
          <w:sz w:val="24"/>
          <w:szCs w:val="24"/>
        </w:rPr>
        <w:t>внесении</w:t>
      </w:r>
      <w:r w:rsidRPr="000B3F86">
        <w:rPr>
          <w:rFonts w:ascii="Times New Roman" w:hAnsi="Times New Roman" w:cs="Times New Roman"/>
          <w:spacing w:val="-67"/>
          <w:sz w:val="24"/>
          <w:szCs w:val="24"/>
        </w:rPr>
        <w:t xml:space="preserve"> </w:t>
      </w:r>
      <w:r w:rsidRPr="000B3F86">
        <w:rPr>
          <w:rFonts w:ascii="Times New Roman" w:hAnsi="Times New Roman" w:cs="Times New Roman"/>
          <w:sz w:val="24"/>
          <w:szCs w:val="24"/>
        </w:rPr>
        <w:t>задатка, Организатор аукциона обязан вернуть задаток указанным заявителям</w:t>
      </w:r>
      <w:r w:rsidRPr="000B3F86">
        <w:rPr>
          <w:rFonts w:ascii="Times New Roman" w:hAnsi="Times New Roman" w:cs="Times New Roman"/>
          <w:spacing w:val="-67"/>
          <w:sz w:val="24"/>
          <w:szCs w:val="24"/>
        </w:rPr>
        <w:t xml:space="preserve"> </w:t>
      </w:r>
      <w:r w:rsidRPr="000B3F86">
        <w:rPr>
          <w:rFonts w:ascii="Times New Roman" w:hAnsi="Times New Roman" w:cs="Times New Roman"/>
          <w:sz w:val="24"/>
          <w:szCs w:val="24"/>
        </w:rPr>
        <w:t>в</w:t>
      </w:r>
      <w:r w:rsidRPr="000B3F86">
        <w:rPr>
          <w:rFonts w:ascii="Times New Roman" w:hAnsi="Times New Roman" w:cs="Times New Roman"/>
          <w:spacing w:val="-3"/>
          <w:sz w:val="24"/>
          <w:szCs w:val="24"/>
        </w:rPr>
        <w:t xml:space="preserve"> </w:t>
      </w:r>
      <w:r w:rsidRPr="000B3F86">
        <w:rPr>
          <w:rFonts w:ascii="Times New Roman" w:hAnsi="Times New Roman" w:cs="Times New Roman"/>
          <w:sz w:val="24"/>
          <w:szCs w:val="24"/>
        </w:rPr>
        <w:t>течение пяти</w:t>
      </w:r>
      <w:r w:rsidRPr="000B3F86">
        <w:rPr>
          <w:rFonts w:ascii="Times New Roman" w:hAnsi="Times New Roman" w:cs="Times New Roman"/>
          <w:spacing w:val="-2"/>
          <w:sz w:val="24"/>
          <w:szCs w:val="24"/>
        </w:rPr>
        <w:t xml:space="preserve"> </w:t>
      </w:r>
      <w:r w:rsidRPr="000B3F86">
        <w:rPr>
          <w:rFonts w:ascii="Times New Roman" w:hAnsi="Times New Roman" w:cs="Times New Roman"/>
          <w:sz w:val="24"/>
          <w:szCs w:val="24"/>
        </w:rPr>
        <w:t>рабочих</w:t>
      </w:r>
      <w:r w:rsidRPr="000B3F86">
        <w:rPr>
          <w:rFonts w:ascii="Times New Roman" w:hAnsi="Times New Roman" w:cs="Times New Roman"/>
          <w:spacing w:val="-5"/>
          <w:sz w:val="24"/>
          <w:szCs w:val="24"/>
        </w:rPr>
        <w:t xml:space="preserve"> </w:t>
      </w:r>
      <w:r w:rsidRPr="000B3F86">
        <w:rPr>
          <w:rFonts w:ascii="Times New Roman" w:hAnsi="Times New Roman" w:cs="Times New Roman"/>
          <w:sz w:val="24"/>
          <w:szCs w:val="24"/>
        </w:rPr>
        <w:t>дней</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с</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даты</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подписания</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протокола аукциона.</w:t>
      </w:r>
    </w:p>
    <w:p w14:paraId="2249BD8E" w14:textId="77777777" w:rsidR="000B3F86" w:rsidRPr="000B3F86" w:rsidRDefault="000B3F86" w:rsidP="000B3F86">
      <w:pPr>
        <w:tabs>
          <w:tab w:val="left" w:pos="1488"/>
        </w:tabs>
        <w:ind w:right="220"/>
        <w:jc w:val="both"/>
        <w:rPr>
          <w:sz w:val="24"/>
          <w:szCs w:val="24"/>
        </w:rPr>
      </w:pPr>
      <w:r w:rsidRPr="000B3F86">
        <w:rPr>
          <w:sz w:val="24"/>
          <w:szCs w:val="24"/>
        </w:rPr>
        <w:tab/>
      </w:r>
    </w:p>
    <w:p w14:paraId="01F9AC9C" w14:textId="77777777" w:rsidR="000B3F86" w:rsidRPr="000B3F86" w:rsidRDefault="000B3F86" w:rsidP="000B3F86">
      <w:pPr>
        <w:pStyle w:val="a9"/>
        <w:spacing w:before="1"/>
        <w:rPr>
          <w:sz w:val="24"/>
          <w:szCs w:val="24"/>
          <w:lang w:val="ru-RU"/>
        </w:rPr>
      </w:pPr>
    </w:p>
    <w:p w14:paraId="625F7CBD" w14:textId="77777777" w:rsidR="000B3F86" w:rsidRPr="000B3F86" w:rsidRDefault="000B3F86" w:rsidP="000B3F86">
      <w:pPr>
        <w:pStyle w:val="10"/>
        <w:keepNext w:val="0"/>
        <w:widowControl w:val="0"/>
        <w:numPr>
          <w:ilvl w:val="1"/>
          <w:numId w:val="11"/>
        </w:numPr>
        <w:autoSpaceDE w:val="0"/>
        <w:autoSpaceDN w:val="0"/>
        <w:spacing w:before="1" w:after="0"/>
        <w:ind w:left="0" w:firstLine="851"/>
        <w:jc w:val="center"/>
        <w:rPr>
          <w:sz w:val="24"/>
          <w:szCs w:val="24"/>
        </w:rPr>
      </w:pPr>
      <w:r w:rsidRPr="000B3F86">
        <w:rPr>
          <w:sz w:val="24"/>
          <w:szCs w:val="24"/>
        </w:rPr>
        <w:t>Ответственность членов Комиссии</w:t>
      </w:r>
    </w:p>
    <w:p w14:paraId="044154FA" w14:textId="77777777" w:rsidR="000B3F86" w:rsidRPr="000B3F86" w:rsidRDefault="000B3F86" w:rsidP="000B3F86">
      <w:pPr>
        <w:pStyle w:val="a5"/>
        <w:widowControl w:val="0"/>
        <w:numPr>
          <w:ilvl w:val="1"/>
          <w:numId w:val="19"/>
        </w:numPr>
        <w:tabs>
          <w:tab w:val="left" w:pos="1599"/>
        </w:tabs>
        <w:autoSpaceDE w:val="0"/>
        <w:autoSpaceDN w:val="0"/>
        <w:spacing w:after="0" w:line="240" w:lineRule="auto"/>
        <w:ind w:left="0" w:right="230" w:firstLine="710"/>
        <w:jc w:val="both"/>
        <w:rPr>
          <w:rFonts w:ascii="Times New Roman" w:hAnsi="Times New Roman"/>
          <w:sz w:val="24"/>
          <w:szCs w:val="24"/>
        </w:rPr>
      </w:pPr>
      <w:r w:rsidRPr="000B3F86">
        <w:rPr>
          <w:rFonts w:ascii="Times New Roman" w:hAnsi="Times New Roman"/>
          <w:sz w:val="24"/>
          <w:szCs w:val="24"/>
        </w:rPr>
        <w:t>Члены</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виновные</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нарушении</w:t>
      </w:r>
      <w:r w:rsidRPr="000B3F86">
        <w:rPr>
          <w:rFonts w:ascii="Times New Roman" w:hAnsi="Times New Roman"/>
          <w:spacing w:val="1"/>
          <w:sz w:val="24"/>
          <w:szCs w:val="24"/>
        </w:rPr>
        <w:t xml:space="preserve"> </w:t>
      </w:r>
      <w:r w:rsidRPr="000B3F86">
        <w:rPr>
          <w:rFonts w:ascii="Times New Roman" w:hAnsi="Times New Roman"/>
          <w:sz w:val="24"/>
          <w:szCs w:val="24"/>
        </w:rPr>
        <w:t>законодательства</w:t>
      </w:r>
      <w:r w:rsidRPr="000B3F86">
        <w:rPr>
          <w:rFonts w:ascii="Times New Roman" w:hAnsi="Times New Roman"/>
          <w:spacing w:val="1"/>
          <w:sz w:val="24"/>
          <w:szCs w:val="24"/>
        </w:rPr>
        <w:t xml:space="preserve"> </w:t>
      </w:r>
      <w:r w:rsidRPr="000B3F86">
        <w:rPr>
          <w:rFonts w:ascii="Times New Roman" w:hAnsi="Times New Roman"/>
          <w:sz w:val="24"/>
          <w:szCs w:val="24"/>
        </w:rPr>
        <w:t>Российской</w:t>
      </w:r>
      <w:r w:rsidRPr="000B3F86">
        <w:rPr>
          <w:rFonts w:ascii="Times New Roman" w:hAnsi="Times New Roman"/>
          <w:spacing w:val="1"/>
          <w:sz w:val="24"/>
          <w:szCs w:val="24"/>
        </w:rPr>
        <w:t xml:space="preserve"> </w:t>
      </w:r>
      <w:r w:rsidRPr="000B3F86">
        <w:rPr>
          <w:rFonts w:ascii="Times New Roman" w:hAnsi="Times New Roman"/>
          <w:sz w:val="24"/>
          <w:szCs w:val="24"/>
        </w:rPr>
        <w:t>Федерации</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настоящего</w:t>
      </w:r>
      <w:r w:rsidRPr="000B3F86">
        <w:rPr>
          <w:rFonts w:ascii="Times New Roman" w:hAnsi="Times New Roman"/>
          <w:spacing w:val="1"/>
          <w:sz w:val="24"/>
          <w:szCs w:val="24"/>
        </w:rPr>
        <w:t xml:space="preserve"> </w:t>
      </w:r>
      <w:r w:rsidRPr="000B3F86">
        <w:rPr>
          <w:rFonts w:ascii="Times New Roman" w:hAnsi="Times New Roman"/>
          <w:sz w:val="24"/>
          <w:szCs w:val="24"/>
        </w:rPr>
        <w:t>Регламента,</w:t>
      </w:r>
      <w:r w:rsidRPr="000B3F86">
        <w:rPr>
          <w:rFonts w:ascii="Times New Roman" w:hAnsi="Times New Roman"/>
          <w:spacing w:val="1"/>
          <w:sz w:val="24"/>
          <w:szCs w:val="24"/>
        </w:rPr>
        <w:t xml:space="preserve"> </w:t>
      </w:r>
      <w:r w:rsidRPr="000B3F86">
        <w:rPr>
          <w:rFonts w:ascii="Times New Roman" w:hAnsi="Times New Roman"/>
          <w:sz w:val="24"/>
          <w:szCs w:val="24"/>
        </w:rPr>
        <w:t>несут дисциплинарную,</w:t>
      </w:r>
      <w:r w:rsidRPr="000B3F86">
        <w:rPr>
          <w:rFonts w:ascii="Times New Roman" w:hAnsi="Times New Roman"/>
          <w:spacing w:val="1"/>
          <w:sz w:val="24"/>
          <w:szCs w:val="24"/>
        </w:rPr>
        <w:t xml:space="preserve"> </w:t>
      </w:r>
      <w:r w:rsidRPr="000B3F86">
        <w:rPr>
          <w:rFonts w:ascii="Times New Roman" w:hAnsi="Times New Roman"/>
          <w:sz w:val="24"/>
          <w:szCs w:val="24"/>
        </w:rPr>
        <w:t>гражданско-правовую,</w:t>
      </w:r>
      <w:r w:rsidRPr="000B3F86">
        <w:rPr>
          <w:rFonts w:ascii="Times New Roman" w:hAnsi="Times New Roman"/>
          <w:spacing w:val="1"/>
          <w:sz w:val="24"/>
          <w:szCs w:val="24"/>
        </w:rPr>
        <w:t xml:space="preserve"> </w:t>
      </w:r>
      <w:r w:rsidRPr="000B3F86">
        <w:rPr>
          <w:rFonts w:ascii="Times New Roman" w:hAnsi="Times New Roman"/>
          <w:sz w:val="24"/>
          <w:szCs w:val="24"/>
        </w:rPr>
        <w:t>административную</w:t>
      </w:r>
      <w:r w:rsidRPr="000B3F86">
        <w:rPr>
          <w:rFonts w:ascii="Times New Roman" w:hAnsi="Times New Roman"/>
          <w:spacing w:val="1"/>
          <w:sz w:val="24"/>
          <w:szCs w:val="24"/>
        </w:rPr>
        <w:t xml:space="preserve"> </w:t>
      </w:r>
      <w:r w:rsidRPr="000B3F86">
        <w:rPr>
          <w:rFonts w:ascii="Times New Roman" w:hAnsi="Times New Roman"/>
          <w:sz w:val="24"/>
          <w:szCs w:val="24"/>
        </w:rPr>
        <w:t>ответственность</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соответствии</w:t>
      </w:r>
      <w:r w:rsidRPr="000B3F86">
        <w:rPr>
          <w:rFonts w:ascii="Times New Roman" w:hAnsi="Times New Roman"/>
          <w:spacing w:val="-1"/>
          <w:sz w:val="24"/>
          <w:szCs w:val="24"/>
        </w:rPr>
        <w:t xml:space="preserve"> </w:t>
      </w:r>
      <w:r w:rsidRPr="000B3F86">
        <w:rPr>
          <w:rFonts w:ascii="Times New Roman" w:hAnsi="Times New Roman"/>
          <w:sz w:val="24"/>
          <w:szCs w:val="24"/>
        </w:rPr>
        <w:t>с</w:t>
      </w:r>
      <w:r w:rsidRPr="000B3F86">
        <w:rPr>
          <w:rFonts w:ascii="Times New Roman" w:hAnsi="Times New Roman"/>
          <w:spacing w:val="1"/>
          <w:sz w:val="24"/>
          <w:szCs w:val="24"/>
        </w:rPr>
        <w:t xml:space="preserve"> </w:t>
      </w:r>
      <w:r w:rsidRPr="000B3F86">
        <w:rPr>
          <w:rFonts w:ascii="Times New Roman" w:hAnsi="Times New Roman"/>
          <w:sz w:val="24"/>
          <w:szCs w:val="24"/>
        </w:rPr>
        <w:t>законодательством</w:t>
      </w:r>
      <w:r w:rsidRPr="000B3F86">
        <w:rPr>
          <w:rFonts w:ascii="Times New Roman" w:hAnsi="Times New Roman"/>
          <w:spacing w:val="1"/>
          <w:sz w:val="24"/>
          <w:szCs w:val="24"/>
        </w:rPr>
        <w:t xml:space="preserve"> </w:t>
      </w:r>
      <w:r w:rsidRPr="000B3F86">
        <w:rPr>
          <w:rFonts w:ascii="Times New Roman" w:hAnsi="Times New Roman"/>
          <w:sz w:val="24"/>
          <w:szCs w:val="24"/>
        </w:rPr>
        <w:t>Российской Федерации.</w:t>
      </w:r>
    </w:p>
    <w:p w14:paraId="5965BE08" w14:textId="77777777" w:rsidR="000B3F86" w:rsidRPr="000B3F86" w:rsidRDefault="000B3F86" w:rsidP="000B3F86">
      <w:pPr>
        <w:rPr>
          <w:sz w:val="24"/>
          <w:szCs w:val="24"/>
        </w:rPr>
      </w:pPr>
    </w:p>
    <w:p w14:paraId="7292CDAA" w14:textId="77777777" w:rsidR="000B3F86" w:rsidRPr="000B3F86" w:rsidRDefault="000B3F86" w:rsidP="000B3F86">
      <w:pPr>
        <w:spacing w:before="80"/>
        <w:ind w:left="5751"/>
        <w:rPr>
          <w:rFonts w:ascii="Times New Roman" w:hAnsi="Times New Roman" w:cs="Times New Roman"/>
          <w:sz w:val="24"/>
          <w:szCs w:val="24"/>
        </w:rPr>
      </w:pPr>
    </w:p>
    <w:p w14:paraId="04E8DA3D" w14:textId="77777777" w:rsidR="000B3F86" w:rsidRPr="000B3F86" w:rsidRDefault="000B3F86" w:rsidP="000B3F86">
      <w:pPr>
        <w:spacing w:after="160" w:line="259" w:lineRule="auto"/>
        <w:rPr>
          <w:rFonts w:ascii="Times New Roman" w:hAnsi="Times New Roman" w:cs="Times New Roman"/>
          <w:sz w:val="24"/>
          <w:szCs w:val="24"/>
        </w:rPr>
      </w:pPr>
      <w:r w:rsidRPr="000B3F86">
        <w:rPr>
          <w:rFonts w:ascii="Times New Roman" w:hAnsi="Times New Roman" w:cs="Times New Roman"/>
          <w:sz w:val="24"/>
          <w:szCs w:val="24"/>
        </w:rPr>
        <w:br w:type="page"/>
      </w:r>
    </w:p>
    <w:p w14:paraId="740903CA" w14:textId="10318770" w:rsidR="000B3F86" w:rsidRPr="000B3F86" w:rsidRDefault="000B3F86" w:rsidP="000B3F86">
      <w:pPr>
        <w:spacing w:before="80"/>
        <w:ind w:left="5751"/>
        <w:rPr>
          <w:rFonts w:ascii="Times New Roman" w:hAnsi="Times New Roman" w:cs="Times New Roman"/>
          <w:sz w:val="24"/>
          <w:szCs w:val="24"/>
        </w:rPr>
      </w:pPr>
      <w:r w:rsidRPr="000B3F86">
        <w:rPr>
          <w:rFonts w:ascii="Times New Roman" w:hAnsi="Times New Roman" w:cs="Times New Roman"/>
          <w:sz w:val="24"/>
          <w:szCs w:val="24"/>
        </w:rPr>
        <w:lastRenderedPageBreak/>
        <w:t>Приложение</w:t>
      </w:r>
      <w:r w:rsidR="00AE6871">
        <w:rPr>
          <w:rFonts w:ascii="Times New Roman" w:hAnsi="Times New Roman" w:cs="Times New Roman"/>
          <w:sz w:val="24"/>
          <w:szCs w:val="24"/>
        </w:rPr>
        <w:t xml:space="preserve"> № 1</w:t>
      </w:r>
    </w:p>
    <w:p w14:paraId="18E34DFA" w14:textId="77777777" w:rsidR="000B3F86" w:rsidRPr="000B3F86" w:rsidRDefault="000B3F86" w:rsidP="000B3F86">
      <w:pPr>
        <w:spacing w:before="2"/>
        <w:ind w:left="5751" w:right="463"/>
        <w:rPr>
          <w:rFonts w:ascii="Times New Roman" w:hAnsi="Times New Roman" w:cs="Times New Roman"/>
          <w:sz w:val="24"/>
          <w:szCs w:val="24"/>
        </w:rPr>
      </w:pPr>
      <w:r w:rsidRPr="000B3F86">
        <w:rPr>
          <w:rFonts w:ascii="Times New Roman" w:hAnsi="Times New Roman" w:cs="Times New Roman"/>
          <w:sz w:val="24"/>
          <w:szCs w:val="24"/>
        </w:rPr>
        <w:t>к Регламенту</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по</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проведению аукционов на право</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 xml:space="preserve">заключения договоров аренды </w:t>
      </w:r>
    </w:p>
    <w:p w14:paraId="4D6F3234" w14:textId="77777777" w:rsidR="000B3F86" w:rsidRPr="000B3F86" w:rsidRDefault="000B3F86" w:rsidP="000B3F86">
      <w:pPr>
        <w:pStyle w:val="a9"/>
        <w:rPr>
          <w:sz w:val="24"/>
          <w:szCs w:val="24"/>
          <w:lang w:val="ru-RU"/>
        </w:rPr>
      </w:pPr>
    </w:p>
    <w:p w14:paraId="3DE5DD1E" w14:textId="77777777" w:rsidR="000B3F86" w:rsidRPr="000B3F86" w:rsidRDefault="000B3F86" w:rsidP="000B3F86">
      <w:pPr>
        <w:pStyle w:val="a9"/>
        <w:rPr>
          <w:sz w:val="24"/>
          <w:szCs w:val="24"/>
          <w:lang w:val="ru-RU"/>
        </w:rPr>
      </w:pPr>
    </w:p>
    <w:p w14:paraId="366094C7" w14:textId="77777777" w:rsidR="000B3F86" w:rsidRPr="000B3F86" w:rsidRDefault="000B3F86" w:rsidP="000B3F86">
      <w:pPr>
        <w:pStyle w:val="a9"/>
        <w:rPr>
          <w:sz w:val="24"/>
          <w:szCs w:val="24"/>
          <w:lang w:val="ru-RU"/>
        </w:rPr>
      </w:pPr>
    </w:p>
    <w:p w14:paraId="323857B5" w14:textId="77777777" w:rsidR="000B3F86" w:rsidRPr="000B3F86" w:rsidRDefault="000B3F86" w:rsidP="000B3F86">
      <w:pPr>
        <w:pStyle w:val="a9"/>
        <w:spacing w:before="4"/>
        <w:rPr>
          <w:sz w:val="24"/>
          <w:szCs w:val="24"/>
          <w:lang w:val="ru-RU"/>
        </w:rPr>
      </w:pPr>
    </w:p>
    <w:p w14:paraId="3689842F" w14:textId="77777777" w:rsidR="000B3F86" w:rsidRPr="000B3F86" w:rsidRDefault="000B3F86" w:rsidP="000B3F86">
      <w:pPr>
        <w:pStyle w:val="10"/>
        <w:spacing w:before="1"/>
        <w:ind w:right="1624"/>
        <w:rPr>
          <w:sz w:val="24"/>
          <w:szCs w:val="24"/>
        </w:rPr>
      </w:pPr>
      <w:r w:rsidRPr="000B3F86">
        <w:rPr>
          <w:sz w:val="24"/>
          <w:szCs w:val="24"/>
        </w:rPr>
        <w:t>Журнал</w:t>
      </w:r>
      <w:r w:rsidRPr="000B3F86">
        <w:rPr>
          <w:spacing w:val="-2"/>
          <w:sz w:val="24"/>
          <w:szCs w:val="24"/>
        </w:rPr>
        <w:t xml:space="preserve"> </w:t>
      </w:r>
      <w:r w:rsidRPr="000B3F86">
        <w:rPr>
          <w:sz w:val="24"/>
          <w:szCs w:val="24"/>
        </w:rPr>
        <w:t>регистрации</w:t>
      </w:r>
      <w:r w:rsidRPr="000B3F86">
        <w:rPr>
          <w:spacing w:val="-5"/>
          <w:sz w:val="24"/>
          <w:szCs w:val="24"/>
        </w:rPr>
        <w:t xml:space="preserve"> </w:t>
      </w:r>
      <w:r w:rsidRPr="000B3F86">
        <w:rPr>
          <w:sz w:val="24"/>
          <w:szCs w:val="24"/>
        </w:rPr>
        <w:t>заявок</w:t>
      </w:r>
      <w:r w:rsidRPr="000B3F86">
        <w:rPr>
          <w:spacing w:val="-5"/>
          <w:sz w:val="24"/>
          <w:szCs w:val="24"/>
        </w:rPr>
        <w:t xml:space="preserve"> </w:t>
      </w:r>
      <w:r w:rsidRPr="000B3F86">
        <w:rPr>
          <w:sz w:val="24"/>
          <w:szCs w:val="24"/>
        </w:rPr>
        <w:t>на</w:t>
      </w:r>
      <w:r w:rsidRPr="000B3F86">
        <w:rPr>
          <w:spacing w:val="-3"/>
          <w:sz w:val="24"/>
          <w:szCs w:val="24"/>
        </w:rPr>
        <w:t xml:space="preserve"> </w:t>
      </w:r>
      <w:r w:rsidRPr="000B3F86">
        <w:rPr>
          <w:sz w:val="24"/>
          <w:szCs w:val="24"/>
        </w:rPr>
        <w:t>участие</w:t>
      </w:r>
      <w:r w:rsidRPr="000B3F86">
        <w:rPr>
          <w:spacing w:val="-3"/>
          <w:sz w:val="24"/>
          <w:szCs w:val="24"/>
        </w:rPr>
        <w:t xml:space="preserve"> </w:t>
      </w:r>
      <w:r w:rsidRPr="000B3F86">
        <w:rPr>
          <w:sz w:val="24"/>
          <w:szCs w:val="24"/>
        </w:rPr>
        <w:t>в</w:t>
      </w:r>
      <w:r w:rsidRPr="000B3F86">
        <w:rPr>
          <w:spacing w:val="-4"/>
          <w:sz w:val="24"/>
          <w:szCs w:val="24"/>
        </w:rPr>
        <w:t xml:space="preserve"> </w:t>
      </w:r>
      <w:r w:rsidRPr="000B3F86">
        <w:rPr>
          <w:sz w:val="24"/>
          <w:szCs w:val="24"/>
        </w:rPr>
        <w:t>аукционе</w:t>
      </w:r>
    </w:p>
    <w:p w14:paraId="54A0D936" w14:textId="77777777" w:rsidR="000B3F86" w:rsidRPr="000B3F86" w:rsidRDefault="000B3F86" w:rsidP="000B3F86">
      <w:pPr>
        <w:pStyle w:val="a9"/>
        <w:rPr>
          <w:b/>
          <w:sz w:val="24"/>
          <w:szCs w:val="24"/>
          <w:lang w:val="ru-RU"/>
        </w:rPr>
      </w:pPr>
    </w:p>
    <w:p w14:paraId="39B9DA2A" w14:textId="77777777" w:rsidR="000B3F86" w:rsidRPr="000B3F86" w:rsidRDefault="000B3F86" w:rsidP="000B3F86">
      <w:pPr>
        <w:pStyle w:val="a9"/>
        <w:spacing w:before="1" w:after="1"/>
        <w:rPr>
          <w:b/>
          <w:sz w:val="24"/>
          <w:szCs w:val="24"/>
          <w:lang w:val="ru-RU"/>
        </w:r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10"/>
        <w:gridCol w:w="1488"/>
        <w:gridCol w:w="1133"/>
        <w:gridCol w:w="1844"/>
        <w:gridCol w:w="1743"/>
        <w:gridCol w:w="1407"/>
        <w:gridCol w:w="1354"/>
      </w:tblGrid>
      <w:tr w:rsidR="000B3F86" w:rsidRPr="00BC4B81" w14:paraId="36A607BF" w14:textId="77777777" w:rsidTr="00C2033F">
        <w:trPr>
          <w:trHeight w:val="1104"/>
        </w:trPr>
        <w:tc>
          <w:tcPr>
            <w:tcW w:w="610" w:type="dxa"/>
          </w:tcPr>
          <w:p w14:paraId="29F3462A" w14:textId="77777777" w:rsidR="000B3F86" w:rsidRPr="00BC4B81" w:rsidRDefault="000B3F86" w:rsidP="00C2033F">
            <w:pPr>
              <w:pStyle w:val="TableParagraph"/>
              <w:spacing w:line="242" w:lineRule="auto"/>
              <w:ind w:left="115" w:right="121" w:firstLine="53"/>
              <w:rPr>
                <w:rFonts w:ascii="Times New Roman" w:hAnsi="Times New Roman"/>
                <w:b/>
                <w:sz w:val="24"/>
                <w:szCs w:val="24"/>
              </w:rPr>
            </w:pPr>
            <w:r w:rsidRPr="00BC4B81">
              <w:rPr>
                <w:rFonts w:ascii="Times New Roman" w:hAnsi="Times New Roman"/>
                <w:b/>
                <w:sz w:val="24"/>
                <w:szCs w:val="24"/>
              </w:rPr>
              <w:t>№</w:t>
            </w:r>
            <w:r w:rsidRPr="00BC4B81">
              <w:rPr>
                <w:rFonts w:ascii="Times New Roman" w:hAnsi="Times New Roman"/>
                <w:b/>
                <w:spacing w:val="-57"/>
                <w:sz w:val="24"/>
                <w:szCs w:val="24"/>
              </w:rPr>
              <w:t xml:space="preserve"> </w:t>
            </w:r>
            <w:r w:rsidRPr="00BC4B81">
              <w:rPr>
                <w:rFonts w:ascii="Times New Roman" w:hAnsi="Times New Roman"/>
                <w:b/>
                <w:sz w:val="24"/>
                <w:szCs w:val="24"/>
              </w:rPr>
              <w:t>п/п</w:t>
            </w:r>
          </w:p>
        </w:tc>
        <w:tc>
          <w:tcPr>
            <w:tcW w:w="1488" w:type="dxa"/>
          </w:tcPr>
          <w:p w14:paraId="74D788FB" w14:textId="77777777" w:rsidR="000B3F86" w:rsidRPr="00BC4B81" w:rsidRDefault="000B3F86" w:rsidP="00C2033F">
            <w:pPr>
              <w:pStyle w:val="TableParagraph"/>
              <w:ind w:left="4" w:right="22"/>
              <w:jc w:val="center"/>
              <w:rPr>
                <w:rFonts w:ascii="Times New Roman" w:hAnsi="Times New Roman"/>
                <w:b/>
                <w:sz w:val="24"/>
                <w:szCs w:val="24"/>
                <w:lang w:val="ru-RU"/>
              </w:rPr>
            </w:pPr>
            <w:r w:rsidRPr="00BC4B81">
              <w:rPr>
                <w:rFonts w:ascii="Times New Roman" w:hAnsi="Times New Roman"/>
                <w:b/>
                <w:sz w:val="24"/>
                <w:szCs w:val="24"/>
                <w:lang w:val="ru-RU"/>
              </w:rPr>
              <w:t>Дата и время</w:t>
            </w:r>
            <w:r w:rsidRPr="00BC4B81">
              <w:rPr>
                <w:rFonts w:ascii="Times New Roman" w:hAnsi="Times New Roman"/>
                <w:b/>
                <w:spacing w:val="-57"/>
                <w:sz w:val="24"/>
                <w:szCs w:val="24"/>
                <w:lang w:val="ru-RU"/>
              </w:rPr>
              <w:t xml:space="preserve"> </w:t>
            </w:r>
            <w:r w:rsidRPr="00BC4B81">
              <w:rPr>
                <w:rFonts w:ascii="Times New Roman" w:hAnsi="Times New Roman"/>
                <w:b/>
                <w:sz w:val="24"/>
                <w:szCs w:val="24"/>
                <w:lang w:val="ru-RU"/>
              </w:rPr>
              <w:t>поступления</w:t>
            </w:r>
            <w:r w:rsidRPr="00BC4B81">
              <w:rPr>
                <w:rFonts w:ascii="Times New Roman" w:hAnsi="Times New Roman"/>
                <w:b/>
                <w:spacing w:val="1"/>
                <w:sz w:val="24"/>
                <w:szCs w:val="24"/>
                <w:lang w:val="ru-RU"/>
              </w:rPr>
              <w:t xml:space="preserve"> </w:t>
            </w:r>
            <w:r w:rsidRPr="00BC4B81">
              <w:rPr>
                <w:rFonts w:ascii="Times New Roman" w:hAnsi="Times New Roman"/>
                <w:b/>
                <w:sz w:val="24"/>
                <w:szCs w:val="24"/>
                <w:lang w:val="ru-RU"/>
              </w:rPr>
              <w:t>заявки</w:t>
            </w:r>
          </w:p>
        </w:tc>
        <w:tc>
          <w:tcPr>
            <w:tcW w:w="1133" w:type="dxa"/>
          </w:tcPr>
          <w:p w14:paraId="0BAEE937" w14:textId="77777777" w:rsidR="000B3F86" w:rsidRPr="00BC4B81" w:rsidRDefault="000B3F86" w:rsidP="00C2033F">
            <w:pPr>
              <w:pStyle w:val="TableParagraph"/>
              <w:spacing w:line="242" w:lineRule="auto"/>
              <w:ind w:left="168" w:right="182" w:firstLine="4"/>
              <w:rPr>
                <w:rFonts w:ascii="Times New Roman" w:hAnsi="Times New Roman"/>
                <w:b/>
                <w:sz w:val="24"/>
                <w:szCs w:val="24"/>
              </w:rPr>
            </w:pPr>
            <w:proofErr w:type="spellStart"/>
            <w:r w:rsidRPr="00BC4B81">
              <w:rPr>
                <w:rFonts w:ascii="Times New Roman" w:hAnsi="Times New Roman"/>
                <w:b/>
                <w:sz w:val="24"/>
                <w:szCs w:val="24"/>
              </w:rPr>
              <w:t>Форма</w:t>
            </w:r>
            <w:proofErr w:type="spellEnd"/>
            <w:r w:rsidRPr="00BC4B81">
              <w:rPr>
                <w:rFonts w:ascii="Times New Roman" w:hAnsi="Times New Roman"/>
                <w:b/>
                <w:spacing w:val="-57"/>
                <w:sz w:val="24"/>
                <w:szCs w:val="24"/>
              </w:rPr>
              <w:t xml:space="preserve"> </w:t>
            </w:r>
            <w:proofErr w:type="spellStart"/>
            <w:r w:rsidRPr="00BC4B81">
              <w:rPr>
                <w:rFonts w:ascii="Times New Roman" w:hAnsi="Times New Roman"/>
                <w:b/>
                <w:sz w:val="24"/>
                <w:szCs w:val="24"/>
              </w:rPr>
              <w:t>заявки</w:t>
            </w:r>
            <w:proofErr w:type="spellEnd"/>
          </w:p>
        </w:tc>
        <w:tc>
          <w:tcPr>
            <w:tcW w:w="1844" w:type="dxa"/>
          </w:tcPr>
          <w:p w14:paraId="5035A956" w14:textId="77777777" w:rsidR="000B3F86" w:rsidRPr="00BC4B81" w:rsidRDefault="000B3F86" w:rsidP="00C2033F">
            <w:pPr>
              <w:pStyle w:val="TableParagraph"/>
              <w:ind w:left="19" w:right="37" w:firstLine="4"/>
              <w:jc w:val="center"/>
              <w:rPr>
                <w:rFonts w:ascii="Times New Roman" w:hAnsi="Times New Roman"/>
                <w:b/>
                <w:sz w:val="24"/>
                <w:szCs w:val="24"/>
              </w:rPr>
            </w:pPr>
            <w:r w:rsidRPr="00BC4B81">
              <w:rPr>
                <w:rFonts w:ascii="Times New Roman" w:hAnsi="Times New Roman"/>
                <w:b/>
                <w:sz w:val="24"/>
                <w:szCs w:val="24"/>
              </w:rPr>
              <w:t xml:space="preserve">ФИО </w:t>
            </w:r>
            <w:proofErr w:type="spellStart"/>
            <w:r w:rsidRPr="00BC4B81">
              <w:rPr>
                <w:rFonts w:ascii="Times New Roman" w:hAnsi="Times New Roman"/>
                <w:b/>
                <w:sz w:val="24"/>
                <w:szCs w:val="24"/>
              </w:rPr>
              <w:t>лица</w:t>
            </w:r>
            <w:proofErr w:type="spellEnd"/>
            <w:r w:rsidRPr="00BC4B81">
              <w:rPr>
                <w:rFonts w:ascii="Times New Roman" w:hAnsi="Times New Roman"/>
                <w:b/>
                <w:spacing w:val="1"/>
                <w:sz w:val="24"/>
                <w:szCs w:val="24"/>
              </w:rPr>
              <w:t xml:space="preserve"> </w:t>
            </w:r>
            <w:proofErr w:type="spellStart"/>
            <w:r w:rsidRPr="00BC4B81">
              <w:rPr>
                <w:rFonts w:ascii="Times New Roman" w:hAnsi="Times New Roman"/>
                <w:b/>
                <w:spacing w:val="-1"/>
                <w:sz w:val="24"/>
                <w:szCs w:val="24"/>
              </w:rPr>
              <w:t>представившего</w:t>
            </w:r>
            <w:proofErr w:type="spellEnd"/>
            <w:r w:rsidRPr="00BC4B81">
              <w:rPr>
                <w:rFonts w:ascii="Times New Roman" w:hAnsi="Times New Roman"/>
                <w:b/>
                <w:spacing w:val="-57"/>
                <w:sz w:val="24"/>
                <w:szCs w:val="24"/>
              </w:rPr>
              <w:t xml:space="preserve"> </w:t>
            </w:r>
            <w:proofErr w:type="spellStart"/>
            <w:r w:rsidRPr="00BC4B81">
              <w:rPr>
                <w:rFonts w:ascii="Times New Roman" w:hAnsi="Times New Roman"/>
                <w:b/>
                <w:sz w:val="24"/>
                <w:szCs w:val="24"/>
              </w:rPr>
              <w:t>заявку</w:t>
            </w:r>
            <w:proofErr w:type="spellEnd"/>
          </w:p>
        </w:tc>
        <w:tc>
          <w:tcPr>
            <w:tcW w:w="1743" w:type="dxa"/>
          </w:tcPr>
          <w:p w14:paraId="35AE3796" w14:textId="77777777" w:rsidR="000B3F86" w:rsidRPr="00BC4B81" w:rsidRDefault="000B3F86" w:rsidP="00C2033F">
            <w:pPr>
              <w:pStyle w:val="TableParagraph"/>
              <w:ind w:left="-33" w:right="-15" w:firstLine="9"/>
              <w:jc w:val="center"/>
              <w:rPr>
                <w:rFonts w:ascii="Times New Roman" w:hAnsi="Times New Roman"/>
                <w:b/>
                <w:sz w:val="24"/>
                <w:szCs w:val="24"/>
              </w:rPr>
            </w:pPr>
            <w:proofErr w:type="spellStart"/>
            <w:r w:rsidRPr="00BC4B81">
              <w:rPr>
                <w:rFonts w:ascii="Times New Roman" w:hAnsi="Times New Roman"/>
                <w:b/>
                <w:sz w:val="24"/>
                <w:szCs w:val="24"/>
              </w:rPr>
              <w:t>Подпись</w:t>
            </w:r>
            <w:proofErr w:type="spellEnd"/>
            <w:r w:rsidRPr="00BC4B81">
              <w:rPr>
                <w:rFonts w:ascii="Times New Roman" w:hAnsi="Times New Roman"/>
                <w:b/>
                <w:spacing w:val="3"/>
                <w:sz w:val="24"/>
                <w:szCs w:val="24"/>
              </w:rPr>
              <w:t xml:space="preserve"> </w:t>
            </w:r>
            <w:proofErr w:type="spellStart"/>
            <w:r w:rsidRPr="00BC4B81">
              <w:rPr>
                <w:rFonts w:ascii="Times New Roman" w:hAnsi="Times New Roman"/>
                <w:b/>
                <w:sz w:val="24"/>
                <w:szCs w:val="24"/>
              </w:rPr>
              <w:t>лица</w:t>
            </w:r>
            <w:proofErr w:type="spellEnd"/>
            <w:r w:rsidRPr="00BC4B81">
              <w:rPr>
                <w:rFonts w:ascii="Times New Roman" w:hAnsi="Times New Roman"/>
                <w:b/>
                <w:spacing w:val="1"/>
                <w:sz w:val="24"/>
                <w:szCs w:val="24"/>
              </w:rPr>
              <w:t xml:space="preserve"> </w:t>
            </w:r>
            <w:proofErr w:type="spellStart"/>
            <w:r w:rsidRPr="00BC4B81">
              <w:rPr>
                <w:rFonts w:ascii="Times New Roman" w:hAnsi="Times New Roman"/>
                <w:b/>
                <w:spacing w:val="-1"/>
                <w:sz w:val="24"/>
                <w:szCs w:val="24"/>
              </w:rPr>
              <w:t>представившего</w:t>
            </w:r>
            <w:proofErr w:type="spellEnd"/>
            <w:r w:rsidRPr="00BC4B81">
              <w:rPr>
                <w:rFonts w:ascii="Times New Roman" w:hAnsi="Times New Roman"/>
                <w:b/>
                <w:spacing w:val="-57"/>
                <w:sz w:val="24"/>
                <w:szCs w:val="24"/>
              </w:rPr>
              <w:t xml:space="preserve"> </w:t>
            </w:r>
            <w:proofErr w:type="spellStart"/>
            <w:r w:rsidRPr="00BC4B81">
              <w:rPr>
                <w:rFonts w:ascii="Times New Roman" w:hAnsi="Times New Roman"/>
                <w:b/>
                <w:sz w:val="24"/>
                <w:szCs w:val="24"/>
              </w:rPr>
              <w:t>заявку</w:t>
            </w:r>
            <w:proofErr w:type="spellEnd"/>
          </w:p>
        </w:tc>
        <w:tc>
          <w:tcPr>
            <w:tcW w:w="1407" w:type="dxa"/>
          </w:tcPr>
          <w:p w14:paraId="77974C2E" w14:textId="77777777" w:rsidR="000B3F86" w:rsidRPr="00BC4B81" w:rsidRDefault="000B3F86" w:rsidP="00C2033F">
            <w:pPr>
              <w:pStyle w:val="TableParagraph"/>
              <w:ind w:left="15" w:right="37" w:hanging="2"/>
              <w:jc w:val="center"/>
              <w:rPr>
                <w:rFonts w:ascii="Times New Roman" w:hAnsi="Times New Roman"/>
                <w:b/>
                <w:sz w:val="24"/>
                <w:szCs w:val="24"/>
              </w:rPr>
            </w:pPr>
            <w:proofErr w:type="spellStart"/>
            <w:r w:rsidRPr="00BC4B81">
              <w:rPr>
                <w:rFonts w:ascii="Times New Roman" w:hAnsi="Times New Roman"/>
                <w:b/>
                <w:sz w:val="24"/>
                <w:szCs w:val="24"/>
              </w:rPr>
              <w:t>Подпись</w:t>
            </w:r>
            <w:proofErr w:type="spellEnd"/>
            <w:r w:rsidRPr="00BC4B81">
              <w:rPr>
                <w:rFonts w:ascii="Times New Roman" w:hAnsi="Times New Roman"/>
                <w:b/>
                <w:spacing w:val="1"/>
                <w:sz w:val="24"/>
                <w:szCs w:val="24"/>
              </w:rPr>
              <w:t xml:space="preserve"> </w:t>
            </w:r>
            <w:proofErr w:type="spellStart"/>
            <w:r w:rsidRPr="00BC4B81">
              <w:rPr>
                <w:rFonts w:ascii="Times New Roman" w:hAnsi="Times New Roman"/>
                <w:b/>
                <w:sz w:val="24"/>
                <w:szCs w:val="24"/>
              </w:rPr>
              <w:t>лица</w:t>
            </w:r>
            <w:proofErr w:type="spellEnd"/>
            <w:r w:rsidRPr="00BC4B81">
              <w:rPr>
                <w:rFonts w:ascii="Times New Roman" w:hAnsi="Times New Roman"/>
                <w:b/>
                <w:spacing w:val="1"/>
                <w:sz w:val="24"/>
                <w:szCs w:val="24"/>
              </w:rPr>
              <w:t xml:space="preserve"> </w:t>
            </w:r>
            <w:proofErr w:type="spellStart"/>
            <w:r w:rsidRPr="00BC4B81">
              <w:rPr>
                <w:rFonts w:ascii="Times New Roman" w:hAnsi="Times New Roman"/>
                <w:b/>
                <w:spacing w:val="-1"/>
                <w:sz w:val="24"/>
                <w:szCs w:val="24"/>
              </w:rPr>
              <w:t>принявшего</w:t>
            </w:r>
            <w:proofErr w:type="spellEnd"/>
          </w:p>
          <w:p w14:paraId="025286FD" w14:textId="77777777" w:rsidR="000B3F86" w:rsidRPr="00BC4B81" w:rsidRDefault="000B3F86" w:rsidP="00C2033F">
            <w:pPr>
              <w:pStyle w:val="TableParagraph"/>
              <w:spacing w:line="257" w:lineRule="exact"/>
              <w:ind w:left="303" w:right="319"/>
              <w:jc w:val="center"/>
              <w:rPr>
                <w:rFonts w:ascii="Times New Roman" w:hAnsi="Times New Roman"/>
                <w:b/>
                <w:sz w:val="24"/>
                <w:szCs w:val="24"/>
              </w:rPr>
            </w:pPr>
            <w:proofErr w:type="spellStart"/>
            <w:r w:rsidRPr="00BC4B81">
              <w:rPr>
                <w:rFonts w:ascii="Times New Roman" w:hAnsi="Times New Roman"/>
                <w:b/>
                <w:sz w:val="24"/>
                <w:szCs w:val="24"/>
              </w:rPr>
              <w:t>заявку</w:t>
            </w:r>
            <w:proofErr w:type="spellEnd"/>
          </w:p>
        </w:tc>
        <w:tc>
          <w:tcPr>
            <w:tcW w:w="1354" w:type="dxa"/>
          </w:tcPr>
          <w:p w14:paraId="33113835" w14:textId="77777777" w:rsidR="000B3F86" w:rsidRPr="00BC4B81" w:rsidRDefault="000B3F86" w:rsidP="00C2033F">
            <w:pPr>
              <w:pStyle w:val="TableParagraph"/>
              <w:spacing w:line="273" w:lineRule="exact"/>
              <w:ind w:left="-24" w:right="-15"/>
              <w:rPr>
                <w:rFonts w:ascii="Times New Roman" w:hAnsi="Times New Roman"/>
                <w:b/>
                <w:sz w:val="24"/>
                <w:szCs w:val="24"/>
              </w:rPr>
            </w:pPr>
            <w:proofErr w:type="spellStart"/>
            <w:r w:rsidRPr="00BC4B81">
              <w:rPr>
                <w:rFonts w:ascii="Times New Roman" w:hAnsi="Times New Roman"/>
                <w:b/>
                <w:sz w:val="24"/>
                <w:szCs w:val="24"/>
              </w:rPr>
              <w:t>Примечание</w:t>
            </w:r>
            <w:proofErr w:type="spellEnd"/>
          </w:p>
        </w:tc>
      </w:tr>
      <w:tr w:rsidR="000B3F86" w:rsidRPr="00BC4B81" w14:paraId="5CD3D1B4" w14:textId="77777777" w:rsidTr="00C2033F">
        <w:trPr>
          <w:trHeight w:val="278"/>
        </w:trPr>
        <w:tc>
          <w:tcPr>
            <w:tcW w:w="610" w:type="dxa"/>
          </w:tcPr>
          <w:p w14:paraId="1A84079A" w14:textId="77777777" w:rsidR="000B3F86" w:rsidRPr="00BC4B81" w:rsidRDefault="000B3F86" w:rsidP="00C2033F">
            <w:pPr>
              <w:pStyle w:val="TableParagraph"/>
              <w:rPr>
                <w:rFonts w:ascii="Times New Roman" w:hAnsi="Times New Roman"/>
                <w:sz w:val="24"/>
                <w:szCs w:val="24"/>
              </w:rPr>
            </w:pPr>
          </w:p>
        </w:tc>
        <w:tc>
          <w:tcPr>
            <w:tcW w:w="1488" w:type="dxa"/>
          </w:tcPr>
          <w:p w14:paraId="562450EC" w14:textId="77777777" w:rsidR="000B3F86" w:rsidRPr="00BC4B81" w:rsidRDefault="000B3F86" w:rsidP="00C2033F">
            <w:pPr>
              <w:pStyle w:val="TableParagraph"/>
              <w:rPr>
                <w:rFonts w:ascii="Times New Roman" w:hAnsi="Times New Roman"/>
                <w:sz w:val="24"/>
                <w:szCs w:val="24"/>
              </w:rPr>
            </w:pPr>
          </w:p>
        </w:tc>
        <w:tc>
          <w:tcPr>
            <w:tcW w:w="1133" w:type="dxa"/>
          </w:tcPr>
          <w:p w14:paraId="4A414D7E" w14:textId="77777777" w:rsidR="000B3F86" w:rsidRPr="00BC4B81" w:rsidRDefault="000B3F86" w:rsidP="00C2033F">
            <w:pPr>
              <w:pStyle w:val="TableParagraph"/>
              <w:rPr>
                <w:rFonts w:ascii="Times New Roman" w:hAnsi="Times New Roman"/>
                <w:sz w:val="24"/>
                <w:szCs w:val="24"/>
              </w:rPr>
            </w:pPr>
          </w:p>
        </w:tc>
        <w:tc>
          <w:tcPr>
            <w:tcW w:w="1844" w:type="dxa"/>
          </w:tcPr>
          <w:p w14:paraId="4646B9DB" w14:textId="77777777" w:rsidR="000B3F86" w:rsidRPr="00BC4B81" w:rsidRDefault="000B3F86" w:rsidP="00C2033F">
            <w:pPr>
              <w:pStyle w:val="TableParagraph"/>
              <w:rPr>
                <w:rFonts w:ascii="Times New Roman" w:hAnsi="Times New Roman"/>
                <w:sz w:val="24"/>
                <w:szCs w:val="24"/>
              </w:rPr>
            </w:pPr>
          </w:p>
        </w:tc>
        <w:tc>
          <w:tcPr>
            <w:tcW w:w="1743" w:type="dxa"/>
          </w:tcPr>
          <w:p w14:paraId="2254F3A8" w14:textId="77777777" w:rsidR="000B3F86" w:rsidRPr="00BC4B81" w:rsidRDefault="000B3F86" w:rsidP="00C2033F">
            <w:pPr>
              <w:pStyle w:val="TableParagraph"/>
              <w:rPr>
                <w:rFonts w:ascii="Times New Roman" w:hAnsi="Times New Roman"/>
                <w:sz w:val="24"/>
                <w:szCs w:val="24"/>
              </w:rPr>
            </w:pPr>
          </w:p>
        </w:tc>
        <w:tc>
          <w:tcPr>
            <w:tcW w:w="1407" w:type="dxa"/>
          </w:tcPr>
          <w:p w14:paraId="3014397E" w14:textId="77777777" w:rsidR="000B3F86" w:rsidRPr="00BC4B81" w:rsidRDefault="000B3F86" w:rsidP="00C2033F">
            <w:pPr>
              <w:pStyle w:val="TableParagraph"/>
              <w:rPr>
                <w:rFonts w:ascii="Times New Roman" w:hAnsi="Times New Roman"/>
                <w:sz w:val="24"/>
                <w:szCs w:val="24"/>
              </w:rPr>
            </w:pPr>
          </w:p>
        </w:tc>
        <w:tc>
          <w:tcPr>
            <w:tcW w:w="1354" w:type="dxa"/>
          </w:tcPr>
          <w:p w14:paraId="12EE58DD" w14:textId="77777777" w:rsidR="000B3F86" w:rsidRPr="00BC4B81" w:rsidRDefault="000B3F86" w:rsidP="00C2033F">
            <w:pPr>
              <w:pStyle w:val="TableParagraph"/>
              <w:rPr>
                <w:rFonts w:ascii="Times New Roman" w:hAnsi="Times New Roman"/>
                <w:sz w:val="24"/>
                <w:szCs w:val="24"/>
              </w:rPr>
            </w:pPr>
          </w:p>
        </w:tc>
      </w:tr>
    </w:tbl>
    <w:p w14:paraId="4520C1CE" w14:textId="77777777" w:rsidR="000B3F86" w:rsidRPr="000B3F86" w:rsidRDefault="000B3F86" w:rsidP="000B3F86">
      <w:pPr>
        <w:rPr>
          <w:sz w:val="24"/>
          <w:szCs w:val="24"/>
        </w:rPr>
      </w:pPr>
    </w:p>
    <w:p w14:paraId="14B7C664" w14:textId="77777777" w:rsidR="000B3F86" w:rsidRPr="001D6E93" w:rsidRDefault="000B3F86" w:rsidP="000B3F86">
      <w:pPr>
        <w:pStyle w:val="a5"/>
        <w:widowControl w:val="0"/>
        <w:tabs>
          <w:tab w:val="left" w:pos="1541"/>
        </w:tabs>
        <w:autoSpaceDE w:val="0"/>
        <w:autoSpaceDN w:val="0"/>
        <w:spacing w:after="0" w:line="240" w:lineRule="auto"/>
        <w:ind w:left="929" w:right="223"/>
        <w:jc w:val="both"/>
        <w:rPr>
          <w:rFonts w:ascii="Times New Roman" w:hAnsi="Times New Roman"/>
          <w:sz w:val="28"/>
          <w:szCs w:val="28"/>
        </w:rPr>
      </w:pPr>
    </w:p>
    <w:p w14:paraId="6942B9E6" w14:textId="77777777" w:rsidR="000B3F86" w:rsidRPr="00804B50" w:rsidRDefault="000B3F86" w:rsidP="000B3F86">
      <w:pPr>
        <w:pStyle w:val="a5"/>
        <w:widowControl w:val="0"/>
        <w:tabs>
          <w:tab w:val="left" w:pos="1522"/>
        </w:tabs>
        <w:autoSpaceDE w:val="0"/>
        <w:autoSpaceDN w:val="0"/>
        <w:spacing w:before="3" w:after="0" w:line="240" w:lineRule="auto"/>
        <w:ind w:left="929" w:right="223"/>
        <w:jc w:val="both"/>
        <w:rPr>
          <w:rFonts w:ascii="Times New Roman" w:hAnsi="Times New Roman"/>
          <w:sz w:val="28"/>
        </w:rPr>
      </w:pPr>
    </w:p>
    <w:p w14:paraId="3FE2A903" w14:textId="77777777" w:rsidR="000B3F86" w:rsidRDefault="000B3F86" w:rsidP="000B3F86">
      <w:pPr>
        <w:pStyle w:val="affffff3"/>
        <w:spacing w:before="0" w:line="240" w:lineRule="auto"/>
        <w:jc w:val="center"/>
        <w:rPr>
          <w:rFonts w:ascii="Times New Roman" w:hAnsi="Times New Roman"/>
          <w:color w:val="000000" w:themeColor="text1"/>
          <w:sz w:val="24"/>
          <w:szCs w:val="24"/>
        </w:rPr>
      </w:pPr>
    </w:p>
    <w:p w14:paraId="757AA69D" w14:textId="77777777" w:rsidR="000B3F86" w:rsidRDefault="000B3F86" w:rsidP="000B3F86">
      <w:pPr>
        <w:spacing w:after="160" w:line="259" w:lineRule="auto"/>
        <w:rPr>
          <w:rFonts w:ascii="Times New Roman" w:hAnsi="Times New Roman" w:cs="Times New Roman"/>
          <w:b/>
          <w:bCs/>
          <w:color w:val="000000" w:themeColor="text1"/>
        </w:rPr>
      </w:pPr>
      <w:r>
        <w:rPr>
          <w:rFonts w:ascii="Times New Roman" w:hAnsi="Times New Roman"/>
          <w:color w:val="000000" w:themeColor="text1"/>
        </w:rPr>
        <w:br w:type="page"/>
      </w:r>
    </w:p>
    <w:p w14:paraId="436B11AB" w14:textId="16FA1F9B" w:rsidR="002E1FB9" w:rsidRPr="000B3F86" w:rsidRDefault="002E1FB9" w:rsidP="002E1FB9">
      <w:pPr>
        <w:spacing w:before="80"/>
        <w:ind w:left="5751"/>
        <w:rPr>
          <w:rFonts w:ascii="Times New Roman" w:hAnsi="Times New Roman" w:cs="Times New Roman"/>
          <w:sz w:val="24"/>
          <w:szCs w:val="24"/>
        </w:rPr>
      </w:pPr>
      <w:r w:rsidRPr="000B3F86">
        <w:rPr>
          <w:rFonts w:ascii="Times New Roman" w:hAnsi="Times New Roman" w:cs="Times New Roman"/>
          <w:sz w:val="24"/>
          <w:szCs w:val="24"/>
        </w:rPr>
        <w:lastRenderedPageBreak/>
        <w:t>Приложение</w:t>
      </w:r>
      <w:r>
        <w:rPr>
          <w:rFonts w:ascii="Times New Roman" w:hAnsi="Times New Roman" w:cs="Times New Roman"/>
          <w:sz w:val="24"/>
          <w:szCs w:val="24"/>
        </w:rPr>
        <w:t xml:space="preserve"> № 2</w:t>
      </w:r>
    </w:p>
    <w:p w14:paraId="7D91B259" w14:textId="77777777" w:rsidR="002E1FB9" w:rsidRPr="000B3F86" w:rsidRDefault="002E1FB9" w:rsidP="002E1FB9">
      <w:pPr>
        <w:spacing w:before="2"/>
        <w:ind w:left="5751" w:right="463"/>
        <w:rPr>
          <w:rFonts w:ascii="Times New Roman" w:hAnsi="Times New Roman" w:cs="Times New Roman"/>
          <w:sz w:val="24"/>
          <w:szCs w:val="24"/>
        </w:rPr>
      </w:pPr>
      <w:r w:rsidRPr="000B3F86">
        <w:rPr>
          <w:rFonts w:ascii="Times New Roman" w:hAnsi="Times New Roman" w:cs="Times New Roman"/>
          <w:sz w:val="24"/>
          <w:szCs w:val="24"/>
        </w:rPr>
        <w:t>к Регламенту</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по</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проведению аукционов на право</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 xml:space="preserve">заключения договоров аренды </w:t>
      </w:r>
    </w:p>
    <w:p w14:paraId="5973E961" w14:textId="77777777" w:rsidR="002E1FB9" w:rsidRDefault="002E1FB9" w:rsidP="002E1FB9">
      <w:pPr>
        <w:spacing w:before="80"/>
        <w:ind w:left="5751"/>
        <w:rPr>
          <w:rFonts w:ascii="Times New Roman" w:hAnsi="Times New Roman" w:cs="Times New Roman"/>
          <w:sz w:val="24"/>
          <w:szCs w:val="24"/>
        </w:rPr>
      </w:pPr>
    </w:p>
    <w:p w14:paraId="4ECD218D" w14:textId="77777777" w:rsidR="002E1FB9" w:rsidRPr="004B2794" w:rsidRDefault="002E1FB9" w:rsidP="002E1FB9">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ПРОТОКОЛ № </w:t>
      </w:r>
      <w:r>
        <w:rPr>
          <w:rFonts w:ascii="Times New Roman" w:eastAsia="Times New Roman" w:hAnsi="Times New Roman" w:cs="Times New Roman"/>
          <w:sz w:val="28"/>
          <w:szCs w:val="28"/>
          <w:lang w:eastAsia="ru-RU"/>
        </w:rPr>
        <w:t>____________</w:t>
      </w:r>
    </w:p>
    <w:p w14:paraId="2E8D0CF8" w14:textId="77777777" w:rsidR="002E1FB9" w:rsidRPr="004B2794" w:rsidRDefault="002E1FB9" w:rsidP="002E1FB9">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рассмотрения заявок на участие в аукционе </w:t>
      </w:r>
    </w:p>
    <w:p w14:paraId="74374B66" w14:textId="77777777" w:rsidR="002E1FB9" w:rsidRPr="004B2794" w:rsidRDefault="002E1FB9" w:rsidP="002E1FB9">
      <w:pPr>
        <w:spacing w:after="0" w:line="240" w:lineRule="auto"/>
        <w:jc w:val="center"/>
        <w:rPr>
          <w:rFonts w:ascii="Times New Roman" w:eastAsia="Times New Roman" w:hAnsi="Times New Roman" w:cs="Times New Roman"/>
          <w:b/>
          <w:sz w:val="28"/>
          <w:szCs w:val="28"/>
          <w:lang w:eastAsia="ru-RU"/>
        </w:rPr>
      </w:pPr>
      <w:r w:rsidRPr="004B2794">
        <w:rPr>
          <w:rFonts w:ascii="Times New Roman" w:eastAsia="Times New Roman" w:hAnsi="Times New Roman" w:cs="Times New Roman"/>
          <w:b/>
          <w:sz w:val="28"/>
          <w:szCs w:val="28"/>
          <w:lang w:eastAsia="ru-RU"/>
        </w:rPr>
        <w:t>Лот №</w:t>
      </w:r>
      <w:r>
        <w:rPr>
          <w:rFonts w:ascii="Times New Roman" w:eastAsia="Times New Roman" w:hAnsi="Times New Roman" w:cs="Times New Roman"/>
          <w:b/>
          <w:sz w:val="28"/>
          <w:szCs w:val="28"/>
          <w:lang w:eastAsia="ru-RU"/>
        </w:rPr>
        <w:t>_______</w:t>
      </w:r>
    </w:p>
    <w:p w14:paraId="085488EF" w14:textId="77777777" w:rsidR="002E1FB9" w:rsidRPr="004B2794" w:rsidRDefault="002E1FB9" w:rsidP="002E1FB9">
      <w:pPr>
        <w:spacing w:after="0" w:line="240" w:lineRule="auto"/>
        <w:jc w:val="center"/>
        <w:rPr>
          <w:rFonts w:ascii="Times New Roman" w:eastAsia="Times New Roman" w:hAnsi="Times New Roman" w:cs="Times New Roman"/>
          <w:sz w:val="28"/>
          <w:szCs w:val="28"/>
          <w:lang w:eastAsia="ru-RU"/>
        </w:rPr>
      </w:pPr>
    </w:p>
    <w:p w14:paraId="2E15FC7C" w14:textId="77777777" w:rsidR="002E1FB9" w:rsidRPr="004B2794" w:rsidRDefault="002E1FB9" w:rsidP="002E1FB9">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г. Москва                                                                                  </w:t>
      </w:r>
      <w:proofErr w:type="gramStart"/>
      <w:r w:rsidRPr="004B2794">
        <w:rPr>
          <w:rFonts w:ascii="Times New Roman" w:eastAsia="Times New Roman" w:hAnsi="Times New Roman" w:cs="Times New Roman"/>
          <w:sz w:val="28"/>
          <w:szCs w:val="28"/>
          <w:lang w:eastAsia="ru-RU"/>
        </w:rPr>
        <w:t xml:space="preserve">   «</w:t>
      </w:r>
      <w:proofErr w:type="gramEnd"/>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_____</w:t>
      </w:r>
      <w:r w:rsidRPr="004B2794">
        <w:rPr>
          <w:rFonts w:ascii="Times New Roman" w:eastAsia="Times New Roman" w:hAnsi="Times New Roman" w:cs="Times New Roman"/>
          <w:sz w:val="28"/>
          <w:szCs w:val="28"/>
          <w:lang w:eastAsia="ru-RU"/>
        </w:rPr>
        <w:t>202</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г.</w:t>
      </w:r>
    </w:p>
    <w:p w14:paraId="1C83FBB6" w14:textId="77777777" w:rsidR="002E1FB9" w:rsidRPr="004B2794" w:rsidRDefault="002E1FB9" w:rsidP="002E1FB9">
      <w:pPr>
        <w:spacing w:after="0"/>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 xml:space="preserve">Наименование: </w:t>
      </w:r>
      <w:r w:rsidRPr="004B2794">
        <w:rPr>
          <w:rFonts w:ascii="Times New Roman" w:eastAsia="Times New Roman" w:hAnsi="Times New Roman" w:cs="Times New Roman"/>
          <w:sz w:val="28"/>
          <w:szCs w:val="28"/>
          <w:lang w:eastAsia="ru-RU"/>
        </w:rPr>
        <w:t>Проведение открытого аукциона на право заключения договора аренды объектов недвижимого имущества на нежилые помещения и земельные участки, находящиеся в собственности АО «Московский радиотехнический институт Российской академии наук» и расположенные по адресу:</w:t>
      </w:r>
      <w:r w:rsidRPr="004B2794">
        <w:t xml:space="preserve"> </w:t>
      </w:r>
      <w:r w:rsidRPr="004B2794">
        <w:rPr>
          <w:rFonts w:ascii="Times New Roman" w:eastAsia="Times New Roman" w:hAnsi="Times New Roman" w:cs="Times New Roman"/>
          <w:sz w:val="28"/>
          <w:szCs w:val="28"/>
          <w:lang w:eastAsia="ru-RU"/>
        </w:rPr>
        <w:t xml:space="preserve">117519, г. Москва, Варшавское шоссе, дом 132, строение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этаж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комнаты:</w:t>
      </w:r>
      <w:r>
        <w:rPr>
          <w:rFonts w:ascii="Times New Roman" w:eastAsia="Times New Roman" w:hAnsi="Times New Roman" w:cs="Times New Roman"/>
          <w:sz w:val="28"/>
          <w:szCs w:val="28"/>
          <w:lang w:eastAsia="ru-RU"/>
        </w:rPr>
        <w:t>_______</w:t>
      </w:r>
      <w:r w:rsidRPr="004B2794">
        <w:rPr>
          <w:rFonts w:ascii="Times New Roman" w:eastAsia="Times New Roman" w:hAnsi="Times New Roman" w:cs="Times New Roman"/>
          <w:sz w:val="28"/>
          <w:szCs w:val="28"/>
          <w:lang w:eastAsia="ru-RU"/>
        </w:rPr>
        <w:t>.</w:t>
      </w:r>
    </w:p>
    <w:p w14:paraId="0E5C46B8" w14:textId="77777777" w:rsidR="002E1FB9" w:rsidRPr="004B2794" w:rsidRDefault="002E1FB9" w:rsidP="002E1FB9">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Информация об аукционе размещена на официальном сайте торговой площадки ГК «</w:t>
      </w:r>
      <w:proofErr w:type="spellStart"/>
      <w:r w:rsidRPr="004B2794">
        <w:rPr>
          <w:rFonts w:ascii="Times New Roman" w:eastAsia="Times New Roman" w:hAnsi="Times New Roman" w:cs="Times New Roman"/>
          <w:sz w:val="28"/>
          <w:szCs w:val="28"/>
          <w:lang w:eastAsia="ru-RU"/>
        </w:rPr>
        <w:t>Ростех</w:t>
      </w:r>
      <w:proofErr w:type="spellEnd"/>
      <w:r w:rsidRPr="004B2794">
        <w:rPr>
          <w:rFonts w:ascii="Times New Roman" w:eastAsia="Times New Roman" w:hAnsi="Times New Roman" w:cs="Times New Roman"/>
          <w:sz w:val="28"/>
          <w:szCs w:val="28"/>
          <w:lang w:eastAsia="ru-RU"/>
        </w:rPr>
        <w:t xml:space="preserve">» </w:t>
      </w:r>
      <w:hyperlink r:id="rId14" w:history="1">
        <w:r w:rsidRPr="004B2794">
          <w:rPr>
            <w:rFonts w:ascii="Times New Roman" w:eastAsia="Times New Roman" w:hAnsi="Times New Roman" w:cs="Times New Roman"/>
            <w:color w:val="0000FF"/>
            <w:sz w:val="28"/>
            <w:szCs w:val="28"/>
            <w:u w:val="single"/>
            <w:lang w:eastAsia="ru-RU"/>
          </w:rPr>
          <w:t>www.etpr</w:t>
        </w:r>
        <w:r w:rsidRPr="004B2794">
          <w:rPr>
            <w:rFonts w:ascii="Times New Roman" w:eastAsia="Times New Roman" w:hAnsi="Times New Roman" w:cs="Times New Roman"/>
            <w:color w:val="0000FF"/>
            <w:sz w:val="28"/>
            <w:szCs w:val="28"/>
            <w:u w:val="single"/>
            <w:lang w:val="en-US" w:eastAsia="ru-RU"/>
          </w:rPr>
          <w:t>f</w:t>
        </w:r>
        <w:r w:rsidRPr="004B2794">
          <w:rPr>
            <w:rFonts w:ascii="Times New Roman" w:eastAsia="Times New Roman" w:hAnsi="Times New Roman" w:cs="Times New Roman"/>
            <w:color w:val="0000FF"/>
            <w:sz w:val="28"/>
            <w:szCs w:val="28"/>
            <w:u w:val="single"/>
            <w:lang w:eastAsia="ru-RU"/>
          </w:rPr>
          <w:t>.ru</w:t>
        </w:r>
      </w:hyperlink>
      <w:r w:rsidRPr="004B2794">
        <w:rPr>
          <w:rFonts w:ascii="Times New Roman" w:eastAsia="Times New Roman" w:hAnsi="Times New Roman" w:cs="Times New Roman"/>
          <w:sz w:val="28"/>
          <w:szCs w:val="28"/>
          <w:lang w:eastAsia="ru-RU"/>
        </w:rPr>
        <w:t>. (</w:t>
      </w:r>
      <w:hyperlink r:id="rId15" w:tgtFrame="_blank" w:history="1">
        <w:r w:rsidRPr="004B2794">
          <w:rPr>
            <w:rFonts w:ascii="Times New Roman" w:eastAsia="Times New Roman" w:hAnsi="Times New Roman" w:cs="Times New Roman"/>
            <w:sz w:val="28"/>
            <w:szCs w:val="28"/>
            <w:lang w:eastAsia="ru-RU"/>
          </w:rPr>
          <w:t>real@etprf.ru</w:t>
        </w:r>
      </w:hyperlink>
      <w:r w:rsidRPr="004B2794">
        <w:rPr>
          <w:rFonts w:ascii="Times New Roman" w:hAnsi="Times New Roman" w:cs="Times New Roman"/>
          <w:sz w:val="28"/>
          <w:szCs w:val="28"/>
        </w:rPr>
        <w:t xml:space="preserve">) </w:t>
      </w:r>
      <w:r w:rsidRPr="004B2794">
        <w:rPr>
          <w:rFonts w:ascii="Times New Roman" w:eastAsia="Times New Roman" w:hAnsi="Times New Roman" w:cs="Times New Roman"/>
          <w:sz w:val="28"/>
          <w:szCs w:val="28"/>
          <w:lang w:eastAsia="ru-RU"/>
        </w:rPr>
        <w:t>№899.</w:t>
      </w:r>
    </w:p>
    <w:p w14:paraId="0511ACE8" w14:textId="77777777" w:rsidR="002E1FB9" w:rsidRPr="004B2794" w:rsidRDefault="002E1FB9" w:rsidP="002E1FB9">
      <w:pPr>
        <w:spacing w:after="0"/>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Организатор торгов:</w:t>
      </w:r>
      <w:r>
        <w:rPr>
          <w:rFonts w:ascii="Times New Roman" w:eastAsia="Times New Roman" w:hAnsi="Times New Roman" w:cs="Times New Roman"/>
          <w:b/>
          <w:sz w:val="28"/>
          <w:szCs w:val="28"/>
          <w:lang w:eastAsia="ru-RU"/>
        </w:rPr>
        <w:t xml:space="preserve"> </w:t>
      </w:r>
      <w:r w:rsidRPr="004B2794">
        <w:rPr>
          <w:rFonts w:ascii="Times New Roman" w:eastAsia="Times New Roman" w:hAnsi="Times New Roman" w:cs="Times New Roman"/>
          <w:sz w:val="28"/>
          <w:szCs w:val="28"/>
          <w:lang w:eastAsia="ru-RU"/>
        </w:rPr>
        <w:t>А</w:t>
      </w:r>
      <w:r>
        <w:rPr>
          <w:rFonts w:ascii="Times New Roman" w:eastAsia="Times New Roman" w:hAnsi="Times New Roman" w:cs="Times New Roman"/>
          <w:sz w:val="28"/>
          <w:szCs w:val="28"/>
          <w:lang w:eastAsia="ru-RU"/>
        </w:rPr>
        <w:t xml:space="preserve">кционерного общества </w:t>
      </w:r>
      <w:r w:rsidRPr="004B2794">
        <w:rPr>
          <w:rFonts w:ascii="Times New Roman" w:eastAsia="Times New Roman" w:hAnsi="Times New Roman" w:cs="Times New Roman"/>
          <w:sz w:val="28"/>
          <w:szCs w:val="28"/>
          <w:lang w:eastAsia="ru-RU"/>
        </w:rPr>
        <w:t>«Московский радиотехнический институт Российской академии наук».</w:t>
      </w:r>
    </w:p>
    <w:p w14:paraId="1222EC44" w14:textId="77777777" w:rsidR="002E1FB9" w:rsidRPr="004B2794" w:rsidRDefault="002E1FB9" w:rsidP="002E1FB9">
      <w:pPr>
        <w:spacing w:after="0"/>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Предмет договора:</w:t>
      </w:r>
      <w:r w:rsidRPr="004B2794">
        <w:rPr>
          <w:rFonts w:ascii="Times New Roman" w:eastAsia="Times New Roman" w:hAnsi="Times New Roman" w:cs="Times New Roman"/>
          <w:sz w:val="28"/>
          <w:szCs w:val="28"/>
          <w:lang w:eastAsia="ru-RU"/>
        </w:rPr>
        <w:t xml:space="preserve"> временное владение и пользование (аренда) нежилыми помещениями </w:t>
      </w:r>
      <w:r w:rsidRPr="004B2794">
        <w:rPr>
          <w:rFonts w:ascii="Times New Roman" w:eastAsiaTheme="minorHAnsi" w:hAnsi="Times New Roman" w:cs="Times New Roman"/>
          <w:sz w:val="28"/>
          <w:szCs w:val="28"/>
        </w:rPr>
        <w:t xml:space="preserve">общей площадью </w:t>
      </w:r>
      <w:r>
        <w:rPr>
          <w:rFonts w:ascii="Times New Roman" w:eastAsiaTheme="minorHAnsi" w:hAnsi="Times New Roman" w:cs="Times New Roman"/>
          <w:sz w:val="28"/>
          <w:szCs w:val="28"/>
        </w:rPr>
        <w:t xml:space="preserve">__________ </w:t>
      </w:r>
      <w:proofErr w:type="spellStart"/>
      <w:r w:rsidRPr="004B2794">
        <w:rPr>
          <w:rFonts w:ascii="Times New Roman" w:eastAsiaTheme="minorHAnsi" w:hAnsi="Times New Roman" w:cs="Times New Roman"/>
          <w:b/>
          <w:sz w:val="28"/>
          <w:szCs w:val="28"/>
        </w:rPr>
        <w:t>кв.м</w:t>
      </w:r>
      <w:proofErr w:type="spellEnd"/>
      <w:r w:rsidRPr="004B2794">
        <w:rPr>
          <w:rFonts w:ascii="Times New Roman" w:eastAsiaTheme="minorHAnsi" w:hAnsi="Times New Roman" w:cs="Times New Roman"/>
          <w:b/>
          <w:sz w:val="28"/>
          <w:szCs w:val="28"/>
        </w:rPr>
        <w:t>.</w:t>
      </w:r>
      <w:r w:rsidRPr="004B2794">
        <w:rPr>
          <w:rFonts w:ascii="Times New Roman" w:eastAsiaTheme="minorHAnsi" w:hAnsi="Times New Roman" w:cs="Times New Roman"/>
          <w:sz w:val="28"/>
          <w:szCs w:val="28"/>
        </w:rPr>
        <w:t>,</w:t>
      </w:r>
      <w:r w:rsidRPr="004B2794">
        <w:rPr>
          <w:rFonts w:ascii="Times New Roman" w:hAnsi="Times New Roman" w:cs="Times New Roman"/>
          <w:sz w:val="28"/>
          <w:szCs w:val="28"/>
        </w:rPr>
        <w:t xml:space="preserve"> расположенными по адресу:</w:t>
      </w:r>
      <w:r w:rsidRPr="004B2794">
        <w:t xml:space="preserve"> </w:t>
      </w:r>
      <w:r w:rsidRPr="004B2794">
        <w:rPr>
          <w:rFonts w:ascii="Times New Roman" w:eastAsia="Times New Roman" w:hAnsi="Times New Roman" w:cs="Times New Roman"/>
          <w:sz w:val="28"/>
          <w:szCs w:val="28"/>
          <w:lang w:eastAsia="ru-RU"/>
        </w:rPr>
        <w:t xml:space="preserve">117519, г. Москва, Варшавское шоссе, дом 132, строение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этаж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w:t>
      </w:r>
      <w:proofErr w:type="gramStart"/>
      <w:r w:rsidRPr="004B2794">
        <w:rPr>
          <w:rFonts w:ascii="Times New Roman" w:eastAsia="Times New Roman" w:hAnsi="Times New Roman" w:cs="Times New Roman"/>
          <w:sz w:val="28"/>
          <w:szCs w:val="28"/>
          <w:lang w:eastAsia="ru-RU"/>
        </w:rPr>
        <w:t>комнаты:</w:t>
      </w:r>
      <w:r>
        <w:rPr>
          <w:rFonts w:ascii="Times New Roman" w:eastAsia="Times New Roman" w:hAnsi="Times New Roman" w:cs="Times New Roman"/>
          <w:sz w:val="28"/>
          <w:szCs w:val="28"/>
          <w:lang w:eastAsia="ru-RU"/>
        </w:rPr>
        <w:t>_</w:t>
      </w:r>
      <w:proofErr w:type="gramEnd"/>
      <w:r>
        <w:rPr>
          <w:rFonts w:ascii="Times New Roman" w:eastAsia="Times New Roman" w:hAnsi="Times New Roman" w:cs="Times New Roman"/>
          <w:sz w:val="28"/>
          <w:szCs w:val="28"/>
          <w:lang w:eastAsia="ru-RU"/>
        </w:rPr>
        <w:t>______</w:t>
      </w:r>
      <w:r w:rsidRPr="004B2794">
        <w:rPr>
          <w:rFonts w:ascii="Times New Roman" w:eastAsia="Times New Roman" w:hAnsi="Times New Roman" w:cs="Times New Roman"/>
          <w:sz w:val="28"/>
          <w:szCs w:val="28"/>
          <w:lang w:eastAsia="ru-RU"/>
        </w:rPr>
        <w:t>.</w:t>
      </w:r>
    </w:p>
    <w:p w14:paraId="60CEB814" w14:textId="77777777" w:rsidR="002E1FB9" w:rsidRPr="004B2794" w:rsidRDefault="002E1FB9" w:rsidP="002E1FB9">
      <w:pPr>
        <w:spacing w:after="0"/>
        <w:jc w:val="both"/>
        <w:rPr>
          <w:rFonts w:ascii="Times New Roman" w:eastAsiaTheme="minorHAnsi" w:hAnsi="Times New Roman" w:cs="Times New Roman"/>
          <w:sz w:val="28"/>
          <w:szCs w:val="28"/>
        </w:rPr>
      </w:pPr>
      <w:r w:rsidRPr="004B2794">
        <w:rPr>
          <w:rFonts w:ascii="Times New Roman" w:eastAsiaTheme="minorHAnsi" w:hAnsi="Times New Roman" w:cs="Times New Roman"/>
          <w:b/>
          <w:sz w:val="28"/>
          <w:szCs w:val="28"/>
        </w:rPr>
        <w:t xml:space="preserve">Начальная цена (минимальная цена договора): </w:t>
      </w:r>
      <w:r>
        <w:rPr>
          <w:rFonts w:ascii="Times New Roman" w:eastAsiaTheme="minorHAnsi" w:hAnsi="Times New Roman" w:cs="Times New Roman"/>
          <w:b/>
          <w:sz w:val="28"/>
          <w:szCs w:val="28"/>
        </w:rPr>
        <w:t xml:space="preserve">__________________ </w:t>
      </w:r>
      <w:r w:rsidRPr="004B2794">
        <w:rPr>
          <w:rFonts w:ascii="Times New Roman" w:eastAsiaTheme="minorHAnsi" w:hAnsi="Times New Roman" w:cs="Times New Roman"/>
          <w:sz w:val="28"/>
          <w:szCs w:val="28"/>
        </w:rPr>
        <w:t>копейки, в том числе НДС 20%.</w:t>
      </w:r>
    </w:p>
    <w:p w14:paraId="7578CD20" w14:textId="77777777" w:rsidR="002E1FB9" w:rsidRPr="004B2794" w:rsidRDefault="002E1FB9" w:rsidP="002E1FB9">
      <w:pPr>
        <w:spacing w:after="0"/>
        <w:jc w:val="both"/>
        <w:rPr>
          <w:rFonts w:ascii="Times New Roman" w:eastAsiaTheme="minorHAnsi" w:hAnsi="Times New Roman" w:cs="Times New Roman"/>
          <w:sz w:val="28"/>
          <w:szCs w:val="28"/>
        </w:rPr>
      </w:pPr>
      <w:r w:rsidRPr="004B2794">
        <w:rPr>
          <w:rFonts w:ascii="Times New Roman" w:hAnsi="Times New Roman" w:cs="Times New Roman"/>
          <w:b/>
          <w:bCs/>
          <w:sz w:val="28"/>
          <w:szCs w:val="28"/>
          <w:lang w:eastAsia="ru-RU"/>
        </w:rPr>
        <w:t xml:space="preserve">Начальная цена (минимальная ежемесячная арендная плата): </w:t>
      </w:r>
      <w:r>
        <w:rPr>
          <w:rFonts w:ascii="Times New Roman" w:hAnsi="Times New Roman" w:cs="Times New Roman"/>
          <w:b/>
          <w:bCs/>
          <w:sz w:val="28"/>
          <w:szCs w:val="28"/>
          <w:lang w:eastAsia="ru-RU"/>
        </w:rPr>
        <w:t xml:space="preserve">___________ </w:t>
      </w:r>
      <w:r w:rsidRPr="004B2794">
        <w:rPr>
          <w:rFonts w:ascii="Times New Roman" w:hAnsi="Times New Roman" w:cs="Times New Roman"/>
          <w:sz w:val="28"/>
          <w:szCs w:val="28"/>
        </w:rPr>
        <w:t xml:space="preserve">руб. </w:t>
      </w:r>
      <w:r>
        <w:rPr>
          <w:rFonts w:ascii="Times New Roman" w:hAnsi="Times New Roman" w:cs="Times New Roman"/>
          <w:sz w:val="28"/>
          <w:szCs w:val="28"/>
        </w:rPr>
        <w:t>_____</w:t>
      </w:r>
      <w:r w:rsidRPr="004B2794">
        <w:rPr>
          <w:rFonts w:ascii="Times New Roman" w:hAnsi="Times New Roman" w:cs="Times New Roman"/>
          <w:sz w:val="28"/>
          <w:szCs w:val="28"/>
        </w:rPr>
        <w:t xml:space="preserve"> копейки</w:t>
      </w:r>
      <w:r w:rsidRPr="004B2794">
        <w:rPr>
          <w:rFonts w:ascii="Times New Roman" w:eastAsiaTheme="minorHAnsi" w:hAnsi="Times New Roman" w:cs="Times New Roman"/>
          <w:sz w:val="28"/>
          <w:szCs w:val="28"/>
        </w:rPr>
        <w:t>, в том числе НДС 20%. Сумма переменного платежа (переменной части) в размере, эквивалентном стоимости коммунальных услуг (электрической энергии, тепловой энергии, водоснабжению, водоотведению, дератизации, дезинсекции, вывоз ТКО), фактически потребленных Арендатором за этот период и другие платные услуги в соответствии с договором аренды не включены в начальную цену договора.</w:t>
      </w:r>
    </w:p>
    <w:p w14:paraId="36623A1D" w14:textId="77777777" w:rsidR="002E1FB9" w:rsidRPr="004B2794" w:rsidRDefault="002E1FB9" w:rsidP="002E1FB9">
      <w:pPr>
        <w:spacing w:after="0" w:line="240" w:lineRule="auto"/>
        <w:jc w:val="both"/>
        <w:rPr>
          <w:rFonts w:ascii="Times New Roman" w:eastAsia="Times New Roman" w:hAnsi="Times New Roman" w:cs="Times New Roman"/>
          <w:b/>
          <w:sz w:val="28"/>
          <w:szCs w:val="28"/>
          <w:lang w:eastAsia="ru-RU"/>
        </w:rPr>
      </w:pPr>
      <w:r w:rsidRPr="004B2794">
        <w:rPr>
          <w:rFonts w:ascii="Times New Roman" w:eastAsia="Times New Roman" w:hAnsi="Times New Roman" w:cs="Times New Roman"/>
          <w:b/>
          <w:sz w:val="28"/>
          <w:szCs w:val="28"/>
          <w:lang w:eastAsia="ru-RU"/>
        </w:rPr>
        <w:t>Сведения о комиссии:</w:t>
      </w:r>
    </w:p>
    <w:p w14:paraId="715C3D2E" w14:textId="18EE364A" w:rsidR="002E1FB9" w:rsidRPr="004B2794" w:rsidRDefault="002E1FB9" w:rsidP="002E1FB9">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В состав аукционной комиссии, утвержденной приказом генерального директора от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__________ 2</w:t>
      </w:r>
      <w:r w:rsidRPr="004B2794">
        <w:rPr>
          <w:rFonts w:ascii="Times New Roman" w:eastAsia="Times New Roman" w:hAnsi="Times New Roman" w:cs="Times New Roman"/>
          <w:sz w:val="28"/>
          <w:szCs w:val="28"/>
          <w:lang w:eastAsia="ru-RU"/>
        </w:rPr>
        <w:t>02</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г. №</w:t>
      </w:r>
      <w:r>
        <w:rPr>
          <w:rFonts w:ascii="Times New Roman" w:eastAsia="Times New Roman" w:hAnsi="Times New Roman" w:cs="Times New Roman"/>
          <w:sz w:val="28"/>
          <w:szCs w:val="28"/>
          <w:lang w:eastAsia="ru-RU"/>
        </w:rPr>
        <w:t>______ входи___</w:t>
      </w:r>
      <w:r w:rsidRPr="004B279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______)</w:t>
      </w:r>
      <w:r w:rsidRPr="004B2794">
        <w:rPr>
          <w:rFonts w:ascii="Times New Roman" w:eastAsia="Times New Roman" w:hAnsi="Times New Roman" w:cs="Times New Roman"/>
          <w:sz w:val="28"/>
          <w:szCs w:val="28"/>
          <w:lang w:eastAsia="ru-RU"/>
        </w:rPr>
        <w:t xml:space="preserve"> человек, на заседании присутствовали - </w:t>
      </w:r>
      <w:r>
        <w:rPr>
          <w:rFonts w:ascii="Times New Roman" w:eastAsia="Times New Roman" w:hAnsi="Times New Roman" w:cs="Times New Roman"/>
          <w:sz w:val="28"/>
          <w:szCs w:val="28"/>
          <w:lang w:eastAsia="ru-RU"/>
        </w:rPr>
        <w:t>____</w:t>
      </w:r>
      <w:r w:rsidRPr="004B279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_____</w:t>
      </w:r>
      <w:r w:rsidRPr="004B2794">
        <w:rPr>
          <w:rFonts w:ascii="Times New Roman" w:eastAsia="Times New Roman" w:hAnsi="Times New Roman" w:cs="Times New Roman"/>
          <w:sz w:val="28"/>
          <w:szCs w:val="28"/>
          <w:lang w:eastAsia="ru-RU"/>
        </w:rPr>
        <w:t>) человек. Кворум имеется.</w:t>
      </w:r>
    </w:p>
    <w:p w14:paraId="7AA3F4F5" w14:textId="77777777" w:rsidR="002E1FB9" w:rsidRPr="004B2794" w:rsidRDefault="002E1FB9" w:rsidP="002E1FB9">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Форма проведения заседания комиссии:</w:t>
      </w:r>
      <w:r w:rsidRPr="004B2794">
        <w:rPr>
          <w:rFonts w:ascii="Times New Roman" w:eastAsia="Times New Roman" w:hAnsi="Times New Roman" w:cs="Times New Roman"/>
          <w:sz w:val="28"/>
          <w:szCs w:val="28"/>
          <w:lang w:eastAsia="ru-RU"/>
        </w:rPr>
        <w:t xml:space="preserve"> очная.</w:t>
      </w:r>
    </w:p>
    <w:p w14:paraId="7EF966E4" w14:textId="77777777" w:rsidR="002E1FB9" w:rsidRPr="004B2794" w:rsidRDefault="002E1FB9" w:rsidP="002E1FB9">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Место рассмотрения и оценки заявок</w:t>
      </w:r>
      <w:r w:rsidRPr="004B2794">
        <w:rPr>
          <w:rFonts w:ascii="Times New Roman" w:eastAsia="Times New Roman" w:hAnsi="Times New Roman" w:cs="Times New Roman"/>
          <w:sz w:val="28"/>
          <w:szCs w:val="28"/>
          <w:lang w:eastAsia="ru-RU"/>
        </w:rPr>
        <w:t>: 117519 г. Москва Варшавское шоссе 132, кабинет 466В.</w:t>
      </w:r>
    </w:p>
    <w:p w14:paraId="40ED3DD3" w14:textId="77777777" w:rsidR="002E1FB9" w:rsidRPr="004B2794" w:rsidRDefault="002E1FB9" w:rsidP="002E1FB9">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Дата рассмотрения заявок:</w:t>
      </w:r>
      <w:r>
        <w:rPr>
          <w:rFonts w:ascii="Times New Roman" w:eastAsia="Times New Roman" w:hAnsi="Times New Roman" w:cs="Times New Roman"/>
          <w:b/>
          <w:sz w:val="28"/>
          <w:szCs w:val="28"/>
          <w:lang w:eastAsia="ru-RU"/>
        </w:rPr>
        <w:t xml:space="preserve"> __</w:t>
      </w:r>
      <w:proofErr w:type="gramStart"/>
      <w:r>
        <w:rPr>
          <w:rFonts w:ascii="Times New Roman" w:eastAsia="Times New Roman" w:hAnsi="Times New Roman" w:cs="Times New Roman"/>
          <w:b/>
          <w:sz w:val="28"/>
          <w:szCs w:val="28"/>
          <w:lang w:eastAsia="ru-RU"/>
        </w:rPr>
        <w:t>_</w:t>
      </w:r>
      <w:r w:rsidRPr="004B2794">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_</w:t>
      </w:r>
      <w:proofErr w:type="gramEnd"/>
      <w:r>
        <w:rPr>
          <w:rFonts w:ascii="Times New Roman" w:eastAsia="Times New Roman" w:hAnsi="Times New Roman" w:cs="Times New Roman"/>
          <w:sz w:val="28"/>
          <w:szCs w:val="28"/>
          <w:lang w:eastAsia="ru-RU"/>
        </w:rPr>
        <w:t>__</w:t>
      </w:r>
      <w:r w:rsidRPr="004B2794">
        <w:rPr>
          <w:rFonts w:ascii="Times New Roman" w:eastAsia="Times New Roman" w:hAnsi="Times New Roman" w:cs="Times New Roman"/>
          <w:sz w:val="28"/>
          <w:szCs w:val="28"/>
          <w:lang w:eastAsia="ru-RU"/>
        </w:rPr>
        <w:t>.202</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w:t>
      </w:r>
    </w:p>
    <w:p w14:paraId="6869B160" w14:textId="77777777" w:rsidR="002E1FB9" w:rsidRPr="004B2794" w:rsidRDefault="002E1FB9" w:rsidP="002E1FB9">
      <w:pPr>
        <w:spacing w:after="0" w:line="240" w:lineRule="auto"/>
        <w:jc w:val="both"/>
        <w:rPr>
          <w:rFonts w:ascii="Times New Roman" w:eastAsia="Times New Roman" w:hAnsi="Times New Roman" w:cs="Times New Roman"/>
          <w:sz w:val="28"/>
          <w:szCs w:val="28"/>
          <w:lang w:eastAsia="ru-RU"/>
        </w:rPr>
      </w:pPr>
    </w:p>
    <w:p w14:paraId="39C69507" w14:textId="09EF7AB5" w:rsidR="002E1FB9" w:rsidRPr="004B2794" w:rsidRDefault="002E1FB9" w:rsidP="002E1FB9">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Комиссией рассмотрен</w:t>
      </w:r>
      <w:r>
        <w:rPr>
          <w:rFonts w:ascii="Times New Roman" w:eastAsia="Times New Roman" w:hAnsi="Times New Roman" w:cs="Times New Roman"/>
          <w:sz w:val="28"/>
          <w:szCs w:val="28"/>
          <w:lang w:eastAsia="ru-RU"/>
        </w:rPr>
        <w:t>ы</w:t>
      </w:r>
      <w:r w:rsidRPr="004B2794">
        <w:rPr>
          <w:rFonts w:ascii="Times New Roman" w:eastAsia="Times New Roman" w:hAnsi="Times New Roman" w:cs="Times New Roman"/>
          <w:sz w:val="28"/>
          <w:szCs w:val="28"/>
          <w:lang w:eastAsia="ru-RU"/>
        </w:rPr>
        <w:t xml:space="preserve"> заявк</w:t>
      </w:r>
      <w:r>
        <w:rPr>
          <w:rFonts w:ascii="Times New Roman" w:eastAsia="Times New Roman" w:hAnsi="Times New Roman" w:cs="Times New Roman"/>
          <w:sz w:val="28"/>
          <w:szCs w:val="28"/>
          <w:lang w:eastAsia="ru-RU"/>
        </w:rPr>
        <w:t>и</w:t>
      </w:r>
      <w:r w:rsidRPr="004B2794">
        <w:rPr>
          <w:rFonts w:ascii="Times New Roman" w:eastAsia="Times New Roman" w:hAnsi="Times New Roman" w:cs="Times New Roman"/>
          <w:sz w:val="28"/>
          <w:szCs w:val="28"/>
          <w:lang w:eastAsia="ru-RU"/>
        </w:rPr>
        <w:t xml:space="preserve"> на участие в аукционе:</w:t>
      </w:r>
    </w:p>
    <w:p w14:paraId="341BB0BC" w14:textId="77777777" w:rsidR="002E1FB9" w:rsidRPr="002E1FB9" w:rsidRDefault="002E1FB9" w:rsidP="002E1FB9">
      <w:pPr>
        <w:spacing w:after="0" w:line="240" w:lineRule="auto"/>
        <w:jc w:val="both"/>
        <w:rPr>
          <w:rFonts w:ascii="Times New Roman" w:eastAsia="Times New Roman" w:hAnsi="Times New Roman" w:cs="Times New Roman"/>
          <w:b/>
          <w:sz w:val="28"/>
          <w:szCs w:val="28"/>
          <w:lang w:eastAsia="ru-RU"/>
        </w:rPr>
      </w:pPr>
    </w:p>
    <w:p w14:paraId="2E93FB74" w14:textId="7EA32B3A" w:rsidR="002E1FB9" w:rsidRPr="002E1FB9" w:rsidRDefault="002E1FB9" w:rsidP="002E1FB9">
      <w:pPr>
        <w:numPr>
          <w:ilvl w:val="0"/>
          <w:numId w:val="29"/>
        </w:numPr>
        <w:spacing w:after="0" w:line="240" w:lineRule="auto"/>
        <w:jc w:val="both"/>
        <w:rPr>
          <w:rFonts w:ascii="Times New Roman" w:eastAsia="Times New Roman" w:hAnsi="Times New Roman" w:cs="Times New Roman"/>
          <w:sz w:val="28"/>
          <w:szCs w:val="28"/>
          <w:lang w:eastAsia="ru-RU"/>
        </w:rPr>
      </w:pPr>
      <w:r w:rsidRPr="002E1FB9">
        <w:rPr>
          <w:rFonts w:ascii="Times New Roman" w:eastAsia="Times New Roman" w:hAnsi="Times New Roman" w:cs="Times New Roman"/>
          <w:sz w:val="28"/>
          <w:szCs w:val="28"/>
          <w:lang w:eastAsia="ru-RU"/>
        </w:rPr>
        <w:t>Рассмотрение поступивших заявок было осуществлено в установленную документацией о проведении аукциона дату: «</w:t>
      </w:r>
      <w:r>
        <w:rPr>
          <w:rFonts w:ascii="Times New Roman" w:eastAsia="Times New Roman" w:hAnsi="Times New Roman" w:cs="Times New Roman"/>
          <w:sz w:val="28"/>
          <w:szCs w:val="28"/>
          <w:lang w:eastAsia="ru-RU"/>
        </w:rPr>
        <w:t>___</w:t>
      </w:r>
      <w:r w:rsidRPr="002E1FB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______</w:t>
      </w:r>
      <w:r w:rsidRPr="002E1FB9">
        <w:rPr>
          <w:rFonts w:ascii="Times New Roman" w:eastAsia="Times New Roman" w:hAnsi="Times New Roman" w:cs="Times New Roman"/>
          <w:sz w:val="28"/>
          <w:szCs w:val="28"/>
          <w:lang w:eastAsia="ru-RU"/>
        </w:rPr>
        <w:t xml:space="preserve"> 202</w:t>
      </w:r>
      <w:r>
        <w:rPr>
          <w:rFonts w:ascii="Times New Roman" w:eastAsia="Times New Roman" w:hAnsi="Times New Roman" w:cs="Times New Roman"/>
          <w:sz w:val="28"/>
          <w:szCs w:val="28"/>
          <w:lang w:eastAsia="ru-RU"/>
        </w:rPr>
        <w:t>___</w:t>
      </w:r>
      <w:r w:rsidRPr="002E1FB9">
        <w:rPr>
          <w:rFonts w:ascii="Times New Roman" w:eastAsia="Times New Roman" w:hAnsi="Times New Roman" w:cs="Times New Roman"/>
          <w:sz w:val="28"/>
          <w:szCs w:val="28"/>
          <w:lang w:eastAsia="ru-RU"/>
        </w:rPr>
        <w:t xml:space="preserve"> г.</w:t>
      </w:r>
    </w:p>
    <w:p w14:paraId="7E224D3B" w14:textId="4252F91B" w:rsidR="002E1FB9" w:rsidRDefault="002E1FB9" w:rsidP="002E1FB9">
      <w:pPr>
        <w:numPr>
          <w:ilvl w:val="0"/>
          <w:numId w:val="29"/>
        </w:numPr>
        <w:spacing w:after="0" w:line="240" w:lineRule="auto"/>
        <w:jc w:val="both"/>
        <w:rPr>
          <w:rFonts w:ascii="Times New Roman" w:eastAsia="Times New Roman" w:hAnsi="Times New Roman" w:cs="Times New Roman"/>
          <w:sz w:val="28"/>
          <w:szCs w:val="28"/>
          <w:lang w:eastAsia="ru-RU"/>
        </w:rPr>
      </w:pPr>
      <w:r w:rsidRPr="002E1FB9">
        <w:rPr>
          <w:rFonts w:ascii="Times New Roman" w:eastAsia="Times New Roman" w:hAnsi="Times New Roman" w:cs="Times New Roman"/>
          <w:sz w:val="28"/>
          <w:szCs w:val="28"/>
          <w:lang w:eastAsia="ru-RU"/>
        </w:rPr>
        <w:t>На участие в аукционе поступил</w:t>
      </w:r>
      <w:r>
        <w:rPr>
          <w:rFonts w:ascii="Times New Roman" w:eastAsia="Times New Roman" w:hAnsi="Times New Roman" w:cs="Times New Roman"/>
          <w:sz w:val="28"/>
          <w:szCs w:val="28"/>
          <w:lang w:eastAsia="ru-RU"/>
        </w:rPr>
        <w:t>__</w:t>
      </w:r>
      <w:r w:rsidRPr="002E1FB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____</w:t>
      </w:r>
      <w:r w:rsidRPr="002E1FB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_____</w:t>
      </w:r>
      <w:r w:rsidRPr="002E1FB9">
        <w:rPr>
          <w:rFonts w:ascii="Times New Roman" w:eastAsia="Times New Roman" w:hAnsi="Times New Roman" w:cs="Times New Roman"/>
          <w:sz w:val="28"/>
          <w:szCs w:val="28"/>
          <w:lang w:eastAsia="ru-RU"/>
        </w:rPr>
        <w:t>) заяв</w:t>
      </w:r>
      <w:r>
        <w:rPr>
          <w:rFonts w:ascii="Times New Roman" w:eastAsia="Times New Roman" w:hAnsi="Times New Roman" w:cs="Times New Roman"/>
          <w:sz w:val="28"/>
          <w:szCs w:val="28"/>
          <w:lang w:eastAsia="ru-RU"/>
        </w:rPr>
        <w:t>ок</w:t>
      </w:r>
      <w:r w:rsidRPr="002E1FB9">
        <w:rPr>
          <w:rFonts w:ascii="Times New Roman" w:eastAsia="Times New Roman" w:hAnsi="Times New Roman" w:cs="Times New Roman"/>
          <w:sz w:val="28"/>
          <w:szCs w:val="28"/>
          <w:lang w:eastAsia="ru-RU"/>
        </w:rPr>
        <w:t>, соответственно аукцион признается несостоявшимся на основании п.3.1.14 документации о проведении открытого аукциона.</w:t>
      </w:r>
    </w:p>
    <w:p w14:paraId="042B4D3D" w14:textId="77777777" w:rsidR="002E1FB9" w:rsidRPr="002E1FB9" w:rsidRDefault="002E1FB9" w:rsidP="002E1FB9">
      <w:pPr>
        <w:spacing w:after="0" w:line="240" w:lineRule="auto"/>
        <w:ind w:left="720"/>
        <w:jc w:val="both"/>
        <w:rPr>
          <w:rFonts w:ascii="Times New Roman" w:eastAsia="Times New Roman" w:hAnsi="Times New Roman" w:cs="Times New Roman"/>
          <w:sz w:val="28"/>
          <w:szCs w:val="28"/>
          <w:lang w:eastAsia="ru-RU"/>
        </w:rPr>
      </w:pPr>
    </w:p>
    <w:p w14:paraId="04F9C434" w14:textId="77777777" w:rsidR="002E1FB9" w:rsidRPr="002E1FB9" w:rsidRDefault="002E1FB9" w:rsidP="002E1FB9">
      <w:pPr>
        <w:spacing w:after="0" w:line="240" w:lineRule="auto"/>
        <w:jc w:val="both"/>
        <w:rPr>
          <w:rFonts w:ascii="Times New Roman" w:eastAsia="Times New Roman" w:hAnsi="Times New Roman" w:cs="Times New Roman"/>
          <w:sz w:val="28"/>
          <w:szCs w:val="28"/>
          <w:lang w:eastAsia="ru-RU"/>
        </w:rPr>
      </w:pPr>
      <w:r w:rsidRPr="002E1FB9">
        <w:rPr>
          <w:rFonts w:ascii="Times New Roman" w:eastAsia="Times New Roman" w:hAnsi="Times New Roman" w:cs="Times New Roman"/>
          <w:sz w:val="28"/>
          <w:szCs w:val="28"/>
          <w:lang w:eastAsia="ru-RU"/>
        </w:rPr>
        <w:t>Сведения об участниках, подавших заявки:</w:t>
      </w:r>
    </w:p>
    <w:p w14:paraId="7CE8A46D" w14:textId="77777777" w:rsidR="002E1FB9" w:rsidRPr="002E1FB9" w:rsidRDefault="002E1FB9" w:rsidP="002E1FB9">
      <w:pPr>
        <w:spacing w:after="0" w:line="240" w:lineRule="auto"/>
        <w:jc w:val="both"/>
        <w:rPr>
          <w:rFonts w:ascii="Times New Roman" w:eastAsia="Times New Roman" w:hAnsi="Times New Roman" w:cs="Times New Roman"/>
          <w:sz w:val="28"/>
          <w:szCs w:val="28"/>
          <w:lang w:eastAsia="ru-RU"/>
        </w:rPr>
      </w:pPr>
    </w:p>
    <w:p w14:paraId="364D4083" w14:textId="77777777" w:rsidR="002E1FB9" w:rsidRPr="004B2794" w:rsidRDefault="002E1FB9" w:rsidP="002E1FB9">
      <w:pPr>
        <w:spacing w:after="0" w:line="240" w:lineRule="auto"/>
        <w:jc w:val="both"/>
        <w:rPr>
          <w:rFonts w:ascii="Times New Roman" w:eastAsia="Times New Roman" w:hAnsi="Times New Roman" w:cs="Times New Roman"/>
          <w:sz w:val="28"/>
          <w:szCs w:val="28"/>
          <w:lang w:eastAsia="ru-RU"/>
        </w:rPr>
      </w:pPr>
    </w:p>
    <w:tbl>
      <w:tblPr>
        <w:tblStyle w:val="3b"/>
        <w:tblW w:w="0" w:type="auto"/>
        <w:tblLook w:val="04A0" w:firstRow="1" w:lastRow="0" w:firstColumn="1" w:lastColumn="0" w:noHBand="0" w:noVBand="1"/>
      </w:tblPr>
      <w:tblGrid>
        <w:gridCol w:w="943"/>
        <w:gridCol w:w="4458"/>
        <w:gridCol w:w="4511"/>
      </w:tblGrid>
      <w:tr w:rsidR="002E1FB9" w:rsidRPr="004B2794" w14:paraId="196B8271" w14:textId="77777777" w:rsidTr="002E1FB9">
        <w:tc>
          <w:tcPr>
            <w:tcW w:w="959" w:type="dxa"/>
          </w:tcPr>
          <w:p w14:paraId="24743E0D" w14:textId="77777777" w:rsidR="002E1FB9" w:rsidRPr="004B2794" w:rsidRDefault="002E1FB9" w:rsidP="002E1FB9">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w:t>
            </w:r>
          </w:p>
          <w:p w14:paraId="1A7D32CB" w14:textId="77777777" w:rsidR="002E1FB9" w:rsidRPr="004B2794" w:rsidRDefault="002E1FB9" w:rsidP="002E1FB9">
            <w:pPr>
              <w:spacing w:after="0" w:line="240" w:lineRule="auto"/>
              <w:jc w:val="center"/>
              <w:rPr>
                <w:rFonts w:ascii="Times New Roman" w:eastAsia="Times New Roman" w:hAnsi="Times New Roman" w:cs="Times New Roman"/>
                <w:sz w:val="28"/>
                <w:szCs w:val="28"/>
                <w:lang w:eastAsia="ru-RU"/>
              </w:rPr>
            </w:pPr>
            <w:proofErr w:type="spellStart"/>
            <w:r w:rsidRPr="004B2794">
              <w:rPr>
                <w:rFonts w:ascii="Times New Roman" w:eastAsia="Times New Roman" w:hAnsi="Times New Roman" w:cs="Times New Roman"/>
                <w:sz w:val="28"/>
                <w:szCs w:val="28"/>
                <w:lang w:eastAsia="ru-RU"/>
              </w:rPr>
              <w:t>п.п</w:t>
            </w:r>
            <w:proofErr w:type="spellEnd"/>
            <w:r w:rsidRPr="004B2794">
              <w:rPr>
                <w:rFonts w:ascii="Times New Roman" w:eastAsia="Times New Roman" w:hAnsi="Times New Roman" w:cs="Times New Roman"/>
                <w:sz w:val="28"/>
                <w:szCs w:val="28"/>
                <w:lang w:eastAsia="ru-RU"/>
              </w:rPr>
              <w:t>.</w:t>
            </w:r>
          </w:p>
        </w:tc>
        <w:tc>
          <w:tcPr>
            <w:tcW w:w="4536" w:type="dxa"/>
          </w:tcPr>
          <w:p w14:paraId="501266D1" w14:textId="77777777" w:rsidR="002E1FB9" w:rsidRPr="004B2794" w:rsidRDefault="002E1FB9" w:rsidP="002E1FB9">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Наименование участника открытого аукциона</w:t>
            </w:r>
          </w:p>
        </w:tc>
        <w:tc>
          <w:tcPr>
            <w:tcW w:w="4643" w:type="dxa"/>
          </w:tcPr>
          <w:p w14:paraId="6CFF4E4B" w14:textId="77777777" w:rsidR="002E1FB9" w:rsidRPr="004B2794" w:rsidRDefault="002E1FB9" w:rsidP="002E1FB9">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Соответствие заявки требованиям, установленным в документации</w:t>
            </w:r>
          </w:p>
        </w:tc>
      </w:tr>
      <w:tr w:rsidR="002E1FB9" w:rsidRPr="004B2794" w14:paraId="1EB896B6" w14:textId="77777777" w:rsidTr="002E1FB9">
        <w:tc>
          <w:tcPr>
            <w:tcW w:w="959" w:type="dxa"/>
          </w:tcPr>
          <w:p w14:paraId="4C77F1CE" w14:textId="77777777" w:rsidR="002E1FB9" w:rsidRPr="004B2794" w:rsidRDefault="002E1FB9" w:rsidP="002E1FB9">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1.</w:t>
            </w:r>
          </w:p>
        </w:tc>
        <w:tc>
          <w:tcPr>
            <w:tcW w:w="4536" w:type="dxa"/>
          </w:tcPr>
          <w:p w14:paraId="308453FD" w14:textId="77777777" w:rsidR="002E1FB9" w:rsidRPr="004B2794" w:rsidRDefault="002E1FB9" w:rsidP="002E1FB9">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ООО "</w:t>
            </w:r>
            <w:r>
              <w:rPr>
                <w:rFonts w:ascii="Times New Roman" w:eastAsia="Times New Roman" w:hAnsi="Times New Roman" w:cs="Times New Roman"/>
                <w:sz w:val="28"/>
                <w:szCs w:val="28"/>
                <w:lang w:eastAsia="ru-RU"/>
              </w:rPr>
              <w:t>_____________</w:t>
            </w:r>
            <w:r w:rsidRPr="004B2794">
              <w:rPr>
                <w:rFonts w:ascii="Times New Roman" w:eastAsia="Times New Roman" w:hAnsi="Times New Roman" w:cs="Times New Roman"/>
                <w:sz w:val="28"/>
                <w:szCs w:val="28"/>
                <w:lang w:eastAsia="ru-RU"/>
              </w:rPr>
              <w:t>"</w:t>
            </w:r>
          </w:p>
          <w:p w14:paraId="5F96D6D1" w14:textId="77777777" w:rsidR="002E1FB9" w:rsidRPr="004B2794" w:rsidRDefault="002E1FB9" w:rsidP="002E1FB9">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ИНН</w:t>
            </w:r>
            <w:r w:rsidRPr="004B2794">
              <w:rPr>
                <w:rFonts w:ascii="Times New Roman" w:eastAsia="Times New Roman" w:hAnsi="Times New Roman" w:cs="Times New Roman"/>
                <w:sz w:val="40"/>
                <w:szCs w:val="28"/>
                <w:lang w:eastAsia="ru-RU"/>
              </w:rPr>
              <w:t xml:space="preserve"> </w:t>
            </w:r>
            <w:r>
              <w:rPr>
                <w:rFonts w:ascii="Times New Roman" w:eastAsia="Times New Roman" w:hAnsi="Times New Roman" w:cs="Times New Roman"/>
                <w:sz w:val="40"/>
                <w:szCs w:val="28"/>
                <w:lang w:eastAsia="ru-RU"/>
              </w:rPr>
              <w:t>______________</w:t>
            </w:r>
          </w:p>
        </w:tc>
        <w:tc>
          <w:tcPr>
            <w:tcW w:w="4643" w:type="dxa"/>
          </w:tcPr>
          <w:p w14:paraId="38BBFBD3" w14:textId="77777777" w:rsidR="002E1FB9" w:rsidRPr="004B2794" w:rsidRDefault="002E1FB9" w:rsidP="002E1FB9">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Соответствует</w:t>
            </w:r>
          </w:p>
        </w:tc>
      </w:tr>
      <w:tr w:rsidR="002E1FB9" w:rsidRPr="004B2794" w14:paraId="54FFFF73" w14:textId="77777777" w:rsidTr="002E1FB9">
        <w:tc>
          <w:tcPr>
            <w:tcW w:w="959" w:type="dxa"/>
          </w:tcPr>
          <w:p w14:paraId="6C24BC64" w14:textId="7BF7D4F0" w:rsidR="002E1FB9" w:rsidRPr="004B2794" w:rsidRDefault="002E1FB9" w:rsidP="002E1FB9">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4536" w:type="dxa"/>
          </w:tcPr>
          <w:p w14:paraId="3B27B368" w14:textId="77777777" w:rsidR="002E1FB9" w:rsidRPr="004B2794" w:rsidRDefault="002E1FB9" w:rsidP="002E1FB9">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ООО "</w:t>
            </w:r>
            <w:r>
              <w:rPr>
                <w:rFonts w:ascii="Times New Roman" w:eastAsia="Times New Roman" w:hAnsi="Times New Roman" w:cs="Times New Roman"/>
                <w:sz w:val="28"/>
                <w:szCs w:val="28"/>
                <w:lang w:eastAsia="ru-RU"/>
              </w:rPr>
              <w:t>_____________</w:t>
            </w:r>
            <w:r w:rsidRPr="004B2794">
              <w:rPr>
                <w:rFonts w:ascii="Times New Roman" w:eastAsia="Times New Roman" w:hAnsi="Times New Roman" w:cs="Times New Roman"/>
                <w:sz w:val="28"/>
                <w:szCs w:val="28"/>
                <w:lang w:eastAsia="ru-RU"/>
              </w:rPr>
              <w:t>"</w:t>
            </w:r>
          </w:p>
          <w:p w14:paraId="585C32A6" w14:textId="7D1A7B0A" w:rsidR="002E1FB9" w:rsidRPr="004B2794" w:rsidRDefault="002E1FB9" w:rsidP="002E1FB9">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ИНН</w:t>
            </w:r>
            <w:r w:rsidRPr="004B2794">
              <w:rPr>
                <w:rFonts w:ascii="Times New Roman" w:eastAsia="Times New Roman" w:hAnsi="Times New Roman" w:cs="Times New Roman"/>
                <w:sz w:val="40"/>
                <w:szCs w:val="28"/>
                <w:lang w:eastAsia="ru-RU"/>
              </w:rPr>
              <w:t xml:space="preserve"> </w:t>
            </w:r>
            <w:r>
              <w:rPr>
                <w:rFonts w:ascii="Times New Roman" w:eastAsia="Times New Roman" w:hAnsi="Times New Roman" w:cs="Times New Roman"/>
                <w:sz w:val="40"/>
                <w:szCs w:val="28"/>
                <w:lang w:eastAsia="ru-RU"/>
              </w:rPr>
              <w:t>______________</w:t>
            </w:r>
          </w:p>
        </w:tc>
        <w:tc>
          <w:tcPr>
            <w:tcW w:w="4643" w:type="dxa"/>
          </w:tcPr>
          <w:p w14:paraId="641000EA" w14:textId="7004209D" w:rsidR="002E1FB9" w:rsidRPr="004B2794" w:rsidRDefault="002E1FB9" w:rsidP="002E1FB9">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Соответствует</w:t>
            </w:r>
          </w:p>
        </w:tc>
      </w:tr>
    </w:tbl>
    <w:p w14:paraId="2A7A7B6A" w14:textId="77777777" w:rsidR="002E1FB9" w:rsidRPr="004B2794" w:rsidRDefault="002E1FB9" w:rsidP="002E1FB9">
      <w:pPr>
        <w:spacing w:after="0" w:line="240" w:lineRule="auto"/>
        <w:jc w:val="both"/>
        <w:rPr>
          <w:rFonts w:ascii="Times New Roman" w:eastAsia="Times New Roman" w:hAnsi="Times New Roman" w:cs="Times New Roman"/>
          <w:sz w:val="28"/>
          <w:szCs w:val="28"/>
          <w:lang w:eastAsia="ru-RU"/>
        </w:rPr>
      </w:pPr>
    </w:p>
    <w:p w14:paraId="37DD6D4C" w14:textId="77777777" w:rsidR="002E1FB9" w:rsidRPr="004B2794" w:rsidRDefault="002E1FB9" w:rsidP="002E1FB9">
      <w:pPr>
        <w:spacing w:after="0" w:line="240" w:lineRule="auto"/>
        <w:jc w:val="both"/>
        <w:rPr>
          <w:rFonts w:ascii="Times New Roman" w:eastAsia="Times New Roman" w:hAnsi="Times New Roman" w:cs="Times New Roman"/>
          <w:sz w:val="28"/>
          <w:szCs w:val="28"/>
          <w:lang w:eastAsia="ru-RU"/>
        </w:rPr>
      </w:pPr>
    </w:p>
    <w:p w14:paraId="44B6C3A4" w14:textId="77777777" w:rsidR="002E1FB9" w:rsidRPr="004B2794" w:rsidRDefault="002E1FB9" w:rsidP="002E1FB9">
      <w:pPr>
        <w:spacing w:after="0" w:line="240" w:lineRule="auto"/>
        <w:jc w:val="both"/>
        <w:rPr>
          <w:rFonts w:ascii="Times New Roman" w:eastAsia="Times New Roman" w:hAnsi="Times New Roman" w:cs="Times New Roman"/>
          <w:b/>
          <w:sz w:val="28"/>
          <w:szCs w:val="28"/>
          <w:lang w:eastAsia="ru-RU"/>
        </w:rPr>
      </w:pPr>
      <w:r w:rsidRPr="004B2794">
        <w:rPr>
          <w:rFonts w:ascii="Times New Roman" w:eastAsia="Times New Roman" w:hAnsi="Times New Roman" w:cs="Times New Roman"/>
          <w:b/>
          <w:sz w:val="28"/>
          <w:szCs w:val="28"/>
          <w:lang w:eastAsia="ru-RU"/>
        </w:rPr>
        <w:t xml:space="preserve">Решение комиссии: </w:t>
      </w:r>
    </w:p>
    <w:p w14:paraId="327C4BE9" w14:textId="7A0B8564" w:rsidR="002E1FB9" w:rsidRDefault="002E1FB9" w:rsidP="002E1FB9">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Аукционная комиссия на основании результатов рассмотрения заяв</w:t>
      </w:r>
      <w:r>
        <w:rPr>
          <w:rFonts w:ascii="Times New Roman" w:eastAsia="Times New Roman" w:hAnsi="Times New Roman" w:cs="Times New Roman"/>
          <w:sz w:val="28"/>
          <w:szCs w:val="28"/>
          <w:lang w:eastAsia="ru-RU"/>
        </w:rPr>
        <w:t xml:space="preserve">ок </w:t>
      </w:r>
      <w:r w:rsidRPr="004B2794">
        <w:rPr>
          <w:rFonts w:ascii="Times New Roman" w:eastAsia="Times New Roman" w:hAnsi="Times New Roman" w:cs="Times New Roman"/>
          <w:sz w:val="28"/>
          <w:szCs w:val="28"/>
          <w:lang w:eastAsia="ru-RU"/>
        </w:rPr>
        <w:t xml:space="preserve">на участие в аукционе на предмет соответствия требованиям, установленным документацией об аукционе, принимает решение: </w:t>
      </w:r>
    </w:p>
    <w:p w14:paraId="3205444E" w14:textId="77777777" w:rsidR="002E1FB9" w:rsidRDefault="002E1FB9" w:rsidP="002E1FB9">
      <w:pPr>
        <w:spacing w:after="0" w:line="240" w:lineRule="auto"/>
        <w:jc w:val="both"/>
        <w:rPr>
          <w:rFonts w:ascii="Times New Roman" w:eastAsia="Times New Roman" w:hAnsi="Times New Roman" w:cs="Times New Roman"/>
          <w:sz w:val="28"/>
          <w:szCs w:val="28"/>
          <w:lang w:eastAsia="ru-RU"/>
        </w:rPr>
      </w:pPr>
    </w:p>
    <w:p w14:paraId="6E3FA0F3" w14:textId="50C3BFFD" w:rsidR="002E1FB9" w:rsidRPr="004B2794" w:rsidRDefault="002E1FB9" w:rsidP="002E1FB9">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Допустить заявител</w:t>
      </w:r>
      <w:r>
        <w:rPr>
          <w:rFonts w:ascii="Times New Roman" w:eastAsia="Times New Roman" w:hAnsi="Times New Roman" w:cs="Times New Roman"/>
          <w:sz w:val="28"/>
          <w:szCs w:val="28"/>
          <w:lang w:eastAsia="ru-RU"/>
        </w:rPr>
        <w:t xml:space="preserve">ей </w:t>
      </w:r>
      <w:r w:rsidRPr="004B2794">
        <w:rPr>
          <w:rFonts w:ascii="Times New Roman" w:eastAsia="Times New Roman" w:hAnsi="Times New Roman" w:cs="Times New Roman"/>
          <w:sz w:val="28"/>
          <w:szCs w:val="28"/>
          <w:lang w:eastAsia="ru-RU"/>
        </w:rPr>
        <w:t>к участию в аукционе.</w:t>
      </w:r>
    </w:p>
    <w:p w14:paraId="0F1A242E" w14:textId="777649A8" w:rsidR="002E1FB9" w:rsidRDefault="00DE3311" w:rsidP="002E1FB9">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Отклонить заявителя </w:t>
      </w:r>
      <w:r w:rsidR="002E3BB0">
        <w:rPr>
          <w:rFonts w:ascii="Times New Roman" w:eastAsia="Times New Roman" w:hAnsi="Times New Roman" w:cs="Times New Roman"/>
          <w:sz w:val="28"/>
          <w:szCs w:val="28"/>
          <w:lang w:eastAsia="ru-RU"/>
        </w:rPr>
        <w:t>______________________.</w:t>
      </w:r>
    </w:p>
    <w:p w14:paraId="5EC90D9F" w14:textId="77777777" w:rsidR="00DE3311" w:rsidRDefault="00DE3311" w:rsidP="002E1FB9">
      <w:pPr>
        <w:spacing w:after="0" w:line="240" w:lineRule="auto"/>
        <w:jc w:val="both"/>
        <w:rPr>
          <w:rFonts w:ascii="Times New Roman" w:eastAsia="Times New Roman" w:hAnsi="Times New Roman" w:cs="Times New Roman"/>
          <w:sz w:val="28"/>
          <w:szCs w:val="28"/>
          <w:lang w:eastAsia="ru-RU"/>
        </w:rPr>
      </w:pPr>
    </w:p>
    <w:p w14:paraId="753EB623" w14:textId="663FA0B6" w:rsidR="002E1FB9" w:rsidRPr="004B2794" w:rsidRDefault="002E1FB9" w:rsidP="002E1FB9">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Осуществить официальное размещение настоящего протокола на официальном сайте торговой площадки ГК «</w:t>
      </w:r>
      <w:proofErr w:type="spellStart"/>
      <w:r w:rsidRPr="004B2794">
        <w:rPr>
          <w:rFonts w:ascii="Times New Roman" w:eastAsia="Times New Roman" w:hAnsi="Times New Roman" w:cs="Times New Roman"/>
          <w:sz w:val="28"/>
          <w:szCs w:val="28"/>
          <w:lang w:eastAsia="ru-RU"/>
        </w:rPr>
        <w:t>Ростех</w:t>
      </w:r>
      <w:proofErr w:type="spellEnd"/>
      <w:r w:rsidRPr="004B2794">
        <w:rPr>
          <w:rFonts w:ascii="Times New Roman" w:eastAsia="Times New Roman" w:hAnsi="Times New Roman" w:cs="Times New Roman"/>
          <w:sz w:val="28"/>
          <w:szCs w:val="28"/>
          <w:lang w:eastAsia="ru-RU"/>
        </w:rPr>
        <w:t xml:space="preserve">» </w:t>
      </w:r>
      <w:hyperlink r:id="rId16" w:history="1">
        <w:r w:rsidRPr="004B2794">
          <w:rPr>
            <w:rFonts w:ascii="Times New Roman" w:eastAsia="Times New Roman" w:hAnsi="Times New Roman" w:cs="Times New Roman"/>
            <w:color w:val="0000FF"/>
            <w:sz w:val="28"/>
            <w:szCs w:val="28"/>
            <w:u w:val="single"/>
            <w:lang w:eastAsia="ru-RU"/>
          </w:rPr>
          <w:t>www.etp</w:t>
        </w:r>
        <w:r w:rsidRPr="004B2794">
          <w:rPr>
            <w:rFonts w:ascii="Times New Roman" w:eastAsia="Times New Roman" w:hAnsi="Times New Roman" w:cs="Times New Roman"/>
            <w:color w:val="0000FF"/>
            <w:sz w:val="28"/>
            <w:szCs w:val="28"/>
            <w:u w:val="single"/>
            <w:lang w:val="en-US" w:eastAsia="ru-RU"/>
          </w:rPr>
          <w:t>rf</w:t>
        </w:r>
        <w:r w:rsidRPr="004B2794">
          <w:rPr>
            <w:rFonts w:ascii="Times New Roman" w:eastAsia="Times New Roman" w:hAnsi="Times New Roman" w:cs="Times New Roman"/>
            <w:color w:val="0000FF"/>
            <w:sz w:val="28"/>
            <w:szCs w:val="28"/>
            <w:u w:val="single"/>
            <w:lang w:eastAsia="ru-RU"/>
          </w:rPr>
          <w:t>.</w:t>
        </w:r>
        <w:proofErr w:type="spellStart"/>
        <w:r w:rsidRPr="004B2794">
          <w:rPr>
            <w:rFonts w:ascii="Times New Roman" w:eastAsia="Times New Roman" w:hAnsi="Times New Roman" w:cs="Times New Roman"/>
            <w:color w:val="0000FF"/>
            <w:sz w:val="28"/>
            <w:szCs w:val="28"/>
            <w:u w:val="single"/>
            <w:lang w:eastAsia="ru-RU"/>
          </w:rPr>
          <w:t>ru</w:t>
        </w:r>
        <w:proofErr w:type="spellEnd"/>
      </w:hyperlink>
      <w:r w:rsidRPr="004B2794">
        <w:rPr>
          <w:rFonts w:ascii="Times New Roman" w:eastAsia="Times New Roman" w:hAnsi="Times New Roman" w:cs="Times New Roman"/>
          <w:sz w:val="28"/>
          <w:szCs w:val="28"/>
          <w:lang w:eastAsia="ru-RU"/>
        </w:rPr>
        <w:t>.</w:t>
      </w:r>
    </w:p>
    <w:p w14:paraId="1BE6FF23" w14:textId="77777777" w:rsidR="002E1FB9" w:rsidRDefault="002E1FB9" w:rsidP="002E1FB9">
      <w:pPr>
        <w:spacing w:after="0" w:line="240" w:lineRule="auto"/>
        <w:jc w:val="both"/>
        <w:rPr>
          <w:rFonts w:ascii="Times New Roman" w:eastAsia="Times New Roman" w:hAnsi="Times New Roman" w:cs="Times New Roman"/>
          <w:sz w:val="28"/>
          <w:szCs w:val="28"/>
          <w:lang w:eastAsia="ru-RU"/>
        </w:rPr>
      </w:pPr>
    </w:p>
    <w:p w14:paraId="01DE5B7F" w14:textId="04E9E446" w:rsidR="002E1FB9" w:rsidRPr="004B2794" w:rsidRDefault="002E1FB9" w:rsidP="002E1FB9">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Осуществлять хранение настоящего протокола не менее трех лет с даты подведения итогов аукциона в отделе арендных отношений.</w:t>
      </w:r>
    </w:p>
    <w:p w14:paraId="4A68D780" w14:textId="77777777" w:rsidR="002E1FB9" w:rsidRPr="004B2794" w:rsidRDefault="002E1FB9" w:rsidP="002E1FB9">
      <w:pPr>
        <w:spacing w:after="0" w:line="240" w:lineRule="auto"/>
        <w:ind w:left="720"/>
        <w:jc w:val="both"/>
        <w:rPr>
          <w:rFonts w:ascii="Times New Roman" w:eastAsia="Times New Roman" w:hAnsi="Times New Roman" w:cs="Times New Roman"/>
          <w:sz w:val="28"/>
          <w:szCs w:val="28"/>
          <w:lang w:eastAsia="ru-RU"/>
        </w:rPr>
      </w:pPr>
    </w:p>
    <w:p w14:paraId="33202477" w14:textId="77777777" w:rsidR="002E1FB9" w:rsidRPr="004B2794" w:rsidRDefault="002E1FB9" w:rsidP="002E1FB9">
      <w:pPr>
        <w:spacing w:after="0" w:line="240" w:lineRule="auto"/>
        <w:rPr>
          <w:rFonts w:ascii="Times New Roman" w:eastAsia="Times New Roman" w:hAnsi="Times New Roman" w:cs="Times New Roman"/>
          <w:b/>
          <w:sz w:val="28"/>
          <w:szCs w:val="28"/>
          <w:lang w:eastAsia="ru-RU"/>
        </w:rPr>
      </w:pPr>
      <w:r w:rsidRPr="004B2794">
        <w:rPr>
          <w:rFonts w:ascii="Times New Roman" w:eastAsia="Times New Roman" w:hAnsi="Times New Roman" w:cs="Times New Roman"/>
          <w:b/>
          <w:sz w:val="28"/>
          <w:szCs w:val="28"/>
          <w:lang w:eastAsia="ru-RU"/>
        </w:rPr>
        <w:t>Результаты голосования комиссии:</w:t>
      </w:r>
    </w:p>
    <w:p w14:paraId="7323C756" w14:textId="77777777" w:rsidR="002E1FB9" w:rsidRPr="004B2794" w:rsidRDefault="002E1FB9" w:rsidP="002E1FB9">
      <w:pPr>
        <w:spacing w:after="0" w:line="240" w:lineRule="auto"/>
        <w:rPr>
          <w:rFonts w:ascii="Times New Roman" w:eastAsia="Times New Roman" w:hAnsi="Times New Roman" w:cs="Times New Roman"/>
          <w:sz w:val="28"/>
          <w:szCs w:val="28"/>
          <w:lang w:eastAsia="ru-RU"/>
        </w:rPr>
      </w:pPr>
    </w:p>
    <w:p w14:paraId="3EA333D7" w14:textId="77777777" w:rsidR="002E1FB9" w:rsidRPr="004B2794" w:rsidRDefault="002E1FB9" w:rsidP="002E1FB9">
      <w:pPr>
        <w:spacing w:after="0"/>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«ЗА» -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голосов;</w:t>
      </w:r>
    </w:p>
    <w:p w14:paraId="160893DA" w14:textId="77777777" w:rsidR="002E1FB9" w:rsidRPr="004B2794" w:rsidRDefault="002E1FB9" w:rsidP="002E1FB9">
      <w:pPr>
        <w:spacing w:after="0"/>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«Против» -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голосов;</w:t>
      </w:r>
    </w:p>
    <w:p w14:paraId="621CD661" w14:textId="77777777" w:rsidR="002E1FB9" w:rsidRPr="004B2794" w:rsidRDefault="002E1FB9" w:rsidP="002E1FB9">
      <w:pPr>
        <w:spacing w:after="0"/>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«Воздержался» -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голосов.</w:t>
      </w:r>
    </w:p>
    <w:p w14:paraId="07592C52" w14:textId="77777777" w:rsidR="002E1FB9" w:rsidRPr="004B2794" w:rsidRDefault="002E1FB9" w:rsidP="002E1FB9">
      <w:pPr>
        <w:spacing w:after="0" w:line="240" w:lineRule="auto"/>
        <w:rPr>
          <w:rFonts w:ascii="Times New Roman" w:eastAsia="Times New Roman" w:hAnsi="Times New Roman" w:cs="Times New Roman"/>
          <w:sz w:val="28"/>
          <w:szCs w:val="28"/>
          <w:lang w:eastAsia="ru-RU"/>
        </w:rPr>
      </w:pPr>
    </w:p>
    <w:p w14:paraId="0305FA8B" w14:textId="77777777" w:rsidR="002E1FB9" w:rsidRPr="004B2794" w:rsidRDefault="002E1FB9" w:rsidP="002E1FB9">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Председатель комиссии                                          </w:t>
      </w:r>
      <w:r>
        <w:rPr>
          <w:rFonts w:ascii="Times New Roman" w:eastAsia="Times New Roman" w:hAnsi="Times New Roman" w:cs="Times New Roman"/>
          <w:sz w:val="28"/>
          <w:szCs w:val="28"/>
          <w:lang w:eastAsia="ru-RU"/>
        </w:rPr>
        <w:t xml:space="preserve">         </w:t>
      </w:r>
      <w:r w:rsidRPr="004B2794">
        <w:rPr>
          <w:rFonts w:ascii="Times New Roman" w:eastAsia="Times New Roman" w:hAnsi="Times New Roman" w:cs="Times New Roman"/>
          <w:sz w:val="28"/>
          <w:szCs w:val="28"/>
          <w:lang w:eastAsia="ru-RU"/>
        </w:rPr>
        <w:t xml:space="preserve">         __________ </w:t>
      </w:r>
      <w:r>
        <w:rPr>
          <w:rFonts w:ascii="Times New Roman" w:eastAsia="Times New Roman" w:hAnsi="Times New Roman" w:cs="Times New Roman"/>
          <w:sz w:val="28"/>
          <w:szCs w:val="28"/>
          <w:lang w:eastAsia="ru-RU"/>
        </w:rPr>
        <w:t>_________</w:t>
      </w:r>
    </w:p>
    <w:p w14:paraId="1769552E" w14:textId="77777777" w:rsidR="002E1FB9" w:rsidRPr="004B2794" w:rsidRDefault="002E1FB9" w:rsidP="002E1FB9">
      <w:pPr>
        <w:spacing w:after="0" w:line="240" w:lineRule="auto"/>
        <w:rPr>
          <w:rFonts w:ascii="Times New Roman" w:eastAsia="Times New Roman" w:hAnsi="Times New Roman" w:cs="Times New Roman"/>
          <w:sz w:val="28"/>
          <w:szCs w:val="28"/>
          <w:lang w:eastAsia="ru-RU"/>
        </w:rPr>
      </w:pPr>
    </w:p>
    <w:p w14:paraId="3EF57F69" w14:textId="77777777" w:rsidR="002E1FB9" w:rsidRPr="004B2794" w:rsidRDefault="002E1FB9" w:rsidP="002E1FB9">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Заместитель председателя комиссии                                       __________ </w:t>
      </w:r>
      <w:r>
        <w:rPr>
          <w:rFonts w:ascii="Times New Roman" w:eastAsia="Times New Roman" w:hAnsi="Times New Roman" w:cs="Times New Roman"/>
          <w:sz w:val="28"/>
          <w:szCs w:val="28"/>
          <w:lang w:eastAsia="ru-RU"/>
        </w:rPr>
        <w:t>_________</w:t>
      </w:r>
    </w:p>
    <w:p w14:paraId="6B25A460" w14:textId="77777777" w:rsidR="002E1FB9" w:rsidRPr="004B2794" w:rsidRDefault="002E1FB9" w:rsidP="002E1FB9">
      <w:pPr>
        <w:spacing w:after="0" w:line="240" w:lineRule="auto"/>
        <w:rPr>
          <w:rFonts w:ascii="Times New Roman" w:eastAsia="Times New Roman" w:hAnsi="Times New Roman" w:cs="Times New Roman"/>
          <w:sz w:val="28"/>
          <w:szCs w:val="28"/>
          <w:lang w:eastAsia="ru-RU"/>
        </w:rPr>
      </w:pPr>
    </w:p>
    <w:p w14:paraId="1E1FF0C9" w14:textId="77777777" w:rsidR="002E1FB9" w:rsidRPr="004B2794" w:rsidRDefault="002E1FB9" w:rsidP="002E1FB9">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Члены комиссии                                                                        __________ </w:t>
      </w:r>
      <w:r>
        <w:rPr>
          <w:rFonts w:ascii="Times New Roman" w:eastAsia="Times New Roman" w:hAnsi="Times New Roman" w:cs="Times New Roman"/>
          <w:sz w:val="28"/>
          <w:szCs w:val="28"/>
          <w:lang w:eastAsia="ru-RU"/>
        </w:rPr>
        <w:t>__________</w:t>
      </w:r>
    </w:p>
    <w:p w14:paraId="4A6516E0" w14:textId="77777777" w:rsidR="002E1FB9" w:rsidRPr="004B2794" w:rsidRDefault="002E1FB9" w:rsidP="002E1FB9">
      <w:pPr>
        <w:spacing w:after="0" w:line="240" w:lineRule="auto"/>
        <w:rPr>
          <w:rFonts w:ascii="Times New Roman" w:eastAsia="Times New Roman" w:hAnsi="Times New Roman" w:cs="Times New Roman"/>
          <w:sz w:val="28"/>
          <w:szCs w:val="28"/>
          <w:lang w:eastAsia="ru-RU"/>
        </w:rPr>
      </w:pPr>
    </w:p>
    <w:p w14:paraId="232B70A2" w14:textId="77777777" w:rsidR="002E1FB9" w:rsidRPr="004B2794" w:rsidRDefault="002E1FB9" w:rsidP="002E1FB9">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                                                                                                     __________</w:t>
      </w:r>
      <w:r>
        <w:rPr>
          <w:rFonts w:ascii="Times New Roman" w:eastAsia="Times New Roman" w:hAnsi="Times New Roman" w:cs="Times New Roman"/>
          <w:sz w:val="28"/>
          <w:szCs w:val="28"/>
          <w:lang w:eastAsia="ru-RU"/>
        </w:rPr>
        <w:t xml:space="preserve"> _________</w:t>
      </w:r>
    </w:p>
    <w:p w14:paraId="548CC7D9" w14:textId="77777777" w:rsidR="002E1FB9" w:rsidRPr="004B2794" w:rsidRDefault="002E1FB9" w:rsidP="002E1FB9">
      <w:pPr>
        <w:spacing w:after="0" w:line="240" w:lineRule="auto"/>
        <w:rPr>
          <w:rFonts w:ascii="Times New Roman" w:eastAsia="Times New Roman" w:hAnsi="Times New Roman" w:cs="Times New Roman"/>
          <w:sz w:val="28"/>
          <w:szCs w:val="28"/>
          <w:lang w:eastAsia="ru-RU"/>
        </w:rPr>
      </w:pPr>
    </w:p>
    <w:p w14:paraId="37DBB73C" w14:textId="77777777" w:rsidR="002E1FB9" w:rsidRPr="004B2794" w:rsidRDefault="002E1FB9" w:rsidP="002E1FB9">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                                                                                                     __________ </w:t>
      </w:r>
      <w:r>
        <w:rPr>
          <w:rFonts w:ascii="Times New Roman" w:eastAsia="Times New Roman" w:hAnsi="Times New Roman" w:cs="Times New Roman"/>
          <w:sz w:val="28"/>
          <w:szCs w:val="28"/>
          <w:lang w:eastAsia="ru-RU"/>
        </w:rPr>
        <w:t>_________</w:t>
      </w:r>
    </w:p>
    <w:p w14:paraId="031145C1" w14:textId="29DAEE30" w:rsidR="002E1FB9" w:rsidRDefault="002E1FB9">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14:paraId="4EF07F8D" w14:textId="77777777" w:rsidR="002E1FB9" w:rsidRPr="004B2794" w:rsidRDefault="002E1FB9" w:rsidP="002E1FB9">
      <w:pPr>
        <w:spacing w:after="0" w:line="240" w:lineRule="auto"/>
        <w:rPr>
          <w:rFonts w:ascii="Times New Roman" w:eastAsia="Times New Roman" w:hAnsi="Times New Roman" w:cs="Times New Roman"/>
          <w:sz w:val="28"/>
          <w:szCs w:val="28"/>
          <w:lang w:eastAsia="ru-RU"/>
        </w:rPr>
      </w:pPr>
    </w:p>
    <w:p w14:paraId="7B5A3570" w14:textId="32A3D0EB" w:rsidR="002E1FB9" w:rsidRPr="000B3F86" w:rsidRDefault="002E1FB9" w:rsidP="002E1FB9">
      <w:pPr>
        <w:spacing w:before="80"/>
        <w:ind w:left="5751"/>
        <w:rPr>
          <w:rFonts w:ascii="Times New Roman" w:hAnsi="Times New Roman" w:cs="Times New Roman"/>
          <w:sz w:val="24"/>
          <w:szCs w:val="24"/>
        </w:rPr>
      </w:pPr>
      <w:r w:rsidRPr="000B3F86">
        <w:rPr>
          <w:rFonts w:ascii="Times New Roman" w:hAnsi="Times New Roman" w:cs="Times New Roman"/>
          <w:sz w:val="24"/>
          <w:szCs w:val="24"/>
        </w:rPr>
        <w:t>Приложение</w:t>
      </w:r>
      <w:r>
        <w:rPr>
          <w:rFonts w:ascii="Times New Roman" w:hAnsi="Times New Roman" w:cs="Times New Roman"/>
          <w:sz w:val="24"/>
          <w:szCs w:val="24"/>
        </w:rPr>
        <w:t xml:space="preserve"> № 3</w:t>
      </w:r>
    </w:p>
    <w:p w14:paraId="4EC0F522" w14:textId="77777777" w:rsidR="002E1FB9" w:rsidRPr="000B3F86" w:rsidRDefault="002E1FB9" w:rsidP="002E1FB9">
      <w:pPr>
        <w:spacing w:before="2"/>
        <w:ind w:left="5751" w:right="463"/>
        <w:rPr>
          <w:rFonts w:ascii="Times New Roman" w:hAnsi="Times New Roman" w:cs="Times New Roman"/>
          <w:sz w:val="24"/>
          <w:szCs w:val="24"/>
        </w:rPr>
      </w:pPr>
      <w:r w:rsidRPr="000B3F86">
        <w:rPr>
          <w:rFonts w:ascii="Times New Roman" w:hAnsi="Times New Roman" w:cs="Times New Roman"/>
          <w:sz w:val="24"/>
          <w:szCs w:val="24"/>
        </w:rPr>
        <w:t>к Регламенту</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по</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проведению аукционов на право</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 xml:space="preserve">заключения договоров аренды </w:t>
      </w:r>
    </w:p>
    <w:p w14:paraId="0B0FFB6B" w14:textId="77777777" w:rsidR="002E1FB9" w:rsidRDefault="002E1FB9" w:rsidP="004B2794">
      <w:pPr>
        <w:spacing w:before="80"/>
        <w:ind w:left="5751"/>
        <w:rPr>
          <w:rFonts w:ascii="Times New Roman" w:hAnsi="Times New Roman" w:cs="Times New Roman"/>
          <w:sz w:val="24"/>
          <w:szCs w:val="24"/>
        </w:rPr>
      </w:pPr>
    </w:p>
    <w:p w14:paraId="2337FD76" w14:textId="77777777" w:rsidR="00BD0366" w:rsidRPr="004B2794" w:rsidRDefault="00BD0366" w:rsidP="00BD0366">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ПРОТОКОЛ № </w:t>
      </w:r>
      <w:r>
        <w:rPr>
          <w:rFonts w:ascii="Times New Roman" w:eastAsia="Times New Roman" w:hAnsi="Times New Roman" w:cs="Times New Roman"/>
          <w:sz w:val="28"/>
          <w:szCs w:val="28"/>
          <w:lang w:eastAsia="ru-RU"/>
        </w:rPr>
        <w:t>____________</w:t>
      </w:r>
    </w:p>
    <w:p w14:paraId="360356BC" w14:textId="4C30A3F8" w:rsidR="00BD0366" w:rsidRPr="004B2794" w:rsidRDefault="00BD0366" w:rsidP="00BD0366">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Подведение итогов аукциона</w:t>
      </w:r>
    </w:p>
    <w:p w14:paraId="39232CFC" w14:textId="77777777" w:rsidR="00BD0366" w:rsidRPr="004B2794" w:rsidRDefault="00BD0366" w:rsidP="00BD0366">
      <w:pPr>
        <w:spacing w:after="0" w:line="240" w:lineRule="auto"/>
        <w:jc w:val="center"/>
        <w:rPr>
          <w:rFonts w:ascii="Times New Roman" w:eastAsia="Times New Roman" w:hAnsi="Times New Roman" w:cs="Times New Roman"/>
          <w:b/>
          <w:sz w:val="28"/>
          <w:szCs w:val="28"/>
          <w:lang w:eastAsia="ru-RU"/>
        </w:rPr>
      </w:pPr>
      <w:r w:rsidRPr="004B2794">
        <w:rPr>
          <w:rFonts w:ascii="Times New Roman" w:eastAsia="Times New Roman" w:hAnsi="Times New Roman" w:cs="Times New Roman"/>
          <w:b/>
          <w:sz w:val="28"/>
          <w:szCs w:val="28"/>
          <w:lang w:eastAsia="ru-RU"/>
        </w:rPr>
        <w:t>Лот №</w:t>
      </w:r>
      <w:r>
        <w:rPr>
          <w:rFonts w:ascii="Times New Roman" w:eastAsia="Times New Roman" w:hAnsi="Times New Roman" w:cs="Times New Roman"/>
          <w:b/>
          <w:sz w:val="28"/>
          <w:szCs w:val="28"/>
          <w:lang w:eastAsia="ru-RU"/>
        </w:rPr>
        <w:t>_______</w:t>
      </w:r>
    </w:p>
    <w:p w14:paraId="15818C5A" w14:textId="77777777" w:rsidR="00BD0366" w:rsidRPr="004B2794" w:rsidRDefault="00BD0366" w:rsidP="00BD0366">
      <w:pPr>
        <w:spacing w:after="0" w:line="240" w:lineRule="auto"/>
        <w:jc w:val="center"/>
        <w:rPr>
          <w:rFonts w:ascii="Times New Roman" w:eastAsia="Times New Roman" w:hAnsi="Times New Roman" w:cs="Times New Roman"/>
          <w:sz w:val="28"/>
          <w:szCs w:val="28"/>
          <w:lang w:eastAsia="ru-RU"/>
        </w:rPr>
      </w:pPr>
    </w:p>
    <w:p w14:paraId="25F21324" w14:textId="77777777" w:rsidR="00BD0366" w:rsidRPr="004B2794" w:rsidRDefault="00BD0366" w:rsidP="00BD0366">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г. Москва                                                                                  </w:t>
      </w:r>
      <w:proofErr w:type="gramStart"/>
      <w:r w:rsidRPr="004B2794">
        <w:rPr>
          <w:rFonts w:ascii="Times New Roman" w:eastAsia="Times New Roman" w:hAnsi="Times New Roman" w:cs="Times New Roman"/>
          <w:sz w:val="28"/>
          <w:szCs w:val="28"/>
          <w:lang w:eastAsia="ru-RU"/>
        </w:rPr>
        <w:t xml:space="preserve">   «</w:t>
      </w:r>
      <w:proofErr w:type="gramEnd"/>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_____</w:t>
      </w:r>
      <w:r w:rsidRPr="004B2794">
        <w:rPr>
          <w:rFonts w:ascii="Times New Roman" w:eastAsia="Times New Roman" w:hAnsi="Times New Roman" w:cs="Times New Roman"/>
          <w:sz w:val="28"/>
          <w:szCs w:val="28"/>
          <w:lang w:eastAsia="ru-RU"/>
        </w:rPr>
        <w:t>202</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г.</w:t>
      </w:r>
    </w:p>
    <w:p w14:paraId="52D519A1" w14:textId="77777777" w:rsidR="00BD0366" w:rsidRPr="004B2794" w:rsidRDefault="00BD0366" w:rsidP="00BD0366">
      <w:pPr>
        <w:spacing w:after="0"/>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 xml:space="preserve">Наименование: </w:t>
      </w:r>
      <w:r w:rsidRPr="004B2794">
        <w:rPr>
          <w:rFonts w:ascii="Times New Roman" w:eastAsia="Times New Roman" w:hAnsi="Times New Roman" w:cs="Times New Roman"/>
          <w:sz w:val="28"/>
          <w:szCs w:val="28"/>
          <w:lang w:eastAsia="ru-RU"/>
        </w:rPr>
        <w:t>Проведение открытого аукциона на право заключения договора аренды объектов недвижимого имущества на нежилые помещения и земельные участки, находящиеся в собственности АО «Московский радиотехнический институт Российской академии наук» и расположенные по адресу:</w:t>
      </w:r>
      <w:r w:rsidRPr="004B2794">
        <w:t xml:space="preserve"> </w:t>
      </w:r>
      <w:r w:rsidRPr="004B2794">
        <w:rPr>
          <w:rFonts w:ascii="Times New Roman" w:eastAsia="Times New Roman" w:hAnsi="Times New Roman" w:cs="Times New Roman"/>
          <w:sz w:val="28"/>
          <w:szCs w:val="28"/>
          <w:lang w:eastAsia="ru-RU"/>
        </w:rPr>
        <w:t xml:space="preserve">117519, г. Москва, Варшавское шоссе, дом 132, строение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этаж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комнаты:</w:t>
      </w:r>
      <w:r>
        <w:rPr>
          <w:rFonts w:ascii="Times New Roman" w:eastAsia="Times New Roman" w:hAnsi="Times New Roman" w:cs="Times New Roman"/>
          <w:sz w:val="28"/>
          <w:szCs w:val="28"/>
          <w:lang w:eastAsia="ru-RU"/>
        </w:rPr>
        <w:t>_______</w:t>
      </w:r>
      <w:r w:rsidRPr="004B2794">
        <w:rPr>
          <w:rFonts w:ascii="Times New Roman" w:eastAsia="Times New Roman" w:hAnsi="Times New Roman" w:cs="Times New Roman"/>
          <w:sz w:val="28"/>
          <w:szCs w:val="28"/>
          <w:lang w:eastAsia="ru-RU"/>
        </w:rPr>
        <w:t>.</w:t>
      </w:r>
    </w:p>
    <w:p w14:paraId="54450F40" w14:textId="77777777" w:rsidR="00BD0366" w:rsidRPr="004B2794" w:rsidRDefault="00BD0366" w:rsidP="00BD0366">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Информация об аукционе размещена на официальном сайте торговой площадки ГК «</w:t>
      </w:r>
      <w:proofErr w:type="spellStart"/>
      <w:r w:rsidRPr="004B2794">
        <w:rPr>
          <w:rFonts w:ascii="Times New Roman" w:eastAsia="Times New Roman" w:hAnsi="Times New Roman" w:cs="Times New Roman"/>
          <w:sz w:val="28"/>
          <w:szCs w:val="28"/>
          <w:lang w:eastAsia="ru-RU"/>
        </w:rPr>
        <w:t>Ростех</w:t>
      </w:r>
      <w:proofErr w:type="spellEnd"/>
      <w:r w:rsidRPr="004B2794">
        <w:rPr>
          <w:rFonts w:ascii="Times New Roman" w:eastAsia="Times New Roman" w:hAnsi="Times New Roman" w:cs="Times New Roman"/>
          <w:sz w:val="28"/>
          <w:szCs w:val="28"/>
          <w:lang w:eastAsia="ru-RU"/>
        </w:rPr>
        <w:t xml:space="preserve">» </w:t>
      </w:r>
      <w:hyperlink r:id="rId17" w:history="1">
        <w:r w:rsidRPr="004B2794">
          <w:rPr>
            <w:rFonts w:ascii="Times New Roman" w:eastAsia="Times New Roman" w:hAnsi="Times New Roman" w:cs="Times New Roman"/>
            <w:color w:val="0000FF"/>
            <w:sz w:val="28"/>
            <w:szCs w:val="28"/>
            <w:u w:val="single"/>
            <w:lang w:eastAsia="ru-RU"/>
          </w:rPr>
          <w:t>www.etpr</w:t>
        </w:r>
        <w:r w:rsidRPr="004B2794">
          <w:rPr>
            <w:rFonts w:ascii="Times New Roman" w:eastAsia="Times New Roman" w:hAnsi="Times New Roman" w:cs="Times New Roman"/>
            <w:color w:val="0000FF"/>
            <w:sz w:val="28"/>
            <w:szCs w:val="28"/>
            <w:u w:val="single"/>
            <w:lang w:val="en-US" w:eastAsia="ru-RU"/>
          </w:rPr>
          <w:t>f</w:t>
        </w:r>
        <w:r w:rsidRPr="004B2794">
          <w:rPr>
            <w:rFonts w:ascii="Times New Roman" w:eastAsia="Times New Roman" w:hAnsi="Times New Roman" w:cs="Times New Roman"/>
            <w:color w:val="0000FF"/>
            <w:sz w:val="28"/>
            <w:szCs w:val="28"/>
            <w:u w:val="single"/>
            <w:lang w:eastAsia="ru-RU"/>
          </w:rPr>
          <w:t>.ru</w:t>
        </w:r>
      </w:hyperlink>
      <w:r w:rsidRPr="004B2794">
        <w:rPr>
          <w:rFonts w:ascii="Times New Roman" w:eastAsia="Times New Roman" w:hAnsi="Times New Roman" w:cs="Times New Roman"/>
          <w:sz w:val="28"/>
          <w:szCs w:val="28"/>
          <w:lang w:eastAsia="ru-RU"/>
        </w:rPr>
        <w:t>. (</w:t>
      </w:r>
      <w:hyperlink r:id="rId18" w:tgtFrame="_blank" w:history="1">
        <w:r w:rsidRPr="004B2794">
          <w:rPr>
            <w:rFonts w:ascii="Times New Roman" w:eastAsia="Times New Roman" w:hAnsi="Times New Roman" w:cs="Times New Roman"/>
            <w:sz w:val="28"/>
            <w:szCs w:val="28"/>
            <w:lang w:eastAsia="ru-RU"/>
          </w:rPr>
          <w:t>real@etprf.ru</w:t>
        </w:r>
      </w:hyperlink>
      <w:r w:rsidRPr="004B2794">
        <w:rPr>
          <w:rFonts w:ascii="Times New Roman" w:hAnsi="Times New Roman" w:cs="Times New Roman"/>
          <w:sz w:val="28"/>
          <w:szCs w:val="28"/>
        </w:rPr>
        <w:t xml:space="preserve">) </w:t>
      </w:r>
      <w:r w:rsidRPr="004B2794">
        <w:rPr>
          <w:rFonts w:ascii="Times New Roman" w:eastAsia="Times New Roman" w:hAnsi="Times New Roman" w:cs="Times New Roman"/>
          <w:sz w:val="28"/>
          <w:szCs w:val="28"/>
          <w:lang w:eastAsia="ru-RU"/>
        </w:rPr>
        <w:t>№899.</w:t>
      </w:r>
    </w:p>
    <w:p w14:paraId="7866FB50" w14:textId="77777777" w:rsidR="00BD0366" w:rsidRPr="004B2794" w:rsidRDefault="00BD0366" w:rsidP="00BD0366">
      <w:pPr>
        <w:spacing w:after="0"/>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Организатор торгов:</w:t>
      </w:r>
      <w:r>
        <w:rPr>
          <w:rFonts w:ascii="Times New Roman" w:eastAsia="Times New Roman" w:hAnsi="Times New Roman" w:cs="Times New Roman"/>
          <w:b/>
          <w:sz w:val="28"/>
          <w:szCs w:val="28"/>
          <w:lang w:eastAsia="ru-RU"/>
        </w:rPr>
        <w:t xml:space="preserve"> </w:t>
      </w:r>
      <w:r w:rsidRPr="004B2794">
        <w:rPr>
          <w:rFonts w:ascii="Times New Roman" w:eastAsia="Times New Roman" w:hAnsi="Times New Roman" w:cs="Times New Roman"/>
          <w:sz w:val="28"/>
          <w:szCs w:val="28"/>
          <w:lang w:eastAsia="ru-RU"/>
        </w:rPr>
        <w:t>А</w:t>
      </w:r>
      <w:r>
        <w:rPr>
          <w:rFonts w:ascii="Times New Roman" w:eastAsia="Times New Roman" w:hAnsi="Times New Roman" w:cs="Times New Roman"/>
          <w:sz w:val="28"/>
          <w:szCs w:val="28"/>
          <w:lang w:eastAsia="ru-RU"/>
        </w:rPr>
        <w:t xml:space="preserve">кционерного общества </w:t>
      </w:r>
      <w:r w:rsidRPr="004B2794">
        <w:rPr>
          <w:rFonts w:ascii="Times New Roman" w:eastAsia="Times New Roman" w:hAnsi="Times New Roman" w:cs="Times New Roman"/>
          <w:sz w:val="28"/>
          <w:szCs w:val="28"/>
          <w:lang w:eastAsia="ru-RU"/>
        </w:rPr>
        <w:t>«Московский радиотехнический институт Российской академии наук».</w:t>
      </w:r>
    </w:p>
    <w:p w14:paraId="21C42FF0" w14:textId="77777777" w:rsidR="00BD0366" w:rsidRPr="004B2794" w:rsidRDefault="00BD0366" w:rsidP="00BD0366">
      <w:pPr>
        <w:spacing w:after="0"/>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Предмет договора:</w:t>
      </w:r>
      <w:r w:rsidRPr="004B2794">
        <w:rPr>
          <w:rFonts w:ascii="Times New Roman" w:eastAsia="Times New Roman" w:hAnsi="Times New Roman" w:cs="Times New Roman"/>
          <w:sz w:val="28"/>
          <w:szCs w:val="28"/>
          <w:lang w:eastAsia="ru-RU"/>
        </w:rPr>
        <w:t xml:space="preserve"> временное владение и пользование (аренда) нежилыми помещениями </w:t>
      </w:r>
      <w:r w:rsidRPr="004B2794">
        <w:rPr>
          <w:rFonts w:ascii="Times New Roman" w:eastAsiaTheme="minorHAnsi" w:hAnsi="Times New Roman" w:cs="Times New Roman"/>
          <w:sz w:val="28"/>
          <w:szCs w:val="28"/>
        </w:rPr>
        <w:t xml:space="preserve">общей площадью </w:t>
      </w:r>
      <w:r>
        <w:rPr>
          <w:rFonts w:ascii="Times New Roman" w:eastAsiaTheme="minorHAnsi" w:hAnsi="Times New Roman" w:cs="Times New Roman"/>
          <w:sz w:val="28"/>
          <w:szCs w:val="28"/>
        </w:rPr>
        <w:t xml:space="preserve">__________ </w:t>
      </w:r>
      <w:proofErr w:type="spellStart"/>
      <w:r w:rsidRPr="004B2794">
        <w:rPr>
          <w:rFonts w:ascii="Times New Roman" w:eastAsiaTheme="minorHAnsi" w:hAnsi="Times New Roman" w:cs="Times New Roman"/>
          <w:b/>
          <w:sz w:val="28"/>
          <w:szCs w:val="28"/>
        </w:rPr>
        <w:t>кв.м</w:t>
      </w:r>
      <w:proofErr w:type="spellEnd"/>
      <w:r w:rsidRPr="004B2794">
        <w:rPr>
          <w:rFonts w:ascii="Times New Roman" w:eastAsiaTheme="minorHAnsi" w:hAnsi="Times New Roman" w:cs="Times New Roman"/>
          <w:b/>
          <w:sz w:val="28"/>
          <w:szCs w:val="28"/>
        </w:rPr>
        <w:t>.</w:t>
      </w:r>
      <w:r w:rsidRPr="004B2794">
        <w:rPr>
          <w:rFonts w:ascii="Times New Roman" w:eastAsiaTheme="minorHAnsi" w:hAnsi="Times New Roman" w:cs="Times New Roman"/>
          <w:sz w:val="28"/>
          <w:szCs w:val="28"/>
        </w:rPr>
        <w:t>,</w:t>
      </w:r>
      <w:r w:rsidRPr="004B2794">
        <w:rPr>
          <w:rFonts w:ascii="Times New Roman" w:hAnsi="Times New Roman" w:cs="Times New Roman"/>
          <w:sz w:val="28"/>
          <w:szCs w:val="28"/>
        </w:rPr>
        <w:t xml:space="preserve"> расположенными по адресу:</w:t>
      </w:r>
      <w:r w:rsidRPr="004B2794">
        <w:t xml:space="preserve"> </w:t>
      </w:r>
      <w:r w:rsidRPr="004B2794">
        <w:rPr>
          <w:rFonts w:ascii="Times New Roman" w:eastAsia="Times New Roman" w:hAnsi="Times New Roman" w:cs="Times New Roman"/>
          <w:sz w:val="28"/>
          <w:szCs w:val="28"/>
          <w:lang w:eastAsia="ru-RU"/>
        </w:rPr>
        <w:t xml:space="preserve">117519, г. Москва, Варшавское шоссе, дом 132, строение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этаж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w:t>
      </w:r>
      <w:proofErr w:type="gramStart"/>
      <w:r w:rsidRPr="004B2794">
        <w:rPr>
          <w:rFonts w:ascii="Times New Roman" w:eastAsia="Times New Roman" w:hAnsi="Times New Roman" w:cs="Times New Roman"/>
          <w:sz w:val="28"/>
          <w:szCs w:val="28"/>
          <w:lang w:eastAsia="ru-RU"/>
        </w:rPr>
        <w:t>комнаты:</w:t>
      </w:r>
      <w:r>
        <w:rPr>
          <w:rFonts w:ascii="Times New Roman" w:eastAsia="Times New Roman" w:hAnsi="Times New Roman" w:cs="Times New Roman"/>
          <w:sz w:val="28"/>
          <w:szCs w:val="28"/>
          <w:lang w:eastAsia="ru-RU"/>
        </w:rPr>
        <w:t>_</w:t>
      </w:r>
      <w:proofErr w:type="gramEnd"/>
      <w:r>
        <w:rPr>
          <w:rFonts w:ascii="Times New Roman" w:eastAsia="Times New Roman" w:hAnsi="Times New Roman" w:cs="Times New Roman"/>
          <w:sz w:val="28"/>
          <w:szCs w:val="28"/>
          <w:lang w:eastAsia="ru-RU"/>
        </w:rPr>
        <w:t>______</w:t>
      </w:r>
      <w:r w:rsidRPr="004B2794">
        <w:rPr>
          <w:rFonts w:ascii="Times New Roman" w:eastAsia="Times New Roman" w:hAnsi="Times New Roman" w:cs="Times New Roman"/>
          <w:sz w:val="28"/>
          <w:szCs w:val="28"/>
          <w:lang w:eastAsia="ru-RU"/>
        </w:rPr>
        <w:t>.</w:t>
      </w:r>
    </w:p>
    <w:p w14:paraId="7E6FD809" w14:textId="77777777" w:rsidR="00BD0366" w:rsidRPr="004B2794" w:rsidRDefault="00BD0366" w:rsidP="00BD0366">
      <w:pPr>
        <w:spacing w:after="0"/>
        <w:jc w:val="both"/>
        <w:rPr>
          <w:rFonts w:ascii="Times New Roman" w:eastAsiaTheme="minorHAnsi" w:hAnsi="Times New Roman" w:cs="Times New Roman"/>
          <w:sz w:val="28"/>
          <w:szCs w:val="28"/>
        </w:rPr>
      </w:pPr>
      <w:r w:rsidRPr="004B2794">
        <w:rPr>
          <w:rFonts w:ascii="Times New Roman" w:eastAsiaTheme="minorHAnsi" w:hAnsi="Times New Roman" w:cs="Times New Roman"/>
          <w:b/>
          <w:sz w:val="28"/>
          <w:szCs w:val="28"/>
        </w:rPr>
        <w:t xml:space="preserve">Начальная цена (минимальная цена договора): </w:t>
      </w:r>
      <w:r>
        <w:rPr>
          <w:rFonts w:ascii="Times New Roman" w:eastAsiaTheme="minorHAnsi" w:hAnsi="Times New Roman" w:cs="Times New Roman"/>
          <w:b/>
          <w:sz w:val="28"/>
          <w:szCs w:val="28"/>
        </w:rPr>
        <w:t xml:space="preserve">__________________ </w:t>
      </w:r>
      <w:r w:rsidRPr="004B2794">
        <w:rPr>
          <w:rFonts w:ascii="Times New Roman" w:eastAsiaTheme="minorHAnsi" w:hAnsi="Times New Roman" w:cs="Times New Roman"/>
          <w:sz w:val="28"/>
          <w:szCs w:val="28"/>
        </w:rPr>
        <w:t>копейки, в том числе НДС 20%.</w:t>
      </w:r>
    </w:p>
    <w:p w14:paraId="23BFC6E9" w14:textId="77777777" w:rsidR="00BD0366" w:rsidRPr="004B2794" w:rsidRDefault="00BD0366" w:rsidP="00BD0366">
      <w:pPr>
        <w:spacing w:after="0"/>
        <w:jc w:val="both"/>
        <w:rPr>
          <w:rFonts w:ascii="Times New Roman" w:eastAsiaTheme="minorHAnsi" w:hAnsi="Times New Roman" w:cs="Times New Roman"/>
          <w:sz w:val="28"/>
          <w:szCs w:val="28"/>
        </w:rPr>
      </w:pPr>
      <w:r w:rsidRPr="004B2794">
        <w:rPr>
          <w:rFonts w:ascii="Times New Roman" w:hAnsi="Times New Roman" w:cs="Times New Roman"/>
          <w:b/>
          <w:bCs/>
          <w:sz w:val="28"/>
          <w:szCs w:val="28"/>
          <w:lang w:eastAsia="ru-RU"/>
        </w:rPr>
        <w:t xml:space="preserve">Начальная цена (минимальная ежемесячная арендная плата): </w:t>
      </w:r>
      <w:r>
        <w:rPr>
          <w:rFonts w:ascii="Times New Roman" w:hAnsi="Times New Roman" w:cs="Times New Roman"/>
          <w:b/>
          <w:bCs/>
          <w:sz w:val="28"/>
          <w:szCs w:val="28"/>
          <w:lang w:eastAsia="ru-RU"/>
        </w:rPr>
        <w:t xml:space="preserve">___________ </w:t>
      </w:r>
      <w:r w:rsidRPr="004B2794">
        <w:rPr>
          <w:rFonts w:ascii="Times New Roman" w:hAnsi="Times New Roman" w:cs="Times New Roman"/>
          <w:sz w:val="28"/>
          <w:szCs w:val="28"/>
        </w:rPr>
        <w:t xml:space="preserve">руб. </w:t>
      </w:r>
      <w:r>
        <w:rPr>
          <w:rFonts w:ascii="Times New Roman" w:hAnsi="Times New Roman" w:cs="Times New Roman"/>
          <w:sz w:val="28"/>
          <w:szCs w:val="28"/>
        </w:rPr>
        <w:t>_____</w:t>
      </w:r>
      <w:r w:rsidRPr="004B2794">
        <w:rPr>
          <w:rFonts w:ascii="Times New Roman" w:hAnsi="Times New Roman" w:cs="Times New Roman"/>
          <w:sz w:val="28"/>
          <w:szCs w:val="28"/>
        </w:rPr>
        <w:t xml:space="preserve"> копейки</w:t>
      </w:r>
      <w:r w:rsidRPr="004B2794">
        <w:rPr>
          <w:rFonts w:ascii="Times New Roman" w:eastAsiaTheme="minorHAnsi" w:hAnsi="Times New Roman" w:cs="Times New Roman"/>
          <w:sz w:val="28"/>
          <w:szCs w:val="28"/>
        </w:rPr>
        <w:t>, в том числе НДС 20%. Сумма переменного платежа (переменной части) в размере, эквивалентном стоимости коммунальных услуг (электрической энергии, тепловой энергии, водоснабжению, водоотведению, дератизации, дезинсекции, вывоз ТКО), фактически потребленных Арендатором за этот период и другие платные услуги в соответствии с договором аренды не включены в начальную цену договора.</w:t>
      </w:r>
    </w:p>
    <w:p w14:paraId="0F3E9304" w14:textId="77777777" w:rsidR="00BD0366" w:rsidRPr="004B2794" w:rsidRDefault="00BD0366" w:rsidP="00BD0366">
      <w:pPr>
        <w:spacing w:after="0" w:line="240" w:lineRule="auto"/>
        <w:jc w:val="both"/>
        <w:rPr>
          <w:rFonts w:ascii="Times New Roman" w:eastAsia="Times New Roman" w:hAnsi="Times New Roman" w:cs="Times New Roman"/>
          <w:b/>
          <w:sz w:val="28"/>
          <w:szCs w:val="28"/>
          <w:lang w:eastAsia="ru-RU"/>
        </w:rPr>
      </w:pPr>
      <w:r w:rsidRPr="004B2794">
        <w:rPr>
          <w:rFonts w:ascii="Times New Roman" w:eastAsia="Times New Roman" w:hAnsi="Times New Roman" w:cs="Times New Roman"/>
          <w:b/>
          <w:sz w:val="28"/>
          <w:szCs w:val="28"/>
          <w:lang w:eastAsia="ru-RU"/>
        </w:rPr>
        <w:t>Сведения о комиссии:</w:t>
      </w:r>
    </w:p>
    <w:p w14:paraId="6E9AC708" w14:textId="77777777" w:rsidR="00BD0366" w:rsidRPr="004B2794" w:rsidRDefault="00BD0366" w:rsidP="00BD0366">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В состав аукционной комиссии, утвержденной приказом генерального директора от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__________ 2</w:t>
      </w:r>
      <w:r w:rsidRPr="004B2794">
        <w:rPr>
          <w:rFonts w:ascii="Times New Roman" w:eastAsia="Times New Roman" w:hAnsi="Times New Roman" w:cs="Times New Roman"/>
          <w:sz w:val="28"/>
          <w:szCs w:val="28"/>
          <w:lang w:eastAsia="ru-RU"/>
        </w:rPr>
        <w:t>02</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г. №</w:t>
      </w:r>
      <w:r>
        <w:rPr>
          <w:rFonts w:ascii="Times New Roman" w:eastAsia="Times New Roman" w:hAnsi="Times New Roman" w:cs="Times New Roman"/>
          <w:sz w:val="28"/>
          <w:szCs w:val="28"/>
          <w:lang w:eastAsia="ru-RU"/>
        </w:rPr>
        <w:t>______ входи___</w:t>
      </w:r>
      <w:r w:rsidRPr="004B279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______)</w:t>
      </w:r>
      <w:r w:rsidRPr="004B2794">
        <w:rPr>
          <w:rFonts w:ascii="Times New Roman" w:eastAsia="Times New Roman" w:hAnsi="Times New Roman" w:cs="Times New Roman"/>
          <w:sz w:val="28"/>
          <w:szCs w:val="28"/>
          <w:lang w:eastAsia="ru-RU"/>
        </w:rPr>
        <w:t xml:space="preserve"> человек, на заседании присутствовали - </w:t>
      </w:r>
      <w:r>
        <w:rPr>
          <w:rFonts w:ascii="Times New Roman" w:eastAsia="Times New Roman" w:hAnsi="Times New Roman" w:cs="Times New Roman"/>
          <w:sz w:val="28"/>
          <w:szCs w:val="28"/>
          <w:lang w:eastAsia="ru-RU"/>
        </w:rPr>
        <w:t>____</w:t>
      </w:r>
      <w:r w:rsidRPr="004B279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_____</w:t>
      </w:r>
      <w:r w:rsidRPr="004B2794">
        <w:rPr>
          <w:rFonts w:ascii="Times New Roman" w:eastAsia="Times New Roman" w:hAnsi="Times New Roman" w:cs="Times New Roman"/>
          <w:sz w:val="28"/>
          <w:szCs w:val="28"/>
          <w:lang w:eastAsia="ru-RU"/>
        </w:rPr>
        <w:t>) человек. Кворум имеется.</w:t>
      </w:r>
    </w:p>
    <w:p w14:paraId="42D28228" w14:textId="77777777" w:rsidR="00BD0366" w:rsidRPr="004B2794" w:rsidRDefault="00BD0366" w:rsidP="00BD0366">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Форма проведения заседания комиссии:</w:t>
      </w:r>
      <w:r w:rsidRPr="004B2794">
        <w:rPr>
          <w:rFonts w:ascii="Times New Roman" w:eastAsia="Times New Roman" w:hAnsi="Times New Roman" w:cs="Times New Roman"/>
          <w:sz w:val="28"/>
          <w:szCs w:val="28"/>
          <w:lang w:eastAsia="ru-RU"/>
        </w:rPr>
        <w:t xml:space="preserve"> очная.</w:t>
      </w:r>
    </w:p>
    <w:p w14:paraId="20D802F0" w14:textId="77777777" w:rsidR="00BD0366" w:rsidRDefault="00BD0366" w:rsidP="00BD0366">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Место рассмотрения и оценки заявок</w:t>
      </w:r>
      <w:r w:rsidRPr="004B2794">
        <w:rPr>
          <w:rFonts w:ascii="Times New Roman" w:eastAsia="Times New Roman" w:hAnsi="Times New Roman" w:cs="Times New Roman"/>
          <w:sz w:val="28"/>
          <w:szCs w:val="28"/>
          <w:lang w:eastAsia="ru-RU"/>
        </w:rPr>
        <w:t>: 117519 г. Москва Варшавское шоссе 132, кабинет 466В.</w:t>
      </w:r>
    </w:p>
    <w:p w14:paraId="524E378E" w14:textId="592B75A9" w:rsidR="00042DC6" w:rsidRPr="004B2794" w:rsidRDefault="00042DC6" w:rsidP="00BD0366">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Дата проведения аукциона «_</w:t>
      </w:r>
      <w:proofErr w:type="gramStart"/>
      <w:r>
        <w:rPr>
          <w:rFonts w:ascii="Times New Roman" w:eastAsia="Times New Roman" w:hAnsi="Times New Roman" w:cs="Times New Roman"/>
          <w:sz w:val="28"/>
          <w:szCs w:val="28"/>
          <w:lang w:eastAsia="ru-RU"/>
        </w:rPr>
        <w:t>_»_</w:t>
      </w:r>
      <w:proofErr w:type="gramEnd"/>
      <w:r>
        <w:rPr>
          <w:rFonts w:ascii="Times New Roman" w:eastAsia="Times New Roman" w:hAnsi="Times New Roman" w:cs="Times New Roman"/>
          <w:sz w:val="28"/>
          <w:szCs w:val="28"/>
          <w:lang w:eastAsia="ru-RU"/>
        </w:rPr>
        <w:t>__________202 __.</w:t>
      </w:r>
    </w:p>
    <w:p w14:paraId="7229EF69" w14:textId="77777777" w:rsidR="008239F6" w:rsidRPr="004B2794" w:rsidRDefault="008239F6" w:rsidP="008239F6">
      <w:pPr>
        <w:spacing w:after="0" w:line="240" w:lineRule="auto"/>
        <w:jc w:val="both"/>
        <w:rPr>
          <w:rFonts w:ascii="Times New Roman" w:eastAsia="Times New Roman" w:hAnsi="Times New Roman" w:cs="Times New Roman"/>
          <w:b/>
          <w:sz w:val="28"/>
          <w:szCs w:val="28"/>
          <w:lang w:eastAsia="ru-RU"/>
        </w:rPr>
      </w:pPr>
      <w:r w:rsidRPr="004B2794">
        <w:rPr>
          <w:rFonts w:ascii="Times New Roman" w:eastAsia="Times New Roman" w:hAnsi="Times New Roman" w:cs="Times New Roman"/>
          <w:b/>
          <w:sz w:val="28"/>
          <w:szCs w:val="28"/>
          <w:lang w:eastAsia="ru-RU"/>
        </w:rPr>
        <w:lastRenderedPageBreak/>
        <w:t xml:space="preserve">Решение комиссии: </w:t>
      </w:r>
    </w:p>
    <w:p w14:paraId="00E666B5" w14:textId="00579CE8" w:rsidR="008239F6" w:rsidRDefault="008239F6" w:rsidP="008239F6">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1. Признать </w:t>
      </w:r>
      <w:r>
        <w:rPr>
          <w:rFonts w:ascii="Times New Roman" w:eastAsia="Times New Roman" w:hAnsi="Times New Roman" w:cs="Times New Roman"/>
          <w:sz w:val="28"/>
          <w:szCs w:val="28"/>
          <w:lang w:eastAsia="ru-RU"/>
        </w:rPr>
        <w:t xml:space="preserve">победителем </w:t>
      </w:r>
      <w:r w:rsidRPr="004B2794">
        <w:rPr>
          <w:rFonts w:ascii="Times New Roman" w:eastAsia="Times New Roman" w:hAnsi="Times New Roman" w:cs="Times New Roman"/>
          <w:sz w:val="28"/>
          <w:szCs w:val="28"/>
          <w:lang w:eastAsia="ru-RU"/>
        </w:rPr>
        <w:t>аукцион</w:t>
      </w:r>
      <w:r>
        <w:rPr>
          <w:rFonts w:ascii="Times New Roman" w:eastAsia="Times New Roman" w:hAnsi="Times New Roman" w:cs="Times New Roman"/>
          <w:sz w:val="28"/>
          <w:szCs w:val="28"/>
          <w:lang w:eastAsia="ru-RU"/>
        </w:rPr>
        <w:t xml:space="preserve">а </w:t>
      </w:r>
      <w:r w:rsidRPr="004B2794">
        <w:rPr>
          <w:rFonts w:ascii="Times New Roman" w:eastAsia="Times New Roman" w:hAnsi="Times New Roman" w:cs="Times New Roman"/>
          <w:sz w:val="28"/>
          <w:szCs w:val="28"/>
          <w:lang w:eastAsia="ru-RU"/>
        </w:rPr>
        <w:t>ООО «</w:t>
      </w:r>
      <w:r>
        <w:rPr>
          <w:rFonts w:ascii="Times New Roman" w:eastAsia="Times New Roman" w:hAnsi="Times New Roman" w:cs="Times New Roman"/>
          <w:sz w:val="28"/>
          <w:szCs w:val="28"/>
          <w:lang w:eastAsia="ru-RU"/>
        </w:rPr>
        <w:t>___________</w:t>
      </w:r>
      <w:r w:rsidRPr="004B2794">
        <w:rPr>
          <w:rFonts w:ascii="Times New Roman" w:eastAsia="Times New Roman" w:hAnsi="Times New Roman" w:cs="Times New Roman"/>
          <w:sz w:val="28"/>
          <w:szCs w:val="28"/>
          <w:lang w:eastAsia="ru-RU"/>
        </w:rPr>
        <w:t>» (ИНН</w:t>
      </w:r>
      <w:r>
        <w:rPr>
          <w:rFonts w:ascii="Times New Roman" w:eastAsia="Times New Roman" w:hAnsi="Times New Roman" w:cs="Times New Roman"/>
          <w:sz w:val="28"/>
          <w:szCs w:val="28"/>
          <w:lang w:eastAsia="ru-RU"/>
        </w:rPr>
        <w:t>_________</w:t>
      </w:r>
      <w:r w:rsidRPr="004B2794">
        <w:rPr>
          <w:rFonts w:ascii="Times New Roman" w:hAnsi="Times New Roman" w:cs="Times New Roman"/>
          <w:sz w:val="28"/>
          <w:szCs w:val="28"/>
        </w:rPr>
        <w:t>)</w:t>
      </w:r>
      <w:r w:rsidRPr="004B279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на основании п. ____</w:t>
      </w:r>
      <w:r w:rsidRPr="004B2794">
        <w:rPr>
          <w:rFonts w:ascii="Times New Roman" w:eastAsia="Times New Roman" w:hAnsi="Times New Roman" w:cs="Times New Roman"/>
          <w:sz w:val="28"/>
          <w:szCs w:val="28"/>
          <w:lang w:eastAsia="ru-RU"/>
        </w:rPr>
        <w:t>документации о проведении открытого аукцио</w:t>
      </w:r>
      <w:r>
        <w:rPr>
          <w:rFonts w:ascii="Times New Roman" w:eastAsia="Times New Roman" w:hAnsi="Times New Roman" w:cs="Times New Roman"/>
          <w:sz w:val="28"/>
          <w:szCs w:val="28"/>
          <w:lang w:eastAsia="ru-RU"/>
        </w:rPr>
        <w:t>на.</w:t>
      </w:r>
    </w:p>
    <w:p w14:paraId="219B6062" w14:textId="7AE27E72" w:rsidR="008239F6" w:rsidRPr="004B2794" w:rsidRDefault="008239F6" w:rsidP="008239F6">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Pr="004B2794">
        <w:rPr>
          <w:rFonts w:ascii="Times New Roman" w:eastAsia="Times New Roman" w:hAnsi="Times New Roman" w:cs="Times New Roman"/>
          <w:sz w:val="28"/>
          <w:szCs w:val="28"/>
          <w:lang w:eastAsia="ru-RU"/>
        </w:rPr>
        <w:t>. Заключить договор аренды с ООО «</w:t>
      </w:r>
      <w:r>
        <w:rPr>
          <w:rFonts w:ascii="Times New Roman" w:eastAsia="Times New Roman" w:hAnsi="Times New Roman" w:cs="Times New Roman"/>
          <w:sz w:val="28"/>
          <w:szCs w:val="28"/>
          <w:lang w:eastAsia="ru-RU"/>
        </w:rPr>
        <w:t>___________</w:t>
      </w:r>
      <w:r w:rsidRPr="004B2794">
        <w:rPr>
          <w:rFonts w:ascii="Times New Roman" w:eastAsia="Times New Roman" w:hAnsi="Times New Roman" w:cs="Times New Roman"/>
          <w:sz w:val="28"/>
          <w:szCs w:val="28"/>
          <w:lang w:eastAsia="ru-RU"/>
        </w:rPr>
        <w:t>» (ИНН</w:t>
      </w:r>
      <w:r>
        <w:rPr>
          <w:rFonts w:ascii="Times New Roman" w:eastAsia="Times New Roman" w:hAnsi="Times New Roman" w:cs="Times New Roman"/>
          <w:sz w:val="28"/>
          <w:szCs w:val="28"/>
          <w:lang w:eastAsia="ru-RU"/>
        </w:rPr>
        <w:t>_________</w:t>
      </w:r>
      <w:r w:rsidRPr="004B2794">
        <w:rPr>
          <w:rFonts w:ascii="Times New Roman" w:hAnsi="Times New Roman" w:cs="Times New Roman"/>
          <w:sz w:val="28"/>
          <w:szCs w:val="28"/>
        </w:rPr>
        <w:t>)</w:t>
      </w:r>
      <w:r>
        <w:rPr>
          <w:rFonts w:ascii="Times New Roman" w:hAnsi="Times New Roman" w:cs="Times New Roman"/>
          <w:sz w:val="28"/>
          <w:szCs w:val="28"/>
        </w:rPr>
        <w:t xml:space="preserve"> с победителем аукциона </w:t>
      </w:r>
      <w:r w:rsidRPr="004B2794">
        <w:rPr>
          <w:rFonts w:ascii="Times New Roman" w:eastAsia="Times New Roman" w:hAnsi="Times New Roman" w:cs="Times New Roman"/>
          <w:sz w:val="28"/>
          <w:szCs w:val="28"/>
          <w:lang w:eastAsia="ru-RU"/>
        </w:rPr>
        <w:t xml:space="preserve">по начальной (минимальной) цене договора </w:t>
      </w:r>
      <w:r>
        <w:rPr>
          <w:rFonts w:ascii="Times New Roman" w:eastAsia="Times New Roman" w:hAnsi="Times New Roman" w:cs="Times New Roman"/>
          <w:sz w:val="28"/>
          <w:szCs w:val="28"/>
          <w:lang w:eastAsia="ru-RU"/>
        </w:rPr>
        <w:t xml:space="preserve">____________ </w:t>
      </w:r>
      <w:r w:rsidRPr="004B2794">
        <w:rPr>
          <w:rFonts w:ascii="Times New Roman" w:eastAsiaTheme="minorHAnsi" w:hAnsi="Times New Roman" w:cs="Times New Roman"/>
          <w:sz w:val="28"/>
          <w:szCs w:val="28"/>
        </w:rPr>
        <w:t xml:space="preserve">руб. </w:t>
      </w:r>
      <w:r>
        <w:rPr>
          <w:rFonts w:ascii="Times New Roman" w:eastAsiaTheme="minorHAnsi" w:hAnsi="Times New Roman" w:cs="Times New Roman"/>
          <w:sz w:val="28"/>
          <w:szCs w:val="28"/>
        </w:rPr>
        <w:t>_____</w:t>
      </w:r>
      <w:r w:rsidRPr="004B2794">
        <w:rPr>
          <w:rFonts w:ascii="Times New Roman" w:eastAsiaTheme="minorHAnsi" w:hAnsi="Times New Roman" w:cs="Times New Roman"/>
          <w:sz w:val="28"/>
          <w:szCs w:val="28"/>
        </w:rPr>
        <w:t xml:space="preserve"> копейки</w:t>
      </w:r>
      <w:r w:rsidRPr="004B2794">
        <w:rPr>
          <w:rFonts w:ascii="Times New Roman" w:hAnsi="Times New Roman" w:cs="Times New Roman"/>
          <w:sz w:val="28"/>
          <w:szCs w:val="28"/>
        </w:rPr>
        <w:t>, в том числе НДС 20%</w:t>
      </w:r>
      <w:r w:rsidRPr="004B2794">
        <w:rPr>
          <w:rFonts w:ascii="Times New Roman" w:eastAsia="Times New Roman" w:hAnsi="Times New Roman" w:cs="Times New Roman"/>
          <w:sz w:val="28"/>
          <w:szCs w:val="28"/>
          <w:lang w:eastAsia="ru-RU"/>
        </w:rPr>
        <w:t>.</w:t>
      </w:r>
    </w:p>
    <w:p w14:paraId="60CD5E59" w14:textId="1F6D20C5" w:rsidR="008239F6" w:rsidRPr="004B2794" w:rsidRDefault="008239F6" w:rsidP="008239F6">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Pr="004B2794">
        <w:rPr>
          <w:rFonts w:ascii="Times New Roman" w:eastAsia="Times New Roman" w:hAnsi="Times New Roman" w:cs="Times New Roman"/>
          <w:sz w:val="28"/>
          <w:szCs w:val="28"/>
          <w:lang w:eastAsia="ru-RU"/>
        </w:rPr>
        <w:t>. Отделу арендных отношений уведомить ООО «</w:t>
      </w:r>
      <w:r>
        <w:rPr>
          <w:rFonts w:ascii="Times New Roman" w:eastAsia="Times New Roman" w:hAnsi="Times New Roman" w:cs="Times New Roman"/>
          <w:sz w:val="28"/>
          <w:szCs w:val="28"/>
          <w:lang w:eastAsia="ru-RU"/>
        </w:rPr>
        <w:t>____________</w:t>
      </w:r>
      <w:r w:rsidRPr="004B2794">
        <w:rPr>
          <w:rFonts w:ascii="Times New Roman" w:eastAsia="Times New Roman" w:hAnsi="Times New Roman" w:cs="Times New Roman"/>
          <w:sz w:val="28"/>
          <w:szCs w:val="28"/>
          <w:lang w:eastAsia="ru-RU"/>
        </w:rPr>
        <w:t>» (ИНН</w:t>
      </w:r>
      <w:r>
        <w:rPr>
          <w:rFonts w:ascii="Times New Roman" w:eastAsia="Times New Roman" w:hAnsi="Times New Roman" w:cs="Times New Roman"/>
          <w:sz w:val="28"/>
          <w:szCs w:val="28"/>
          <w:lang w:eastAsia="ru-RU"/>
        </w:rPr>
        <w:t>__________________</w:t>
      </w:r>
      <w:r w:rsidRPr="004B2794">
        <w:rPr>
          <w:rFonts w:ascii="Times New Roman" w:hAnsi="Times New Roman" w:cs="Times New Roman"/>
          <w:sz w:val="28"/>
          <w:szCs w:val="28"/>
        </w:rPr>
        <w:t xml:space="preserve">) </w:t>
      </w:r>
      <w:r w:rsidRPr="004B2794">
        <w:rPr>
          <w:rFonts w:ascii="Times New Roman" w:eastAsia="Times New Roman" w:hAnsi="Times New Roman" w:cs="Times New Roman"/>
          <w:sz w:val="28"/>
          <w:szCs w:val="28"/>
          <w:lang w:eastAsia="ru-RU"/>
        </w:rPr>
        <w:t xml:space="preserve">о заключении с ним договора аренды в течение </w:t>
      </w:r>
      <w:r>
        <w:rPr>
          <w:rFonts w:ascii="Times New Roman" w:eastAsia="Times New Roman" w:hAnsi="Times New Roman" w:cs="Times New Roman"/>
          <w:sz w:val="28"/>
          <w:szCs w:val="28"/>
          <w:lang w:eastAsia="ru-RU"/>
        </w:rPr>
        <w:t>10</w:t>
      </w:r>
      <w:r w:rsidRPr="004B2794">
        <w:rPr>
          <w:rFonts w:ascii="Times New Roman" w:eastAsia="Times New Roman" w:hAnsi="Times New Roman" w:cs="Times New Roman"/>
          <w:sz w:val="28"/>
          <w:szCs w:val="28"/>
          <w:lang w:eastAsia="ru-RU"/>
        </w:rPr>
        <w:t xml:space="preserve"> дней с даты подписания настоящего протокола.</w:t>
      </w:r>
    </w:p>
    <w:p w14:paraId="41A978DD" w14:textId="5ED54260" w:rsidR="008239F6" w:rsidRPr="004B2794" w:rsidRDefault="008239F6" w:rsidP="008239F6">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Pr="004B2794">
        <w:rPr>
          <w:rFonts w:ascii="Times New Roman" w:eastAsia="Times New Roman" w:hAnsi="Times New Roman" w:cs="Times New Roman"/>
          <w:sz w:val="28"/>
          <w:szCs w:val="28"/>
          <w:lang w:eastAsia="ru-RU"/>
        </w:rPr>
        <w:t>. Осуществить официальное размещение настоящего протокола на официальном сайте торговой площадки ГК «</w:t>
      </w:r>
      <w:proofErr w:type="spellStart"/>
      <w:r w:rsidRPr="004B2794">
        <w:rPr>
          <w:rFonts w:ascii="Times New Roman" w:eastAsia="Times New Roman" w:hAnsi="Times New Roman" w:cs="Times New Roman"/>
          <w:sz w:val="28"/>
          <w:szCs w:val="28"/>
          <w:lang w:eastAsia="ru-RU"/>
        </w:rPr>
        <w:t>Ростех</w:t>
      </w:r>
      <w:proofErr w:type="spellEnd"/>
      <w:r w:rsidRPr="004B2794">
        <w:rPr>
          <w:rFonts w:ascii="Times New Roman" w:eastAsia="Times New Roman" w:hAnsi="Times New Roman" w:cs="Times New Roman"/>
          <w:sz w:val="28"/>
          <w:szCs w:val="28"/>
          <w:lang w:eastAsia="ru-RU"/>
        </w:rPr>
        <w:t xml:space="preserve">» </w:t>
      </w:r>
      <w:hyperlink r:id="rId19" w:history="1">
        <w:r w:rsidRPr="004B2794">
          <w:rPr>
            <w:rFonts w:ascii="Times New Roman" w:eastAsia="Times New Roman" w:hAnsi="Times New Roman" w:cs="Times New Roman"/>
            <w:color w:val="0000FF"/>
            <w:sz w:val="28"/>
            <w:szCs w:val="28"/>
            <w:u w:val="single"/>
            <w:lang w:eastAsia="ru-RU"/>
          </w:rPr>
          <w:t>www.etp</w:t>
        </w:r>
        <w:r w:rsidRPr="004B2794">
          <w:rPr>
            <w:rFonts w:ascii="Times New Roman" w:eastAsia="Times New Roman" w:hAnsi="Times New Roman" w:cs="Times New Roman"/>
            <w:color w:val="0000FF"/>
            <w:sz w:val="28"/>
            <w:szCs w:val="28"/>
            <w:u w:val="single"/>
            <w:lang w:val="en-US" w:eastAsia="ru-RU"/>
          </w:rPr>
          <w:t>rf</w:t>
        </w:r>
        <w:r w:rsidRPr="004B2794">
          <w:rPr>
            <w:rFonts w:ascii="Times New Roman" w:eastAsia="Times New Roman" w:hAnsi="Times New Roman" w:cs="Times New Roman"/>
            <w:color w:val="0000FF"/>
            <w:sz w:val="28"/>
            <w:szCs w:val="28"/>
            <w:u w:val="single"/>
            <w:lang w:eastAsia="ru-RU"/>
          </w:rPr>
          <w:t>.</w:t>
        </w:r>
        <w:proofErr w:type="spellStart"/>
        <w:r w:rsidRPr="004B2794">
          <w:rPr>
            <w:rFonts w:ascii="Times New Roman" w:eastAsia="Times New Roman" w:hAnsi="Times New Roman" w:cs="Times New Roman"/>
            <w:color w:val="0000FF"/>
            <w:sz w:val="28"/>
            <w:szCs w:val="28"/>
            <w:u w:val="single"/>
            <w:lang w:eastAsia="ru-RU"/>
          </w:rPr>
          <w:t>ru</w:t>
        </w:r>
        <w:proofErr w:type="spellEnd"/>
      </w:hyperlink>
      <w:r w:rsidRPr="004B2794">
        <w:rPr>
          <w:rFonts w:ascii="Times New Roman" w:eastAsia="Times New Roman" w:hAnsi="Times New Roman" w:cs="Times New Roman"/>
          <w:sz w:val="28"/>
          <w:szCs w:val="28"/>
          <w:lang w:eastAsia="ru-RU"/>
        </w:rPr>
        <w:t>.</w:t>
      </w:r>
    </w:p>
    <w:p w14:paraId="1D8E8BC8" w14:textId="2913831F" w:rsidR="008239F6" w:rsidRPr="004B2794" w:rsidRDefault="008239F6" w:rsidP="008239F6">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Pr="004B2794">
        <w:rPr>
          <w:rFonts w:ascii="Times New Roman" w:eastAsia="Times New Roman" w:hAnsi="Times New Roman" w:cs="Times New Roman"/>
          <w:sz w:val="28"/>
          <w:szCs w:val="28"/>
          <w:lang w:eastAsia="ru-RU"/>
        </w:rPr>
        <w:t>. Осуществлять хранение настоящего протокола не менее трех лет с даты подведения итогов аукциона в отделе арендных отношений.</w:t>
      </w:r>
    </w:p>
    <w:p w14:paraId="414E3737" w14:textId="77777777" w:rsidR="00BD0366" w:rsidRDefault="00BD0366" w:rsidP="004B2794">
      <w:pPr>
        <w:spacing w:before="80"/>
        <w:ind w:left="5751"/>
        <w:rPr>
          <w:rFonts w:ascii="Times New Roman" w:hAnsi="Times New Roman" w:cs="Times New Roman"/>
          <w:sz w:val="24"/>
          <w:szCs w:val="24"/>
        </w:rPr>
      </w:pPr>
    </w:p>
    <w:p w14:paraId="3CCD1017" w14:textId="77777777" w:rsidR="00DC7A54" w:rsidRPr="004B2794" w:rsidRDefault="00DC7A54" w:rsidP="00DC7A54">
      <w:pPr>
        <w:spacing w:after="0" w:line="240" w:lineRule="auto"/>
        <w:rPr>
          <w:rFonts w:ascii="Times New Roman" w:eastAsia="Times New Roman" w:hAnsi="Times New Roman" w:cs="Times New Roman"/>
          <w:b/>
          <w:sz w:val="28"/>
          <w:szCs w:val="28"/>
          <w:lang w:eastAsia="ru-RU"/>
        </w:rPr>
      </w:pPr>
      <w:r w:rsidRPr="004B2794">
        <w:rPr>
          <w:rFonts w:ascii="Times New Roman" w:eastAsia="Times New Roman" w:hAnsi="Times New Roman" w:cs="Times New Roman"/>
          <w:b/>
          <w:sz w:val="28"/>
          <w:szCs w:val="28"/>
          <w:lang w:eastAsia="ru-RU"/>
        </w:rPr>
        <w:t>Результаты голосования комиссии:</w:t>
      </w:r>
    </w:p>
    <w:p w14:paraId="21EF1394" w14:textId="77777777" w:rsidR="00DC7A54" w:rsidRPr="004B2794" w:rsidRDefault="00DC7A54" w:rsidP="00DC7A54">
      <w:pPr>
        <w:spacing w:after="0" w:line="240" w:lineRule="auto"/>
        <w:rPr>
          <w:rFonts w:ascii="Times New Roman" w:eastAsia="Times New Roman" w:hAnsi="Times New Roman" w:cs="Times New Roman"/>
          <w:sz w:val="28"/>
          <w:szCs w:val="28"/>
          <w:lang w:eastAsia="ru-RU"/>
        </w:rPr>
      </w:pPr>
    </w:p>
    <w:p w14:paraId="6BCEEAB5" w14:textId="77777777" w:rsidR="00DC7A54" w:rsidRPr="004B2794" w:rsidRDefault="00DC7A54" w:rsidP="00DC7A54">
      <w:pPr>
        <w:spacing w:after="0"/>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«ЗА» -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голосов;</w:t>
      </w:r>
    </w:p>
    <w:p w14:paraId="7C0F08B4" w14:textId="77777777" w:rsidR="00DC7A54" w:rsidRPr="004B2794" w:rsidRDefault="00DC7A54" w:rsidP="00DC7A54">
      <w:pPr>
        <w:spacing w:after="0"/>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«Против» -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голосов;</w:t>
      </w:r>
    </w:p>
    <w:p w14:paraId="67CDD168" w14:textId="77777777" w:rsidR="00DC7A54" w:rsidRPr="004B2794" w:rsidRDefault="00DC7A54" w:rsidP="00DC7A54">
      <w:pPr>
        <w:spacing w:after="0"/>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«Воздержался» -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голосов.</w:t>
      </w:r>
    </w:p>
    <w:p w14:paraId="5DE771E6" w14:textId="77777777" w:rsidR="00DC7A54" w:rsidRPr="004B2794" w:rsidRDefault="00DC7A54" w:rsidP="00DC7A54">
      <w:pPr>
        <w:spacing w:after="0" w:line="240" w:lineRule="auto"/>
        <w:rPr>
          <w:rFonts w:ascii="Times New Roman" w:eastAsia="Times New Roman" w:hAnsi="Times New Roman" w:cs="Times New Roman"/>
          <w:sz w:val="28"/>
          <w:szCs w:val="28"/>
          <w:lang w:eastAsia="ru-RU"/>
        </w:rPr>
      </w:pPr>
    </w:p>
    <w:p w14:paraId="13096CB5" w14:textId="77777777" w:rsidR="00DC7A54" w:rsidRPr="004B2794" w:rsidRDefault="00DC7A54" w:rsidP="00DC7A54">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Председатель комиссии                                          </w:t>
      </w:r>
      <w:r>
        <w:rPr>
          <w:rFonts w:ascii="Times New Roman" w:eastAsia="Times New Roman" w:hAnsi="Times New Roman" w:cs="Times New Roman"/>
          <w:sz w:val="28"/>
          <w:szCs w:val="28"/>
          <w:lang w:eastAsia="ru-RU"/>
        </w:rPr>
        <w:t xml:space="preserve">         </w:t>
      </w:r>
      <w:r w:rsidRPr="004B2794">
        <w:rPr>
          <w:rFonts w:ascii="Times New Roman" w:eastAsia="Times New Roman" w:hAnsi="Times New Roman" w:cs="Times New Roman"/>
          <w:sz w:val="28"/>
          <w:szCs w:val="28"/>
          <w:lang w:eastAsia="ru-RU"/>
        </w:rPr>
        <w:t xml:space="preserve">         __________ </w:t>
      </w:r>
      <w:r>
        <w:rPr>
          <w:rFonts w:ascii="Times New Roman" w:eastAsia="Times New Roman" w:hAnsi="Times New Roman" w:cs="Times New Roman"/>
          <w:sz w:val="28"/>
          <w:szCs w:val="28"/>
          <w:lang w:eastAsia="ru-RU"/>
        </w:rPr>
        <w:t>_________</w:t>
      </w:r>
    </w:p>
    <w:p w14:paraId="6B9C21A9" w14:textId="77777777" w:rsidR="00DC7A54" w:rsidRPr="004B2794" w:rsidRDefault="00DC7A54" w:rsidP="00DC7A54">
      <w:pPr>
        <w:spacing w:after="0" w:line="240" w:lineRule="auto"/>
        <w:rPr>
          <w:rFonts w:ascii="Times New Roman" w:eastAsia="Times New Roman" w:hAnsi="Times New Roman" w:cs="Times New Roman"/>
          <w:sz w:val="28"/>
          <w:szCs w:val="28"/>
          <w:lang w:eastAsia="ru-RU"/>
        </w:rPr>
      </w:pPr>
    </w:p>
    <w:p w14:paraId="5FC43C4A" w14:textId="77777777" w:rsidR="00DC7A54" w:rsidRPr="004B2794" w:rsidRDefault="00DC7A54" w:rsidP="00DC7A54">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Заместитель председателя комиссии                                       __________ </w:t>
      </w:r>
      <w:r>
        <w:rPr>
          <w:rFonts w:ascii="Times New Roman" w:eastAsia="Times New Roman" w:hAnsi="Times New Roman" w:cs="Times New Roman"/>
          <w:sz w:val="28"/>
          <w:szCs w:val="28"/>
          <w:lang w:eastAsia="ru-RU"/>
        </w:rPr>
        <w:t>_________</w:t>
      </w:r>
    </w:p>
    <w:p w14:paraId="0649D24E" w14:textId="77777777" w:rsidR="00DC7A54" w:rsidRPr="004B2794" w:rsidRDefault="00DC7A54" w:rsidP="00DC7A54">
      <w:pPr>
        <w:spacing w:after="0" w:line="240" w:lineRule="auto"/>
        <w:rPr>
          <w:rFonts w:ascii="Times New Roman" w:eastAsia="Times New Roman" w:hAnsi="Times New Roman" w:cs="Times New Roman"/>
          <w:sz w:val="28"/>
          <w:szCs w:val="28"/>
          <w:lang w:eastAsia="ru-RU"/>
        </w:rPr>
      </w:pPr>
    </w:p>
    <w:p w14:paraId="5915B1A2" w14:textId="77777777" w:rsidR="00DC7A54" w:rsidRPr="004B2794" w:rsidRDefault="00DC7A54" w:rsidP="00DC7A54">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Члены комиссии                                                                        __________ </w:t>
      </w:r>
      <w:r>
        <w:rPr>
          <w:rFonts w:ascii="Times New Roman" w:eastAsia="Times New Roman" w:hAnsi="Times New Roman" w:cs="Times New Roman"/>
          <w:sz w:val="28"/>
          <w:szCs w:val="28"/>
          <w:lang w:eastAsia="ru-RU"/>
        </w:rPr>
        <w:t>__________</w:t>
      </w:r>
    </w:p>
    <w:p w14:paraId="304C6FA4" w14:textId="77777777" w:rsidR="00DC7A54" w:rsidRPr="004B2794" w:rsidRDefault="00DC7A54" w:rsidP="00DC7A54">
      <w:pPr>
        <w:spacing w:after="0" w:line="240" w:lineRule="auto"/>
        <w:rPr>
          <w:rFonts w:ascii="Times New Roman" w:eastAsia="Times New Roman" w:hAnsi="Times New Roman" w:cs="Times New Roman"/>
          <w:sz w:val="28"/>
          <w:szCs w:val="28"/>
          <w:lang w:eastAsia="ru-RU"/>
        </w:rPr>
      </w:pPr>
    </w:p>
    <w:p w14:paraId="7F63AD9B" w14:textId="77777777" w:rsidR="00DC7A54" w:rsidRPr="004B2794" w:rsidRDefault="00DC7A54" w:rsidP="00DC7A54">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                                                                                                     __________</w:t>
      </w:r>
      <w:r>
        <w:rPr>
          <w:rFonts w:ascii="Times New Roman" w:eastAsia="Times New Roman" w:hAnsi="Times New Roman" w:cs="Times New Roman"/>
          <w:sz w:val="28"/>
          <w:szCs w:val="28"/>
          <w:lang w:eastAsia="ru-RU"/>
        </w:rPr>
        <w:t xml:space="preserve"> _________</w:t>
      </w:r>
    </w:p>
    <w:p w14:paraId="2E081B01" w14:textId="77777777" w:rsidR="00DC7A54" w:rsidRPr="004B2794" w:rsidRDefault="00DC7A54" w:rsidP="00DC7A54">
      <w:pPr>
        <w:spacing w:after="0" w:line="240" w:lineRule="auto"/>
        <w:rPr>
          <w:rFonts w:ascii="Times New Roman" w:eastAsia="Times New Roman" w:hAnsi="Times New Roman" w:cs="Times New Roman"/>
          <w:sz w:val="28"/>
          <w:szCs w:val="28"/>
          <w:lang w:eastAsia="ru-RU"/>
        </w:rPr>
      </w:pPr>
    </w:p>
    <w:p w14:paraId="0800CD68" w14:textId="77777777" w:rsidR="00DC7A54" w:rsidRPr="004B2794" w:rsidRDefault="00DC7A54" w:rsidP="00DC7A54">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                                                                                                     __________ </w:t>
      </w:r>
      <w:r>
        <w:rPr>
          <w:rFonts w:ascii="Times New Roman" w:eastAsia="Times New Roman" w:hAnsi="Times New Roman" w:cs="Times New Roman"/>
          <w:sz w:val="28"/>
          <w:szCs w:val="28"/>
          <w:lang w:eastAsia="ru-RU"/>
        </w:rPr>
        <w:t>_________</w:t>
      </w:r>
    </w:p>
    <w:p w14:paraId="70A91FDB" w14:textId="77777777" w:rsidR="00BD0366" w:rsidRDefault="00BD0366" w:rsidP="004B2794">
      <w:pPr>
        <w:spacing w:before="80"/>
        <w:ind w:left="5751"/>
        <w:rPr>
          <w:rFonts w:ascii="Times New Roman" w:hAnsi="Times New Roman" w:cs="Times New Roman"/>
          <w:sz w:val="24"/>
          <w:szCs w:val="24"/>
        </w:rPr>
      </w:pPr>
    </w:p>
    <w:p w14:paraId="7F2CFF46" w14:textId="77777777" w:rsidR="002E1FB9" w:rsidRDefault="002E1FB9" w:rsidP="004B2794">
      <w:pPr>
        <w:spacing w:before="80"/>
        <w:ind w:left="5751"/>
        <w:rPr>
          <w:rFonts w:ascii="Times New Roman" w:hAnsi="Times New Roman" w:cs="Times New Roman"/>
          <w:sz w:val="24"/>
          <w:szCs w:val="24"/>
        </w:rPr>
      </w:pPr>
    </w:p>
    <w:p w14:paraId="7C4A249A" w14:textId="519298AB" w:rsidR="002E1FB9" w:rsidRDefault="002E1FB9">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37FDD857" w14:textId="543A6780" w:rsidR="004B2794" w:rsidRPr="000B3F86" w:rsidRDefault="004B2794" w:rsidP="004B2794">
      <w:pPr>
        <w:spacing w:before="80"/>
        <w:ind w:left="5751"/>
        <w:rPr>
          <w:rFonts w:ascii="Times New Roman" w:hAnsi="Times New Roman" w:cs="Times New Roman"/>
          <w:sz w:val="24"/>
          <w:szCs w:val="24"/>
        </w:rPr>
      </w:pPr>
      <w:r w:rsidRPr="000B3F86">
        <w:rPr>
          <w:rFonts w:ascii="Times New Roman" w:hAnsi="Times New Roman" w:cs="Times New Roman"/>
          <w:sz w:val="24"/>
          <w:szCs w:val="24"/>
        </w:rPr>
        <w:lastRenderedPageBreak/>
        <w:t>Приложение</w:t>
      </w:r>
      <w:r>
        <w:rPr>
          <w:rFonts w:ascii="Times New Roman" w:hAnsi="Times New Roman" w:cs="Times New Roman"/>
          <w:sz w:val="24"/>
          <w:szCs w:val="24"/>
        </w:rPr>
        <w:t xml:space="preserve"> № 4</w:t>
      </w:r>
    </w:p>
    <w:p w14:paraId="20614DA9" w14:textId="77777777" w:rsidR="004B2794" w:rsidRPr="000B3F86" w:rsidRDefault="004B2794" w:rsidP="004B2794">
      <w:pPr>
        <w:spacing w:before="2"/>
        <w:ind w:left="5751" w:right="463"/>
        <w:rPr>
          <w:rFonts w:ascii="Times New Roman" w:hAnsi="Times New Roman" w:cs="Times New Roman"/>
          <w:sz w:val="24"/>
          <w:szCs w:val="24"/>
        </w:rPr>
      </w:pPr>
      <w:r w:rsidRPr="000B3F86">
        <w:rPr>
          <w:rFonts w:ascii="Times New Roman" w:hAnsi="Times New Roman" w:cs="Times New Roman"/>
          <w:sz w:val="24"/>
          <w:szCs w:val="24"/>
        </w:rPr>
        <w:t>к Регламенту</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по</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проведению аукционов на право</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 xml:space="preserve">заключения договоров аренды </w:t>
      </w:r>
    </w:p>
    <w:p w14:paraId="2B6DB17A" w14:textId="77777777" w:rsidR="004B2794" w:rsidRDefault="004B2794" w:rsidP="00AE6871">
      <w:pPr>
        <w:spacing w:before="80"/>
        <w:ind w:left="5751"/>
        <w:rPr>
          <w:rFonts w:ascii="Times New Roman" w:hAnsi="Times New Roman" w:cs="Times New Roman"/>
          <w:sz w:val="24"/>
          <w:szCs w:val="24"/>
        </w:rPr>
      </w:pPr>
    </w:p>
    <w:p w14:paraId="51BF3DE8" w14:textId="66A13EC2" w:rsidR="004B2794" w:rsidRPr="004B2794" w:rsidRDefault="004B2794" w:rsidP="004B2794">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ПРОТОКОЛ № </w:t>
      </w:r>
      <w:r>
        <w:rPr>
          <w:rFonts w:ascii="Times New Roman" w:eastAsia="Times New Roman" w:hAnsi="Times New Roman" w:cs="Times New Roman"/>
          <w:sz w:val="28"/>
          <w:szCs w:val="28"/>
          <w:lang w:eastAsia="ru-RU"/>
        </w:rPr>
        <w:t>____________</w:t>
      </w:r>
    </w:p>
    <w:p w14:paraId="30B6D1FC" w14:textId="77777777" w:rsidR="004B2794" w:rsidRPr="004B2794" w:rsidRDefault="004B2794" w:rsidP="004B2794">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рассмотрения заявок на участие в аукционе </w:t>
      </w:r>
    </w:p>
    <w:p w14:paraId="70A28F2E" w14:textId="14E091E9" w:rsidR="004B2794" w:rsidRPr="004B2794" w:rsidRDefault="004B2794" w:rsidP="004B2794">
      <w:pPr>
        <w:spacing w:after="0" w:line="240" w:lineRule="auto"/>
        <w:jc w:val="center"/>
        <w:rPr>
          <w:rFonts w:ascii="Times New Roman" w:eastAsia="Times New Roman" w:hAnsi="Times New Roman" w:cs="Times New Roman"/>
          <w:b/>
          <w:sz w:val="28"/>
          <w:szCs w:val="28"/>
          <w:lang w:eastAsia="ru-RU"/>
        </w:rPr>
      </w:pPr>
      <w:r w:rsidRPr="004B2794">
        <w:rPr>
          <w:rFonts w:ascii="Times New Roman" w:eastAsia="Times New Roman" w:hAnsi="Times New Roman" w:cs="Times New Roman"/>
          <w:b/>
          <w:sz w:val="28"/>
          <w:szCs w:val="28"/>
          <w:lang w:eastAsia="ru-RU"/>
        </w:rPr>
        <w:t>Лот №</w:t>
      </w:r>
      <w:r>
        <w:rPr>
          <w:rFonts w:ascii="Times New Roman" w:eastAsia="Times New Roman" w:hAnsi="Times New Roman" w:cs="Times New Roman"/>
          <w:b/>
          <w:sz w:val="28"/>
          <w:szCs w:val="28"/>
          <w:lang w:eastAsia="ru-RU"/>
        </w:rPr>
        <w:t>_______</w:t>
      </w:r>
    </w:p>
    <w:p w14:paraId="275BC15D" w14:textId="77777777" w:rsidR="004B2794" w:rsidRPr="004B2794" w:rsidRDefault="004B2794" w:rsidP="004B2794">
      <w:pPr>
        <w:spacing w:after="0" w:line="240" w:lineRule="auto"/>
        <w:jc w:val="center"/>
        <w:rPr>
          <w:rFonts w:ascii="Times New Roman" w:eastAsia="Times New Roman" w:hAnsi="Times New Roman" w:cs="Times New Roman"/>
          <w:sz w:val="28"/>
          <w:szCs w:val="28"/>
          <w:lang w:eastAsia="ru-RU"/>
        </w:rPr>
      </w:pPr>
    </w:p>
    <w:p w14:paraId="0615C4C3" w14:textId="1DC988D5" w:rsidR="004B2794" w:rsidRPr="004B2794" w:rsidRDefault="004B2794" w:rsidP="004B2794">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г. Москва                                                                                  </w:t>
      </w:r>
      <w:proofErr w:type="gramStart"/>
      <w:r w:rsidRPr="004B2794">
        <w:rPr>
          <w:rFonts w:ascii="Times New Roman" w:eastAsia="Times New Roman" w:hAnsi="Times New Roman" w:cs="Times New Roman"/>
          <w:sz w:val="28"/>
          <w:szCs w:val="28"/>
          <w:lang w:eastAsia="ru-RU"/>
        </w:rPr>
        <w:t xml:space="preserve">   «</w:t>
      </w:r>
      <w:proofErr w:type="gramEnd"/>
      <w:r w:rsidR="004A3455">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w:t>
      </w:r>
      <w:r w:rsidR="004A3455">
        <w:rPr>
          <w:rFonts w:ascii="Times New Roman" w:eastAsia="Times New Roman" w:hAnsi="Times New Roman" w:cs="Times New Roman"/>
          <w:sz w:val="28"/>
          <w:szCs w:val="28"/>
          <w:lang w:eastAsia="ru-RU"/>
        </w:rPr>
        <w:t xml:space="preserve"> _____</w:t>
      </w:r>
      <w:r w:rsidRPr="004B2794">
        <w:rPr>
          <w:rFonts w:ascii="Times New Roman" w:eastAsia="Times New Roman" w:hAnsi="Times New Roman" w:cs="Times New Roman"/>
          <w:sz w:val="28"/>
          <w:szCs w:val="28"/>
          <w:lang w:eastAsia="ru-RU"/>
        </w:rPr>
        <w:t>202</w:t>
      </w:r>
      <w:r w:rsidR="004A3455">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г.</w:t>
      </w:r>
    </w:p>
    <w:p w14:paraId="0C2A1441" w14:textId="220ADD1A" w:rsidR="004B2794" w:rsidRPr="004B2794" w:rsidRDefault="004B2794" w:rsidP="004B2794">
      <w:pPr>
        <w:spacing w:after="0"/>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 xml:space="preserve">Наименование: </w:t>
      </w:r>
      <w:r w:rsidRPr="004B2794">
        <w:rPr>
          <w:rFonts w:ascii="Times New Roman" w:eastAsia="Times New Roman" w:hAnsi="Times New Roman" w:cs="Times New Roman"/>
          <w:sz w:val="28"/>
          <w:szCs w:val="28"/>
          <w:lang w:eastAsia="ru-RU"/>
        </w:rPr>
        <w:t>Проведение открытого аукциона на право заключения договора аренды объектов недвижимого имущества на нежилые помещения и земельные участки, находящиеся в собственности АО «Московский радиотехнический институт Российской академии наук» и расположенные по адресу:</w:t>
      </w:r>
      <w:r w:rsidRPr="004B2794">
        <w:t xml:space="preserve"> </w:t>
      </w:r>
      <w:r w:rsidRPr="004B2794">
        <w:rPr>
          <w:rFonts w:ascii="Times New Roman" w:eastAsia="Times New Roman" w:hAnsi="Times New Roman" w:cs="Times New Roman"/>
          <w:sz w:val="28"/>
          <w:szCs w:val="28"/>
          <w:lang w:eastAsia="ru-RU"/>
        </w:rPr>
        <w:t xml:space="preserve">117519, г. Москва, Варшавское шоссе, дом 132, строение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этаж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комнаты:</w:t>
      </w:r>
      <w:r>
        <w:rPr>
          <w:rFonts w:ascii="Times New Roman" w:eastAsia="Times New Roman" w:hAnsi="Times New Roman" w:cs="Times New Roman"/>
          <w:sz w:val="28"/>
          <w:szCs w:val="28"/>
          <w:lang w:eastAsia="ru-RU"/>
        </w:rPr>
        <w:t>_______</w:t>
      </w:r>
      <w:r w:rsidRPr="004B2794">
        <w:rPr>
          <w:rFonts w:ascii="Times New Roman" w:eastAsia="Times New Roman" w:hAnsi="Times New Roman" w:cs="Times New Roman"/>
          <w:sz w:val="28"/>
          <w:szCs w:val="28"/>
          <w:lang w:eastAsia="ru-RU"/>
        </w:rPr>
        <w:t>.</w:t>
      </w:r>
    </w:p>
    <w:p w14:paraId="4557C9EB" w14:textId="77777777"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Информация об аукционе размещена на официальном сайте торговой площадки ГК «</w:t>
      </w:r>
      <w:proofErr w:type="spellStart"/>
      <w:r w:rsidRPr="004B2794">
        <w:rPr>
          <w:rFonts w:ascii="Times New Roman" w:eastAsia="Times New Roman" w:hAnsi="Times New Roman" w:cs="Times New Roman"/>
          <w:sz w:val="28"/>
          <w:szCs w:val="28"/>
          <w:lang w:eastAsia="ru-RU"/>
        </w:rPr>
        <w:t>Ростех</w:t>
      </w:r>
      <w:proofErr w:type="spellEnd"/>
      <w:r w:rsidRPr="004B2794">
        <w:rPr>
          <w:rFonts w:ascii="Times New Roman" w:eastAsia="Times New Roman" w:hAnsi="Times New Roman" w:cs="Times New Roman"/>
          <w:sz w:val="28"/>
          <w:szCs w:val="28"/>
          <w:lang w:eastAsia="ru-RU"/>
        </w:rPr>
        <w:t xml:space="preserve">» </w:t>
      </w:r>
      <w:hyperlink r:id="rId20" w:history="1">
        <w:r w:rsidRPr="004B2794">
          <w:rPr>
            <w:rFonts w:ascii="Times New Roman" w:eastAsia="Times New Roman" w:hAnsi="Times New Roman" w:cs="Times New Roman"/>
            <w:color w:val="0000FF"/>
            <w:sz w:val="28"/>
            <w:szCs w:val="28"/>
            <w:u w:val="single"/>
            <w:lang w:eastAsia="ru-RU"/>
          </w:rPr>
          <w:t>www.etpr</w:t>
        </w:r>
        <w:r w:rsidRPr="004B2794">
          <w:rPr>
            <w:rFonts w:ascii="Times New Roman" w:eastAsia="Times New Roman" w:hAnsi="Times New Roman" w:cs="Times New Roman"/>
            <w:color w:val="0000FF"/>
            <w:sz w:val="28"/>
            <w:szCs w:val="28"/>
            <w:u w:val="single"/>
            <w:lang w:val="en-US" w:eastAsia="ru-RU"/>
          </w:rPr>
          <w:t>f</w:t>
        </w:r>
        <w:r w:rsidRPr="004B2794">
          <w:rPr>
            <w:rFonts w:ascii="Times New Roman" w:eastAsia="Times New Roman" w:hAnsi="Times New Roman" w:cs="Times New Roman"/>
            <w:color w:val="0000FF"/>
            <w:sz w:val="28"/>
            <w:szCs w:val="28"/>
            <w:u w:val="single"/>
            <w:lang w:eastAsia="ru-RU"/>
          </w:rPr>
          <w:t>.ru</w:t>
        </w:r>
      </w:hyperlink>
      <w:r w:rsidRPr="004B2794">
        <w:rPr>
          <w:rFonts w:ascii="Times New Roman" w:eastAsia="Times New Roman" w:hAnsi="Times New Roman" w:cs="Times New Roman"/>
          <w:sz w:val="28"/>
          <w:szCs w:val="28"/>
          <w:lang w:eastAsia="ru-RU"/>
        </w:rPr>
        <w:t>. (</w:t>
      </w:r>
      <w:hyperlink r:id="rId21" w:tgtFrame="_blank" w:history="1">
        <w:r w:rsidRPr="004B2794">
          <w:rPr>
            <w:rFonts w:ascii="Times New Roman" w:eastAsia="Times New Roman" w:hAnsi="Times New Roman" w:cs="Times New Roman"/>
            <w:sz w:val="28"/>
            <w:szCs w:val="28"/>
            <w:lang w:eastAsia="ru-RU"/>
          </w:rPr>
          <w:t>real@etprf.ru</w:t>
        </w:r>
      </w:hyperlink>
      <w:r w:rsidRPr="004B2794">
        <w:rPr>
          <w:rFonts w:ascii="Times New Roman" w:hAnsi="Times New Roman" w:cs="Times New Roman"/>
          <w:sz w:val="28"/>
          <w:szCs w:val="28"/>
        </w:rPr>
        <w:t xml:space="preserve">) </w:t>
      </w:r>
      <w:r w:rsidRPr="004B2794">
        <w:rPr>
          <w:rFonts w:ascii="Times New Roman" w:eastAsia="Times New Roman" w:hAnsi="Times New Roman" w:cs="Times New Roman"/>
          <w:sz w:val="28"/>
          <w:szCs w:val="28"/>
          <w:lang w:eastAsia="ru-RU"/>
        </w:rPr>
        <w:t>№899.</w:t>
      </w:r>
    </w:p>
    <w:p w14:paraId="53EA2113" w14:textId="11B242C8" w:rsidR="004B2794" w:rsidRPr="004B2794" w:rsidRDefault="004B2794" w:rsidP="004B2794">
      <w:pPr>
        <w:spacing w:after="0"/>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Организатор торгов:</w:t>
      </w:r>
      <w:r>
        <w:rPr>
          <w:rFonts w:ascii="Times New Roman" w:eastAsia="Times New Roman" w:hAnsi="Times New Roman" w:cs="Times New Roman"/>
          <w:b/>
          <w:sz w:val="28"/>
          <w:szCs w:val="28"/>
          <w:lang w:eastAsia="ru-RU"/>
        </w:rPr>
        <w:t xml:space="preserve"> </w:t>
      </w:r>
      <w:r w:rsidRPr="004B2794">
        <w:rPr>
          <w:rFonts w:ascii="Times New Roman" w:eastAsia="Times New Roman" w:hAnsi="Times New Roman" w:cs="Times New Roman"/>
          <w:sz w:val="28"/>
          <w:szCs w:val="28"/>
          <w:lang w:eastAsia="ru-RU"/>
        </w:rPr>
        <w:t>А</w:t>
      </w:r>
      <w:r>
        <w:rPr>
          <w:rFonts w:ascii="Times New Roman" w:eastAsia="Times New Roman" w:hAnsi="Times New Roman" w:cs="Times New Roman"/>
          <w:sz w:val="28"/>
          <w:szCs w:val="28"/>
          <w:lang w:eastAsia="ru-RU"/>
        </w:rPr>
        <w:t xml:space="preserve">кционерного общества </w:t>
      </w:r>
      <w:r w:rsidRPr="004B2794">
        <w:rPr>
          <w:rFonts w:ascii="Times New Roman" w:eastAsia="Times New Roman" w:hAnsi="Times New Roman" w:cs="Times New Roman"/>
          <w:sz w:val="28"/>
          <w:szCs w:val="28"/>
          <w:lang w:eastAsia="ru-RU"/>
        </w:rPr>
        <w:t>«Московский радиотехнический институт Российской академии наук».</w:t>
      </w:r>
    </w:p>
    <w:p w14:paraId="2F6BD697" w14:textId="65AFCF9C" w:rsidR="004B2794" w:rsidRPr="004B2794" w:rsidRDefault="004B2794" w:rsidP="004B2794">
      <w:pPr>
        <w:spacing w:after="0"/>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Предмет договора:</w:t>
      </w:r>
      <w:r w:rsidRPr="004B2794">
        <w:rPr>
          <w:rFonts w:ascii="Times New Roman" w:eastAsia="Times New Roman" w:hAnsi="Times New Roman" w:cs="Times New Roman"/>
          <w:sz w:val="28"/>
          <w:szCs w:val="28"/>
          <w:lang w:eastAsia="ru-RU"/>
        </w:rPr>
        <w:t xml:space="preserve"> временное владение и пользование (аренда) нежилыми помещениями </w:t>
      </w:r>
      <w:r w:rsidRPr="004B2794">
        <w:rPr>
          <w:rFonts w:ascii="Times New Roman" w:eastAsiaTheme="minorHAnsi" w:hAnsi="Times New Roman" w:cs="Times New Roman"/>
          <w:sz w:val="28"/>
          <w:szCs w:val="28"/>
        </w:rPr>
        <w:t xml:space="preserve">общей площадью </w:t>
      </w:r>
      <w:r>
        <w:rPr>
          <w:rFonts w:ascii="Times New Roman" w:eastAsiaTheme="minorHAnsi" w:hAnsi="Times New Roman" w:cs="Times New Roman"/>
          <w:sz w:val="28"/>
          <w:szCs w:val="28"/>
        </w:rPr>
        <w:t xml:space="preserve">__________ </w:t>
      </w:r>
      <w:proofErr w:type="spellStart"/>
      <w:r w:rsidRPr="004B2794">
        <w:rPr>
          <w:rFonts w:ascii="Times New Roman" w:eastAsiaTheme="minorHAnsi" w:hAnsi="Times New Roman" w:cs="Times New Roman"/>
          <w:b/>
          <w:sz w:val="28"/>
          <w:szCs w:val="28"/>
        </w:rPr>
        <w:t>кв.м</w:t>
      </w:r>
      <w:proofErr w:type="spellEnd"/>
      <w:r w:rsidRPr="004B2794">
        <w:rPr>
          <w:rFonts w:ascii="Times New Roman" w:eastAsiaTheme="minorHAnsi" w:hAnsi="Times New Roman" w:cs="Times New Roman"/>
          <w:b/>
          <w:sz w:val="28"/>
          <w:szCs w:val="28"/>
        </w:rPr>
        <w:t>.</w:t>
      </w:r>
      <w:r w:rsidRPr="004B2794">
        <w:rPr>
          <w:rFonts w:ascii="Times New Roman" w:eastAsiaTheme="minorHAnsi" w:hAnsi="Times New Roman" w:cs="Times New Roman"/>
          <w:sz w:val="28"/>
          <w:szCs w:val="28"/>
        </w:rPr>
        <w:t>,</w:t>
      </w:r>
      <w:r w:rsidRPr="004B2794">
        <w:rPr>
          <w:rFonts w:ascii="Times New Roman" w:hAnsi="Times New Roman" w:cs="Times New Roman"/>
          <w:sz w:val="28"/>
          <w:szCs w:val="28"/>
        </w:rPr>
        <w:t xml:space="preserve"> расположенными по адресу:</w:t>
      </w:r>
      <w:r w:rsidRPr="004B2794">
        <w:t xml:space="preserve"> </w:t>
      </w:r>
      <w:r w:rsidRPr="004B2794">
        <w:rPr>
          <w:rFonts w:ascii="Times New Roman" w:eastAsia="Times New Roman" w:hAnsi="Times New Roman" w:cs="Times New Roman"/>
          <w:sz w:val="28"/>
          <w:szCs w:val="28"/>
          <w:lang w:eastAsia="ru-RU"/>
        </w:rPr>
        <w:t xml:space="preserve">117519, г. Москва, Варшавское шоссе, дом 132, строение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этаж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w:t>
      </w:r>
      <w:proofErr w:type="gramStart"/>
      <w:r w:rsidRPr="004B2794">
        <w:rPr>
          <w:rFonts w:ascii="Times New Roman" w:eastAsia="Times New Roman" w:hAnsi="Times New Roman" w:cs="Times New Roman"/>
          <w:sz w:val="28"/>
          <w:szCs w:val="28"/>
          <w:lang w:eastAsia="ru-RU"/>
        </w:rPr>
        <w:t>комнаты:</w:t>
      </w:r>
      <w:r>
        <w:rPr>
          <w:rFonts w:ascii="Times New Roman" w:eastAsia="Times New Roman" w:hAnsi="Times New Roman" w:cs="Times New Roman"/>
          <w:sz w:val="28"/>
          <w:szCs w:val="28"/>
          <w:lang w:eastAsia="ru-RU"/>
        </w:rPr>
        <w:t>_</w:t>
      </w:r>
      <w:proofErr w:type="gramEnd"/>
      <w:r>
        <w:rPr>
          <w:rFonts w:ascii="Times New Roman" w:eastAsia="Times New Roman" w:hAnsi="Times New Roman" w:cs="Times New Roman"/>
          <w:sz w:val="28"/>
          <w:szCs w:val="28"/>
          <w:lang w:eastAsia="ru-RU"/>
        </w:rPr>
        <w:t>______</w:t>
      </w:r>
      <w:r w:rsidRPr="004B2794">
        <w:rPr>
          <w:rFonts w:ascii="Times New Roman" w:eastAsia="Times New Roman" w:hAnsi="Times New Roman" w:cs="Times New Roman"/>
          <w:sz w:val="28"/>
          <w:szCs w:val="28"/>
          <w:lang w:eastAsia="ru-RU"/>
        </w:rPr>
        <w:t>.</w:t>
      </w:r>
    </w:p>
    <w:p w14:paraId="2131D56C" w14:textId="6DD2F477" w:rsidR="004B2794" w:rsidRPr="004B2794" w:rsidRDefault="004B2794" w:rsidP="004B2794">
      <w:pPr>
        <w:spacing w:after="0"/>
        <w:jc w:val="both"/>
        <w:rPr>
          <w:rFonts w:ascii="Times New Roman" w:eastAsiaTheme="minorHAnsi" w:hAnsi="Times New Roman" w:cs="Times New Roman"/>
          <w:sz w:val="28"/>
          <w:szCs w:val="28"/>
        </w:rPr>
      </w:pPr>
      <w:r w:rsidRPr="004B2794">
        <w:rPr>
          <w:rFonts w:ascii="Times New Roman" w:eastAsiaTheme="minorHAnsi" w:hAnsi="Times New Roman" w:cs="Times New Roman"/>
          <w:b/>
          <w:sz w:val="28"/>
          <w:szCs w:val="28"/>
        </w:rPr>
        <w:t xml:space="preserve">Начальная цена (минимальная цена договора): </w:t>
      </w:r>
      <w:r>
        <w:rPr>
          <w:rFonts w:ascii="Times New Roman" w:eastAsiaTheme="minorHAnsi" w:hAnsi="Times New Roman" w:cs="Times New Roman"/>
          <w:b/>
          <w:sz w:val="28"/>
          <w:szCs w:val="28"/>
        </w:rPr>
        <w:t xml:space="preserve">__________________ </w:t>
      </w:r>
      <w:r w:rsidRPr="004B2794">
        <w:rPr>
          <w:rFonts w:ascii="Times New Roman" w:eastAsiaTheme="minorHAnsi" w:hAnsi="Times New Roman" w:cs="Times New Roman"/>
          <w:sz w:val="28"/>
          <w:szCs w:val="28"/>
        </w:rPr>
        <w:t>копейки, в том числе НДС 20%.</w:t>
      </w:r>
    </w:p>
    <w:p w14:paraId="0FD5480F" w14:textId="1E7996BD" w:rsidR="004B2794" w:rsidRPr="004B2794" w:rsidRDefault="004B2794" w:rsidP="004B2794">
      <w:pPr>
        <w:spacing w:after="0"/>
        <w:jc w:val="both"/>
        <w:rPr>
          <w:rFonts w:ascii="Times New Roman" w:eastAsiaTheme="minorHAnsi" w:hAnsi="Times New Roman" w:cs="Times New Roman"/>
          <w:sz w:val="28"/>
          <w:szCs w:val="28"/>
        </w:rPr>
      </w:pPr>
      <w:r w:rsidRPr="004B2794">
        <w:rPr>
          <w:rFonts w:ascii="Times New Roman" w:hAnsi="Times New Roman" w:cs="Times New Roman"/>
          <w:b/>
          <w:bCs/>
          <w:sz w:val="28"/>
          <w:szCs w:val="28"/>
          <w:lang w:eastAsia="ru-RU"/>
        </w:rPr>
        <w:t xml:space="preserve">Начальная цена (минимальная ежемесячная арендная плата): </w:t>
      </w:r>
      <w:r>
        <w:rPr>
          <w:rFonts w:ascii="Times New Roman" w:hAnsi="Times New Roman" w:cs="Times New Roman"/>
          <w:b/>
          <w:bCs/>
          <w:sz w:val="28"/>
          <w:szCs w:val="28"/>
          <w:lang w:eastAsia="ru-RU"/>
        </w:rPr>
        <w:t xml:space="preserve">___________ </w:t>
      </w:r>
      <w:r w:rsidRPr="004B2794">
        <w:rPr>
          <w:rFonts w:ascii="Times New Roman" w:hAnsi="Times New Roman" w:cs="Times New Roman"/>
          <w:sz w:val="28"/>
          <w:szCs w:val="28"/>
        </w:rPr>
        <w:t xml:space="preserve">руб. </w:t>
      </w:r>
      <w:r>
        <w:rPr>
          <w:rFonts w:ascii="Times New Roman" w:hAnsi="Times New Roman" w:cs="Times New Roman"/>
          <w:sz w:val="28"/>
          <w:szCs w:val="28"/>
        </w:rPr>
        <w:t>_____</w:t>
      </w:r>
      <w:r w:rsidRPr="004B2794">
        <w:rPr>
          <w:rFonts w:ascii="Times New Roman" w:hAnsi="Times New Roman" w:cs="Times New Roman"/>
          <w:sz w:val="28"/>
          <w:szCs w:val="28"/>
        </w:rPr>
        <w:t xml:space="preserve"> копейки</w:t>
      </w:r>
      <w:r w:rsidRPr="004B2794">
        <w:rPr>
          <w:rFonts w:ascii="Times New Roman" w:eastAsiaTheme="minorHAnsi" w:hAnsi="Times New Roman" w:cs="Times New Roman"/>
          <w:sz w:val="28"/>
          <w:szCs w:val="28"/>
        </w:rPr>
        <w:t>, в том числе НДС 20%. Сумма переменного платежа (переменной части) в размере, эквивалентном стоимости коммунальных услуг (электрической энергии, тепловой энергии, водоснабжению, водоотведению, дератизации, дезинсекции, вывоз ТКО), фактически потребленных Арендатором за этот период и другие платные услуги в соответствии с договором аренды не включены в начальную цену договора.</w:t>
      </w:r>
    </w:p>
    <w:p w14:paraId="043A274B" w14:textId="77777777" w:rsidR="004B2794" w:rsidRPr="004B2794" w:rsidRDefault="004B2794" w:rsidP="004B2794">
      <w:pPr>
        <w:spacing w:after="0" w:line="240" w:lineRule="auto"/>
        <w:jc w:val="both"/>
        <w:rPr>
          <w:rFonts w:ascii="Times New Roman" w:eastAsia="Times New Roman" w:hAnsi="Times New Roman" w:cs="Times New Roman"/>
          <w:b/>
          <w:sz w:val="28"/>
          <w:szCs w:val="28"/>
          <w:lang w:eastAsia="ru-RU"/>
        </w:rPr>
      </w:pPr>
      <w:r w:rsidRPr="004B2794">
        <w:rPr>
          <w:rFonts w:ascii="Times New Roman" w:eastAsia="Times New Roman" w:hAnsi="Times New Roman" w:cs="Times New Roman"/>
          <w:b/>
          <w:sz w:val="28"/>
          <w:szCs w:val="28"/>
          <w:lang w:eastAsia="ru-RU"/>
        </w:rPr>
        <w:t>Сведения о комиссии:</w:t>
      </w:r>
    </w:p>
    <w:p w14:paraId="4602126E" w14:textId="35034A35"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В состав аукционной комиссии, утвержденной приказом генерального директора от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__________ 2</w:t>
      </w:r>
      <w:r w:rsidRPr="004B2794">
        <w:rPr>
          <w:rFonts w:ascii="Times New Roman" w:eastAsia="Times New Roman" w:hAnsi="Times New Roman" w:cs="Times New Roman"/>
          <w:sz w:val="28"/>
          <w:szCs w:val="28"/>
          <w:lang w:eastAsia="ru-RU"/>
        </w:rPr>
        <w:t>02</w:t>
      </w:r>
      <w:r w:rsidR="002E1FB9">
        <w:rPr>
          <w:rFonts w:ascii="Times New Roman" w:eastAsia="Times New Roman" w:hAnsi="Times New Roman" w:cs="Times New Roman"/>
          <w:sz w:val="28"/>
          <w:szCs w:val="28"/>
          <w:lang w:eastAsia="ru-RU"/>
        </w:rPr>
        <w:t>__</w:t>
      </w:r>
      <w:r w:rsidRPr="004B2794">
        <w:rPr>
          <w:rFonts w:ascii="Times New Roman" w:eastAsia="Times New Roman" w:hAnsi="Times New Roman" w:cs="Times New Roman"/>
          <w:sz w:val="28"/>
          <w:szCs w:val="28"/>
          <w:lang w:eastAsia="ru-RU"/>
        </w:rPr>
        <w:t xml:space="preserve"> г. №</w:t>
      </w:r>
      <w:r>
        <w:rPr>
          <w:rFonts w:ascii="Times New Roman" w:eastAsia="Times New Roman" w:hAnsi="Times New Roman" w:cs="Times New Roman"/>
          <w:sz w:val="28"/>
          <w:szCs w:val="28"/>
          <w:lang w:eastAsia="ru-RU"/>
        </w:rPr>
        <w:t>______</w:t>
      </w:r>
      <w:r w:rsidR="00912D48">
        <w:rPr>
          <w:rFonts w:ascii="Times New Roman" w:eastAsia="Times New Roman" w:hAnsi="Times New Roman" w:cs="Times New Roman"/>
          <w:sz w:val="28"/>
          <w:szCs w:val="28"/>
          <w:lang w:eastAsia="ru-RU"/>
        </w:rPr>
        <w:t xml:space="preserve"> входи___</w:t>
      </w:r>
      <w:r w:rsidRPr="004B2794">
        <w:rPr>
          <w:rFonts w:ascii="Times New Roman" w:eastAsia="Times New Roman" w:hAnsi="Times New Roman" w:cs="Times New Roman"/>
          <w:sz w:val="28"/>
          <w:szCs w:val="28"/>
          <w:lang w:eastAsia="ru-RU"/>
        </w:rPr>
        <w:t xml:space="preserve"> (</w:t>
      </w:r>
      <w:r w:rsidR="00912D48">
        <w:rPr>
          <w:rFonts w:ascii="Times New Roman" w:eastAsia="Times New Roman" w:hAnsi="Times New Roman" w:cs="Times New Roman"/>
          <w:sz w:val="28"/>
          <w:szCs w:val="28"/>
          <w:lang w:eastAsia="ru-RU"/>
        </w:rPr>
        <w:t>______)</w:t>
      </w:r>
      <w:r w:rsidRPr="004B2794">
        <w:rPr>
          <w:rFonts w:ascii="Times New Roman" w:eastAsia="Times New Roman" w:hAnsi="Times New Roman" w:cs="Times New Roman"/>
          <w:sz w:val="28"/>
          <w:szCs w:val="28"/>
          <w:lang w:eastAsia="ru-RU"/>
        </w:rPr>
        <w:t xml:space="preserve"> человек, на заседании присутствовали - </w:t>
      </w:r>
      <w:r w:rsidR="00912D48">
        <w:rPr>
          <w:rFonts w:ascii="Times New Roman" w:eastAsia="Times New Roman" w:hAnsi="Times New Roman" w:cs="Times New Roman"/>
          <w:sz w:val="28"/>
          <w:szCs w:val="28"/>
          <w:lang w:eastAsia="ru-RU"/>
        </w:rPr>
        <w:t>____</w:t>
      </w:r>
      <w:r w:rsidRPr="004B2794">
        <w:rPr>
          <w:rFonts w:ascii="Times New Roman" w:eastAsia="Times New Roman" w:hAnsi="Times New Roman" w:cs="Times New Roman"/>
          <w:sz w:val="28"/>
          <w:szCs w:val="28"/>
          <w:lang w:eastAsia="ru-RU"/>
        </w:rPr>
        <w:t xml:space="preserve"> (</w:t>
      </w:r>
      <w:r w:rsidR="004A3455">
        <w:rPr>
          <w:rFonts w:ascii="Times New Roman" w:eastAsia="Times New Roman" w:hAnsi="Times New Roman" w:cs="Times New Roman"/>
          <w:sz w:val="28"/>
          <w:szCs w:val="28"/>
          <w:lang w:eastAsia="ru-RU"/>
        </w:rPr>
        <w:t>_____</w:t>
      </w:r>
      <w:r w:rsidRPr="004B2794">
        <w:rPr>
          <w:rFonts w:ascii="Times New Roman" w:eastAsia="Times New Roman" w:hAnsi="Times New Roman" w:cs="Times New Roman"/>
          <w:sz w:val="28"/>
          <w:szCs w:val="28"/>
          <w:lang w:eastAsia="ru-RU"/>
        </w:rPr>
        <w:t>) человек. Кворум имеется.</w:t>
      </w:r>
    </w:p>
    <w:p w14:paraId="5889E9EA" w14:textId="77777777"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Форма проведения заседания комиссии:</w:t>
      </w:r>
      <w:r w:rsidRPr="004B2794">
        <w:rPr>
          <w:rFonts w:ascii="Times New Roman" w:eastAsia="Times New Roman" w:hAnsi="Times New Roman" w:cs="Times New Roman"/>
          <w:sz w:val="28"/>
          <w:szCs w:val="28"/>
          <w:lang w:eastAsia="ru-RU"/>
        </w:rPr>
        <w:t xml:space="preserve"> очная.</w:t>
      </w:r>
    </w:p>
    <w:p w14:paraId="3DDF9BB0" w14:textId="77777777"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Место рассмотрения и оценки заявок</w:t>
      </w:r>
      <w:r w:rsidRPr="004B2794">
        <w:rPr>
          <w:rFonts w:ascii="Times New Roman" w:eastAsia="Times New Roman" w:hAnsi="Times New Roman" w:cs="Times New Roman"/>
          <w:sz w:val="28"/>
          <w:szCs w:val="28"/>
          <w:lang w:eastAsia="ru-RU"/>
        </w:rPr>
        <w:t>: 117519 г. Москва Варшавское шоссе 132, кабинет 466В.</w:t>
      </w:r>
    </w:p>
    <w:p w14:paraId="46647512" w14:textId="66946AC4"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Дата рассмотрения заявок:</w:t>
      </w:r>
      <w:r w:rsidR="004A3455">
        <w:rPr>
          <w:rFonts w:ascii="Times New Roman" w:eastAsia="Times New Roman" w:hAnsi="Times New Roman" w:cs="Times New Roman"/>
          <w:b/>
          <w:sz w:val="28"/>
          <w:szCs w:val="28"/>
          <w:lang w:eastAsia="ru-RU"/>
        </w:rPr>
        <w:t xml:space="preserve"> __</w:t>
      </w:r>
      <w:proofErr w:type="gramStart"/>
      <w:r w:rsidR="004A3455">
        <w:rPr>
          <w:rFonts w:ascii="Times New Roman" w:eastAsia="Times New Roman" w:hAnsi="Times New Roman" w:cs="Times New Roman"/>
          <w:b/>
          <w:sz w:val="28"/>
          <w:szCs w:val="28"/>
          <w:lang w:eastAsia="ru-RU"/>
        </w:rPr>
        <w:t>_</w:t>
      </w:r>
      <w:r w:rsidRPr="004B2794">
        <w:rPr>
          <w:rFonts w:ascii="Times New Roman" w:eastAsia="Times New Roman" w:hAnsi="Times New Roman" w:cs="Times New Roman"/>
          <w:sz w:val="28"/>
          <w:szCs w:val="28"/>
          <w:lang w:eastAsia="ru-RU"/>
        </w:rPr>
        <w:t>.</w:t>
      </w:r>
      <w:r w:rsidR="004A3455">
        <w:rPr>
          <w:rFonts w:ascii="Times New Roman" w:eastAsia="Times New Roman" w:hAnsi="Times New Roman" w:cs="Times New Roman"/>
          <w:sz w:val="28"/>
          <w:szCs w:val="28"/>
          <w:lang w:eastAsia="ru-RU"/>
        </w:rPr>
        <w:t>_</w:t>
      </w:r>
      <w:proofErr w:type="gramEnd"/>
      <w:r w:rsidR="004A3455">
        <w:rPr>
          <w:rFonts w:ascii="Times New Roman" w:eastAsia="Times New Roman" w:hAnsi="Times New Roman" w:cs="Times New Roman"/>
          <w:sz w:val="28"/>
          <w:szCs w:val="28"/>
          <w:lang w:eastAsia="ru-RU"/>
        </w:rPr>
        <w:t>__</w:t>
      </w:r>
      <w:r w:rsidRPr="004B2794">
        <w:rPr>
          <w:rFonts w:ascii="Times New Roman" w:eastAsia="Times New Roman" w:hAnsi="Times New Roman" w:cs="Times New Roman"/>
          <w:sz w:val="28"/>
          <w:szCs w:val="28"/>
          <w:lang w:eastAsia="ru-RU"/>
        </w:rPr>
        <w:t>.202</w:t>
      </w:r>
      <w:r w:rsidR="004A3455">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w:t>
      </w:r>
    </w:p>
    <w:p w14:paraId="16EC0DFB" w14:textId="77777777"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p>
    <w:p w14:paraId="78E112DF" w14:textId="77777777"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Комиссией рассмотрена заявка на участие в аукционе:</w:t>
      </w:r>
    </w:p>
    <w:p w14:paraId="6D9DFA28" w14:textId="77777777"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p>
    <w:tbl>
      <w:tblPr>
        <w:tblStyle w:val="3b"/>
        <w:tblW w:w="0" w:type="auto"/>
        <w:tblLook w:val="04A0" w:firstRow="1" w:lastRow="0" w:firstColumn="1" w:lastColumn="0" w:noHBand="0" w:noVBand="1"/>
      </w:tblPr>
      <w:tblGrid>
        <w:gridCol w:w="943"/>
        <w:gridCol w:w="4458"/>
        <w:gridCol w:w="4511"/>
      </w:tblGrid>
      <w:tr w:rsidR="004B2794" w:rsidRPr="004B2794" w14:paraId="2F58C452" w14:textId="77777777" w:rsidTr="004B2794">
        <w:tc>
          <w:tcPr>
            <w:tcW w:w="959" w:type="dxa"/>
          </w:tcPr>
          <w:p w14:paraId="6092C831" w14:textId="77777777" w:rsidR="004B2794" w:rsidRPr="004B2794" w:rsidRDefault="004B2794" w:rsidP="004B2794">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w:t>
            </w:r>
          </w:p>
          <w:p w14:paraId="7A16DCC9" w14:textId="77777777" w:rsidR="004B2794" w:rsidRPr="004B2794" w:rsidRDefault="004B2794" w:rsidP="004B2794">
            <w:pPr>
              <w:spacing w:after="0" w:line="240" w:lineRule="auto"/>
              <w:jc w:val="center"/>
              <w:rPr>
                <w:rFonts w:ascii="Times New Roman" w:eastAsia="Times New Roman" w:hAnsi="Times New Roman" w:cs="Times New Roman"/>
                <w:sz w:val="28"/>
                <w:szCs w:val="28"/>
                <w:lang w:eastAsia="ru-RU"/>
              </w:rPr>
            </w:pPr>
            <w:proofErr w:type="spellStart"/>
            <w:r w:rsidRPr="004B2794">
              <w:rPr>
                <w:rFonts w:ascii="Times New Roman" w:eastAsia="Times New Roman" w:hAnsi="Times New Roman" w:cs="Times New Roman"/>
                <w:sz w:val="28"/>
                <w:szCs w:val="28"/>
                <w:lang w:eastAsia="ru-RU"/>
              </w:rPr>
              <w:t>п.п</w:t>
            </w:r>
            <w:proofErr w:type="spellEnd"/>
            <w:r w:rsidRPr="004B2794">
              <w:rPr>
                <w:rFonts w:ascii="Times New Roman" w:eastAsia="Times New Roman" w:hAnsi="Times New Roman" w:cs="Times New Roman"/>
                <w:sz w:val="28"/>
                <w:szCs w:val="28"/>
                <w:lang w:eastAsia="ru-RU"/>
              </w:rPr>
              <w:t>.</w:t>
            </w:r>
          </w:p>
        </w:tc>
        <w:tc>
          <w:tcPr>
            <w:tcW w:w="4536" w:type="dxa"/>
          </w:tcPr>
          <w:p w14:paraId="5A20F4D1" w14:textId="77777777" w:rsidR="004B2794" w:rsidRPr="004B2794" w:rsidRDefault="004B2794" w:rsidP="004B2794">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Наименование участника открытого аукциона</w:t>
            </w:r>
          </w:p>
        </w:tc>
        <w:tc>
          <w:tcPr>
            <w:tcW w:w="4643" w:type="dxa"/>
          </w:tcPr>
          <w:p w14:paraId="3D5CE20C" w14:textId="77777777" w:rsidR="004B2794" w:rsidRPr="004B2794" w:rsidRDefault="004B2794" w:rsidP="004B2794">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Соответствие заявки требованиям, установленным в документации</w:t>
            </w:r>
          </w:p>
        </w:tc>
      </w:tr>
      <w:tr w:rsidR="004B2794" w:rsidRPr="004B2794" w14:paraId="034DB814" w14:textId="77777777" w:rsidTr="004B2794">
        <w:tc>
          <w:tcPr>
            <w:tcW w:w="959" w:type="dxa"/>
          </w:tcPr>
          <w:p w14:paraId="7B704F15" w14:textId="77777777" w:rsidR="004B2794" w:rsidRPr="004B2794" w:rsidRDefault="004B2794" w:rsidP="004B2794">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1.</w:t>
            </w:r>
          </w:p>
        </w:tc>
        <w:tc>
          <w:tcPr>
            <w:tcW w:w="4536" w:type="dxa"/>
          </w:tcPr>
          <w:p w14:paraId="1E96DBE8" w14:textId="2DEF0369" w:rsidR="004B2794" w:rsidRPr="004B2794" w:rsidRDefault="004B2794" w:rsidP="004B2794">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ООО "</w:t>
            </w:r>
            <w:r>
              <w:rPr>
                <w:rFonts w:ascii="Times New Roman" w:eastAsia="Times New Roman" w:hAnsi="Times New Roman" w:cs="Times New Roman"/>
                <w:sz w:val="28"/>
                <w:szCs w:val="28"/>
                <w:lang w:eastAsia="ru-RU"/>
              </w:rPr>
              <w:t>_____________</w:t>
            </w:r>
            <w:r w:rsidRPr="004B2794">
              <w:rPr>
                <w:rFonts w:ascii="Times New Roman" w:eastAsia="Times New Roman" w:hAnsi="Times New Roman" w:cs="Times New Roman"/>
                <w:sz w:val="28"/>
                <w:szCs w:val="28"/>
                <w:lang w:eastAsia="ru-RU"/>
              </w:rPr>
              <w:t>"</w:t>
            </w:r>
          </w:p>
          <w:p w14:paraId="1C7F0FC0" w14:textId="7B18CB5D" w:rsidR="004B2794" w:rsidRPr="004B2794" w:rsidRDefault="004B2794" w:rsidP="004B2794">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ИНН</w:t>
            </w:r>
            <w:r w:rsidRPr="004B2794">
              <w:rPr>
                <w:rFonts w:ascii="Times New Roman" w:eastAsia="Times New Roman" w:hAnsi="Times New Roman" w:cs="Times New Roman"/>
                <w:sz w:val="40"/>
                <w:szCs w:val="28"/>
                <w:lang w:eastAsia="ru-RU"/>
              </w:rPr>
              <w:t xml:space="preserve"> </w:t>
            </w:r>
            <w:r>
              <w:rPr>
                <w:rFonts w:ascii="Times New Roman" w:eastAsia="Times New Roman" w:hAnsi="Times New Roman" w:cs="Times New Roman"/>
                <w:sz w:val="40"/>
                <w:szCs w:val="28"/>
                <w:lang w:eastAsia="ru-RU"/>
              </w:rPr>
              <w:t>______________</w:t>
            </w:r>
          </w:p>
        </w:tc>
        <w:tc>
          <w:tcPr>
            <w:tcW w:w="4643" w:type="dxa"/>
          </w:tcPr>
          <w:p w14:paraId="518C02A1" w14:textId="77777777" w:rsidR="004B2794" w:rsidRPr="004B2794" w:rsidRDefault="004B2794" w:rsidP="004B2794">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Соответствует</w:t>
            </w:r>
          </w:p>
        </w:tc>
      </w:tr>
    </w:tbl>
    <w:p w14:paraId="579B85B8" w14:textId="77777777"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p>
    <w:p w14:paraId="51B72262" w14:textId="77777777" w:rsidR="004B2794" w:rsidRPr="004B2794" w:rsidRDefault="004B2794" w:rsidP="004B2794">
      <w:pPr>
        <w:spacing w:after="0" w:line="240" w:lineRule="auto"/>
        <w:jc w:val="both"/>
        <w:rPr>
          <w:rFonts w:ascii="Times New Roman" w:eastAsia="Times New Roman" w:hAnsi="Times New Roman" w:cs="Times New Roman"/>
          <w:b/>
          <w:sz w:val="28"/>
          <w:szCs w:val="28"/>
          <w:lang w:eastAsia="ru-RU"/>
        </w:rPr>
      </w:pPr>
      <w:r w:rsidRPr="004B2794">
        <w:rPr>
          <w:rFonts w:ascii="Times New Roman" w:eastAsia="Times New Roman" w:hAnsi="Times New Roman" w:cs="Times New Roman"/>
          <w:b/>
          <w:sz w:val="28"/>
          <w:szCs w:val="28"/>
          <w:lang w:eastAsia="ru-RU"/>
        </w:rPr>
        <w:t xml:space="preserve">Решение комиссии: </w:t>
      </w:r>
    </w:p>
    <w:p w14:paraId="79AEDC05" w14:textId="77777777"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Аукционная комиссия на основании результатов рассмотрения заявки на участие в аукционе на предмет соответствия требованиям, установленным документацией об аукционе, принимает решение: </w:t>
      </w:r>
    </w:p>
    <w:p w14:paraId="443BA487" w14:textId="4D0E7625"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1. Считать заявку на участие в аукционе ООО «</w:t>
      </w:r>
      <w:r w:rsidR="004A3455">
        <w:rPr>
          <w:rFonts w:ascii="Times New Roman" w:eastAsia="Times New Roman" w:hAnsi="Times New Roman" w:cs="Times New Roman"/>
          <w:sz w:val="28"/>
          <w:szCs w:val="28"/>
          <w:lang w:eastAsia="ru-RU"/>
        </w:rPr>
        <w:t>_______</w:t>
      </w:r>
      <w:r w:rsidRPr="004B2794">
        <w:rPr>
          <w:rFonts w:ascii="Times New Roman" w:eastAsia="Times New Roman" w:hAnsi="Times New Roman" w:cs="Times New Roman"/>
          <w:sz w:val="28"/>
          <w:szCs w:val="28"/>
          <w:lang w:eastAsia="ru-RU"/>
        </w:rPr>
        <w:t xml:space="preserve">» (ИНН </w:t>
      </w:r>
      <w:r w:rsidR="004A3455">
        <w:rPr>
          <w:rFonts w:ascii="Times New Roman" w:eastAsia="Times New Roman" w:hAnsi="Times New Roman" w:cs="Times New Roman"/>
          <w:sz w:val="28"/>
          <w:szCs w:val="28"/>
          <w:lang w:eastAsia="ru-RU"/>
        </w:rPr>
        <w:t>____________</w:t>
      </w:r>
      <w:r w:rsidRPr="004B2794">
        <w:rPr>
          <w:rFonts w:ascii="Times New Roman" w:hAnsi="Times New Roman" w:cs="Times New Roman"/>
          <w:sz w:val="28"/>
          <w:szCs w:val="28"/>
        </w:rPr>
        <w:t xml:space="preserve">) </w:t>
      </w:r>
      <w:r w:rsidRPr="004B2794">
        <w:rPr>
          <w:rFonts w:ascii="Times New Roman" w:eastAsia="Times New Roman" w:hAnsi="Times New Roman" w:cs="Times New Roman"/>
          <w:sz w:val="28"/>
          <w:szCs w:val="28"/>
          <w:lang w:eastAsia="ru-RU"/>
        </w:rPr>
        <w:t xml:space="preserve">соответствующей требованиям, указанным в документации об аукционе. </w:t>
      </w:r>
    </w:p>
    <w:p w14:paraId="3F239A7F" w14:textId="77777777"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2. Допустить заявителя к участию в аукционе.</w:t>
      </w:r>
    </w:p>
    <w:p w14:paraId="53EAD09A" w14:textId="77777777"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3. Признать аукцион несостоявшимся на основании п.3.1.14 документации о проведении открытого аукциона (ввиду подачи одной заявки).</w:t>
      </w:r>
    </w:p>
    <w:p w14:paraId="7251954F" w14:textId="3E7D99F5"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4. Заключить договор аренды с ООО «</w:t>
      </w:r>
      <w:r w:rsidR="004A3455">
        <w:rPr>
          <w:rFonts w:ascii="Times New Roman" w:eastAsia="Times New Roman" w:hAnsi="Times New Roman" w:cs="Times New Roman"/>
          <w:sz w:val="28"/>
          <w:szCs w:val="28"/>
          <w:lang w:eastAsia="ru-RU"/>
        </w:rPr>
        <w:t>___________</w:t>
      </w:r>
      <w:r w:rsidRPr="004B2794">
        <w:rPr>
          <w:rFonts w:ascii="Times New Roman" w:eastAsia="Times New Roman" w:hAnsi="Times New Roman" w:cs="Times New Roman"/>
          <w:sz w:val="28"/>
          <w:szCs w:val="28"/>
          <w:lang w:eastAsia="ru-RU"/>
        </w:rPr>
        <w:t>» (ИНН</w:t>
      </w:r>
      <w:r w:rsidR="004A3455">
        <w:rPr>
          <w:rFonts w:ascii="Times New Roman" w:eastAsia="Times New Roman" w:hAnsi="Times New Roman" w:cs="Times New Roman"/>
          <w:sz w:val="28"/>
          <w:szCs w:val="28"/>
          <w:lang w:eastAsia="ru-RU"/>
        </w:rPr>
        <w:t>_________</w:t>
      </w:r>
      <w:r w:rsidRPr="004B2794">
        <w:rPr>
          <w:rFonts w:ascii="Times New Roman" w:hAnsi="Times New Roman" w:cs="Times New Roman"/>
          <w:sz w:val="28"/>
          <w:szCs w:val="28"/>
        </w:rPr>
        <w:t>)</w:t>
      </w:r>
      <w:r w:rsidRPr="004B2794">
        <w:rPr>
          <w:rFonts w:ascii="Times New Roman" w:eastAsia="Times New Roman" w:hAnsi="Times New Roman" w:cs="Times New Roman"/>
          <w:sz w:val="28"/>
          <w:szCs w:val="28"/>
          <w:lang w:eastAsia="ru-RU"/>
        </w:rPr>
        <w:t xml:space="preserve">, как с единственным участником по начальной (минимальной) цене договора </w:t>
      </w:r>
      <w:r w:rsidR="004A3455">
        <w:rPr>
          <w:rFonts w:ascii="Times New Roman" w:eastAsia="Times New Roman" w:hAnsi="Times New Roman" w:cs="Times New Roman"/>
          <w:sz w:val="28"/>
          <w:szCs w:val="28"/>
          <w:lang w:eastAsia="ru-RU"/>
        </w:rPr>
        <w:t xml:space="preserve">____________ </w:t>
      </w:r>
      <w:r w:rsidRPr="004B2794">
        <w:rPr>
          <w:rFonts w:ascii="Times New Roman" w:eastAsiaTheme="minorHAnsi" w:hAnsi="Times New Roman" w:cs="Times New Roman"/>
          <w:sz w:val="28"/>
          <w:szCs w:val="28"/>
        </w:rPr>
        <w:t xml:space="preserve">руб. </w:t>
      </w:r>
      <w:r w:rsidR="004A3455">
        <w:rPr>
          <w:rFonts w:ascii="Times New Roman" w:eastAsiaTheme="minorHAnsi" w:hAnsi="Times New Roman" w:cs="Times New Roman"/>
          <w:sz w:val="28"/>
          <w:szCs w:val="28"/>
        </w:rPr>
        <w:t>_____</w:t>
      </w:r>
      <w:r w:rsidRPr="004B2794">
        <w:rPr>
          <w:rFonts w:ascii="Times New Roman" w:eastAsiaTheme="minorHAnsi" w:hAnsi="Times New Roman" w:cs="Times New Roman"/>
          <w:sz w:val="28"/>
          <w:szCs w:val="28"/>
        </w:rPr>
        <w:t xml:space="preserve"> копейки</w:t>
      </w:r>
      <w:r w:rsidRPr="004B2794">
        <w:rPr>
          <w:rFonts w:ascii="Times New Roman" w:hAnsi="Times New Roman" w:cs="Times New Roman"/>
          <w:sz w:val="28"/>
          <w:szCs w:val="28"/>
        </w:rPr>
        <w:t>, в том числе НДС 20%</w:t>
      </w:r>
      <w:r w:rsidRPr="004B2794">
        <w:rPr>
          <w:rFonts w:ascii="Times New Roman" w:eastAsia="Times New Roman" w:hAnsi="Times New Roman" w:cs="Times New Roman"/>
          <w:sz w:val="28"/>
          <w:szCs w:val="28"/>
          <w:lang w:eastAsia="ru-RU"/>
        </w:rPr>
        <w:t>.</w:t>
      </w:r>
    </w:p>
    <w:p w14:paraId="3ED9F115" w14:textId="60FB64BD"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5. Отделу арендных отношений уведомить ООО «</w:t>
      </w:r>
      <w:r w:rsidR="004A3455">
        <w:rPr>
          <w:rFonts w:ascii="Times New Roman" w:eastAsia="Times New Roman" w:hAnsi="Times New Roman" w:cs="Times New Roman"/>
          <w:sz w:val="28"/>
          <w:szCs w:val="28"/>
          <w:lang w:eastAsia="ru-RU"/>
        </w:rPr>
        <w:t>____________</w:t>
      </w:r>
      <w:r w:rsidRPr="004B2794">
        <w:rPr>
          <w:rFonts w:ascii="Times New Roman" w:eastAsia="Times New Roman" w:hAnsi="Times New Roman" w:cs="Times New Roman"/>
          <w:sz w:val="28"/>
          <w:szCs w:val="28"/>
          <w:lang w:eastAsia="ru-RU"/>
        </w:rPr>
        <w:t>» (ИНН</w:t>
      </w:r>
      <w:r w:rsidR="004A3455">
        <w:rPr>
          <w:rFonts w:ascii="Times New Roman" w:eastAsia="Times New Roman" w:hAnsi="Times New Roman" w:cs="Times New Roman"/>
          <w:sz w:val="28"/>
          <w:szCs w:val="28"/>
          <w:lang w:eastAsia="ru-RU"/>
        </w:rPr>
        <w:t>__________________</w:t>
      </w:r>
      <w:r w:rsidRPr="004B2794">
        <w:rPr>
          <w:rFonts w:ascii="Times New Roman" w:hAnsi="Times New Roman" w:cs="Times New Roman"/>
          <w:sz w:val="28"/>
          <w:szCs w:val="28"/>
        </w:rPr>
        <w:t xml:space="preserve">) </w:t>
      </w:r>
      <w:r w:rsidRPr="004B2794">
        <w:rPr>
          <w:rFonts w:ascii="Times New Roman" w:eastAsia="Times New Roman" w:hAnsi="Times New Roman" w:cs="Times New Roman"/>
          <w:sz w:val="28"/>
          <w:szCs w:val="28"/>
          <w:lang w:eastAsia="ru-RU"/>
        </w:rPr>
        <w:t xml:space="preserve">о заключении с ним договора аренды в течение </w:t>
      </w:r>
      <w:r w:rsidR="004A3455">
        <w:rPr>
          <w:rFonts w:ascii="Times New Roman" w:eastAsia="Times New Roman" w:hAnsi="Times New Roman" w:cs="Times New Roman"/>
          <w:sz w:val="28"/>
          <w:szCs w:val="28"/>
          <w:lang w:eastAsia="ru-RU"/>
        </w:rPr>
        <w:t>10</w:t>
      </w:r>
      <w:r w:rsidRPr="004B2794">
        <w:rPr>
          <w:rFonts w:ascii="Times New Roman" w:eastAsia="Times New Roman" w:hAnsi="Times New Roman" w:cs="Times New Roman"/>
          <w:sz w:val="28"/>
          <w:szCs w:val="28"/>
          <w:lang w:eastAsia="ru-RU"/>
        </w:rPr>
        <w:t xml:space="preserve"> дней с даты подписания настоящего протокола.</w:t>
      </w:r>
    </w:p>
    <w:p w14:paraId="4A02965C" w14:textId="77777777"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6. Осуществить официальное размещение настоящего протокола на официальном сайте торговой площадки ГК «</w:t>
      </w:r>
      <w:proofErr w:type="spellStart"/>
      <w:r w:rsidRPr="004B2794">
        <w:rPr>
          <w:rFonts w:ascii="Times New Roman" w:eastAsia="Times New Roman" w:hAnsi="Times New Roman" w:cs="Times New Roman"/>
          <w:sz w:val="28"/>
          <w:szCs w:val="28"/>
          <w:lang w:eastAsia="ru-RU"/>
        </w:rPr>
        <w:t>Ростех</w:t>
      </w:r>
      <w:proofErr w:type="spellEnd"/>
      <w:r w:rsidRPr="004B2794">
        <w:rPr>
          <w:rFonts w:ascii="Times New Roman" w:eastAsia="Times New Roman" w:hAnsi="Times New Roman" w:cs="Times New Roman"/>
          <w:sz w:val="28"/>
          <w:szCs w:val="28"/>
          <w:lang w:eastAsia="ru-RU"/>
        </w:rPr>
        <w:t xml:space="preserve">» </w:t>
      </w:r>
      <w:hyperlink r:id="rId22" w:history="1">
        <w:r w:rsidRPr="004B2794">
          <w:rPr>
            <w:rFonts w:ascii="Times New Roman" w:eastAsia="Times New Roman" w:hAnsi="Times New Roman" w:cs="Times New Roman"/>
            <w:color w:val="0000FF"/>
            <w:sz w:val="28"/>
            <w:szCs w:val="28"/>
            <w:u w:val="single"/>
            <w:lang w:eastAsia="ru-RU"/>
          </w:rPr>
          <w:t>www.etp</w:t>
        </w:r>
        <w:r w:rsidRPr="004B2794">
          <w:rPr>
            <w:rFonts w:ascii="Times New Roman" w:eastAsia="Times New Roman" w:hAnsi="Times New Roman" w:cs="Times New Roman"/>
            <w:color w:val="0000FF"/>
            <w:sz w:val="28"/>
            <w:szCs w:val="28"/>
            <w:u w:val="single"/>
            <w:lang w:val="en-US" w:eastAsia="ru-RU"/>
          </w:rPr>
          <w:t>rf</w:t>
        </w:r>
        <w:r w:rsidRPr="004B2794">
          <w:rPr>
            <w:rFonts w:ascii="Times New Roman" w:eastAsia="Times New Roman" w:hAnsi="Times New Roman" w:cs="Times New Roman"/>
            <w:color w:val="0000FF"/>
            <w:sz w:val="28"/>
            <w:szCs w:val="28"/>
            <w:u w:val="single"/>
            <w:lang w:eastAsia="ru-RU"/>
          </w:rPr>
          <w:t>.</w:t>
        </w:r>
        <w:proofErr w:type="spellStart"/>
        <w:r w:rsidRPr="004B2794">
          <w:rPr>
            <w:rFonts w:ascii="Times New Roman" w:eastAsia="Times New Roman" w:hAnsi="Times New Roman" w:cs="Times New Roman"/>
            <w:color w:val="0000FF"/>
            <w:sz w:val="28"/>
            <w:szCs w:val="28"/>
            <w:u w:val="single"/>
            <w:lang w:eastAsia="ru-RU"/>
          </w:rPr>
          <w:t>ru</w:t>
        </w:r>
        <w:proofErr w:type="spellEnd"/>
      </w:hyperlink>
      <w:r w:rsidRPr="004B2794">
        <w:rPr>
          <w:rFonts w:ascii="Times New Roman" w:eastAsia="Times New Roman" w:hAnsi="Times New Roman" w:cs="Times New Roman"/>
          <w:sz w:val="28"/>
          <w:szCs w:val="28"/>
          <w:lang w:eastAsia="ru-RU"/>
        </w:rPr>
        <w:t>.</w:t>
      </w:r>
    </w:p>
    <w:p w14:paraId="604F1831" w14:textId="77777777"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7. Осуществлять хранение настоящего протокола не менее трех лет с даты подведения итогов аукциона в отделе арендных отношений.</w:t>
      </w:r>
    </w:p>
    <w:p w14:paraId="556008A9" w14:textId="77777777" w:rsidR="004B2794" w:rsidRPr="004B2794" w:rsidRDefault="004B2794" w:rsidP="004B2794">
      <w:pPr>
        <w:spacing w:after="0" w:line="240" w:lineRule="auto"/>
        <w:ind w:left="720"/>
        <w:jc w:val="both"/>
        <w:rPr>
          <w:rFonts w:ascii="Times New Roman" w:eastAsia="Times New Roman" w:hAnsi="Times New Roman" w:cs="Times New Roman"/>
          <w:sz w:val="28"/>
          <w:szCs w:val="28"/>
          <w:lang w:eastAsia="ru-RU"/>
        </w:rPr>
      </w:pPr>
    </w:p>
    <w:p w14:paraId="603914B5" w14:textId="77777777" w:rsidR="004B2794" w:rsidRPr="004B2794" w:rsidRDefault="004B2794" w:rsidP="004B2794">
      <w:pPr>
        <w:spacing w:after="0" w:line="240" w:lineRule="auto"/>
        <w:rPr>
          <w:rFonts w:ascii="Times New Roman" w:eastAsia="Times New Roman" w:hAnsi="Times New Roman" w:cs="Times New Roman"/>
          <w:b/>
          <w:sz w:val="28"/>
          <w:szCs w:val="28"/>
          <w:lang w:eastAsia="ru-RU"/>
        </w:rPr>
      </w:pPr>
      <w:r w:rsidRPr="004B2794">
        <w:rPr>
          <w:rFonts w:ascii="Times New Roman" w:eastAsia="Times New Roman" w:hAnsi="Times New Roman" w:cs="Times New Roman"/>
          <w:b/>
          <w:sz w:val="28"/>
          <w:szCs w:val="28"/>
          <w:lang w:eastAsia="ru-RU"/>
        </w:rPr>
        <w:t>Результаты голосования комиссии:</w:t>
      </w:r>
    </w:p>
    <w:p w14:paraId="08DC5161" w14:textId="77777777" w:rsidR="004B2794" w:rsidRPr="004B2794" w:rsidRDefault="004B2794" w:rsidP="004B2794">
      <w:pPr>
        <w:spacing w:after="0" w:line="240" w:lineRule="auto"/>
        <w:rPr>
          <w:rFonts w:ascii="Times New Roman" w:eastAsia="Times New Roman" w:hAnsi="Times New Roman" w:cs="Times New Roman"/>
          <w:sz w:val="28"/>
          <w:szCs w:val="28"/>
          <w:lang w:eastAsia="ru-RU"/>
        </w:rPr>
      </w:pPr>
    </w:p>
    <w:p w14:paraId="072A9FC1" w14:textId="7236C49F" w:rsidR="004B2794" w:rsidRPr="004B2794" w:rsidRDefault="004B2794" w:rsidP="004B2794">
      <w:pPr>
        <w:spacing w:after="0"/>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«ЗА» - </w:t>
      </w:r>
      <w:r w:rsidR="004A3455">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голосов;</w:t>
      </w:r>
    </w:p>
    <w:p w14:paraId="093F545B" w14:textId="47367970" w:rsidR="004B2794" w:rsidRPr="004B2794" w:rsidRDefault="004B2794" w:rsidP="004B2794">
      <w:pPr>
        <w:spacing w:after="0"/>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«Против» - </w:t>
      </w:r>
      <w:r w:rsidR="004A3455">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голосов;</w:t>
      </w:r>
    </w:p>
    <w:p w14:paraId="5D93E519" w14:textId="45976A5C" w:rsidR="004B2794" w:rsidRPr="004B2794" w:rsidRDefault="004B2794" w:rsidP="004B2794">
      <w:pPr>
        <w:spacing w:after="0"/>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«Воздержался» - </w:t>
      </w:r>
      <w:r w:rsidR="004A3455">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голосов.</w:t>
      </w:r>
    </w:p>
    <w:p w14:paraId="0DC8D936" w14:textId="77777777" w:rsidR="004B2794" w:rsidRPr="004B2794" w:rsidRDefault="004B2794" w:rsidP="004B2794">
      <w:pPr>
        <w:spacing w:after="0" w:line="240" w:lineRule="auto"/>
        <w:rPr>
          <w:rFonts w:ascii="Times New Roman" w:eastAsia="Times New Roman" w:hAnsi="Times New Roman" w:cs="Times New Roman"/>
          <w:sz w:val="28"/>
          <w:szCs w:val="28"/>
          <w:lang w:eastAsia="ru-RU"/>
        </w:rPr>
      </w:pPr>
    </w:p>
    <w:p w14:paraId="6D419A05" w14:textId="6905A30D" w:rsidR="004B2794" w:rsidRPr="004B2794" w:rsidRDefault="004B2794" w:rsidP="004B2794">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Председатель комиссии                                          </w:t>
      </w:r>
      <w:r w:rsidR="004A3455">
        <w:rPr>
          <w:rFonts w:ascii="Times New Roman" w:eastAsia="Times New Roman" w:hAnsi="Times New Roman" w:cs="Times New Roman"/>
          <w:sz w:val="28"/>
          <w:szCs w:val="28"/>
          <w:lang w:eastAsia="ru-RU"/>
        </w:rPr>
        <w:t xml:space="preserve">         </w:t>
      </w:r>
      <w:r w:rsidRPr="004B2794">
        <w:rPr>
          <w:rFonts w:ascii="Times New Roman" w:eastAsia="Times New Roman" w:hAnsi="Times New Roman" w:cs="Times New Roman"/>
          <w:sz w:val="28"/>
          <w:szCs w:val="28"/>
          <w:lang w:eastAsia="ru-RU"/>
        </w:rPr>
        <w:t xml:space="preserve">         __________ </w:t>
      </w:r>
      <w:r w:rsidR="004A3455">
        <w:rPr>
          <w:rFonts w:ascii="Times New Roman" w:eastAsia="Times New Roman" w:hAnsi="Times New Roman" w:cs="Times New Roman"/>
          <w:sz w:val="28"/>
          <w:szCs w:val="28"/>
          <w:lang w:eastAsia="ru-RU"/>
        </w:rPr>
        <w:t>_________</w:t>
      </w:r>
    </w:p>
    <w:p w14:paraId="08BEB4DF" w14:textId="77777777" w:rsidR="004B2794" w:rsidRPr="004B2794" w:rsidRDefault="004B2794" w:rsidP="004B2794">
      <w:pPr>
        <w:spacing w:after="0" w:line="240" w:lineRule="auto"/>
        <w:rPr>
          <w:rFonts w:ascii="Times New Roman" w:eastAsia="Times New Roman" w:hAnsi="Times New Roman" w:cs="Times New Roman"/>
          <w:sz w:val="28"/>
          <w:szCs w:val="28"/>
          <w:lang w:eastAsia="ru-RU"/>
        </w:rPr>
      </w:pPr>
    </w:p>
    <w:p w14:paraId="172D76A7" w14:textId="07D74884" w:rsidR="004B2794" w:rsidRPr="004B2794" w:rsidRDefault="004B2794" w:rsidP="004B2794">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Заместитель председателя комиссии                                       __________ </w:t>
      </w:r>
      <w:r w:rsidR="004A3455">
        <w:rPr>
          <w:rFonts w:ascii="Times New Roman" w:eastAsia="Times New Roman" w:hAnsi="Times New Roman" w:cs="Times New Roman"/>
          <w:sz w:val="28"/>
          <w:szCs w:val="28"/>
          <w:lang w:eastAsia="ru-RU"/>
        </w:rPr>
        <w:t>_________</w:t>
      </w:r>
    </w:p>
    <w:p w14:paraId="462D9B84" w14:textId="77777777" w:rsidR="004B2794" w:rsidRPr="004B2794" w:rsidRDefault="004B2794" w:rsidP="004B2794">
      <w:pPr>
        <w:spacing w:after="0" w:line="240" w:lineRule="auto"/>
        <w:rPr>
          <w:rFonts w:ascii="Times New Roman" w:eastAsia="Times New Roman" w:hAnsi="Times New Roman" w:cs="Times New Roman"/>
          <w:sz w:val="28"/>
          <w:szCs w:val="28"/>
          <w:lang w:eastAsia="ru-RU"/>
        </w:rPr>
      </w:pPr>
    </w:p>
    <w:p w14:paraId="5EB3EF4B" w14:textId="3804D74B" w:rsidR="004B2794" w:rsidRPr="004B2794" w:rsidRDefault="004B2794" w:rsidP="004B2794">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Члены комиссии                                                                        __________ </w:t>
      </w:r>
      <w:r w:rsidR="004A3455">
        <w:rPr>
          <w:rFonts w:ascii="Times New Roman" w:eastAsia="Times New Roman" w:hAnsi="Times New Roman" w:cs="Times New Roman"/>
          <w:sz w:val="28"/>
          <w:szCs w:val="28"/>
          <w:lang w:eastAsia="ru-RU"/>
        </w:rPr>
        <w:t>__________</w:t>
      </w:r>
    </w:p>
    <w:p w14:paraId="37EFF001" w14:textId="77777777" w:rsidR="004B2794" w:rsidRPr="004B2794" w:rsidRDefault="004B2794" w:rsidP="004B2794">
      <w:pPr>
        <w:spacing w:after="0" w:line="240" w:lineRule="auto"/>
        <w:rPr>
          <w:rFonts w:ascii="Times New Roman" w:eastAsia="Times New Roman" w:hAnsi="Times New Roman" w:cs="Times New Roman"/>
          <w:sz w:val="28"/>
          <w:szCs w:val="28"/>
          <w:lang w:eastAsia="ru-RU"/>
        </w:rPr>
      </w:pPr>
    </w:p>
    <w:p w14:paraId="0AD73573" w14:textId="0DBDFA49" w:rsidR="004B2794" w:rsidRPr="004B2794" w:rsidRDefault="004B2794" w:rsidP="004B2794">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                                                                                                     __________</w:t>
      </w:r>
      <w:r w:rsidR="004A3455">
        <w:rPr>
          <w:rFonts w:ascii="Times New Roman" w:eastAsia="Times New Roman" w:hAnsi="Times New Roman" w:cs="Times New Roman"/>
          <w:sz w:val="28"/>
          <w:szCs w:val="28"/>
          <w:lang w:eastAsia="ru-RU"/>
        </w:rPr>
        <w:t xml:space="preserve"> _________</w:t>
      </w:r>
    </w:p>
    <w:p w14:paraId="7D2A4382" w14:textId="77777777" w:rsidR="004B2794" w:rsidRPr="004B2794" w:rsidRDefault="004B2794" w:rsidP="004B2794">
      <w:pPr>
        <w:spacing w:after="0" w:line="240" w:lineRule="auto"/>
        <w:rPr>
          <w:rFonts w:ascii="Times New Roman" w:eastAsia="Times New Roman" w:hAnsi="Times New Roman" w:cs="Times New Roman"/>
          <w:sz w:val="28"/>
          <w:szCs w:val="28"/>
          <w:lang w:eastAsia="ru-RU"/>
        </w:rPr>
      </w:pPr>
    </w:p>
    <w:p w14:paraId="596CBE0C" w14:textId="43764993" w:rsidR="004B2794" w:rsidRPr="004B2794" w:rsidRDefault="004B2794" w:rsidP="004B2794">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                                                                                                     __________ </w:t>
      </w:r>
      <w:r w:rsidR="004A3455">
        <w:rPr>
          <w:rFonts w:ascii="Times New Roman" w:eastAsia="Times New Roman" w:hAnsi="Times New Roman" w:cs="Times New Roman"/>
          <w:sz w:val="28"/>
          <w:szCs w:val="28"/>
          <w:lang w:eastAsia="ru-RU"/>
        </w:rPr>
        <w:t>_________</w:t>
      </w:r>
    </w:p>
    <w:p w14:paraId="3BC3BAE3" w14:textId="77777777" w:rsidR="004B2794" w:rsidRPr="004B2794" w:rsidRDefault="004B2794" w:rsidP="004B2794">
      <w:pPr>
        <w:spacing w:after="0" w:line="240" w:lineRule="auto"/>
        <w:rPr>
          <w:rFonts w:ascii="Times New Roman" w:eastAsia="Times New Roman" w:hAnsi="Times New Roman" w:cs="Times New Roman"/>
          <w:sz w:val="28"/>
          <w:szCs w:val="28"/>
          <w:lang w:eastAsia="ru-RU"/>
        </w:rPr>
      </w:pPr>
    </w:p>
    <w:p w14:paraId="2A3E56F6" w14:textId="21D4D2AB" w:rsidR="00DC7A54" w:rsidRDefault="00DC7A54">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27452CEB" w14:textId="6208362F" w:rsidR="00AE6871" w:rsidRPr="000B3F86" w:rsidRDefault="00AE6871" w:rsidP="00AE6871">
      <w:pPr>
        <w:spacing w:before="80"/>
        <w:ind w:left="5751"/>
        <w:rPr>
          <w:rFonts w:ascii="Times New Roman" w:hAnsi="Times New Roman" w:cs="Times New Roman"/>
          <w:sz w:val="24"/>
          <w:szCs w:val="24"/>
        </w:rPr>
      </w:pPr>
      <w:r w:rsidRPr="000B3F86">
        <w:rPr>
          <w:rFonts w:ascii="Times New Roman" w:hAnsi="Times New Roman" w:cs="Times New Roman"/>
          <w:sz w:val="24"/>
          <w:szCs w:val="24"/>
        </w:rPr>
        <w:lastRenderedPageBreak/>
        <w:t>Приложение</w:t>
      </w:r>
      <w:r>
        <w:rPr>
          <w:rFonts w:ascii="Times New Roman" w:hAnsi="Times New Roman" w:cs="Times New Roman"/>
          <w:sz w:val="24"/>
          <w:szCs w:val="24"/>
        </w:rPr>
        <w:t xml:space="preserve"> № 5</w:t>
      </w:r>
    </w:p>
    <w:p w14:paraId="23D9098A" w14:textId="77777777" w:rsidR="00AE6871" w:rsidRPr="000B3F86" w:rsidRDefault="00AE6871" w:rsidP="00AE6871">
      <w:pPr>
        <w:spacing w:before="2"/>
        <w:ind w:left="5751" w:right="463"/>
        <w:rPr>
          <w:rFonts w:ascii="Times New Roman" w:hAnsi="Times New Roman" w:cs="Times New Roman"/>
          <w:sz w:val="24"/>
          <w:szCs w:val="24"/>
        </w:rPr>
      </w:pPr>
      <w:r w:rsidRPr="000B3F86">
        <w:rPr>
          <w:rFonts w:ascii="Times New Roman" w:hAnsi="Times New Roman" w:cs="Times New Roman"/>
          <w:sz w:val="24"/>
          <w:szCs w:val="24"/>
        </w:rPr>
        <w:t>к Регламенту</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по</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проведению аукционов на право</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 xml:space="preserve">заключения договоров аренды </w:t>
      </w:r>
    </w:p>
    <w:p w14:paraId="56D91BB1" w14:textId="77777777" w:rsidR="00AE6871" w:rsidRDefault="00AE6871" w:rsidP="00AE6871">
      <w:pPr>
        <w:shd w:val="clear" w:color="auto" w:fill="FFFFFF"/>
        <w:spacing w:after="0" w:line="331" w:lineRule="exact"/>
        <w:ind w:left="708" w:firstLine="708"/>
        <w:jc w:val="center"/>
        <w:rPr>
          <w:rFonts w:ascii="Times New Roman" w:eastAsia="Times New Roman" w:hAnsi="Times New Roman" w:cs="Times New Roman"/>
          <w:b/>
          <w:bCs/>
          <w:spacing w:val="1"/>
          <w:sz w:val="28"/>
          <w:szCs w:val="28"/>
          <w:lang w:eastAsia="ru-RU"/>
        </w:rPr>
      </w:pPr>
    </w:p>
    <w:p w14:paraId="317730EC" w14:textId="77777777" w:rsidR="00AE6871" w:rsidRPr="00C2033F" w:rsidRDefault="00AE6871" w:rsidP="00AE6871">
      <w:pPr>
        <w:shd w:val="clear" w:color="auto" w:fill="FFFFFF"/>
        <w:spacing w:after="0" w:line="331" w:lineRule="exact"/>
        <w:ind w:left="708" w:firstLine="708"/>
        <w:jc w:val="center"/>
        <w:rPr>
          <w:rFonts w:ascii="Times New Roman" w:eastAsia="Times New Roman" w:hAnsi="Times New Roman" w:cs="Times New Roman"/>
          <w:sz w:val="28"/>
          <w:szCs w:val="28"/>
          <w:lang w:eastAsia="ru-RU"/>
        </w:rPr>
      </w:pPr>
      <w:r w:rsidRPr="00C2033F">
        <w:rPr>
          <w:rFonts w:ascii="Times New Roman" w:eastAsia="Times New Roman" w:hAnsi="Times New Roman" w:cs="Times New Roman"/>
          <w:noProof/>
          <w:sz w:val="28"/>
          <w:szCs w:val="28"/>
          <w:lang w:eastAsia="ru-RU"/>
        </w:rPr>
        <w:drawing>
          <wp:anchor distT="0" distB="0" distL="114300" distR="114300" simplePos="0" relativeHeight="251697152" behindDoc="0" locked="0" layoutInCell="1" allowOverlap="1" wp14:anchorId="67F63B85" wp14:editId="6C563E7F">
            <wp:simplePos x="0" y="0"/>
            <wp:positionH relativeFrom="column">
              <wp:posOffset>-15240</wp:posOffset>
            </wp:positionH>
            <wp:positionV relativeFrom="paragraph">
              <wp:posOffset>71755</wp:posOffset>
            </wp:positionV>
            <wp:extent cx="914400" cy="675640"/>
            <wp:effectExtent l="0" t="0" r="0" b="0"/>
            <wp:wrapNone/>
            <wp:docPr id="1" name="Рисунок 1" descr="MR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RTI"/>
                    <pic:cNvPicPr>
                      <a:picLocks noChangeAspect="1" noChangeArrowheads="1"/>
                    </pic:cNvPicPr>
                  </pic:nvPicPr>
                  <pic:blipFill>
                    <a:blip r:embed="rId23">
                      <a:grayscl/>
                      <a:biLevel thresh="50000"/>
                      <a:extLst>
                        <a:ext uri="{28A0092B-C50C-407E-A947-70E740481C1C}">
                          <a14:useLocalDpi xmlns:a14="http://schemas.microsoft.com/office/drawing/2010/main" val="0"/>
                        </a:ext>
                      </a:extLst>
                    </a:blip>
                    <a:srcRect/>
                    <a:stretch>
                      <a:fillRect/>
                    </a:stretch>
                  </pic:blipFill>
                  <pic:spPr bwMode="auto">
                    <a:xfrm>
                      <a:off x="0" y="0"/>
                      <a:ext cx="914400" cy="6756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2033F">
        <w:rPr>
          <w:rFonts w:ascii="Times New Roman" w:eastAsia="Times New Roman" w:hAnsi="Times New Roman" w:cs="Times New Roman"/>
          <w:b/>
          <w:bCs/>
          <w:spacing w:val="1"/>
          <w:sz w:val="28"/>
          <w:szCs w:val="28"/>
          <w:lang w:eastAsia="ru-RU"/>
        </w:rPr>
        <w:t>АКЦИОНЕРНОЕ ОБЩЕСТВО</w:t>
      </w:r>
    </w:p>
    <w:p w14:paraId="449CA2A1" w14:textId="77777777" w:rsidR="00AE6871" w:rsidRPr="00C2033F" w:rsidRDefault="00AE6871" w:rsidP="00AE6871">
      <w:pPr>
        <w:shd w:val="clear" w:color="auto" w:fill="FFFFFF"/>
        <w:spacing w:after="0" w:line="331" w:lineRule="exact"/>
        <w:ind w:left="708" w:firstLine="708"/>
        <w:jc w:val="center"/>
        <w:rPr>
          <w:rFonts w:ascii="Times New Roman" w:eastAsia="Times New Roman" w:hAnsi="Times New Roman" w:cs="Times New Roman"/>
          <w:sz w:val="28"/>
          <w:szCs w:val="28"/>
          <w:lang w:eastAsia="ru-RU"/>
        </w:rPr>
      </w:pPr>
      <w:r w:rsidRPr="00C2033F">
        <w:rPr>
          <w:rFonts w:ascii="Times New Roman" w:eastAsia="Times New Roman" w:hAnsi="Times New Roman" w:cs="Times New Roman"/>
          <w:b/>
          <w:bCs/>
          <w:spacing w:val="3"/>
          <w:sz w:val="28"/>
          <w:szCs w:val="28"/>
          <w:lang w:eastAsia="ru-RU"/>
        </w:rPr>
        <w:t xml:space="preserve"> «МОСКОВСКИЙ РАДИОТЕХНИЧЕСКИЙ ИНСТИТУТ</w:t>
      </w:r>
    </w:p>
    <w:p w14:paraId="4817D81C" w14:textId="77777777" w:rsidR="00AE6871" w:rsidRPr="00C2033F" w:rsidRDefault="00AE6871" w:rsidP="00AE6871">
      <w:pPr>
        <w:keepNext/>
        <w:spacing w:after="0" w:line="240" w:lineRule="auto"/>
        <w:ind w:left="708" w:firstLine="708"/>
        <w:jc w:val="center"/>
        <w:outlineLvl w:val="7"/>
        <w:rPr>
          <w:rFonts w:ascii="Times New Roman" w:eastAsia="Times New Roman" w:hAnsi="Times New Roman" w:cs="Times New Roman"/>
          <w:b/>
          <w:bCs/>
          <w:spacing w:val="1"/>
          <w:sz w:val="28"/>
          <w:szCs w:val="28"/>
          <w:lang w:eastAsia="ru-RU"/>
        </w:rPr>
      </w:pPr>
      <w:r w:rsidRPr="00C2033F">
        <w:rPr>
          <w:rFonts w:ascii="Times New Roman" w:eastAsia="Times New Roman" w:hAnsi="Times New Roman" w:cs="Times New Roman"/>
          <w:b/>
          <w:bCs/>
          <w:spacing w:val="1"/>
          <w:sz w:val="28"/>
          <w:szCs w:val="28"/>
          <w:lang w:eastAsia="ru-RU"/>
        </w:rPr>
        <w:t>РОССИЙСКОЙ АКАДЕМИИ НАУК»</w:t>
      </w:r>
    </w:p>
    <w:p w14:paraId="55CA959E" w14:textId="77777777" w:rsidR="00AE6871" w:rsidRPr="00C2033F" w:rsidRDefault="00AE6871" w:rsidP="00AE6871">
      <w:pPr>
        <w:spacing w:after="0" w:line="240" w:lineRule="auto"/>
        <w:ind w:left="708" w:firstLine="708"/>
        <w:jc w:val="center"/>
        <w:rPr>
          <w:rFonts w:ascii="Times New Roman" w:eastAsia="Times New Roman" w:hAnsi="Times New Roman" w:cs="Times New Roman"/>
          <w:b/>
          <w:bCs/>
          <w:sz w:val="28"/>
          <w:szCs w:val="28"/>
          <w:lang w:eastAsia="ru-RU"/>
        </w:rPr>
      </w:pPr>
      <w:r w:rsidRPr="00C2033F">
        <w:rPr>
          <w:rFonts w:ascii="Times New Roman" w:eastAsia="Times New Roman" w:hAnsi="Times New Roman" w:cs="Times New Roman"/>
          <w:b/>
          <w:bCs/>
          <w:sz w:val="28"/>
          <w:szCs w:val="28"/>
          <w:lang w:eastAsia="ru-RU"/>
        </w:rPr>
        <w:t>(АО «МРТИ РАН»)</w:t>
      </w:r>
    </w:p>
    <w:p w14:paraId="57DABA5E" w14:textId="77777777" w:rsidR="00AE6871" w:rsidRPr="00C2033F" w:rsidRDefault="00AE6871" w:rsidP="00AE6871">
      <w:pPr>
        <w:spacing w:after="0" w:line="240" w:lineRule="auto"/>
        <w:jc w:val="center"/>
        <w:rPr>
          <w:rFonts w:ascii="Times New Roman" w:eastAsia="Times New Roman" w:hAnsi="Times New Roman" w:cs="Times New Roman"/>
          <w:b/>
          <w:bCs/>
          <w:sz w:val="24"/>
          <w:szCs w:val="24"/>
          <w:lang w:eastAsia="ru-RU"/>
        </w:rPr>
      </w:pPr>
    </w:p>
    <w:p w14:paraId="7D2C9E88" w14:textId="77777777" w:rsidR="00AE6871" w:rsidRPr="00C2033F" w:rsidRDefault="00AE6871" w:rsidP="00AE6871">
      <w:pPr>
        <w:spacing w:after="0" w:line="240" w:lineRule="auto"/>
        <w:rPr>
          <w:rFonts w:ascii="Times New Roman" w:eastAsia="Times New Roman" w:hAnsi="Times New Roman" w:cs="Times New Roman"/>
          <w:sz w:val="20"/>
          <w:szCs w:val="20"/>
          <w:lang w:eastAsia="ru-RU"/>
        </w:rPr>
      </w:pPr>
      <w:r w:rsidRPr="00C2033F">
        <w:rPr>
          <w:rFonts w:ascii="Times New Roman" w:eastAsia="Times New Roman" w:hAnsi="Times New Roman" w:cs="Times New Roman"/>
          <w:sz w:val="20"/>
          <w:szCs w:val="20"/>
          <w:lang w:eastAsia="ru-RU"/>
        </w:rPr>
        <w:t xml:space="preserve">117519, Москва, Варшавское шоссе, дом 132        </w:t>
      </w:r>
      <w:r w:rsidRPr="00C2033F">
        <w:rPr>
          <w:rFonts w:ascii="Times New Roman" w:eastAsia="Times New Roman" w:hAnsi="Times New Roman" w:cs="Times New Roman"/>
          <w:sz w:val="20"/>
          <w:szCs w:val="20"/>
          <w:lang w:eastAsia="ru-RU"/>
        </w:rPr>
        <w:tab/>
      </w:r>
      <w:r w:rsidRPr="00C2033F">
        <w:rPr>
          <w:rFonts w:ascii="Times New Roman" w:eastAsia="Times New Roman" w:hAnsi="Times New Roman" w:cs="Times New Roman"/>
          <w:sz w:val="20"/>
          <w:szCs w:val="20"/>
          <w:lang w:eastAsia="ru-RU"/>
        </w:rPr>
        <w:tab/>
        <w:t xml:space="preserve">   </w:t>
      </w:r>
      <w:r w:rsidRPr="00C2033F">
        <w:rPr>
          <w:rFonts w:ascii="Times New Roman" w:eastAsia="Times New Roman" w:hAnsi="Times New Roman" w:cs="Times New Roman"/>
          <w:sz w:val="20"/>
          <w:szCs w:val="20"/>
          <w:lang w:eastAsia="ru-RU"/>
        </w:rPr>
        <w:tab/>
      </w:r>
      <w:r w:rsidRPr="00C2033F">
        <w:rPr>
          <w:rFonts w:ascii="Times New Roman" w:eastAsia="Times New Roman" w:hAnsi="Times New Roman" w:cs="Times New Roman"/>
          <w:sz w:val="20"/>
          <w:szCs w:val="20"/>
          <w:lang w:eastAsia="ru-RU"/>
        </w:rPr>
        <w:tab/>
        <w:t>Тел.: 8 (495) </w:t>
      </w:r>
      <w:r>
        <w:rPr>
          <w:rFonts w:ascii="Times New Roman" w:eastAsia="Times New Roman" w:hAnsi="Times New Roman" w:cs="Times New Roman"/>
          <w:sz w:val="20"/>
          <w:szCs w:val="20"/>
          <w:lang w:eastAsia="ru-RU"/>
        </w:rPr>
        <w:t>909-25-01</w:t>
      </w:r>
    </w:p>
    <w:p w14:paraId="33CAC74F" w14:textId="77777777" w:rsidR="00AE6871" w:rsidRPr="00C2033F" w:rsidRDefault="00AE6871" w:rsidP="00AE6871">
      <w:pPr>
        <w:spacing w:after="0" w:line="240" w:lineRule="auto"/>
        <w:rPr>
          <w:rFonts w:ascii="Times New Roman" w:eastAsia="Times New Roman" w:hAnsi="Times New Roman" w:cs="Times New Roman"/>
          <w:sz w:val="20"/>
          <w:szCs w:val="20"/>
          <w:lang w:val="en-US" w:eastAsia="ru-RU"/>
        </w:rPr>
      </w:pPr>
      <w:proofErr w:type="gramStart"/>
      <w:r w:rsidRPr="00C2033F">
        <w:rPr>
          <w:rFonts w:ascii="Times New Roman" w:eastAsia="Times New Roman" w:hAnsi="Times New Roman" w:cs="Times New Roman"/>
          <w:sz w:val="20"/>
          <w:szCs w:val="20"/>
          <w:lang w:eastAsia="ru-RU"/>
        </w:rPr>
        <w:t>ИНН</w:t>
      </w:r>
      <w:r w:rsidRPr="00C2033F">
        <w:rPr>
          <w:rFonts w:ascii="Times New Roman" w:eastAsia="Times New Roman" w:hAnsi="Times New Roman" w:cs="Times New Roman"/>
          <w:sz w:val="20"/>
          <w:szCs w:val="20"/>
          <w:lang w:val="en-US" w:eastAsia="ru-RU"/>
        </w:rPr>
        <w:t xml:space="preserve">  </w:t>
      </w:r>
      <w:r w:rsidRPr="00C2033F">
        <w:rPr>
          <w:rFonts w:ascii="Times New Roman" w:eastAsia="Times New Roman" w:hAnsi="Times New Roman" w:cs="Times New Roman"/>
          <w:spacing w:val="11"/>
          <w:sz w:val="20"/>
          <w:szCs w:val="20"/>
          <w:lang w:val="en-US" w:eastAsia="ru-RU"/>
        </w:rPr>
        <w:t>7726700037</w:t>
      </w:r>
      <w:proofErr w:type="gramEnd"/>
      <w:r w:rsidRPr="00C2033F">
        <w:rPr>
          <w:rFonts w:ascii="Times New Roman" w:eastAsia="Times New Roman" w:hAnsi="Times New Roman" w:cs="Times New Roman"/>
          <w:sz w:val="20"/>
          <w:szCs w:val="20"/>
          <w:lang w:val="en-US" w:eastAsia="ru-RU"/>
        </w:rPr>
        <w:tab/>
      </w:r>
      <w:r w:rsidRPr="00C2033F">
        <w:rPr>
          <w:rFonts w:ascii="Times New Roman" w:eastAsia="Times New Roman" w:hAnsi="Times New Roman" w:cs="Times New Roman"/>
          <w:sz w:val="20"/>
          <w:szCs w:val="20"/>
          <w:lang w:val="en-US" w:eastAsia="ru-RU"/>
        </w:rPr>
        <w:tab/>
      </w:r>
      <w:r w:rsidRPr="00C2033F">
        <w:rPr>
          <w:rFonts w:ascii="Times New Roman" w:eastAsia="Times New Roman" w:hAnsi="Times New Roman" w:cs="Times New Roman"/>
          <w:sz w:val="20"/>
          <w:szCs w:val="20"/>
          <w:lang w:val="en-US" w:eastAsia="ru-RU"/>
        </w:rPr>
        <w:tab/>
      </w:r>
      <w:r w:rsidRPr="00C2033F">
        <w:rPr>
          <w:rFonts w:ascii="Times New Roman" w:eastAsia="Times New Roman" w:hAnsi="Times New Roman" w:cs="Times New Roman"/>
          <w:sz w:val="20"/>
          <w:szCs w:val="20"/>
          <w:lang w:val="en-US" w:eastAsia="ru-RU"/>
        </w:rPr>
        <w:tab/>
      </w:r>
      <w:r w:rsidRPr="00C2033F">
        <w:rPr>
          <w:rFonts w:ascii="Times New Roman" w:eastAsia="Times New Roman" w:hAnsi="Times New Roman" w:cs="Times New Roman"/>
          <w:sz w:val="20"/>
          <w:szCs w:val="20"/>
          <w:lang w:val="en-US" w:eastAsia="ru-RU"/>
        </w:rPr>
        <w:tab/>
        <w:t xml:space="preserve">   </w:t>
      </w:r>
      <w:r w:rsidRPr="00C2033F">
        <w:rPr>
          <w:rFonts w:ascii="Times New Roman" w:eastAsia="Times New Roman" w:hAnsi="Times New Roman" w:cs="Times New Roman"/>
          <w:sz w:val="20"/>
          <w:szCs w:val="20"/>
          <w:lang w:val="en-US" w:eastAsia="ru-RU"/>
        </w:rPr>
        <w:tab/>
      </w:r>
      <w:r w:rsidRPr="00C2033F">
        <w:rPr>
          <w:rFonts w:ascii="Times New Roman" w:eastAsia="Times New Roman" w:hAnsi="Times New Roman" w:cs="Times New Roman"/>
          <w:sz w:val="20"/>
          <w:szCs w:val="20"/>
          <w:lang w:val="en-US" w:eastAsia="ru-RU"/>
        </w:rPr>
        <w:tab/>
      </w:r>
      <w:r w:rsidRPr="00C2033F">
        <w:rPr>
          <w:rFonts w:ascii="Times New Roman" w:eastAsia="Times New Roman" w:hAnsi="Times New Roman" w:cs="Times New Roman"/>
          <w:sz w:val="20"/>
          <w:szCs w:val="20"/>
          <w:lang w:eastAsia="ru-RU"/>
        </w:rPr>
        <w:t>Е</w:t>
      </w:r>
      <w:r w:rsidRPr="00C2033F">
        <w:rPr>
          <w:rFonts w:ascii="Times New Roman" w:eastAsia="Times New Roman" w:hAnsi="Times New Roman" w:cs="Times New Roman"/>
          <w:sz w:val="20"/>
          <w:szCs w:val="20"/>
          <w:lang w:val="en-US" w:eastAsia="ru-RU"/>
        </w:rPr>
        <w:t xml:space="preserve"> -mail: </w:t>
      </w:r>
      <w:r w:rsidRPr="00C2033F">
        <w:rPr>
          <w:rFonts w:ascii="Times New Roman" w:eastAsia="Times New Roman" w:hAnsi="Times New Roman" w:cs="Times New Roman"/>
          <w:sz w:val="20"/>
          <w:szCs w:val="20"/>
          <w:u w:val="single"/>
          <w:lang w:val="en-US" w:eastAsia="ru-RU"/>
        </w:rPr>
        <w:t>mrti@mrtiran.ru</w:t>
      </w:r>
      <w:r w:rsidRPr="00C2033F">
        <w:rPr>
          <w:rFonts w:ascii="Times New Roman" w:eastAsia="Times New Roman" w:hAnsi="Times New Roman" w:cs="Times New Roman"/>
          <w:sz w:val="20"/>
          <w:szCs w:val="20"/>
          <w:lang w:val="en-US" w:eastAsia="ru-RU"/>
        </w:rPr>
        <w:t xml:space="preserve">    </w:t>
      </w:r>
    </w:p>
    <w:p w14:paraId="054CFDF1" w14:textId="77777777" w:rsidR="00AE6871" w:rsidRPr="00C2033F" w:rsidRDefault="00AE6871" w:rsidP="00AE6871">
      <w:pPr>
        <w:spacing w:after="0" w:line="240" w:lineRule="auto"/>
        <w:rPr>
          <w:rFonts w:ascii="Times New Roman" w:eastAsia="Times New Roman" w:hAnsi="Times New Roman" w:cs="Times New Roman"/>
          <w:sz w:val="20"/>
          <w:szCs w:val="20"/>
          <w:lang w:val="en-US" w:eastAsia="ru-RU"/>
        </w:rPr>
      </w:pPr>
      <w:r w:rsidRPr="00C2033F">
        <w:rPr>
          <w:rFonts w:ascii="Times New Roman" w:eastAsia="Times New Roman" w:hAnsi="Times New Roman" w:cs="Times New Roman"/>
          <w:sz w:val="20"/>
          <w:szCs w:val="20"/>
          <w:lang w:val="en-US" w:eastAsia="ru-RU"/>
        </w:rPr>
        <w:t xml:space="preserve">                                                                                        </w:t>
      </w:r>
    </w:p>
    <w:p w14:paraId="75B6AAAA" w14:textId="77777777" w:rsidR="00AE6871" w:rsidRPr="00C2033F" w:rsidRDefault="00AE6871" w:rsidP="00AE6871">
      <w:pPr>
        <w:spacing w:after="0" w:line="240" w:lineRule="auto"/>
        <w:rPr>
          <w:rFonts w:ascii="Times New Roman" w:eastAsia="Times New Roman" w:hAnsi="Times New Roman" w:cs="Times New Roman"/>
          <w:sz w:val="26"/>
          <w:szCs w:val="26"/>
          <w:lang w:val="en-US" w:eastAsia="ru-RU"/>
        </w:rPr>
      </w:pPr>
      <w:r w:rsidRPr="00C2033F">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98176" behindDoc="0" locked="0" layoutInCell="1" allowOverlap="1" wp14:anchorId="43A87E87" wp14:editId="320AEC91">
                <wp:simplePos x="0" y="0"/>
                <wp:positionH relativeFrom="column">
                  <wp:posOffset>0</wp:posOffset>
                </wp:positionH>
                <wp:positionV relativeFrom="paragraph">
                  <wp:posOffset>-43815</wp:posOffset>
                </wp:positionV>
                <wp:extent cx="5791200" cy="0"/>
                <wp:effectExtent l="13335" t="15875" r="15240" b="1270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912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1CA00D" id="Прямая соединительная линия 4" o:spid="_x0000_s1026" style="position:absolute;flip: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45pt" to="456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" strokeweight="1.5pt"/>
            </w:pict>
          </mc:Fallback>
        </mc:AlternateContent>
      </w:r>
      <w:r w:rsidRPr="00C2033F">
        <w:rPr>
          <w:rFonts w:ascii="Times New Roman" w:eastAsia="Times New Roman" w:hAnsi="Times New Roman" w:cs="Times New Roman"/>
          <w:sz w:val="24"/>
          <w:szCs w:val="24"/>
          <w:lang w:val="en-US" w:eastAsia="ru-RU"/>
        </w:rPr>
        <w:t xml:space="preserve">       </w:t>
      </w:r>
    </w:p>
    <w:tbl>
      <w:tblPr>
        <w:tblpPr w:leftFromText="180" w:rightFromText="180" w:vertAnchor="text" w:horzAnchor="page" w:tblpX="1526" w:tblpY="54"/>
        <w:tblW w:w="5291" w:type="pct"/>
        <w:tblLayout w:type="fixed"/>
        <w:tblLook w:val="01E0" w:firstRow="1" w:lastRow="1" w:firstColumn="1" w:lastColumn="1" w:noHBand="0" w:noVBand="0"/>
      </w:tblPr>
      <w:tblGrid>
        <w:gridCol w:w="5264"/>
        <w:gridCol w:w="5235"/>
      </w:tblGrid>
      <w:tr w:rsidR="00AE6871" w:rsidRPr="00AE6871" w14:paraId="379477C2" w14:textId="77777777" w:rsidTr="00AE6871">
        <w:trPr>
          <w:trHeight w:val="579"/>
        </w:trPr>
        <w:tc>
          <w:tcPr>
            <w:tcW w:w="2507" w:type="pct"/>
          </w:tcPr>
          <w:p w14:paraId="7BBE2AB9" w14:textId="77777777" w:rsidR="00AE6871" w:rsidRPr="00AE6871" w:rsidRDefault="00AE6871" w:rsidP="00AE6871">
            <w:pPr>
              <w:spacing w:after="0" w:line="240" w:lineRule="auto"/>
              <w:rPr>
                <w:rFonts w:ascii="Times New Roman" w:eastAsia="Times New Roman" w:hAnsi="Times New Roman" w:cs="Times New Roman"/>
                <w:sz w:val="24"/>
                <w:szCs w:val="24"/>
                <w:lang w:eastAsia="ru-RU"/>
              </w:rPr>
            </w:pPr>
            <w:r w:rsidRPr="00AE6871">
              <w:rPr>
                <w:rFonts w:ascii="Times New Roman" w:eastAsia="Times New Roman" w:hAnsi="Times New Roman" w:cs="Times New Roman"/>
                <w:sz w:val="24"/>
                <w:szCs w:val="24"/>
                <w:lang w:eastAsia="ru-RU"/>
              </w:rPr>
              <w:t xml:space="preserve">________________ №___________                                           </w:t>
            </w:r>
          </w:p>
          <w:p w14:paraId="4979FBDC" w14:textId="77777777" w:rsidR="00AE6871" w:rsidRPr="00AE6871" w:rsidRDefault="00AE6871" w:rsidP="00AE6871">
            <w:pPr>
              <w:spacing w:after="0" w:line="240" w:lineRule="auto"/>
              <w:rPr>
                <w:rFonts w:ascii="Times New Roman" w:eastAsia="Times New Roman" w:hAnsi="Times New Roman" w:cs="Times New Roman"/>
                <w:sz w:val="24"/>
                <w:szCs w:val="24"/>
                <w:lang w:eastAsia="ru-RU"/>
              </w:rPr>
            </w:pPr>
          </w:p>
        </w:tc>
        <w:tc>
          <w:tcPr>
            <w:tcW w:w="2493" w:type="pct"/>
          </w:tcPr>
          <w:p w14:paraId="67BFFC1D" w14:textId="77777777" w:rsidR="00AE6871" w:rsidRPr="00AE6871" w:rsidRDefault="00AE6871" w:rsidP="00AE6871">
            <w:pPr>
              <w:spacing w:after="0" w:line="240" w:lineRule="auto"/>
              <w:ind w:left="175"/>
              <w:rPr>
                <w:rFonts w:ascii="Times New Roman" w:eastAsia="Times New Roman" w:hAnsi="Times New Roman" w:cs="Times New Roman"/>
                <w:sz w:val="24"/>
                <w:szCs w:val="24"/>
                <w:lang w:eastAsia="ru-RU"/>
              </w:rPr>
            </w:pPr>
            <w:r w:rsidRPr="00AE6871">
              <w:rPr>
                <w:rFonts w:ascii="Times New Roman" w:eastAsia="Times New Roman" w:hAnsi="Times New Roman" w:cs="Times New Roman"/>
                <w:sz w:val="24"/>
                <w:szCs w:val="24"/>
                <w:lang w:eastAsia="ru-RU"/>
              </w:rPr>
              <w:t xml:space="preserve">ООО «________________» </w:t>
            </w:r>
          </w:p>
          <w:p w14:paraId="4B37D288" w14:textId="77777777" w:rsidR="00AE6871" w:rsidRPr="00AE6871" w:rsidRDefault="00AE6871" w:rsidP="00AE6871">
            <w:pPr>
              <w:spacing w:after="0" w:line="240" w:lineRule="auto"/>
              <w:ind w:left="175"/>
              <w:rPr>
                <w:rFonts w:ascii="Times New Roman" w:eastAsia="Times New Roman" w:hAnsi="Times New Roman" w:cs="Times New Roman"/>
                <w:sz w:val="24"/>
                <w:szCs w:val="24"/>
                <w:lang w:eastAsia="ru-RU"/>
              </w:rPr>
            </w:pPr>
            <w:r w:rsidRPr="00AE6871">
              <w:rPr>
                <w:rFonts w:ascii="Times New Roman" w:eastAsia="Times New Roman" w:hAnsi="Times New Roman" w:cs="Times New Roman"/>
                <w:sz w:val="24"/>
                <w:szCs w:val="24"/>
                <w:lang w:eastAsia="ru-RU"/>
              </w:rPr>
              <w:t>ИНН __________________</w:t>
            </w:r>
          </w:p>
        </w:tc>
      </w:tr>
    </w:tbl>
    <w:p w14:paraId="55C32AD6" w14:textId="77777777" w:rsidR="00AE6871" w:rsidRPr="00AE6871" w:rsidRDefault="00AE6871" w:rsidP="00AE6871">
      <w:pPr>
        <w:spacing w:after="0" w:line="240" w:lineRule="auto"/>
        <w:rPr>
          <w:rFonts w:ascii="Times New Roman" w:eastAsia="Times New Roman" w:hAnsi="Times New Roman" w:cs="Times New Roman"/>
          <w:sz w:val="24"/>
          <w:szCs w:val="24"/>
          <w:lang w:eastAsia="ru-RU"/>
        </w:rPr>
      </w:pPr>
    </w:p>
    <w:p w14:paraId="3B4F3A05" w14:textId="77777777" w:rsidR="00AE6871" w:rsidRPr="00AE6871" w:rsidRDefault="00AE6871" w:rsidP="00AE6871">
      <w:pPr>
        <w:spacing w:after="0" w:line="240" w:lineRule="auto"/>
        <w:rPr>
          <w:rFonts w:ascii="Times New Roman" w:eastAsia="Times New Roman" w:hAnsi="Times New Roman" w:cs="Times New Roman"/>
          <w:sz w:val="24"/>
          <w:szCs w:val="24"/>
          <w:lang w:eastAsia="ru-RU"/>
        </w:rPr>
      </w:pPr>
      <w:r w:rsidRPr="00AE6871">
        <w:rPr>
          <w:rFonts w:ascii="Times New Roman" w:eastAsia="Times New Roman" w:hAnsi="Times New Roman" w:cs="Times New Roman"/>
          <w:sz w:val="24"/>
          <w:szCs w:val="24"/>
          <w:lang w:eastAsia="ru-RU"/>
        </w:rPr>
        <w:t>Об аукционе № ____________</w:t>
      </w:r>
    </w:p>
    <w:p w14:paraId="6971A955" w14:textId="77777777" w:rsidR="00AE6871" w:rsidRPr="00AE6871" w:rsidRDefault="00AE6871" w:rsidP="00AE6871">
      <w:pPr>
        <w:spacing w:after="0" w:line="240" w:lineRule="auto"/>
        <w:jc w:val="center"/>
        <w:rPr>
          <w:rFonts w:ascii="Times New Roman" w:eastAsia="Times New Roman" w:hAnsi="Times New Roman" w:cs="Times New Roman"/>
          <w:sz w:val="24"/>
          <w:szCs w:val="24"/>
          <w:lang w:eastAsia="ru-RU"/>
        </w:rPr>
      </w:pPr>
      <w:r w:rsidRPr="00AE6871">
        <w:rPr>
          <w:rFonts w:ascii="Times New Roman" w:eastAsia="Times New Roman" w:hAnsi="Times New Roman" w:cs="Times New Roman"/>
          <w:sz w:val="24"/>
          <w:szCs w:val="24"/>
          <w:lang w:eastAsia="ru-RU"/>
        </w:rPr>
        <w:t>Уведомление</w:t>
      </w:r>
    </w:p>
    <w:p w14:paraId="487A01B6" w14:textId="77777777" w:rsidR="00AE6871" w:rsidRPr="00AE6871" w:rsidRDefault="00AE6871" w:rsidP="00AE687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BA0892C" w14:textId="77777777" w:rsidR="00AE6871" w:rsidRPr="00AE6871" w:rsidRDefault="00AE6871" w:rsidP="00AE6871">
      <w:pPr>
        <w:spacing w:after="0" w:line="240" w:lineRule="auto"/>
        <w:ind w:firstLine="709"/>
        <w:jc w:val="both"/>
        <w:rPr>
          <w:rFonts w:ascii="Times New Roman" w:eastAsia="Times New Roman" w:hAnsi="Times New Roman" w:cs="Times New Roman"/>
          <w:sz w:val="24"/>
          <w:szCs w:val="24"/>
          <w:lang w:eastAsia="ru-RU"/>
        </w:rPr>
      </w:pPr>
      <w:r w:rsidRPr="00AE6871">
        <w:rPr>
          <w:rFonts w:ascii="Times New Roman" w:eastAsia="Times New Roman" w:hAnsi="Times New Roman" w:cs="Times New Roman"/>
          <w:sz w:val="24"/>
          <w:szCs w:val="24"/>
          <w:lang w:eastAsia="ru-RU"/>
        </w:rPr>
        <w:t>В соответствии с протоколом рассмотрения заявок на участие в аукционе от ___._____.202__ № ___________, аукционной комиссией АО «МРТИ РАН» принято решение о том, что аукцион признан несостоявшимся на основании п.3.1.14 аукционной документации о проведении открытого аукциона (ввиду подачи одной заявки).</w:t>
      </w:r>
    </w:p>
    <w:p w14:paraId="28BB1F99" w14:textId="77777777" w:rsidR="00AE6871" w:rsidRPr="00AE6871" w:rsidRDefault="00AE6871" w:rsidP="00AE6871">
      <w:pPr>
        <w:spacing w:after="0" w:line="240" w:lineRule="auto"/>
        <w:ind w:firstLine="709"/>
        <w:jc w:val="both"/>
        <w:rPr>
          <w:rFonts w:ascii="Times New Roman" w:eastAsia="Times New Roman" w:hAnsi="Times New Roman" w:cs="Times New Roman"/>
          <w:sz w:val="24"/>
          <w:szCs w:val="24"/>
          <w:lang w:eastAsia="ru-RU"/>
        </w:rPr>
      </w:pPr>
      <w:r w:rsidRPr="00AE6871">
        <w:rPr>
          <w:rFonts w:ascii="Times New Roman" w:eastAsia="Times New Roman" w:hAnsi="Times New Roman" w:cs="Times New Roman"/>
          <w:sz w:val="24"/>
          <w:szCs w:val="24"/>
          <w:lang w:eastAsia="ru-RU"/>
        </w:rPr>
        <w:t>Кроме того, на заседании комиссии принято решение заключить договор аренды с ООО «____» (ИНН ___________), как с единственным участником на следующие объекты: нежилые помещения общей площадью ________</w:t>
      </w:r>
      <w:proofErr w:type="spellStart"/>
      <w:r w:rsidRPr="00AE6871">
        <w:rPr>
          <w:rFonts w:ascii="Times New Roman" w:hAnsi="Times New Roman" w:cs="Times New Roman"/>
          <w:sz w:val="24"/>
          <w:szCs w:val="24"/>
          <w:lang w:eastAsia="ru-RU"/>
        </w:rPr>
        <w:t>кв.м</w:t>
      </w:r>
      <w:proofErr w:type="spellEnd"/>
      <w:r w:rsidRPr="00AE6871">
        <w:rPr>
          <w:rFonts w:ascii="Times New Roman" w:hAnsi="Times New Roman" w:cs="Times New Roman"/>
          <w:sz w:val="24"/>
          <w:szCs w:val="24"/>
          <w:lang w:eastAsia="ru-RU"/>
        </w:rPr>
        <w:t>.,</w:t>
      </w:r>
      <w:r w:rsidRPr="00AE6871">
        <w:rPr>
          <w:rFonts w:ascii="Times New Roman" w:eastAsia="Times New Roman" w:hAnsi="Times New Roman" w:cs="Times New Roman"/>
          <w:sz w:val="24"/>
          <w:szCs w:val="24"/>
          <w:lang w:eastAsia="ru-RU"/>
        </w:rPr>
        <w:t xml:space="preserve"> расположенными по адресу: 117519, г. Москва, ул. Варшавское шоссе 132, строение ____, этаж _________, комнаты _____.</w:t>
      </w:r>
    </w:p>
    <w:p w14:paraId="2DB7F66B" w14:textId="77777777" w:rsidR="00AE6871" w:rsidRPr="00AE6871" w:rsidRDefault="00AE6871" w:rsidP="00AE6871">
      <w:pPr>
        <w:spacing w:after="0" w:line="240" w:lineRule="auto"/>
        <w:ind w:firstLine="709"/>
        <w:jc w:val="both"/>
        <w:rPr>
          <w:rFonts w:ascii="Times New Roman" w:eastAsia="Times New Roman" w:hAnsi="Times New Roman" w:cs="Times New Roman"/>
          <w:sz w:val="24"/>
          <w:szCs w:val="24"/>
          <w:lang w:eastAsia="ru-RU"/>
        </w:rPr>
      </w:pPr>
      <w:r w:rsidRPr="00AE6871">
        <w:rPr>
          <w:rFonts w:ascii="Times New Roman" w:eastAsia="Times New Roman" w:hAnsi="Times New Roman" w:cs="Times New Roman"/>
          <w:sz w:val="24"/>
          <w:szCs w:val="24"/>
          <w:lang w:eastAsia="ru-RU"/>
        </w:rPr>
        <w:t>Начальная цена (минимальная цена договора): ______________</w:t>
      </w:r>
      <w:r w:rsidRPr="00AE6871">
        <w:rPr>
          <w:rFonts w:ascii="Times New Roman" w:hAnsi="Times New Roman" w:cs="Times New Roman"/>
          <w:sz w:val="24"/>
          <w:szCs w:val="24"/>
          <w:lang w:eastAsia="ru-RU"/>
        </w:rPr>
        <w:t>руб. ____ копеек</w:t>
      </w:r>
      <w:r w:rsidRPr="00AE6871">
        <w:rPr>
          <w:rFonts w:ascii="Times New Roman" w:eastAsia="Times New Roman" w:hAnsi="Times New Roman" w:cs="Times New Roman"/>
          <w:sz w:val="24"/>
          <w:szCs w:val="24"/>
          <w:lang w:eastAsia="ru-RU"/>
        </w:rPr>
        <w:t>, в том числе НДС 20%.</w:t>
      </w:r>
    </w:p>
    <w:p w14:paraId="05752571" w14:textId="77777777" w:rsidR="00AE6871" w:rsidRPr="00AE6871" w:rsidRDefault="00AE6871" w:rsidP="00AE6871">
      <w:pPr>
        <w:spacing w:after="0" w:line="240" w:lineRule="auto"/>
        <w:ind w:firstLine="709"/>
        <w:jc w:val="both"/>
        <w:rPr>
          <w:rFonts w:ascii="Times New Roman" w:eastAsia="Times New Roman" w:hAnsi="Times New Roman" w:cs="Times New Roman"/>
          <w:sz w:val="24"/>
          <w:szCs w:val="24"/>
          <w:lang w:eastAsia="ru-RU"/>
        </w:rPr>
      </w:pPr>
      <w:r w:rsidRPr="00AE6871">
        <w:rPr>
          <w:rFonts w:ascii="Times New Roman" w:eastAsia="Times New Roman" w:hAnsi="Times New Roman" w:cs="Times New Roman"/>
          <w:sz w:val="24"/>
          <w:szCs w:val="24"/>
          <w:lang w:eastAsia="ru-RU"/>
        </w:rPr>
        <w:t>Начальная цена (минимальная ежемесячная арендная плата): _____________ руб. ________ копеек, в том числе НДС 20%. Сумма переменного платежа (переменной части) в размере, эквивалентном стоимости коммунальных услуг (электрической энергии, тепловой энергии, водоснабжению, водоотведению, дератизации, дезинсекции, вывоз ТКО), фактически потребленных Арендатором за этот период и другие платные услуги в соответствии с договором аренды не включены в начальную цену договора (в соответствии с аукционной документацией).</w:t>
      </w:r>
    </w:p>
    <w:p w14:paraId="7A2A06DC" w14:textId="77777777" w:rsidR="00AE6871" w:rsidRPr="00AE6871" w:rsidRDefault="00AE6871" w:rsidP="00AE6871">
      <w:pPr>
        <w:spacing w:after="0" w:line="240" w:lineRule="auto"/>
        <w:ind w:firstLine="709"/>
        <w:jc w:val="both"/>
        <w:rPr>
          <w:rFonts w:ascii="Times New Roman" w:eastAsia="Times New Roman" w:hAnsi="Times New Roman" w:cs="Times New Roman"/>
          <w:sz w:val="24"/>
          <w:szCs w:val="24"/>
          <w:lang w:eastAsia="ru-RU"/>
        </w:rPr>
      </w:pPr>
      <w:r w:rsidRPr="00AE6871">
        <w:rPr>
          <w:rFonts w:ascii="Times New Roman" w:eastAsia="Times New Roman" w:hAnsi="Times New Roman" w:cs="Times New Roman"/>
          <w:sz w:val="24"/>
          <w:szCs w:val="24"/>
          <w:lang w:eastAsia="ru-RU"/>
        </w:rPr>
        <w:t>Согласно п. 3.4.1. с аукционной документацией направляем Вам один экземпляр протокола рассмотрения заявок на участие в аукционе и проект договора аренды объекта недвижимого имущества для подписания.</w:t>
      </w:r>
    </w:p>
    <w:p w14:paraId="39562992" w14:textId="77777777" w:rsidR="00AE6871" w:rsidRPr="00AE6871" w:rsidRDefault="00AE6871" w:rsidP="00AE6871">
      <w:pPr>
        <w:spacing w:after="0" w:line="240" w:lineRule="auto"/>
        <w:ind w:firstLine="709"/>
        <w:rPr>
          <w:rFonts w:ascii="Times New Roman" w:eastAsia="Times New Roman" w:hAnsi="Times New Roman" w:cs="Times New Roman"/>
          <w:sz w:val="24"/>
          <w:szCs w:val="24"/>
          <w:lang w:eastAsia="ru-RU"/>
        </w:rPr>
      </w:pPr>
    </w:p>
    <w:p w14:paraId="3985A56C" w14:textId="77777777" w:rsidR="00AE6871" w:rsidRPr="00AE6871" w:rsidRDefault="00AE6871" w:rsidP="00AE6871">
      <w:pPr>
        <w:spacing w:after="0" w:line="240" w:lineRule="auto"/>
        <w:ind w:firstLine="709"/>
        <w:rPr>
          <w:rFonts w:ascii="Times New Roman" w:eastAsia="Times New Roman" w:hAnsi="Times New Roman" w:cs="Times New Roman"/>
          <w:sz w:val="24"/>
          <w:szCs w:val="24"/>
          <w:lang w:eastAsia="ru-RU"/>
        </w:rPr>
      </w:pPr>
      <w:r w:rsidRPr="00AE6871">
        <w:rPr>
          <w:rFonts w:ascii="Times New Roman" w:eastAsia="Times New Roman" w:hAnsi="Times New Roman" w:cs="Times New Roman"/>
          <w:sz w:val="24"/>
          <w:szCs w:val="24"/>
          <w:lang w:eastAsia="ru-RU"/>
        </w:rPr>
        <w:t>Приложения:</w:t>
      </w:r>
    </w:p>
    <w:p w14:paraId="572802D7" w14:textId="77777777" w:rsidR="00AE6871" w:rsidRPr="00AE6871" w:rsidRDefault="00AE6871" w:rsidP="00AE6871">
      <w:pPr>
        <w:spacing w:after="0" w:line="240" w:lineRule="auto"/>
        <w:ind w:firstLine="709"/>
        <w:jc w:val="both"/>
        <w:rPr>
          <w:rFonts w:ascii="Times New Roman" w:eastAsia="Times New Roman" w:hAnsi="Times New Roman" w:cs="Times New Roman"/>
          <w:sz w:val="24"/>
          <w:szCs w:val="24"/>
          <w:lang w:eastAsia="ru-RU"/>
        </w:rPr>
      </w:pPr>
      <w:r w:rsidRPr="00AE6871">
        <w:rPr>
          <w:rFonts w:ascii="Times New Roman" w:eastAsia="Times New Roman" w:hAnsi="Times New Roman" w:cs="Times New Roman"/>
          <w:sz w:val="24"/>
          <w:szCs w:val="24"/>
          <w:lang w:eastAsia="ru-RU"/>
        </w:rPr>
        <w:t>1. Протокол рассмотрения заявок на участие в аукционе от __</w:t>
      </w:r>
      <w:proofErr w:type="gramStart"/>
      <w:r w:rsidRPr="00AE6871">
        <w:rPr>
          <w:rFonts w:ascii="Times New Roman" w:eastAsia="Times New Roman" w:hAnsi="Times New Roman" w:cs="Times New Roman"/>
          <w:sz w:val="24"/>
          <w:szCs w:val="24"/>
          <w:lang w:eastAsia="ru-RU"/>
        </w:rPr>
        <w:t>_._</w:t>
      </w:r>
      <w:proofErr w:type="gramEnd"/>
      <w:r w:rsidRPr="00AE6871">
        <w:rPr>
          <w:rFonts w:ascii="Times New Roman" w:eastAsia="Times New Roman" w:hAnsi="Times New Roman" w:cs="Times New Roman"/>
          <w:sz w:val="24"/>
          <w:szCs w:val="24"/>
          <w:lang w:eastAsia="ru-RU"/>
        </w:rPr>
        <w:t>___.202__                       № ______ на ___ л.</w:t>
      </w:r>
    </w:p>
    <w:p w14:paraId="3501CD72" w14:textId="0A56B73A" w:rsidR="00AE6871" w:rsidRPr="00AE6871" w:rsidRDefault="00AE6871" w:rsidP="00AE6871">
      <w:pPr>
        <w:spacing w:after="0" w:line="240" w:lineRule="auto"/>
        <w:ind w:firstLine="709"/>
        <w:jc w:val="both"/>
        <w:rPr>
          <w:rFonts w:ascii="Times New Roman" w:eastAsia="Times New Roman" w:hAnsi="Times New Roman" w:cs="Times New Roman"/>
          <w:sz w:val="24"/>
          <w:szCs w:val="24"/>
          <w:lang w:eastAsia="ru-RU"/>
        </w:rPr>
      </w:pPr>
      <w:r w:rsidRPr="00AE6871">
        <w:rPr>
          <w:rFonts w:ascii="Times New Roman" w:eastAsia="Times New Roman" w:hAnsi="Times New Roman" w:cs="Times New Roman"/>
          <w:sz w:val="24"/>
          <w:szCs w:val="24"/>
          <w:lang w:eastAsia="ru-RU"/>
        </w:rPr>
        <w:t>2. Проект договора аренды</w:t>
      </w:r>
      <w:r w:rsidR="007B4504">
        <w:rPr>
          <w:rFonts w:ascii="Times New Roman" w:eastAsia="Times New Roman" w:hAnsi="Times New Roman" w:cs="Times New Roman"/>
          <w:sz w:val="24"/>
          <w:szCs w:val="24"/>
          <w:lang w:eastAsia="ru-RU"/>
        </w:rPr>
        <w:t xml:space="preserve"> объекта недвижимого имущества </w:t>
      </w:r>
      <w:r w:rsidRPr="00AE6871">
        <w:rPr>
          <w:rFonts w:ascii="Times New Roman" w:eastAsia="Times New Roman" w:hAnsi="Times New Roman" w:cs="Times New Roman"/>
          <w:sz w:val="24"/>
          <w:szCs w:val="24"/>
          <w:lang w:eastAsia="ru-RU"/>
        </w:rPr>
        <w:t>на ____ листе (ах), в 2- экз.</w:t>
      </w:r>
    </w:p>
    <w:p w14:paraId="21335200" w14:textId="77777777" w:rsidR="00AE6871" w:rsidRPr="00AE6871" w:rsidRDefault="00AE6871" w:rsidP="00AE6871">
      <w:pPr>
        <w:spacing w:after="0" w:line="240" w:lineRule="auto"/>
        <w:ind w:firstLine="709"/>
        <w:jc w:val="both"/>
        <w:rPr>
          <w:rFonts w:ascii="Times New Roman" w:eastAsia="Times New Roman" w:hAnsi="Times New Roman" w:cs="Times New Roman"/>
          <w:sz w:val="24"/>
          <w:szCs w:val="24"/>
          <w:lang w:eastAsia="ru-RU"/>
        </w:rPr>
      </w:pPr>
      <w:r w:rsidRPr="00AE6871">
        <w:rPr>
          <w:rFonts w:ascii="Times New Roman" w:eastAsia="Times New Roman" w:hAnsi="Times New Roman" w:cs="Times New Roman"/>
          <w:sz w:val="24"/>
          <w:szCs w:val="24"/>
          <w:lang w:eastAsia="ru-RU"/>
        </w:rPr>
        <w:t>Всего на ________ листе (ах).</w:t>
      </w:r>
    </w:p>
    <w:p w14:paraId="48DD9DB2" w14:textId="77777777" w:rsidR="00AE6871" w:rsidRPr="00AE6871" w:rsidRDefault="00AE6871" w:rsidP="00AE6871">
      <w:pPr>
        <w:spacing w:after="0" w:line="240" w:lineRule="auto"/>
        <w:rPr>
          <w:rFonts w:ascii="Times New Roman" w:eastAsia="Times New Roman" w:hAnsi="Times New Roman" w:cs="Times New Roman"/>
          <w:sz w:val="24"/>
          <w:szCs w:val="24"/>
          <w:lang w:eastAsia="ru-RU"/>
        </w:rPr>
      </w:pPr>
    </w:p>
    <w:p w14:paraId="78F78B61" w14:textId="77777777" w:rsidR="00AE6871" w:rsidRPr="00AE6871" w:rsidRDefault="00AE6871" w:rsidP="00AE6871">
      <w:pPr>
        <w:spacing w:after="0" w:line="240" w:lineRule="auto"/>
        <w:rPr>
          <w:rFonts w:ascii="Times New Roman" w:hAnsi="Times New Roman" w:cs="Times New Roman"/>
          <w:sz w:val="24"/>
          <w:szCs w:val="24"/>
        </w:rPr>
      </w:pPr>
      <w:r w:rsidRPr="00AE6871">
        <w:rPr>
          <w:rFonts w:ascii="Times New Roman" w:eastAsia="Times New Roman" w:hAnsi="Times New Roman" w:cs="Times New Roman"/>
          <w:sz w:val="24"/>
          <w:szCs w:val="24"/>
          <w:lang w:eastAsia="ru-RU"/>
        </w:rPr>
        <w:t xml:space="preserve">Председатель </w:t>
      </w:r>
      <w:r w:rsidRPr="00AE6871">
        <w:rPr>
          <w:rFonts w:ascii="Times New Roman" w:hAnsi="Times New Roman" w:cs="Times New Roman"/>
          <w:sz w:val="24"/>
          <w:szCs w:val="24"/>
        </w:rPr>
        <w:t xml:space="preserve">аукционной </w:t>
      </w:r>
    </w:p>
    <w:p w14:paraId="4BAB00A6" w14:textId="77777777" w:rsidR="00AE6871" w:rsidRPr="00AE6871" w:rsidRDefault="00AE6871" w:rsidP="00AE6871">
      <w:pPr>
        <w:spacing w:after="0" w:line="240" w:lineRule="auto"/>
        <w:rPr>
          <w:rFonts w:ascii="Times New Roman" w:eastAsia="Times New Roman" w:hAnsi="Times New Roman" w:cs="Times New Roman"/>
          <w:sz w:val="24"/>
          <w:szCs w:val="24"/>
          <w:lang w:eastAsia="ru-RU"/>
        </w:rPr>
      </w:pPr>
      <w:r w:rsidRPr="00AE6871">
        <w:rPr>
          <w:rFonts w:ascii="Times New Roman" w:hAnsi="Times New Roman" w:cs="Times New Roman"/>
          <w:sz w:val="24"/>
          <w:szCs w:val="24"/>
        </w:rPr>
        <w:t xml:space="preserve">комиссии АО «МРТИ </w:t>
      </w:r>
      <w:proofErr w:type="gramStart"/>
      <w:r w:rsidRPr="00AE6871">
        <w:rPr>
          <w:rFonts w:ascii="Times New Roman" w:hAnsi="Times New Roman" w:cs="Times New Roman"/>
          <w:sz w:val="24"/>
          <w:szCs w:val="24"/>
        </w:rPr>
        <w:t xml:space="preserve">РАН»   </w:t>
      </w:r>
      <w:proofErr w:type="gramEnd"/>
      <w:r w:rsidRPr="00AE6871">
        <w:rPr>
          <w:rFonts w:ascii="Times New Roman" w:hAnsi="Times New Roman" w:cs="Times New Roman"/>
          <w:sz w:val="24"/>
          <w:szCs w:val="24"/>
        </w:rPr>
        <w:t xml:space="preserve">                                                                 __________________</w:t>
      </w:r>
    </w:p>
    <w:p w14:paraId="7A44B63F" w14:textId="77777777" w:rsidR="00AE6871" w:rsidRPr="00AE6871" w:rsidRDefault="00AE6871" w:rsidP="00AE6871">
      <w:pPr>
        <w:spacing w:after="0" w:line="240" w:lineRule="auto"/>
        <w:ind w:firstLine="709"/>
        <w:rPr>
          <w:rFonts w:ascii="Times New Roman" w:eastAsia="Times New Roman" w:hAnsi="Times New Roman" w:cs="Times New Roman"/>
          <w:sz w:val="24"/>
          <w:szCs w:val="24"/>
          <w:lang w:eastAsia="ru-RU"/>
        </w:rPr>
      </w:pPr>
    </w:p>
    <w:p w14:paraId="391075D7" w14:textId="77777777" w:rsidR="00AE6871" w:rsidRPr="00AE6871" w:rsidRDefault="00AE6871" w:rsidP="00AE6871">
      <w:pPr>
        <w:spacing w:after="0" w:line="240" w:lineRule="auto"/>
        <w:rPr>
          <w:rFonts w:ascii="Times New Roman" w:eastAsia="Times New Roman" w:hAnsi="Times New Roman" w:cs="Times New Roman"/>
          <w:sz w:val="24"/>
          <w:szCs w:val="24"/>
          <w:lang w:eastAsia="ru-RU"/>
        </w:rPr>
      </w:pPr>
      <w:proofErr w:type="gramStart"/>
      <w:r w:rsidRPr="00AE6871">
        <w:rPr>
          <w:rFonts w:ascii="Times New Roman" w:eastAsia="Times New Roman" w:hAnsi="Times New Roman" w:cs="Times New Roman"/>
          <w:sz w:val="24"/>
          <w:szCs w:val="24"/>
          <w:lang w:eastAsia="ru-RU"/>
        </w:rPr>
        <w:t>Исп.:_</w:t>
      </w:r>
      <w:proofErr w:type="gramEnd"/>
      <w:r w:rsidRPr="00AE6871">
        <w:rPr>
          <w:rFonts w:ascii="Times New Roman" w:eastAsia="Times New Roman" w:hAnsi="Times New Roman" w:cs="Times New Roman"/>
          <w:sz w:val="24"/>
          <w:szCs w:val="24"/>
          <w:lang w:eastAsia="ru-RU"/>
        </w:rPr>
        <w:t>________________</w:t>
      </w:r>
    </w:p>
    <w:p w14:paraId="478582C3" w14:textId="68224340" w:rsidR="00AE6871" w:rsidRDefault="00AE6871">
      <w:pPr>
        <w:spacing w:after="0" w:line="240" w:lineRule="auto"/>
        <w:rPr>
          <w:rFonts w:ascii="Times New Roman" w:hAnsi="Times New Roman" w:cs="Times New Roman"/>
          <w:b/>
          <w:color w:val="000000" w:themeColor="text1"/>
        </w:rPr>
      </w:pPr>
      <w:r>
        <w:rPr>
          <w:rFonts w:ascii="Times New Roman" w:hAnsi="Times New Roman" w:cs="Times New Roman"/>
          <w:b/>
          <w:color w:val="000000" w:themeColor="text1"/>
        </w:rPr>
        <w:br w:type="page"/>
      </w:r>
    </w:p>
    <w:p w14:paraId="270908F0" w14:textId="77777777" w:rsidR="00AE6871" w:rsidRDefault="00AE6871" w:rsidP="000B3F86">
      <w:pPr>
        <w:widowControl w:val="0"/>
        <w:autoSpaceDE w:val="0"/>
        <w:autoSpaceDN w:val="0"/>
        <w:adjustRightInd w:val="0"/>
        <w:spacing w:after="0" w:line="271" w:lineRule="auto"/>
        <w:jc w:val="center"/>
        <w:rPr>
          <w:rFonts w:ascii="Times New Roman" w:hAnsi="Times New Roman" w:cs="Times New Roman"/>
          <w:b/>
          <w:sz w:val="24"/>
          <w:szCs w:val="24"/>
        </w:rPr>
      </w:pPr>
    </w:p>
    <w:p w14:paraId="72BDE7BE" w14:textId="5BD8E663" w:rsidR="00EE5691" w:rsidRDefault="000B3F86" w:rsidP="000B3F86">
      <w:pPr>
        <w:widowControl w:val="0"/>
        <w:autoSpaceDE w:val="0"/>
        <w:autoSpaceDN w:val="0"/>
        <w:adjustRightInd w:val="0"/>
        <w:spacing w:after="0" w:line="271" w:lineRule="auto"/>
        <w:jc w:val="center"/>
        <w:rPr>
          <w:rFonts w:ascii="Times New Roman" w:eastAsia="Times New Roman" w:hAnsi="Times New Roman" w:cs="Times New Roman"/>
          <w:spacing w:val="-1"/>
          <w:sz w:val="24"/>
          <w:szCs w:val="24"/>
        </w:rPr>
      </w:pPr>
      <w:r>
        <w:rPr>
          <w:rFonts w:ascii="Times New Roman" w:hAnsi="Times New Roman" w:cs="Times New Roman"/>
          <w:b/>
          <w:sz w:val="24"/>
          <w:szCs w:val="24"/>
        </w:rPr>
        <w:t xml:space="preserve">Раздел 8. </w:t>
      </w:r>
      <w:r w:rsidRPr="00003170">
        <w:rPr>
          <w:rFonts w:ascii="Times New Roman" w:hAnsi="Times New Roman" w:cs="Times New Roman"/>
          <w:b/>
          <w:sz w:val="24"/>
          <w:szCs w:val="24"/>
        </w:rPr>
        <w:t>Регламент работы аукциониста при проведении аукционов на право заключения договоров аренды объектов недвижимого имущества, находящиеся в собственности АО «МРТИ РАН»</w:t>
      </w:r>
    </w:p>
    <w:p w14:paraId="344C78AD" w14:textId="77777777" w:rsidR="00EE5691" w:rsidRDefault="00EE5691" w:rsidP="002C5B54">
      <w:pPr>
        <w:widowControl w:val="0"/>
        <w:autoSpaceDE w:val="0"/>
        <w:autoSpaceDN w:val="0"/>
        <w:adjustRightInd w:val="0"/>
        <w:spacing w:after="0" w:line="271" w:lineRule="auto"/>
        <w:ind w:left="4956"/>
        <w:jc w:val="right"/>
        <w:rPr>
          <w:rFonts w:ascii="Times New Roman" w:eastAsia="Times New Roman" w:hAnsi="Times New Roman" w:cs="Times New Roman"/>
          <w:spacing w:val="-1"/>
          <w:sz w:val="24"/>
          <w:szCs w:val="24"/>
        </w:rPr>
      </w:pPr>
    </w:p>
    <w:p w14:paraId="64EC844A" w14:textId="354C5C9A" w:rsidR="000B3F86" w:rsidRPr="000B3F86" w:rsidRDefault="000B3F86" w:rsidP="000B3F86">
      <w:pPr>
        <w:pStyle w:val="10"/>
        <w:keepNext w:val="0"/>
        <w:widowControl w:val="0"/>
        <w:tabs>
          <w:tab w:val="clear" w:pos="432"/>
          <w:tab w:val="left" w:pos="3865"/>
        </w:tabs>
        <w:autoSpaceDE w:val="0"/>
        <w:autoSpaceDN w:val="0"/>
        <w:spacing w:before="1" w:after="0"/>
        <w:rPr>
          <w:sz w:val="24"/>
          <w:szCs w:val="24"/>
        </w:rPr>
      </w:pPr>
      <w:r w:rsidRPr="000B3F86">
        <w:rPr>
          <w:sz w:val="24"/>
          <w:szCs w:val="24"/>
        </w:rPr>
        <w:t>1.Общие</w:t>
      </w:r>
      <w:r w:rsidRPr="000B3F86">
        <w:rPr>
          <w:spacing w:val="-5"/>
          <w:sz w:val="24"/>
          <w:szCs w:val="24"/>
        </w:rPr>
        <w:t xml:space="preserve"> </w:t>
      </w:r>
      <w:r w:rsidRPr="000B3F86">
        <w:rPr>
          <w:sz w:val="24"/>
          <w:szCs w:val="24"/>
        </w:rPr>
        <w:t>положения</w:t>
      </w:r>
    </w:p>
    <w:p w14:paraId="609BEE3C" w14:textId="444A4B48" w:rsidR="000B3F86" w:rsidRPr="000B3F86" w:rsidRDefault="000B3F86" w:rsidP="000B3F86">
      <w:pPr>
        <w:ind w:firstLine="708"/>
        <w:jc w:val="both"/>
        <w:rPr>
          <w:rFonts w:ascii="Times New Roman" w:hAnsi="Times New Roman" w:cs="Times New Roman"/>
          <w:sz w:val="24"/>
          <w:szCs w:val="24"/>
        </w:rPr>
      </w:pPr>
      <w:r w:rsidRPr="000B3F86">
        <w:rPr>
          <w:rFonts w:ascii="Times New Roman" w:hAnsi="Times New Roman" w:cs="Times New Roman"/>
          <w:sz w:val="24"/>
          <w:szCs w:val="24"/>
        </w:rPr>
        <w:t>1.1. Настоящий Регламент устанавливает порядок работы аукциониста при проведении аукционов на право заключения договора аренды объектов недвижимого имущества, находящегося в собственности АО «МРТИ РАН». Настоящий Регламент разработан в соответствии с нормативно-правовыми актами:</w:t>
      </w:r>
    </w:p>
    <w:p w14:paraId="590F6E74" w14:textId="77777777" w:rsidR="000B3F86" w:rsidRPr="000B3F86" w:rsidRDefault="000B3F86" w:rsidP="000B3F86">
      <w:pPr>
        <w:pStyle w:val="a5"/>
        <w:numPr>
          <w:ilvl w:val="0"/>
          <w:numId w:val="20"/>
        </w:numPr>
        <w:ind w:left="0" w:firstLine="851"/>
        <w:contextualSpacing/>
        <w:jc w:val="both"/>
        <w:rPr>
          <w:rFonts w:ascii="Times New Roman" w:hAnsi="Times New Roman"/>
          <w:sz w:val="24"/>
          <w:szCs w:val="24"/>
        </w:rPr>
      </w:pPr>
      <w:r w:rsidRPr="000B3F86">
        <w:rPr>
          <w:rFonts w:ascii="Times New Roman" w:hAnsi="Times New Roman"/>
          <w:sz w:val="24"/>
          <w:szCs w:val="24"/>
        </w:rPr>
        <w:t xml:space="preserve">Гражданский Кодекс Российской Федерации; </w:t>
      </w:r>
    </w:p>
    <w:p w14:paraId="400D3F3E" w14:textId="77777777" w:rsidR="000B3F86" w:rsidRPr="000B3F86" w:rsidRDefault="000B3F86" w:rsidP="000B3F86">
      <w:pPr>
        <w:pStyle w:val="a5"/>
        <w:numPr>
          <w:ilvl w:val="0"/>
          <w:numId w:val="20"/>
        </w:numPr>
        <w:ind w:left="0" w:firstLine="851"/>
        <w:contextualSpacing/>
        <w:jc w:val="both"/>
        <w:rPr>
          <w:rFonts w:ascii="Times New Roman" w:hAnsi="Times New Roman"/>
          <w:sz w:val="24"/>
          <w:szCs w:val="24"/>
        </w:rPr>
      </w:pPr>
      <w:r w:rsidRPr="000B3F86">
        <w:rPr>
          <w:rFonts w:ascii="Times New Roman" w:hAnsi="Times New Roman"/>
          <w:sz w:val="24"/>
          <w:szCs w:val="24"/>
        </w:rPr>
        <w:t>Регламентом проведения аукционов на право заключения договора аренды объектов недвижимого имущества, находящегося в собственности АО «МРТИ РАН».</w:t>
      </w:r>
    </w:p>
    <w:p w14:paraId="574004F7" w14:textId="77777777" w:rsidR="000B3F86" w:rsidRPr="000B3F86" w:rsidRDefault="000B3F86" w:rsidP="000B3F86">
      <w:pPr>
        <w:pStyle w:val="a5"/>
        <w:widowControl w:val="0"/>
        <w:tabs>
          <w:tab w:val="left" w:pos="1522"/>
        </w:tabs>
        <w:autoSpaceDE w:val="0"/>
        <w:autoSpaceDN w:val="0"/>
        <w:spacing w:after="0" w:line="240" w:lineRule="auto"/>
        <w:ind w:left="929" w:right="228"/>
        <w:jc w:val="both"/>
        <w:rPr>
          <w:rFonts w:ascii="Times New Roman" w:hAnsi="Times New Roman"/>
          <w:sz w:val="24"/>
          <w:szCs w:val="24"/>
        </w:rPr>
      </w:pPr>
    </w:p>
    <w:p w14:paraId="4E0B5098" w14:textId="7136D881" w:rsidR="000B3F86" w:rsidRPr="000B3F86" w:rsidRDefault="000B3F86" w:rsidP="000B3F86">
      <w:pPr>
        <w:pStyle w:val="10"/>
        <w:keepNext w:val="0"/>
        <w:widowControl w:val="0"/>
        <w:tabs>
          <w:tab w:val="clear" w:pos="432"/>
          <w:tab w:val="left" w:pos="3865"/>
        </w:tabs>
        <w:autoSpaceDE w:val="0"/>
        <w:autoSpaceDN w:val="0"/>
        <w:spacing w:before="1" w:after="0"/>
        <w:rPr>
          <w:sz w:val="24"/>
          <w:szCs w:val="24"/>
        </w:rPr>
      </w:pPr>
      <w:r w:rsidRPr="000B3F86">
        <w:rPr>
          <w:sz w:val="24"/>
          <w:szCs w:val="24"/>
        </w:rPr>
        <w:t>2.Основные термины и определения</w:t>
      </w:r>
    </w:p>
    <w:p w14:paraId="231FC165" w14:textId="77777777" w:rsidR="000B3F86" w:rsidRPr="000B3F86" w:rsidRDefault="000B3F86" w:rsidP="000B3F86">
      <w:pPr>
        <w:ind w:firstLine="708"/>
        <w:jc w:val="both"/>
        <w:rPr>
          <w:rFonts w:ascii="Times New Roman" w:hAnsi="Times New Roman" w:cs="Times New Roman"/>
          <w:sz w:val="24"/>
          <w:szCs w:val="24"/>
        </w:rPr>
      </w:pPr>
      <w:r w:rsidRPr="000B3F86">
        <w:rPr>
          <w:rFonts w:ascii="Times New Roman" w:hAnsi="Times New Roman" w:cs="Times New Roman"/>
          <w:b/>
          <w:bCs/>
          <w:sz w:val="24"/>
          <w:szCs w:val="24"/>
        </w:rPr>
        <w:t>Участник аукциона</w:t>
      </w:r>
      <w:r w:rsidRPr="000B3F86">
        <w:rPr>
          <w:rFonts w:ascii="Times New Roman" w:hAnsi="Times New Roman" w:cs="Times New Roman"/>
          <w:sz w:val="24"/>
          <w:szCs w:val="24"/>
        </w:rPr>
        <w:t xml:space="preserve"> - любое юридическое лицо независимо от организационно правовой формы, формы собственности, или любое физическое лицо, в том числе индивидуальный предприниматель, прошедший отбор для участия в аукционе.</w:t>
      </w:r>
    </w:p>
    <w:p w14:paraId="144B01EE" w14:textId="77777777" w:rsidR="000B3F86" w:rsidRPr="000B3F86" w:rsidRDefault="000B3F86" w:rsidP="000B3F86">
      <w:pPr>
        <w:ind w:firstLine="708"/>
        <w:jc w:val="both"/>
        <w:rPr>
          <w:rFonts w:ascii="Times New Roman" w:hAnsi="Times New Roman" w:cs="Times New Roman"/>
          <w:sz w:val="24"/>
          <w:szCs w:val="24"/>
        </w:rPr>
      </w:pPr>
      <w:r w:rsidRPr="000B3F86">
        <w:rPr>
          <w:rFonts w:ascii="Times New Roman" w:hAnsi="Times New Roman" w:cs="Times New Roman"/>
          <w:b/>
          <w:bCs/>
          <w:sz w:val="24"/>
          <w:szCs w:val="24"/>
        </w:rPr>
        <w:t>Организатор</w:t>
      </w:r>
      <w:r w:rsidRPr="000B3F86">
        <w:rPr>
          <w:rFonts w:ascii="Times New Roman" w:hAnsi="Times New Roman" w:cs="Times New Roman"/>
          <w:sz w:val="24"/>
          <w:szCs w:val="24"/>
        </w:rPr>
        <w:t xml:space="preserve"> – лицо, осуществляющее организацию и проведение аукциона.</w:t>
      </w:r>
    </w:p>
    <w:p w14:paraId="1C95D0D1" w14:textId="06A3FB58" w:rsidR="000B3F86" w:rsidRPr="000B3F86" w:rsidRDefault="000B3F86" w:rsidP="000B3F86">
      <w:pPr>
        <w:ind w:firstLine="708"/>
        <w:jc w:val="both"/>
        <w:rPr>
          <w:rFonts w:ascii="Times New Roman" w:hAnsi="Times New Roman" w:cs="Times New Roman"/>
          <w:sz w:val="24"/>
          <w:szCs w:val="24"/>
        </w:rPr>
      </w:pPr>
      <w:r w:rsidRPr="000B3F86">
        <w:rPr>
          <w:rFonts w:ascii="Times New Roman" w:hAnsi="Times New Roman" w:cs="Times New Roman"/>
          <w:b/>
          <w:bCs/>
          <w:sz w:val="24"/>
          <w:szCs w:val="24"/>
        </w:rPr>
        <w:t>Шаг аукциона</w:t>
      </w:r>
      <w:r w:rsidRPr="000B3F86">
        <w:rPr>
          <w:rFonts w:ascii="Times New Roman" w:hAnsi="Times New Roman" w:cs="Times New Roman"/>
          <w:sz w:val="24"/>
          <w:szCs w:val="24"/>
        </w:rPr>
        <w:t xml:space="preserve"> - величина повышения начальной цены («шаг аукциона»), установленная Организатором в фиксированной сумме, составляющей </w:t>
      </w:r>
      <w:r w:rsidR="00D914B7">
        <w:rPr>
          <w:rFonts w:ascii="Times New Roman" w:hAnsi="Times New Roman" w:cs="Times New Roman"/>
          <w:snapToGrid w:val="0"/>
          <w:sz w:val="24"/>
          <w:szCs w:val="24"/>
        </w:rPr>
        <w:t>5 000</w:t>
      </w:r>
      <w:r w:rsidR="00D914B7" w:rsidRPr="00CB4D23">
        <w:rPr>
          <w:rFonts w:ascii="Times New Roman" w:hAnsi="Times New Roman" w:cs="Times New Roman"/>
          <w:sz w:val="24"/>
          <w:szCs w:val="24"/>
        </w:rPr>
        <w:t xml:space="preserve"> (</w:t>
      </w:r>
      <w:r w:rsidR="00D914B7">
        <w:rPr>
          <w:rFonts w:ascii="Times New Roman" w:hAnsi="Times New Roman" w:cs="Times New Roman"/>
          <w:sz w:val="24"/>
          <w:szCs w:val="24"/>
        </w:rPr>
        <w:t>Пять тысяч</w:t>
      </w:r>
      <w:r w:rsidR="00D914B7" w:rsidRPr="00460501">
        <w:rPr>
          <w:rFonts w:ascii="Times New Roman" w:hAnsi="Times New Roman" w:cs="Times New Roman"/>
          <w:sz w:val="24"/>
          <w:szCs w:val="24"/>
        </w:rPr>
        <w:t>) рубл</w:t>
      </w:r>
      <w:r w:rsidR="00D914B7">
        <w:rPr>
          <w:rFonts w:ascii="Times New Roman" w:hAnsi="Times New Roman" w:cs="Times New Roman"/>
          <w:sz w:val="24"/>
          <w:szCs w:val="24"/>
        </w:rPr>
        <w:t>ей</w:t>
      </w:r>
      <w:r w:rsidR="00D914B7" w:rsidRPr="00460501">
        <w:rPr>
          <w:rFonts w:ascii="Times New Roman" w:hAnsi="Times New Roman" w:cs="Times New Roman"/>
          <w:sz w:val="24"/>
          <w:szCs w:val="24"/>
        </w:rPr>
        <w:t xml:space="preserve"> 00 копеек</w:t>
      </w:r>
      <w:r w:rsidRPr="000B3F86">
        <w:rPr>
          <w:rFonts w:ascii="Times New Roman" w:hAnsi="Times New Roman" w:cs="Times New Roman"/>
          <w:sz w:val="24"/>
          <w:szCs w:val="24"/>
        </w:rPr>
        <w:t xml:space="preserve">, и не изменяющаяся в течение всего аукциона, величина, на которую в ходе процедуры аукциона его Участниками последовательно повышается начальная цена предмета аукциона. </w:t>
      </w:r>
    </w:p>
    <w:p w14:paraId="7600DD7E" w14:textId="601CB46A" w:rsidR="000B3F86" w:rsidRPr="000B3F86" w:rsidRDefault="000B3F86" w:rsidP="000B3F86">
      <w:pPr>
        <w:pStyle w:val="10"/>
        <w:keepNext w:val="0"/>
        <w:widowControl w:val="0"/>
        <w:tabs>
          <w:tab w:val="clear" w:pos="432"/>
          <w:tab w:val="left" w:pos="3865"/>
        </w:tabs>
        <w:autoSpaceDE w:val="0"/>
        <w:autoSpaceDN w:val="0"/>
        <w:spacing w:before="1" w:after="0"/>
        <w:rPr>
          <w:sz w:val="24"/>
          <w:szCs w:val="24"/>
        </w:rPr>
      </w:pPr>
      <w:r w:rsidRPr="000B3F86">
        <w:rPr>
          <w:sz w:val="24"/>
          <w:szCs w:val="24"/>
        </w:rPr>
        <w:t>3.Проведение аукциона</w:t>
      </w:r>
    </w:p>
    <w:p w14:paraId="1A3E2462" w14:textId="77777777" w:rsidR="000B3F86" w:rsidRPr="000B3F86" w:rsidRDefault="000B3F86" w:rsidP="000B3F86">
      <w:pPr>
        <w:ind w:firstLine="708"/>
        <w:jc w:val="both"/>
        <w:rPr>
          <w:rFonts w:ascii="Times New Roman" w:hAnsi="Times New Roman" w:cs="Times New Roman"/>
          <w:sz w:val="24"/>
          <w:szCs w:val="24"/>
        </w:rPr>
      </w:pPr>
      <w:r w:rsidRPr="000B3F86">
        <w:rPr>
          <w:rFonts w:ascii="Times New Roman" w:hAnsi="Times New Roman" w:cs="Times New Roman"/>
          <w:sz w:val="24"/>
          <w:szCs w:val="24"/>
        </w:rPr>
        <w:t xml:space="preserve">3.1. Комиссия непосредственно перед началом проведения аукциона регистрирует представителей участников аукциона, явившихся на аукцион в Журнале регистрации участников аукциона. В случае проведения аукциона по нескольким лотам комиссия перед началом каждого лота регистрирует участников аукциона, подавших заявки в отношении такого лота или их представителей, явившихся на аукцион. </w:t>
      </w:r>
    </w:p>
    <w:p w14:paraId="5D0695F2" w14:textId="77777777" w:rsidR="000B3F86" w:rsidRPr="000B3F86" w:rsidRDefault="000B3F86" w:rsidP="000B3F86">
      <w:pPr>
        <w:ind w:firstLine="708"/>
        <w:jc w:val="both"/>
        <w:rPr>
          <w:rFonts w:ascii="Times New Roman" w:hAnsi="Times New Roman" w:cs="Times New Roman"/>
          <w:sz w:val="24"/>
          <w:szCs w:val="24"/>
        </w:rPr>
      </w:pPr>
      <w:r w:rsidRPr="000B3F86">
        <w:rPr>
          <w:rFonts w:ascii="Times New Roman" w:hAnsi="Times New Roman" w:cs="Times New Roman"/>
          <w:sz w:val="24"/>
          <w:szCs w:val="24"/>
        </w:rPr>
        <w:t xml:space="preserve">При регистрации участникам аукциона или их представителям выдаются пронумерованные карточки (далее </w:t>
      </w:r>
      <w:r w:rsidRPr="000B3F86">
        <w:rPr>
          <w:rFonts w:ascii="Times New Roman" w:hAnsi="Times New Roman" w:cs="Times New Roman"/>
          <w:sz w:val="24"/>
          <w:szCs w:val="24"/>
        </w:rPr>
        <w:sym w:font="Symbol" w:char="F02D"/>
      </w:r>
      <w:r w:rsidRPr="000B3F86">
        <w:rPr>
          <w:rFonts w:ascii="Times New Roman" w:hAnsi="Times New Roman" w:cs="Times New Roman"/>
          <w:sz w:val="24"/>
          <w:szCs w:val="24"/>
        </w:rPr>
        <w:t xml:space="preserve"> карточки);</w:t>
      </w:r>
    </w:p>
    <w:p w14:paraId="60B356A7" w14:textId="77777777" w:rsidR="000B3F86" w:rsidRPr="000B3F86" w:rsidRDefault="000B3F86" w:rsidP="000B3F86">
      <w:pPr>
        <w:pStyle w:val="a5"/>
        <w:numPr>
          <w:ilvl w:val="0"/>
          <w:numId w:val="21"/>
        </w:numPr>
        <w:ind w:left="0" w:firstLine="840"/>
        <w:contextualSpacing/>
        <w:jc w:val="both"/>
        <w:rPr>
          <w:rFonts w:ascii="Times New Roman" w:hAnsi="Times New Roman"/>
          <w:sz w:val="24"/>
          <w:szCs w:val="24"/>
        </w:rPr>
      </w:pPr>
      <w:r w:rsidRPr="000B3F86">
        <w:rPr>
          <w:rFonts w:ascii="Times New Roman" w:hAnsi="Times New Roman"/>
          <w:sz w:val="24"/>
          <w:szCs w:val="24"/>
        </w:rPr>
        <w:t>аукцион начинается с объявления аукционистом начала проведения аукциона (лота), номера лота (в случае проведения аукциона по нескольким лотам), предмета договора, начальной (максимальной) цены договора, наименований участников аукциона, которые не явились на аукцион;</w:t>
      </w:r>
    </w:p>
    <w:p w14:paraId="5B103A87" w14:textId="77777777" w:rsidR="000B3F86" w:rsidRPr="000B3F86" w:rsidRDefault="000B3F86" w:rsidP="000B3F86">
      <w:pPr>
        <w:pStyle w:val="a5"/>
        <w:numPr>
          <w:ilvl w:val="0"/>
          <w:numId w:val="21"/>
        </w:numPr>
        <w:ind w:left="0" w:firstLine="840"/>
        <w:contextualSpacing/>
        <w:jc w:val="both"/>
        <w:rPr>
          <w:rFonts w:ascii="Times New Roman" w:hAnsi="Times New Roman"/>
          <w:sz w:val="24"/>
          <w:szCs w:val="24"/>
        </w:rPr>
      </w:pPr>
      <w:r w:rsidRPr="000B3F86">
        <w:rPr>
          <w:rFonts w:ascii="Times New Roman" w:hAnsi="Times New Roman"/>
          <w:sz w:val="24"/>
          <w:szCs w:val="24"/>
        </w:rPr>
        <w:t>аукционист предлагает участникам аукциона заявлять свои предложения о цене договора;</w:t>
      </w:r>
    </w:p>
    <w:p w14:paraId="18A24289" w14:textId="77777777" w:rsidR="000B3F86" w:rsidRPr="000B3F86" w:rsidRDefault="000B3F86" w:rsidP="000B3F86">
      <w:pPr>
        <w:pStyle w:val="a5"/>
        <w:numPr>
          <w:ilvl w:val="0"/>
          <w:numId w:val="21"/>
        </w:numPr>
        <w:ind w:left="0" w:firstLine="840"/>
        <w:contextualSpacing/>
        <w:jc w:val="both"/>
        <w:rPr>
          <w:rFonts w:ascii="Times New Roman" w:hAnsi="Times New Roman"/>
          <w:sz w:val="24"/>
          <w:szCs w:val="24"/>
        </w:rPr>
      </w:pPr>
      <w:r w:rsidRPr="000B3F86">
        <w:rPr>
          <w:rFonts w:ascii="Times New Roman" w:hAnsi="Times New Roman"/>
          <w:sz w:val="24"/>
          <w:szCs w:val="24"/>
        </w:rPr>
        <w:t>участник аукциона после объявления аукционистом начальной (максимальной) цены договора (цены лота), сниженной в соответствии с «шагом аукциона», поднимает карточку в случае, если он согласен заключить договор по объявленной цене;</w:t>
      </w:r>
    </w:p>
    <w:p w14:paraId="23DF2E0E" w14:textId="77777777" w:rsidR="000B3F86" w:rsidRPr="000B3F86" w:rsidRDefault="000B3F86" w:rsidP="000B3F86">
      <w:pPr>
        <w:pStyle w:val="a5"/>
        <w:numPr>
          <w:ilvl w:val="0"/>
          <w:numId w:val="21"/>
        </w:numPr>
        <w:ind w:left="0" w:firstLine="840"/>
        <w:contextualSpacing/>
        <w:jc w:val="both"/>
        <w:rPr>
          <w:rFonts w:ascii="Times New Roman" w:hAnsi="Times New Roman"/>
          <w:sz w:val="24"/>
          <w:szCs w:val="24"/>
        </w:rPr>
      </w:pPr>
      <w:r w:rsidRPr="000B3F86">
        <w:rPr>
          <w:rFonts w:ascii="Times New Roman" w:hAnsi="Times New Roman"/>
          <w:sz w:val="24"/>
          <w:szCs w:val="24"/>
        </w:rPr>
        <w:t xml:space="preserve">аукционист объявляет номер карточки участника аукциона, который первым поднял карточку после объявления аукционистом начальной (максимальной) цены договора (цены лота), сниженной в соответствии с «шагом аукциона». </w:t>
      </w:r>
    </w:p>
    <w:p w14:paraId="43F68FF9" w14:textId="77777777" w:rsidR="000B3F86" w:rsidRPr="000B3F86" w:rsidRDefault="000B3F86" w:rsidP="000B3F86">
      <w:pPr>
        <w:pStyle w:val="a5"/>
        <w:numPr>
          <w:ilvl w:val="0"/>
          <w:numId w:val="21"/>
        </w:numPr>
        <w:ind w:left="0" w:firstLine="840"/>
        <w:contextualSpacing/>
        <w:jc w:val="both"/>
        <w:rPr>
          <w:rFonts w:ascii="Times New Roman" w:hAnsi="Times New Roman"/>
          <w:sz w:val="24"/>
          <w:szCs w:val="24"/>
        </w:rPr>
      </w:pPr>
      <w:r w:rsidRPr="000B3F86">
        <w:rPr>
          <w:rFonts w:ascii="Times New Roman" w:hAnsi="Times New Roman"/>
          <w:sz w:val="24"/>
          <w:szCs w:val="24"/>
        </w:rPr>
        <w:lastRenderedPageBreak/>
        <w:t>аукцион считается оконченным, если «шаг аукциона» снижен до минимального размера и после троекратного объявления аукционистом цены договора предложенной последним участником, ни один участник аукциона не поднял карточку. В этом случае аукционист объявляет об окончании проведения аукциона (лота), последнее и предпоследнее предложения о цене договора, номер карточки и наименование победителя аукциона и участника аукциона, сделавшего предпоследнее предложение о цене договора.</w:t>
      </w:r>
    </w:p>
    <w:p w14:paraId="3E7722C0" w14:textId="77777777" w:rsidR="000B3F86" w:rsidRPr="000B3F86" w:rsidRDefault="000B3F86" w:rsidP="000B3F86">
      <w:pPr>
        <w:pStyle w:val="a9"/>
        <w:spacing w:before="11"/>
        <w:rPr>
          <w:b/>
          <w:sz w:val="24"/>
          <w:szCs w:val="24"/>
          <w:lang w:val="ru-RU"/>
        </w:rPr>
      </w:pPr>
    </w:p>
    <w:sectPr w:rsidR="000B3F86" w:rsidRPr="000B3F86" w:rsidSect="00221FB2">
      <w:pgSz w:w="11906" w:h="16838"/>
      <w:pgMar w:top="851" w:right="850" w:bottom="851" w:left="1134"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874155" w14:textId="77777777" w:rsidR="00B109F8" w:rsidRDefault="00B109F8" w:rsidP="00965EAB">
      <w:pPr>
        <w:spacing w:after="0" w:line="240" w:lineRule="auto"/>
      </w:pPr>
      <w:r>
        <w:separator/>
      </w:r>
    </w:p>
  </w:endnote>
  <w:endnote w:type="continuationSeparator" w:id="0">
    <w:p w14:paraId="21ED594D" w14:textId="77777777" w:rsidR="00B109F8" w:rsidRDefault="00B109F8" w:rsidP="00965E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DL">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entury Gothic">
    <w:panose1 w:val="020B0502020202020204"/>
    <w:charset w:val="CC"/>
    <w:family w:val="swiss"/>
    <w:pitch w:val="variable"/>
    <w:sig w:usb0="00000287" w:usb1="00000000" w:usb2="00000000" w:usb3="00000000" w:csb0="0000009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Proxima Nova ExCn Rg">
    <w:altName w:val="Calibri"/>
    <w:charset w:val="CC"/>
    <w:family w:val="auto"/>
    <w:pitch w:val="variable"/>
    <w:sig w:usb0="A00002EF" w:usb1="5000E0FB" w:usb2="00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CEFFC9" w14:textId="77777777" w:rsidR="00B109F8" w:rsidRDefault="00B109F8" w:rsidP="00965EAB">
      <w:pPr>
        <w:spacing w:after="0" w:line="240" w:lineRule="auto"/>
      </w:pPr>
      <w:r>
        <w:separator/>
      </w:r>
    </w:p>
  </w:footnote>
  <w:footnote w:type="continuationSeparator" w:id="0">
    <w:p w14:paraId="40523064" w14:textId="77777777" w:rsidR="00B109F8" w:rsidRDefault="00B109F8" w:rsidP="00965E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multilevel"/>
    <w:tmpl w:val="55169000"/>
    <w:name w:val="WW8Num2"/>
    <w:lvl w:ilvl="0">
      <w:start w:val="2"/>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4"/>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15:restartNumberingAfterBreak="0">
    <w:nsid w:val="00000007"/>
    <w:multiLevelType w:val="multilevel"/>
    <w:tmpl w:val="00000007"/>
    <w:name w:val="WW8Num7"/>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6"/>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15:restartNumberingAfterBreak="0">
    <w:nsid w:val="00000008"/>
    <w:multiLevelType w:val="multilevel"/>
    <w:tmpl w:val="00000008"/>
    <w:name w:val="WW8Num8"/>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15:restartNumberingAfterBreak="0">
    <w:nsid w:val="00000009"/>
    <w:multiLevelType w:val="multilevel"/>
    <w:tmpl w:val="00000009"/>
    <w:name w:val="WW8Num9"/>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7"/>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5B23BE5"/>
    <w:multiLevelType w:val="multilevel"/>
    <w:tmpl w:val="6CC64B38"/>
    <w:lvl w:ilvl="0">
      <w:start w:val="3"/>
      <w:numFmt w:val="decimal"/>
      <w:lvlText w:val="%1"/>
      <w:lvlJc w:val="left"/>
      <w:pPr>
        <w:ind w:left="219" w:hanging="500"/>
      </w:pPr>
      <w:rPr>
        <w:rFonts w:hint="default"/>
        <w:lang w:val="ru-RU" w:eastAsia="en-US" w:bidi="ar-SA"/>
      </w:rPr>
    </w:lvl>
    <w:lvl w:ilvl="1">
      <w:start w:val="1"/>
      <w:numFmt w:val="decimal"/>
      <w:lvlText w:val="%1.%2."/>
      <w:lvlJc w:val="left"/>
      <w:pPr>
        <w:ind w:left="219" w:hanging="500"/>
      </w:pPr>
      <w:rPr>
        <w:rFonts w:ascii="Times New Roman" w:eastAsia="Times New Roman" w:hAnsi="Times New Roman" w:cs="Times New Roman" w:hint="default"/>
        <w:w w:val="99"/>
        <w:sz w:val="28"/>
        <w:szCs w:val="28"/>
        <w:lang w:val="ru-RU" w:eastAsia="en-US" w:bidi="ar-SA"/>
      </w:rPr>
    </w:lvl>
    <w:lvl w:ilvl="2">
      <w:numFmt w:val="bullet"/>
      <w:lvlText w:val="•"/>
      <w:lvlJc w:val="left"/>
      <w:pPr>
        <w:ind w:left="2135" w:hanging="500"/>
      </w:pPr>
      <w:rPr>
        <w:rFonts w:hint="default"/>
        <w:lang w:val="ru-RU" w:eastAsia="en-US" w:bidi="ar-SA"/>
      </w:rPr>
    </w:lvl>
    <w:lvl w:ilvl="3">
      <w:numFmt w:val="bullet"/>
      <w:lvlText w:val="•"/>
      <w:lvlJc w:val="left"/>
      <w:pPr>
        <w:ind w:left="3093" w:hanging="500"/>
      </w:pPr>
      <w:rPr>
        <w:rFonts w:hint="default"/>
        <w:lang w:val="ru-RU" w:eastAsia="en-US" w:bidi="ar-SA"/>
      </w:rPr>
    </w:lvl>
    <w:lvl w:ilvl="4">
      <w:numFmt w:val="bullet"/>
      <w:lvlText w:val="•"/>
      <w:lvlJc w:val="left"/>
      <w:pPr>
        <w:ind w:left="4051" w:hanging="500"/>
      </w:pPr>
      <w:rPr>
        <w:rFonts w:hint="default"/>
        <w:lang w:val="ru-RU" w:eastAsia="en-US" w:bidi="ar-SA"/>
      </w:rPr>
    </w:lvl>
    <w:lvl w:ilvl="5">
      <w:numFmt w:val="bullet"/>
      <w:lvlText w:val="•"/>
      <w:lvlJc w:val="left"/>
      <w:pPr>
        <w:ind w:left="5009" w:hanging="500"/>
      </w:pPr>
      <w:rPr>
        <w:rFonts w:hint="default"/>
        <w:lang w:val="ru-RU" w:eastAsia="en-US" w:bidi="ar-SA"/>
      </w:rPr>
    </w:lvl>
    <w:lvl w:ilvl="6">
      <w:numFmt w:val="bullet"/>
      <w:lvlText w:val="•"/>
      <w:lvlJc w:val="left"/>
      <w:pPr>
        <w:ind w:left="5967" w:hanging="500"/>
      </w:pPr>
      <w:rPr>
        <w:rFonts w:hint="default"/>
        <w:lang w:val="ru-RU" w:eastAsia="en-US" w:bidi="ar-SA"/>
      </w:rPr>
    </w:lvl>
    <w:lvl w:ilvl="7">
      <w:numFmt w:val="bullet"/>
      <w:lvlText w:val="•"/>
      <w:lvlJc w:val="left"/>
      <w:pPr>
        <w:ind w:left="6925" w:hanging="500"/>
      </w:pPr>
      <w:rPr>
        <w:rFonts w:hint="default"/>
        <w:lang w:val="ru-RU" w:eastAsia="en-US" w:bidi="ar-SA"/>
      </w:rPr>
    </w:lvl>
    <w:lvl w:ilvl="8">
      <w:numFmt w:val="bullet"/>
      <w:lvlText w:val="•"/>
      <w:lvlJc w:val="left"/>
      <w:pPr>
        <w:ind w:left="7883" w:hanging="500"/>
      </w:pPr>
      <w:rPr>
        <w:rFonts w:hint="default"/>
        <w:lang w:val="ru-RU" w:eastAsia="en-US" w:bidi="ar-SA"/>
      </w:rPr>
    </w:lvl>
  </w:abstractNum>
  <w:abstractNum w:abstractNumId="8" w15:restartNumberingAfterBreak="0">
    <w:nsid w:val="071564CA"/>
    <w:multiLevelType w:val="multilevel"/>
    <w:tmpl w:val="11FEA7D6"/>
    <w:lvl w:ilvl="0">
      <w:start w:val="9"/>
      <w:numFmt w:val="decimal"/>
      <w:lvlText w:val="%1"/>
      <w:lvlJc w:val="left"/>
      <w:pPr>
        <w:ind w:left="219" w:hanging="668"/>
      </w:pPr>
      <w:rPr>
        <w:rFonts w:hint="default"/>
        <w:lang w:val="ru-RU" w:eastAsia="en-US" w:bidi="ar-SA"/>
      </w:rPr>
    </w:lvl>
    <w:lvl w:ilvl="1">
      <w:start w:val="1"/>
      <w:numFmt w:val="decimal"/>
      <w:lvlText w:val="%1.%2."/>
      <w:lvlJc w:val="left"/>
      <w:pPr>
        <w:ind w:left="219" w:hanging="668"/>
      </w:pPr>
      <w:rPr>
        <w:rFonts w:ascii="Times New Roman" w:eastAsia="Times New Roman" w:hAnsi="Times New Roman" w:cs="Times New Roman" w:hint="default"/>
        <w:w w:val="99"/>
        <w:sz w:val="28"/>
        <w:szCs w:val="28"/>
        <w:lang w:val="ru-RU" w:eastAsia="en-US" w:bidi="ar-SA"/>
      </w:rPr>
    </w:lvl>
    <w:lvl w:ilvl="2">
      <w:numFmt w:val="bullet"/>
      <w:lvlText w:val="•"/>
      <w:lvlJc w:val="left"/>
      <w:pPr>
        <w:ind w:left="2135" w:hanging="668"/>
      </w:pPr>
      <w:rPr>
        <w:rFonts w:hint="default"/>
        <w:lang w:val="ru-RU" w:eastAsia="en-US" w:bidi="ar-SA"/>
      </w:rPr>
    </w:lvl>
    <w:lvl w:ilvl="3">
      <w:numFmt w:val="bullet"/>
      <w:lvlText w:val="•"/>
      <w:lvlJc w:val="left"/>
      <w:pPr>
        <w:ind w:left="3093" w:hanging="668"/>
      </w:pPr>
      <w:rPr>
        <w:rFonts w:hint="default"/>
        <w:lang w:val="ru-RU" w:eastAsia="en-US" w:bidi="ar-SA"/>
      </w:rPr>
    </w:lvl>
    <w:lvl w:ilvl="4">
      <w:numFmt w:val="bullet"/>
      <w:lvlText w:val="•"/>
      <w:lvlJc w:val="left"/>
      <w:pPr>
        <w:ind w:left="4051" w:hanging="668"/>
      </w:pPr>
      <w:rPr>
        <w:rFonts w:hint="default"/>
        <w:lang w:val="ru-RU" w:eastAsia="en-US" w:bidi="ar-SA"/>
      </w:rPr>
    </w:lvl>
    <w:lvl w:ilvl="5">
      <w:numFmt w:val="bullet"/>
      <w:lvlText w:val="•"/>
      <w:lvlJc w:val="left"/>
      <w:pPr>
        <w:ind w:left="5009" w:hanging="668"/>
      </w:pPr>
      <w:rPr>
        <w:rFonts w:hint="default"/>
        <w:lang w:val="ru-RU" w:eastAsia="en-US" w:bidi="ar-SA"/>
      </w:rPr>
    </w:lvl>
    <w:lvl w:ilvl="6">
      <w:numFmt w:val="bullet"/>
      <w:lvlText w:val="•"/>
      <w:lvlJc w:val="left"/>
      <w:pPr>
        <w:ind w:left="5967" w:hanging="668"/>
      </w:pPr>
      <w:rPr>
        <w:rFonts w:hint="default"/>
        <w:lang w:val="ru-RU" w:eastAsia="en-US" w:bidi="ar-SA"/>
      </w:rPr>
    </w:lvl>
    <w:lvl w:ilvl="7">
      <w:numFmt w:val="bullet"/>
      <w:lvlText w:val="•"/>
      <w:lvlJc w:val="left"/>
      <w:pPr>
        <w:ind w:left="6925" w:hanging="668"/>
      </w:pPr>
      <w:rPr>
        <w:rFonts w:hint="default"/>
        <w:lang w:val="ru-RU" w:eastAsia="en-US" w:bidi="ar-SA"/>
      </w:rPr>
    </w:lvl>
    <w:lvl w:ilvl="8">
      <w:numFmt w:val="bullet"/>
      <w:lvlText w:val="•"/>
      <w:lvlJc w:val="left"/>
      <w:pPr>
        <w:ind w:left="7883" w:hanging="668"/>
      </w:pPr>
      <w:rPr>
        <w:rFonts w:hint="default"/>
        <w:lang w:val="ru-RU" w:eastAsia="en-US" w:bidi="ar-SA"/>
      </w:rPr>
    </w:lvl>
  </w:abstractNum>
  <w:abstractNum w:abstractNumId="9" w15:restartNumberingAfterBreak="0">
    <w:nsid w:val="07713269"/>
    <w:multiLevelType w:val="multilevel"/>
    <w:tmpl w:val="C76E497E"/>
    <w:lvl w:ilvl="0">
      <w:start w:val="1"/>
      <w:numFmt w:val="decimal"/>
      <w:lvlText w:val="%1"/>
      <w:lvlJc w:val="left"/>
      <w:pPr>
        <w:ind w:left="1065" w:hanging="387"/>
      </w:pPr>
      <w:rPr>
        <w:rFonts w:hint="default"/>
      </w:rPr>
    </w:lvl>
    <w:lvl w:ilvl="1">
      <w:start w:val="1"/>
      <w:numFmt w:val="decimal"/>
      <w:lvlText w:val="%1.%2."/>
      <w:lvlJc w:val="left"/>
      <w:pPr>
        <w:ind w:left="112" w:hanging="387"/>
      </w:pPr>
      <w:rPr>
        <w:rFonts w:ascii="Times New Roman" w:eastAsia="Times New Roman" w:hAnsi="Times New Roman" w:hint="default"/>
        <w:sz w:val="22"/>
        <w:szCs w:val="22"/>
      </w:rPr>
    </w:lvl>
    <w:lvl w:ilvl="2">
      <w:start w:val="1"/>
      <w:numFmt w:val="decimal"/>
      <w:lvlText w:val="%3."/>
      <w:lvlJc w:val="left"/>
      <w:pPr>
        <w:ind w:left="240" w:hanging="240"/>
        <w:jc w:val="right"/>
      </w:pPr>
      <w:rPr>
        <w:rFonts w:ascii="Times New Roman" w:eastAsia="Times New Roman" w:hAnsi="Times New Roman" w:hint="default"/>
        <w:b w:val="0"/>
        <w:bCs/>
        <w:sz w:val="24"/>
        <w:szCs w:val="24"/>
      </w:rPr>
    </w:lvl>
    <w:lvl w:ilvl="3">
      <w:start w:val="1"/>
      <w:numFmt w:val="bullet"/>
      <w:lvlText w:val="•"/>
      <w:lvlJc w:val="left"/>
      <w:pPr>
        <w:ind w:left="5091" w:hanging="240"/>
      </w:pPr>
      <w:rPr>
        <w:rFonts w:hint="default"/>
      </w:rPr>
    </w:lvl>
    <w:lvl w:ilvl="4">
      <w:start w:val="1"/>
      <w:numFmt w:val="bullet"/>
      <w:lvlText w:val="•"/>
      <w:lvlJc w:val="left"/>
      <w:pPr>
        <w:ind w:left="5853" w:hanging="240"/>
      </w:pPr>
      <w:rPr>
        <w:rFonts w:hint="default"/>
      </w:rPr>
    </w:lvl>
    <w:lvl w:ilvl="5">
      <w:start w:val="1"/>
      <w:numFmt w:val="bullet"/>
      <w:lvlText w:val="•"/>
      <w:lvlJc w:val="left"/>
      <w:pPr>
        <w:ind w:left="6615" w:hanging="240"/>
      </w:pPr>
      <w:rPr>
        <w:rFonts w:hint="default"/>
      </w:rPr>
    </w:lvl>
    <w:lvl w:ilvl="6">
      <w:start w:val="1"/>
      <w:numFmt w:val="bullet"/>
      <w:lvlText w:val="•"/>
      <w:lvlJc w:val="left"/>
      <w:pPr>
        <w:ind w:left="7378" w:hanging="240"/>
      </w:pPr>
      <w:rPr>
        <w:rFonts w:hint="default"/>
      </w:rPr>
    </w:lvl>
    <w:lvl w:ilvl="7">
      <w:start w:val="1"/>
      <w:numFmt w:val="bullet"/>
      <w:lvlText w:val="•"/>
      <w:lvlJc w:val="left"/>
      <w:pPr>
        <w:ind w:left="8140" w:hanging="240"/>
      </w:pPr>
      <w:rPr>
        <w:rFonts w:hint="default"/>
      </w:rPr>
    </w:lvl>
    <w:lvl w:ilvl="8">
      <w:start w:val="1"/>
      <w:numFmt w:val="bullet"/>
      <w:lvlText w:val="•"/>
      <w:lvlJc w:val="left"/>
      <w:pPr>
        <w:ind w:left="8902" w:hanging="240"/>
      </w:pPr>
      <w:rPr>
        <w:rFonts w:hint="default"/>
      </w:rPr>
    </w:lvl>
  </w:abstractNum>
  <w:abstractNum w:abstractNumId="10" w15:restartNumberingAfterBreak="0">
    <w:nsid w:val="0D343835"/>
    <w:multiLevelType w:val="multilevel"/>
    <w:tmpl w:val="439C2E00"/>
    <w:lvl w:ilvl="0">
      <w:start w:val="1"/>
      <w:numFmt w:val="decimal"/>
      <w:lvlText w:val="%1."/>
      <w:lvlJc w:val="left"/>
      <w:pPr>
        <w:ind w:left="360" w:hanging="360"/>
      </w:pPr>
      <w:rPr>
        <w:rFonts w:hint="default"/>
        <w:b/>
      </w:rPr>
    </w:lvl>
    <w:lvl w:ilvl="1">
      <w:start w:val="1"/>
      <w:numFmt w:val="decimal"/>
      <w:lvlText w:val="%1.%2."/>
      <w:lvlJc w:val="left"/>
      <w:pPr>
        <w:ind w:left="1000"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F4D3006"/>
    <w:multiLevelType w:val="hybridMultilevel"/>
    <w:tmpl w:val="2DD25FCA"/>
    <w:lvl w:ilvl="0" w:tplc="4EEAD03C">
      <w:start w:val="1"/>
      <w:numFmt w:val="decimal"/>
      <w:lvlText w:val="%1."/>
      <w:lvlJc w:val="left"/>
      <w:pPr>
        <w:ind w:left="219" w:hanging="476"/>
      </w:pPr>
      <w:rPr>
        <w:rFonts w:ascii="Times New Roman" w:eastAsia="Times New Roman" w:hAnsi="Times New Roman" w:cs="Times New Roman" w:hint="default"/>
        <w:w w:val="99"/>
        <w:sz w:val="28"/>
        <w:szCs w:val="28"/>
        <w:lang w:val="ru-RU" w:eastAsia="en-US" w:bidi="ar-SA"/>
      </w:rPr>
    </w:lvl>
    <w:lvl w:ilvl="1" w:tplc="345C03B8">
      <w:start w:val="1"/>
      <w:numFmt w:val="decimal"/>
      <w:lvlText w:val="%2."/>
      <w:lvlJc w:val="left"/>
      <w:pPr>
        <w:ind w:left="3864" w:hanging="284"/>
        <w:jc w:val="right"/>
      </w:pPr>
      <w:rPr>
        <w:rFonts w:ascii="Times New Roman" w:eastAsia="Times New Roman" w:hAnsi="Times New Roman" w:cs="Times New Roman" w:hint="default"/>
        <w:b/>
        <w:bCs/>
        <w:w w:val="99"/>
        <w:sz w:val="28"/>
        <w:szCs w:val="28"/>
        <w:lang w:val="ru-RU" w:eastAsia="en-US" w:bidi="ar-SA"/>
      </w:rPr>
    </w:lvl>
    <w:lvl w:ilvl="2" w:tplc="E49E3874">
      <w:numFmt w:val="bullet"/>
      <w:lvlText w:val="•"/>
      <w:lvlJc w:val="left"/>
      <w:pPr>
        <w:ind w:left="4519" w:hanging="284"/>
      </w:pPr>
      <w:rPr>
        <w:rFonts w:hint="default"/>
        <w:lang w:val="ru-RU" w:eastAsia="en-US" w:bidi="ar-SA"/>
      </w:rPr>
    </w:lvl>
    <w:lvl w:ilvl="3" w:tplc="4BAA4494">
      <w:numFmt w:val="bullet"/>
      <w:lvlText w:val="•"/>
      <w:lvlJc w:val="left"/>
      <w:pPr>
        <w:ind w:left="5179" w:hanging="284"/>
      </w:pPr>
      <w:rPr>
        <w:rFonts w:hint="default"/>
        <w:lang w:val="ru-RU" w:eastAsia="en-US" w:bidi="ar-SA"/>
      </w:rPr>
    </w:lvl>
    <w:lvl w:ilvl="4" w:tplc="6B481816">
      <w:numFmt w:val="bullet"/>
      <w:lvlText w:val="•"/>
      <w:lvlJc w:val="left"/>
      <w:pPr>
        <w:ind w:left="5839" w:hanging="284"/>
      </w:pPr>
      <w:rPr>
        <w:rFonts w:hint="default"/>
        <w:lang w:val="ru-RU" w:eastAsia="en-US" w:bidi="ar-SA"/>
      </w:rPr>
    </w:lvl>
    <w:lvl w:ilvl="5" w:tplc="6A9C65FC">
      <w:numFmt w:val="bullet"/>
      <w:lvlText w:val="•"/>
      <w:lvlJc w:val="left"/>
      <w:pPr>
        <w:ind w:left="6499" w:hanging="284"/>
      </w:pPr>
      <w:rPr>
        <w:rFonts w:hint="default"/>
        <w:lang w:val="ru-RU" w:eastAsia="en-US" w:bidi="ar-SA"/>
      </w:rPr>
    </w:lvl>
    <w:lvl w:ilvl="6" w:tplc="F3243636">
      <w:numFmt w:val="bullet"/>
      <w:lvlText w:val="•"/>
      <w:lvlJc w:val="left"/>
      <w:pPr>
        <w:ind w:left="7159" w:hanging="284"/>
      </w:pPr>
      <w:rPr>
        <w:rFonts w:hint="default"/>
        <w:lang w:val="ru-RU" w:eastAsia="en-US" w:bidi="ar-SA"/>
      </w:rPr>
    </w:lvl>
    <w:lvl w:ilvl="7" w:tplc="0F28EB86">
      <w:numFmt w:val="bullet"/>
      <w:lvlText w:val="•"/>
      <w:lvlJc w:val="left"/>
      <w:pPr>
        <w:ind w:left="7819" w:hanging="284"/>
      </w:pPr>
      <w:rPr>
        <w:rFonts w:hint="default"/>
        <w:lang w:val="ru-RU" w:eastAsia="en-US" w:bidi="ar-SA"/>
      </w:rPr>
    </w:lvl>
    <w:lvl w:ilvl="8" w:tplc="F440F0F2">
      <w:numFmt w:val="bullet"/>
      <w:lvlText w:val="•"/>
      <w:lvlJc w:val="left"/>
      <w:pPr>
        <w:ind w:left="8479" w:hanging="284"/>
      </w:pPr>
      <w:rPr>
        <w:rFonts w:hint="default"/>
        <w:lang w:val="ru-RU" w:eastAsia="en-US" w:bidi="ar-SA"/>
      </w:rPr>
    </w:lvl>
  </w:abstractNum>
  <w:abstractNum w:abstractNumId="12" w15:restartNumberingAfterBreak="0">
    <w:nsid w:val="15E46DAA"/>
    <w:multiLevelType w:val="multilevel"/>
    <w:tmpl w:val="307EA7E6"/>
    <w:lvl w:ilvl="0">
      <w:start w:val="5"/>
      <w:numFmt w:val="decimal"/>
      <w:lvlText w:val="%1"/>
      <w:lvlJc w:val="left"/>
      <w:pPr>
        <w:ind w:left="1353" w:hanging="423"/>
      </w:pPr>
      <w:rPr>
        <w:rFonts w:hint="default"/>
        <w:lang w:val="ru-RU" w:eastAsia="en-US" w:bidi="ar-SA"/>
      </w:rPr>
    </w:lvl>
    <w:lvl w:ilvl="1">
      <w:start w:val="1"/>
      <w:numFmt w:val="decimal"/>
      <w:lvlText w:val="%1.%2."/>
      <w:lvlJc w:val="left"/>
      <w:pPr>
        <w:ind w:left="1353" w:hanging="423"/>
      </w:pPr>
      <w:rPr>
        <w:rFonts w:ascii="Times New Roman" w:eastAsia="Times New Roman" w:hAnsi="Times New Roman" w:cs="Times New Roman" w:hint="default"/>
        <w:w w:val="99"/>
        <w:sz w:val="26"/>
        <w:szCs w:val="26"/>
        <w:lang w:val="ru-RU" w:eastAsia="en-US" w:bidi="ar-SA"/>
      </w:rPr>
    </w:lvl>
    <w:lvl w:ilvl="2">
      <w:numFmt w:val="bullet"/>
      <w:lvlText w:val="•"/>
      <w:lvlJc w:val="left"/>
      <w:pPr>
        <w:ind w:left="3047" w:hanging="423"/>
      </w:pPr>
      <w:rPr>
        <w:rFonts w:hint="default"/>
        <w:lang w:val="ru-RU" w:eastAsia="en-US" w:bidi="ar-SA"/>
      </w:rPr>
    </w:lvl>
    <w:lvl w:ilvl="3">
      <w:numFmt w:val="bullet"/>
      <w:lvlText w:val="•"/>
      <w:lvlJc w:val="left"/>
      <w:pPr>
        <w:ind w:left="3891" w:hanging="423"/>
      </w:pPr>
      <w:rPr>
        <w:rFonts w:hint="default"/>
        <w:lang w:val="ru-RU" w:eastAsia="en-US" w:bidi="ar-SA"/>
      </w:rPr>
    </w:lvl>
    <w:lvl w:ilvl="4">
      <w:numFmt w:val="bullet"/>
      <w:lvlText w:val="•"/>
      <w:lvlJc w:val="left"/>
      <w:pPr>
        <w:ind w:left="4735" w:hanging="423"/>
      </w:pPr>
      <w:rPr>
        <w:rFonts w:hint="default"/>
        <w:lang w:val="ru-RU" w:eastAsia="en-US" w:bidi="ar-SA"/>
      </w:rPr>
    </w:lvl>
    <w:lvl w:ilvl="5">
      <w:numFmt w:val="bullet"/>
      <w:lvlText w:val="•"/>
      <w:lvlJc w:val="left"/>
      <w:pPr>
        <w:ind w:left="5579" w:hanging="423"/>
      </w:pPr>
      <w:rPr>
        <w:rFonts w:hint="default"/>
        <w:lang w:val="ru-RU" w:eastAsia="en-US" w:bidi="ar-SA"/>
      </w:rPr>
    </w:lvl>
    <w:lvl w:ilvl="6">
      <w:numFmt w:val="bullet"/>
      <w:lvlText w:val="•"/>
      <w:lvlJc w:val="left"/>
      <w:pPr>
        <w:ind w:left="6423" w:hanging="423"/>
      </w:pPr>
      <w:rPr>
        <w:rFonts w:hint="default"/>
        <w:lang w:val="ru-RU" w:eastAsia="en-US" w:bidi="ar-SA"/>
      </w:rPr>
    </w:lvl>
    <w:lvl w:ilvl="7">
      <w:numFmt w:val="bullet"/>
      <w:lvlText w:val="•"/>
      <w:lvlJc w:val="left"/>
      <w:pPr>
        <w:ind w:left="7267" w:hanging="423"/>
      </w:pPr>
      <w:rPr>
        <w:rFonts w:hint="default"/>
        <w:lang w:val="ru-RU" w:eastAsia="en-US" w:bidi="ar-SA"/>
      </w:rPr>
    </w:lvl>
    <w:lvl w:ilvl="8">
      <w:numFmt w:val="bullet"/>
      <w:lvlText w:val="•"/>
      <w:lvlJc w:val="left"/>
      <w:pPr>
        <w:ind w:left="8111" w:hanging="423"/>
      </w:pPr>
      <w:rPr>
        <w:rFonts w:hint="default"/>
        <w:lang w:val="ru-RU" w:eastAsia="en-US" w:bidi="ar-SA"/>
      </w:rPr>
    </w:lvl>
  </w:abstractNum>
  <w:abstractNum w:abstractNumId="13" w15:restartNumberingAfterBreak="0">
    <w:nsid w:val="16A60CDA"/>
    <w:multiLevelType w:val="hybridMultilevel"/>
    <w:tmpl w:val="FF006D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9964005"/>
    <w:multiLevelType w:val="hybridMultilevel"/>
    <w:tmpl w:val="A710B38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15:restartNumberingAfterBreak="0">
    <w:nsid w:val="1C05158C"/>
    <w:multiLevelType w:val="hybridMultilevel"/>
    <w:tmpl w:val="DF24297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6" w15:restartNumberingAfterBreak="0">
    <w:nsid w:val="24905E45"/>
    <w:multiLevelType w:val="multilevel"/>
    <w:tmpl w:val="F1502DBA"/>
    <w:lvl w:ilvl="0">
      <w:start w:val="1"/>
      <w:numFmt w:val="decimal"/>
      <w:suff w:val="space"/>
      <w:lvlText w:val="%1."/>
      <w:lvlJc w:val="left"/>
      <w:rPr>
        <w:rFonts w:cs="Times New Roman" w:hint="default"/>
      </w:rPr>
    </w:lvl>
    <w:lvl w:ilvl="1">
      <w:start w:val="1"/>
      <w:numFmt w:val="decimal"/>
      <w:pStyle w:val="1"/>
      <w:suff w:val="space"/>
      <w:lvlText w:val="%1.%2."/>
      <w:lvlJc w:val="left"/>
      <w:rPr>
        <w:rFonts w:cs="Times New Roman" w:hint="default"/>
        <w:b w:val="0"/>
      </w:rPr>
    </w:lvl>
    <w:lvl w:ilvl="2">
      <w:start w:val="1"/>
      <w:numFmt w:val="decimal"/>
      <w:pStyle w:val="2"/>
      <w:suff w:val="space"/>
      <w:lvlText w:val="%1.%2.%3."/>
      <w:lvlJc w:val="left"/>
      <w:rPr>
        <w:rFonts w:cs="Times New Roman" w:hint="default"/>
      </w:rPr>
    </w:lvl>
    <w:lvl w:ilvl="3">
      <w:start w:val="1"/>
      <w:numFmt w:val="decimal"/>
      <w:suff w:val="space"/>
      <w:lvlText w:val="%1.%2.%3.%4."/>
      <w:lvlJc w:val="left"/>
      <w:rPr>
        <w:rFonts w:cs="Times New Roman" w:hint="default"/>
      </w:rPr>
    </w:lvl>
    <w:lvl w:ilvl="4">
      <w:start w:val="1"/>
      <w:numFmt w:val="decimal"/>
      <w:suff w:val="space"/>
      <w:lvlText w:val="%1.%2.%3.%4.%5."/>
      <w:lvlJc w:val="left"/>
      <w:rPr>
        <w:rFonts w:cs="Times New Roman" w:hint="default"/>
      </w:rPr>
    </w:lvl>
    <w:lvl w:ilvl="5">
      <w:start w:val="1"/>
      <w:numFmt w:val="decimal"/>
      <w:lvlText w:val="%1.%2.%3.%4.%5.%6."/>
      <w:lvlJc w:val="left"/>
      <w:pPr>
        <w:tabs>
          <w:tab w:val="num" w:pos="821"/>
        </w:tabs>
      </w:pPr>
      <w:rPr>
        <w:rFonts w:cs="Times New Roman" w:hint="default"/>
      </w:rPr>
    </w:lvl>
    <w:lvl w:ilvl="6">
      <w:start w:val="1"/>
      <w:numFmt w:val="decimal"/>
      <w:lvlText w:val="%1.%2.%3.%4.%5.%6.%7."/>
      <w:lvlJc w:val="left"/>
      <w:pPr>
        <w:tabs>
          <w:tab w:val="num" w:pos="821"/>
        </w:tabs>
      </w:pPr>
      <w:rPr>
        <w:rFonts w:cs="Times New Roman" w:hint="default"/>
      </w:rPr>
    </w:lvl>
    <w:lvl w:ilvl="7">
      <w:start w:val="1"/>
      <w:numFmt w:val="decimal"/>
      <w:lvlText w:val="%1.%2.%3.%4.%5.%6.%7.%8."/>
      <w:lvlJc w:val="left"/>
      <w:pPr>
        <w:tabs>
          <w:tab w:val="num" w:pos="821"/>
        </w:tabs>
      </w:pPr>
      <w:rPr>
        <w:rFonts w:cs="Times New Roman" w:hint="default"/>
      </w:rPr>
    </w:lvl>
    <w:lvl w:ilvl="8">
      <w:start w:val="1"/>
      <w:numFmt w:val="decimal"/>
      <w:lvlText w:val="%1.%2.%3.%4.%5.%6.%7.%8.%9."/>
      <w:lvlJc w:val="left"/>
      <w:pPr>
        <w:tabs>
          <w:tab w:val="num" w:pos="821"/>
        </w:tabs>
      </w:pPr>
      <w:rPr>
        <w:rFonts w:cs="Times New Roman" w:hint="default"/>
      </w:rPr>
    </w:lvl>
  </w:abstractNum>
  <w:abstractNum w:abstractNumId="17" w15:restartNumberingAfterBreak="0">
    <w:nsid w:val="2D7768F3"/>
    <w:multiLevelType w:val="multilevel"/>
    <w:tmpl w:val="770A3E56"/>
    <w:lvl w:ilvl="0">
      <w:start w:val="1"/>
      <w:numFmt w:val="decimal"/>
      <w:pStyle w:val="4"/>
      <w:lvlText w:val="%1."/>
      <w:lvlJc w:val="left"/>
      <w:pPr>
        <w:ind w:left="1070" w:hanging="360"/>
      </w:pPr>
      <w:rPr>
        <w:rFonts w:cs="Times New Roman"/>
      </w:rPr>
    </w:lvl>
    <w:lvl w:ilvl="1">
      <w:start w:val="1"/>
      <w:numFmt w:val="decimal"/>
      <w:isLgl/>
      <w:lvlText w:val="%1.%2"/>
      <w:lvlJc w:val="left"/>
      <w:pPr>
        <w:ind w:left="1595" w:hanging="885"/>
      </w:pPr>
      <w:rPr>
        <w:rFonts w:cs="Times New Roman" w:hint="default"/>
      </w:rPr>
    </w:lvl>
    <w:lvl w:ilvl="2">
      <w:start w:val="1"/>
      <w:numFmt w:val="decimal"/>
      <w:isLgl/>
      <w:lvlText w:val="%1.%2.%3"/>
      <w:lvlJc w:val="left"/>
      <w:pPr>
        <w:ind w:left="1595" w:hanging="885"/>
      </w:pPr>
      <w:rPr>
        <w:rFonts w:cs="Times New Roman" w:hint="default"/>
      </w:rPr>
    </w:lvl>
    <w:lvl w:ilvl="3">
      <w:start w:val="1"/>
      <w:numFmt w:val="decimal"/>
      <w:isLgl/>
      <w:lvlText w:val="%1.%2.%3.%4"/>
      <w:lvlJc w:val="left"/>
      <w:pPr>
        <w:ind w:left="1595" w:hanging="885"/>
      </w:pPr>
      <w:rPr>
        <w:rFonts w:cs="Times New Roman" w:hint="default"/>
      </w:rPr>
    </w:lvl>
    <w:lvl w:ilvl="4">
      <w:start w:val="1"/>
      <w:numFmt w:val="decimal"/>
      <w:isLgl/>
      <w:lvlText w:val="%1.%2.%3.%4.%5"/>
      <w:lvlJc w:val="left"/>
      <w:pPr>
        <w:ind w:left="1790" w:hanging="1080"/>
      </w:pPr>
      <w:rPr>
        <w:rFonts w:cs="Times New Roman" w:hint="default"/>
      </w:rPr>
    </w:lvl>
    <w:lvl w:ilvl="5">
      <w:start w:val="1"/>
      <w:numFmt w:val="decimal"/>
      <w:isLgl/>
      <w:lvlText w:val="%1.%2.%3.%4.%5.%6"/>
      <w:lvlJc w:val="left"/>
      <w:pPr>
        <w:ind w:left="1790" w:hanging="1080"/>
      </w:pPr>
      <w:rPr>
        <w:rFonts w:cs="Times New Roman" w:hint="default"/>
      </w:rPr>
    </w:lvl>
    <w:lvl w:ilvl="6">
      <w:start w:val="1"/>
      <w:numFmt w:val="decimal"/>
      <w:isLgl/>
      <w:lvlText w:val="%1.%2.%3.%4.%5.%6.%7"/>
      <w:lvlJc w:val="left"/>
      <w:pPr>
        <w:ind w:left="2150" w:hanging="1440"/>
      </w:pPr>
      <w:rPr>
        <w:rFonts w:cs="Times New Roman" w:hint="default"/>
      </w:rPr>
    </w:lvl>
    <w:lvl w:ilvl="7">
      <w:start w:val="1"/>
      <w:numFmt w:val="decimal"/>
      <w:isLgl/>
      <w:lvlText w:val="%1.%2.%3.%4.%5.%6.%7.%8"/>
      <w:lvlJc w:val="left"/>
      <w:pPr>
        <w:ind w:left="2150" w:hanging="1440"/>
      </w:pPr>
      <w:rPr>
        <w:rFonts w:cs="Times New Roman" w:hint="default"/>
      </w:rPr>
    </w:lvl>
    <w:lvl w:ilvl="8">
      <w:start w:val="1"/>
      <w:numFmt w:val="decimal"/>
      <w:isLgl/>
      <w:lvlText w:val="%1.%2.%3.%4.%5.%6.%7.%8.%9"/>
      <w:lvlJc w:val="left"/>
      <w:pPr>
        <w:ind w:left="2510" w:hanging="1800"/>
      </w:pPr>
      <w:rPr>
        <w:rFonts w:cs="Times New Roman" w:hint="default"/>
      </w:rPr>
    </w:lvl>
  </w:abstractNum>
  <w:abstractNum w:abstractNumId="18" w15:restartNumberingAfterBreak="0">
    <w:nsid w:val="2F231A3D"/>
    <w:multiLevelType w:val="hybridMultilevel"/>
    <w:tmpl w:val="B37882CE"/>
    <w:lvl w:ilvl="0" w:tplc="6548E6F4">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301C6478"/>
    <w:multiLevelType w:val="hybridMultilevel"/>
    <w:tmpl w:val="4126B61A"/>
    <w:lvl w:ilvl="0" w:tplc="DEB20CCC">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0" w15:restartNumberingAfterBreak="0">
    <w:nsid w:val="33631E71"/>
    <w:multiLevelType w:val="hybridMultilevel"/>
    <w:tmpl w:val="D82246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AD407F6"/>
    <w:multiLevelType w:val="multilevel"/>
    <w:tmpl w:val="10D29620"/>
    <w:lvl w:ilvl="0">
      <w:start w:val="3"/>
      <w:numFmt w:val="decimal"/>
      <w:lvlText w:val="%1."/>
      <w:lvlJc w:val="left"/>
      <w:pPr>
        <w:ind w:left="540" w:hanging="540"/>
      </w:pPr>
      <w:rPr>
        <w:rFonts w:hint="default"/>
      </w:rPr>
    </w:lvl>
    <w:lvl w:ilvl="1">
      <w:start w:val="3"/>
      <w:numFmt w:val="decimal"/>
      <w:lvlText w:val="%1.%2."/>
      <w:lvlJc w:val="left"/>
      <w:pPr>
        <w:ind w:left="459" w:hanging="540"/>
      </w:pPr>
      <w:rPr>
        <w:rFonts w:hint="default"/>
      </w:rPr>
    </w:lvl>
    <w:lvl w:ilvl="2">
      <w:start w:val="1"/>
      <w:numFmt w:val="decimal"/>
      <w:lvlText w:val="%1.%2.%3."/>
      <w:lvlJc w:val="left"/>
      <w:pPr>
        <w:ind w:left="558" w:hanging="720"/>
      </w:pPr>
      <w:rPr>
        <w:rFonts w:hint="default"/>
      </w:rPr>
    </w:lvl>
    <w:lvl w:ilvl="3">
      <w:start w:val="1"/>
      <w:numFmt w:val="decimal"/>
      <w:lvlText w:val="%1.%2.%3.%4."/>
      <w:lvlJc w:val="left"/>
      <w:pPr>
        <w:ind w:left="477" w:hanging="720"/>
      </w:pPr>
      <w:rPr>
        <w:rFonts w:hint="default"/>
      </w:rPr>
    </w:lvl>
    <w:lvl w:ilvl="4">
      <w:start w:val="1"/>
      <w:numFmt w:val="decimal"/>
      <w:lvlText w:val="%1.%2.%3.%4.%5."/>
      <w:lvlJc w:val="left"/>
      <w:pPr>
        <w:ind w:left="756" w:hanging="1080"/>
      </w:pPr>
      <w:rPr>
        <w:rFonts w:hint="default"/>
      </w:rPr>
    </w:lvl>
    <w:lvl w:ilvl="5">
      <w:start w:val="1"/>
      <w:numFmt w:val="decimal"/>
      <w:lvlText w:val="%1.%2.%3.%4.%5.%6."/>
      <w:lvlJc w:val="left"/>
      <w:pPr>
        <w:ind w:left="675" w:hanging="1080"/>
      </w:pPr>
      <w:rPr>
        <w:rFonts w:hint="default"/>
      </w:rPr>
    </w:lvl>
    <w:lvl w:ilvl="6">
      <w:start w:val="1"/>
      <w:numFmt w:val="decimal"/>
      <w:lvlText w:val="%1.%2.%3.%4.%5.%6.%7."/>
      <w:lvlJc w:val="left"/>
      <w:pPr>
        <w:ind w:left="954" w:hanging="1440"/>
      </w:pPr>
      <w:rPr>
        <w:rFonts w:hint="default"/>
      </w:rPr>
    </w:lvl>
    <w:lvl w:ilvl="7">
      <w:start w:val="1"/>
      <w:numFmt w:val="decimal"/>
      <w:lvlText w:val="%1.%2.%3.%4.%5.%6.%7.%8."/>
      <w:lvlJc w:val="left"/>
      <w:pPr>
        <w:ind w:left="873" w:hanging="1440"/>
      </w:pPr>
      <w:rPr>
        <w:rFonts w:hint="default"/>
      </w:rPr>
    </w:lvl>
    <w:lvl w:ilvl="8">
      <w:start w:val="1"/>
      <w:numFmt w:val="decimal"/>
      <w:lvlText w:val="%1.%2.%3.%4.%5.%6.%7.%8.%9."/>
      <w:lvlJc w:val="left"/>
      <w:pPr>
        <w:ind w:left="1152" w:hanging="1800"/>
      </w:pPr>
      <w:rPr>
        <w:rFonts w:hint="default"/>
      </w:rPr>
    </w:lvl>
  </w:abstractNum>
  <w:abstractNum w:abstractNumId="22" w15:restartNumberingAfterBreak="0">
    <w:nsid w:val="3E946882"/>
    <w:multiLevelType w:val="hybridMultilevel"/>
    <w:tmpl w:val="32BCD01A"/>
    <w:lvl w:ilvl="0" w:tplc="918884BA">
      <w:start w:val="8"/>
      <w:numFmt w:val="decimal"/>
      <w:lvlText w:val="%1."/>
      <w:lvlJc w:val="left"/>
      <w:pPr>
        <w:ind w:left="502" w:hanging="36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3" w15:restartNumberingAfterBreak="0">
    <w:nsid w:val="3F38796B"/>
    <w:multiLevelType w:val="multilevel"/>
    <w:tmpl w:val="A0A44108"/>
    <w:lvl w:ilvl="0">
      <w:start w:val="4"/>
      <w:numFmt w:val="decimal"/>
      <w:lvlText w:val="%1"/>
      <w:lvlJc w:val="left"/>
      <w:pPr>
        <w:ind w:left="219" w:hanging="735"/>
      </w:pPr>
      <w:rPr>
        <w:rFonts w:hint="default"/>
        <w:lang w:val="ru-RU" w:eastAsia="en-US" w:bidi="ar-SA"/>
      </w:rPr>
    </w:lvl>
    <w:lvl w:ilvl="1">
      <w:start w:val="1"/>
      <w:numFmt w:val="decimal"/>
      <w:lvlText w:val="%1.%2."/>
      <w:lvlJc w:val="left"/>
      <w:pPr>
        <w:ind w:left="219" w:hanging="735"/>
      </w:pPr>
      <w:rPr>
        <w:rFonts w:ascii="Times New Roman" w:eastAsia="Times New Roman" w:hAnsi="Times New Roman" w:cs="Times New Roman" w:hint="default"/>
        <w:w w:val="99"/>
        <w:sz w:val="28"/>
        <w:szCs w:val="28"/>
        <w:lang w:val="ru-RU" w:eastAsia="en-US" w:bidi="ar-SA"/>
      </w:rPr>
    </w:lvl>
    <w:lvl w:ilvl="2">
      <w:numFmt w:val="bullet"/>
      <w:lvlText w:val="•"/>
      <w:lvlJc w:val="left"/>
      <w:pPr>
        <w:ind w:left="2135" w:hanging="735"/>
      </w:pPr>
      <w:rPr>
        <w:rFonts w:hint="default"/>
        <w:lang w:val="ru-RU" w:eastAsia="en-US" w:bidi="ar-SA"/>
      </w:rPr>
    </w:lvl>
    <w:lvl w:ilvl="3">
      <w:numFmt w:val="bullet"/>
      <w:lvlText w:val="•"/>
      <w:lvlJc w:val="left"/>
      <w:pPr>
        <w:ind w:left="3093" w:hanging="735"/>
      </w:pPr>
      <w:rPr>
        <w:rFonts w:hint="default"/>
        <w:lang w:val="ru-RU" w:eastAsia="en-US" w:bidi="ar-SA"/>
      </w:rPr>
    </w:lvl>
    <w:lvl w:ilvl="4">
      <w:numFmt w:val="bullet"/>
      <w:lvlText w:val="•"/>
      <w:lvlJc w:val="left"/>
      <w:pPr>
        <w:ind w:left="4051" w:hanging="735"/>
      </w:pPr>
      <w:rPr>
        <w:rFonts w:hint="default"/>
        <w:lang w:val="ru-RU" w:eastAsia="en-US" w:bidi="ar-SA"/>
      </w:rPr>
    </w:lvl>
    <w:lvl w:ilvl="5">
      <w:numFmt w:val="bullet"/>
      <w:lvlText w:val="•"/>
      <w:lvlJc w:val="left"/>
      <w:pPr>
        <w:ind w:left="5009" w:hanging="735"/>
      </w:pPr>
      <w:rPr>
        <w:rFonts w:hint="default"/>
        <w:lang w:val="ru-RU" w:eastAsia="en-US" w:bidi="ar-SA"/>
      </w:rPr>
    </w:lvl>
    <w:lvl w:ilvl="6">
      <w:numFmt w:val="bullet"/>
      <w:lvlText w:val="•"/>
      <w:lvlJc w:val="left"/>
      <w:pPr>
        <w:ind w:left="5967" w:hanging="735"/>
      </w:pPr>
      <w:rPr>
        <w:rFonts w:hint="default"/>
        <w:lang w:val="ru-RU" w:eastAsia="en-US" w:bidi="ar-SA"/>
      </w:rPr>
    </w:lvl>
    <w:lvl w:ilvl="7">
      <w:numFmt w:val="bullet"/>
      <w:lvlText w:val="•"/>
      <w:lvlJc w:val="left"/>
      <w:pPr>
        <w:ind w:left="6925" w:hanging="735"/>
      </w:pPr>
      <w:rPr>
        <w:rFonts w:hint="default"/>
        <w:lang w:val="ru-RU" w:eastAsia="en-US" w:bidi="ar-SA"/>
      </w:rPr>
    </w:lvl>
    <w:lvl w:ilvl="8">
      <w:numFmt w:val="bullet"/>
      <w:lvlText w:val="•"/>
      <w:lvlJc w:val="left"/>
      <w:pPr>
        <w:ind w:left="7883" w:hanging="735"/>
      </w:pPr>
      <w:rPr>
        <w:rFonts w:hint="default"/>
        <w:lang w:val="ru-RU" w:eastAsia="en-US" w:bidi="ar-SA"/>
      </w:rPr>
    </w:lvl>
  </w:abstractNum>
  <w:abstractNum w:abstractNumId="24" w15:restartNumberingAfterBreak="0">
    <w:nsid w:val="46962076"/>
    <w:multiLevelType w:val="multilevel"/>
    <w:tmpl w:val="2AE271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9A054F4"/>
    <w:multiLevelType w:val="multilevel"/>
    <w:tmpl w:val="4F0A84D6"/>
    <w:lvl w:ilvl="0">
      <w:start w:val="7"/>
      <w:numFmt w:val="decimal"/>
      <w:lvlText w:val="%1"/>
      <w:lvlJc w:val="left"/>
      <w:pPr>
        <w:ind w:left="219" w:hanging="596"/>
      </w:pPr>
      <w:rPr>
        <w:rFonts w:hint="default"/>
        <w:lang w:val="ru-RU" w:eastAsia="en-US" w:bidi="ar-SA"/>
      </w:rPr>
    </w:lvl>
    <w:lvl w:ilvl="1">
      <w:start w:val="1"/>
      <w:numFmt w:val="decimal"/>
      <w:lvlText w:val="%1.%2."/>
      <w:lvlJc w:val="left"/>
      <w:pPr>
        <w:ind w:left="219" w:hanging="596"/>
      </w:pPr>
      <w:rPr>
        <w:rFonts w:ascii="Times New Roman" w:eastAsia="Times New Roman" w:hAnsi="Times New Roman" w:cs="Times New Roman" w:hint="default"/>
        <w:w w:val="99"/>
        <w:sz w:val="28"/>
        <w:szCs w:val="28"/>
        <w:lang w:val="ru-RU" w:eastAsia="en-US" w:bidi="ar-SA"/>
      </w:rPr>
    </w:lvl>
    <w:lvl w:ilvl="2">
      <w:numFmt w:val="bullet"/>
      <w:lvlText w:val="•"/>
      <w:lvlJc w:val="left"/>
      <w:pPr>
        <w:ind w:left="2135" w:hanging="596"/>
      </w:pPr>
      <w:rPr>
        <w:rFonts w:hint="default"/>
        <w:lang w:val="ru-RU" w:eastAsia="en-US" w:bidi="ar-SA"/>
      </w:rPr>
    </w:lvl>
    <w:lvl w:ilvl="3">
      <w:numFmt w:val="bullet"/>
      <w:lvlText w:val="•"/>
      <w:lvlJc w:val="left"/>
      <w:pPr>
        <w:ind w:left="3093" w:hanging="596"/>
      </w:pPr>
      <w:rPr>
        <w:rFonts w:hint="default"/>
        <w:lang w:val="ru-RU" w:eastAsia="en-US" w:bidi="ar-SA"/>
      </w:rPr>
    </w:lvl>
    <w:lvl w:ilvl="4">
      <w:numFmt w:val="bullet"/>
      <w:lvlText w:val="•"/>
      <w:lvlJc w:val="left"/>
      <w:pPr>
        <w:ind w:left="4051" w:hanging="596"/>
      </w:pPr>
      <w:rPr>
        <w:rFonts w:hint="default"/>
        <w:lang w:val="ru-RU" w:eastAsia="en-US" w:bidi="ar-SA"/>
      </w:rPr>
    </w:lvl>
    <w:lvl w:ilvl="5">
      <w:numFmt w:val="bullet"/>
      <w:lvlText w:val="•"/>
      <w:lvlJc w:val="left"/>
      <w:pPr>
        <w:ind w:left="5009" w:hanging="596"/>
      </w:pPr>
      <w:rPr>
        <w:rFonts w:hint="default"/>
        <w:lang w:val="ru-RU" w:eastAsia="en-US" w:bidi="ar-SA"/>
      </w:rPr>
    </w:lvl>
    <w:lvl w:ilvl="6">
      <w:numFmt w:val="bullet"/>
      <w:lvlText w:val="•"/>
      <w:lvlJc w:val="left"/>
      <w:pPr>
        <w:ind w:left="5967" w:hanging="596"/>
      </w:pPr>
      <w:rPr>
        <w:rFonts w:hint="default"/>
        <w:lang w:val="ru-RU" w:eastAsia="en-US" w:bidi="ar-SA"/>
      </w:rPr>
    </w:lvl>
    <w:lvl w:ilvl="7">
      <w:numFmt w:val="bullet"/>
      <w:lvlText w:val="•"/>
      <w:lvlJc w:val="left"/>
      <w:pPr>
        <w:ind w:left="6925" w:hanging="596"/>
      </w:pPr>
      <w:rPr>
        <w:rFonts w:hint="default"/>
        <w:lang w:val="ru-RU" w:eastAsia="en-US" w:bidi="ar-SA"/>
      </w:rPr>
    </w:lvl>
    <w:lvl w:ilvl="8">
      <w:numFmt w:val="bullet"/>
      <w:lvlText w:val="•"/>
      <w:lvlJc w:val="left"/>
      <w:pPr>
        <w:ind w:left="7883" w:hanging="596"/>
      </w:pPr>
      <w:rPr>
        <w:rFonts w:hint="default"/>
        <w:lang w:val="ru-RU" w:eastAsia="en-US" w:bidi="ar-SA"/>
      </w:rPr>
    </w:lvl>
  </w:abstractNum>
  <w:abstractNum w:abstractNumId="26" w15:restartNumberingAfterBreak="0">
    <w:nsid w:val="4E0E333F"/>
    <w:multiLevelType w:val="multilevel"/>
    <w:tmpl w:val="34FC028E"/>
    <w:lvl w:ilvl="0">
      <w:start w:val="1"/>
      <w:numFmt w:val="decimal"/>
      <w:lvlText w:val="%1."/>
      <w:lvlJc w:val="left"/>
      <w:pPr>
        <w:ind w:left="1140" w:hanging="1140"/>
      </w:pPr>
      <w:rPr>
        <w:rFonts w:hint="default"/>
      </w:rPr>
    </w:lvl>
    <w:lvl w:ilvl="1">
      <w:start w:val="1"/>
      <w:numFmt w:val="decimal"/>
      <w:pStyle w:val="TimesNewRoman"/>
      <w:lvlText w:val="%1.%2."/>
      <w:lvlJc w:val="left"/>
      <w:pPr>
        <w:ind w:left="1849" w:hanging="1140"/>
      </w:pPr>
      <w:rPr>
        <w:rFonts w:hint="default"/>
        <w:i w:val="0"/>
        <w:sz w:val="24"/>
        <w:szCs w:val="24"/>
      </w:rPr>
    </w:lvl>
    <w:lvl w:ilvl="2">
      <w:start w:val="1"/>
      <w:numFmt w:val="decimal"/>
      <w:lvlText w:val="%1.%2.%3."/>
      <w:lvlJc w:val="left"/>
      <w:pPr>
        <w:ind w:left="1850" w:hanging="1140"/>
      </w:pPr>
      <w:rPr>
        <w:rFonts w:ascii="Times New Roman" w:hAnsi="Times New Roman" w:cs="Times New Roman" w:hint="default"/>
      </w:rPr>
    </w:lvl>
    <w:lvl w:ilvl="3">
      <w:start w:val="1"/>
      <w:numFmt w:val="decimal"/>
      <w:lvlText w:val="%1.%2.%3.%4."/>
      <w:lvlJc w:val="left"/>
      <w:pPr>
        <w:ind w:left="3267" w:hanging="1140"/>
      </w:pPr>
      <w:rPr>
        <w:rFonts w:hint="default"/>
      </w:rPr>
    </w:lvl>
    <w:lvl w:ilvl="4">
      <w:start w:val="1"/>
      <w:numFmt w:val="decimal"/>
      <w:lvlText w:val="%1.%2.%3.%4.%5."/>
      <w:lvlJc w:val="left"/>
      <w:pPr>
        <w:ind w:left="3976" w:hanging="1140"/>
      </w:pPr>
      <w:rPr>
        <w:rFonts w:hint="default"/>
      </w:rPr>
    </w:lvl>
    <w:lvl w:ilvl="5">
      <w:start w:val="1"/>
      <w:numFmt w:val="decimal"/>
      <w:lvlText w:val="%1.%2.%3.%4.%5.%6."/>
      <w:lvlJc w:val="left"/>
      <w:pPr>
        <w:ind w:left="4685" w:hanging="11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15:restartNumberingAfterBreak="0">
    <w:nsid w:val="59E62145"/>
    <w:multiLevelType w:val="multilevel"/>
    <w:tmpl w:val="7136A6C8"/>
    <w:lvl w:ilvl="0">
      <w:start w:val="1"/>
      <w:numFmt w:val="decimal"/>
      <w:lvlText w:val="%1."/>
      <w:lvlJc w:val="left"/>
      <w:pPr>
        <w:ind w:left="1069" w:hanging="360"/>
      </w:pPr>
      <w:rPr>
        <w:rFonts w:hint="default"/>
      </w:rPr>
    </w:lvl>
    <w:lvl w:ilvl="1">
      <w:start w:val="1"/>
      <w:numFmt w:val="decimal"/>
      <w:isLgl/>
      <w:lvlText w:val="%1.%2."/>
      <w:lvlJc w:val="left"/>
      <w:pPr>
        <w:ind w:left="1294" w:hanging="58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8" w15:restartNumberingAfterBreak="0">
    <w:nsid w:val="5C6C539A"/>
    <w:multiLevelType w:val="hybridMultilevel"/>
    <w:tmpl w:val="CB76E394"/>
    <w:lvl w:ilvl="0" w:tplc="0419000F">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15:restartNumberingAfterBreak="0">
    <w:nsid w:val="669540F4"/>
    <w:multiLevelType w:val="multilevel"/>
    <w:tmpl w:val="5032F476"/>
    <w:lvl w:ilvl="0">
      <w:start w:val="1"/>
      <w:numFmt w:val="decimal"/>
      <w:lvlText w:val="%1"/>
      <w:lvlJc w:val="left"/>
      <w:pPr>
        <w:ind w:left="219" w:hanging="582"/>
      </w:pPr>
      <w:rPr>
        <w:rFonts w:hint="default"/>
        <w:lang w:val="ru-RU" w:eastAsia="en-US" w:bidi="ar-SA"/>
      </w:rPr>
    </w:lvl>
    <w:lvl w:ilvl="1">
      <w:start w:val="1"/>
      <w:numFmt w:val="decimal"/>
      <w:lvlText w:val="%1.%2."/>
      <w:lvlJc w:val="left"/>
      <w:pPr>
        <w:ind w:left="219" w:hanging="582"/>
      </w:pPr>
      <w:rPr>
        <w:rFonts w:ascii="Times New Roman" w:eastAsia="Times New Roman" w:hAnsi="Times New Roman" w:cs="Times New Roman" w:hint="default"/>
        <w:w w:val="99"/>
        <w:sz w:val="28"/>
        <w:szCs w:val="28"/>
        <w:lang w:val="ru-RU" w:eastAsia="en-US" w:bidi="ar-SA"/>
      </w:rPr>
    </w:lvl>
    <w:lvl w:ilvl="2">
      <w:numFmt w:val="bullet"/>
      <w:lvlText w:val="•"/>
      <w:lvlJc w:val="left"/>
      <w:pPr>
        <w:ind w:left="2135" w:hanging="582"/>
      </w:pPr>
      <w:rPr>
        <w:rFonts w:hint="default"/>
        <w:lang w:val="ru-RU" w:eastAsia="en-US" w:bidi="ar-SA"/>
      </w:rPr>
    </w:lvl>
    <w:lvl w:ilvl="3">
      <w:numFmt w:val="bullet"/>
      <w:lvlText w:val="•"/>
      <w:lvlJc w:val="left"/>
      <w:pPr>
        <w:ind w:left="3093" w:hanging="582"/>
      </w:pPr>
      <w:rPr>
        <w:rFonts w:hint="default"/>
        <w:lang w:val="ru-RU" w:eastAsia="en-US" w:bidi="ar-SA"/>
      </w:rPr>
    </w:lvl>
    <w:lvl w:ilvl="4">
      <w:numFmt w:val="bullet"/>
      <w:lvlText w:val="•"/>
      <w:lvlJc w:val="left"/>
      <w:pPr>
        <w:ind w:left="4051" w:hanging="582"/>
      </w:pPr>
      <w:rPr>
        <w:rFonts w:hint="default"/>
        <w:lang w:val="ru-RU" w:eastAsia="en-US" w:bidi="ar-SA"/>
      </w:rPr>
    </w:lvl>
    <w:lvl w:ilvl="5">
      <w:numFmt w:val="bullet"/>
      <w:lvlText w:val="•"/>
      <w:lvlJc w:val="left"/>
      <w:pPr>
        <w:ind w:left="5009" w:hanging="582"/>
      </w:pPr>
      <w:rPr>
        <w:rFonts w:hint="default"/>
        <w:lang w:val="ru-RU" w:eastAsia="en-US" w:bidi="ar-SA"/>
      </w:rPr>
    </w:lvl>
    <w:lvl w:ilvl="6">
      <w:numFmt w:val="bullet"/>
      <w:lvlText w:val="•"/>
      <w:lvlJc w:val="left"/>
      <w:pPr>
        <w:ind w:left="5967" w:hanging="582"/>
      </w:pPr>
      <w:rPr>
        <w:rFonts w:hint="default"/>
        <w:lang w:val="ru-RU" w:eastAsia="en-US" w:bidi="ar-SA"/>
      </w:rPr>
    </w:lvl>
    <w:lvl w:ilvl="7">
      <w:numFmt w:val="bullet"/>
      <w:lvlText w:val="•"/>
      <w:lvlJc w:val="left"/>
      <w:pPr>
        <w:ind w:left="6925" w:hanging="582"/>
      </w:pPr>
      <w:rPr>
        <w:rFonts w:hint="default"/>
        <w:lang w:val="ru-RU" w:eastAsia="en-US" w:bidi="ar-SA"/>
      </w:rPr>
    </w:lvl>
    <w:lvl w:ilvl="8">
      <w:numFmt w:val="bullet"/>
      <w:lvlText w:val="•"/>
      <w:lvlJc w:val="left"/>
      <w:pPr>
        <w:ind w:left="7883" w:hanging="582"/>
      </w:pPr>
      <w:rPr>
        <w:rFonts w:hint="default"/>
        <w:lang w:val="ru-RU" w:eastAsia="en-US" w:bidi="ar-SA"/>
      </w:rPr>
    </w:lvl>
  </w:abstractNum>
  <w:abstractNum w:abstractNumId="30" w15:restartNumberingAfterBreak="0">
    <w:nsid w:val="689C778C"/>
    <w:multiLevelType w:val="multilevel"/>
    <w:tmpl w:val="EA0A3F10"/>
    <w:lvl w:ilvl="0">
      <w:start w:val="6"/>
      <w:numFmt w:val="decimal"/>
      <w:lvlText w:val="%1"/>
      <w:lvlJc w:val="left"/>
      <w:pPr>
        <w:ind w:left="1425" w:hanging="495"/>
      </w:pPr>
      <w:rPr>
        <w:rFonts w:hint="default"/>
        <w:lang w:val="ru-RU" w:eastAsia="en-US" w:bidi="ar-SA"/>
      </w:rPr>
    </w:lvl>
    <w:lvl w:ilvl="1">
      <w:start w:val="1"/>
      <w:numFmt w:val="decimal"/>
      <w:lvlText w:val="%1.%2."/>
      <w:lvlJc w:val="left"/>
      <w:pPr>
        <w:ind w:left="1425" w:hanging="495"/>
      </w:pPr>
      <w:rPr>
        <w:rFonts w:ascii="Times New Roman" w:eastAsia="Times New Roman" w:hAnsi="Times New Roman" w:cs="Times New Roman" w:hint="default"/>
        <w:w w:val="99"/>
        <w:sz w:val="28"/>
        <w:szCs w:val="28"/>
        <w:lang w:val="ru-RU" w:eastAsia="en-US" w:bidi="ar-SA"/>
      </w:rPr>
    </w:lvl>
    <w:lvl w:ilvl="2">
      <w:numFmt w:val="bullet"/>
      <w:lvlText w:val="•"/>
      <w:lvlJc w:val="left"/>
      <w:pPr>
        <w:ind w:left="3095" w:hanging="495"/>
      </w:pPr>
      <w:rPr>
        <w:rFonts w:hint="default"/>
        <w:lang w:val="ru-RU" w:eastAsia="en-US" w:bidi="ar-SA"/>
      </w:rPr>
    </w:lvl>
    <w:lvl w:ilvl="3">
      <w:numFmt w:val="bullet"/>
      <w:lvlText w:val="•"/>
      <w:lvlJc w:val="left"/>
      <w:pPr>
        <w:ind w:left="3933" w:hanging="495"/>
      </w:pPr>
      <w:rPr>
        <w:rFonts w:hint="default"/>
        <w:lang w:val="ru-RU" w:eastAsia="en-US" w:bidi="ar-SA"/>
      </w:rPr>
    </w:lvl>
    <w:lvl w:ilvl="4">
      <w:numFmt w:val="bullet"/>
      <w:lvlText w:val="•"/>
      <w:lvlJc w:val="left"/>
      <w:pPr>
        <w:ind w:left="4771" w:hanging="495"/>
      </w:pPr>
      <w:rPr>
        <w:rFonts w:hint="default"/>
        <w:lang w:val="ru-RU" w:eastAsia="en-US" w:bidi="ar-SA"/>
      </w:rPr>
    </w:lvl>
    <w:lvl w:ilvl="5">
      <w:numFmt w:val="bullet"/>
      <w:lvlText w:val="•"/>
      <w:lvlJc w:val="left"/>
      <w:pPr>
        <w:ind w:left="5609" w:hanging="495"/>
      </w:pPr>
      <w:rPr>
        <w:rFonts w:hint="default"/>
        <w:lang w:val="ru-RU" w:eastAsia="en-US" w:bidi="ar-SA"/>
      </w:rPr>
    </w:lvl>
    <w:lvl w:ilvl="6">
      <w:numFmt w:val="bullet"/>
      <w:lvlText w:val="•"/>
      <w:lvlJc w:val="left"/>
      <w:pPr>
        <w:ind w:left="6447" w:hanging="495"/>
      </w:pPr>
      <w:rPr>
        <w:rFonts w:hint="default"/>
        <w:lang w:val="ru-RU" w:eastAsia="en-US" w:bidi="ar-SA"/>
      </w:rPr>
    </w:lvl>
    <w:lvl w:ilvl="7">
      <w:numFmt w:val="bullet"/>
      <w:lvlText w:val="•"/>
      <w:lvlJc w:val="left"/>
      <w:pPr>
        <w:ind w:left="7285" w:hanging="495"/>
      </w:pPr>
      <w:rPr>
        <w:rFonts w:hint="default"/>
        <w:lang w:val="ru-RU" w:eastAsia="en-US" w:bidi="ar-SA"/>
      </w:rPr>
    </w:lvl>
    <w:lvl w:ilvl="8">
      <w:numFmt w:val="bullet"/>
      <w:lvlText w:val="•"/>
      <w:lvlJc w:val="left"/>
      <w:pPr>
        <w:ind w:left="8123" w:hanging="495"/>
      </w:pPr>
      <w:rPr>
        <w:rFonts w:hint="default"/>
        <w:lang w:val="ru-RU" w:eastAsia="en-US" w:bidi="ar-SA"/>
      </w:rPr>
    </w:lvl>
  </w:abstractNum>
  <w:abstractNum w:abstractNumId="31" w15:restartNumberingAfterBreak="0">
    <w:nsid w:val="6B0A2964"/>
    <w:multiLevelType w:val="hybridMultilevel"/>
    <w:tmpl w:val="14FAFC3C"/>
    <w:lvl w:ilvl="0" w:tplc="24A428E4">
      <w:numFmt w:val="bullet"/>
      <w:lvlText w:val="-"/>
      <w:lvlJc w:val="left"/>
      <w:pPr>
        <w:ind w:left="680" w:hanging="462"/>
      </w:pPr>
      <w:rPr>
        <w:rFonts w:ascii="Times New Roman" w:eastAsia="Times New Roman" w:hAnsi="Times New Roman" w:cs="Times New Roman" w:hint="default"/>
        <w:w w:val="99"/>
        <w:sz w:val="28"/>
        <w:szCs w:val="28"/>
        <w:lang w:val="ru-RU" w:eastAsia="en-US" w:bidi="ar-SA"/>
      </w:rPr>
    </w:lvl>
    <w:lvl w:ilvl="1" w:tplc="F92823AC">
      <w:numFmt w:val="bullet"/>
      <w:lvlText w:val="-"/>
      <w:lvlJc w:val="left"/>
      <w:pPr>
        <w:ind w:left="219" w:hanging="312"/>
      </w:pPr>
      <w:rPr>
        <w:rFonts w:ascii="Times New Roman" w:eastAsia="Times New Roman" w:hAnsi="Times New Roman" w:cs="Times New Roman" w:hint="default"/>
        <w:w w:val="99"/>
        <w:sz w:val="28"/>
        <w:szCs w:val="28"/>
        <w:lang w:val="ru-RU" w:eastAsia="en-US" w:bidi="ar-SA"/>
      </w:rPr>
    </w:lvl>
    <w:lvl w:ilvl="2" w:tplc="07FEE010">
      <w:numFmt w:val="bullet"/>
      <w:lvlText w:val="•"/>
      <w:lvlJc w:val="left"/>
      <w:pPr>
        <w:ind w:left="1338" w:hanging="312"/>
      </w:pPr>
      <w:rPr>
        <w:rFonts w:hint="default"/>
        <w:lang w:val="ru-RU" w:eastAsia="en-US" w:bidi="ar-SA"/>
      </w:rPr>
    </w:lvl>
    <w:lvl w:ilvl="3" w:tplc="65B41906">
      <w:numFmt w:val="bullet"/>
      <w:lvlText w:val="•"/>
      <w:lvlJc w:val="left"/>
      <w:pPr>
        <w:ind w:left="1996" w:hanging="312"/>
      </w:pPr>
      <w:rPr>
        <w:rFonts w:hint="default"/>
        <w:lang w:val="ru-RU" w:eastAsia="en-US" w:bidi="ar-SA"/>
      </w:rPr>
    </w:lvl>
    <w:lvl w:ilvl="4" w:tplc="3BEEA1BC">
      <w:numFmt w:val="bullet"/>
      <w:lvlText w:val="•"/>
      <w:lvlJc w:val="left"/>
      <w:pPr>
        <w:ind w:left="2655" w:hanging="312"/>
      </w:pPr>
      <w:rPr>
        <w:rFonts w:hint="default"/>
        <w:lang w:val="ru-RU" w:eastAsia="en-US" w:bidi="ar-SA"/>
      </w:rPr>
    </w:lvl>
    <w:lvl w:ilvl="5" w:tplc="2132F38A">
      <w:numFmt w:val="bullet"/>
      <w:lvlText w:val="•"/>
      <w:lvlJc w:val="left"/>
      <w:pPr>
        <w:ind w:left="3313" w:hanging="312"/>
      </w:pPr>
      <w:rPr>
        <w:rFonts w:hint="default"/>
        <w:lang w:val="ru-RU" w:eastAsia="en-US" w:bidi="ar-SA"/>
      </w:rPr>
    </w:lvl>
    <w:lvl w:ilvl="6" w:tplc="848EE39E">
      <w:numFmt w:val="bullet"/>
      <w:lvlText w:val="•"/>
      <w:lvlJc w:val="left"/>
      <w:pPr>
        <w:ind w:left="3972" w:hanging="312"/>
      </w:pPr>
      <w:rPr>
        <w:rFonts w:hint="default"/>
        <w:lang w:val="ru-RU" w:eastAsia="en-US" w:bidi="ar-SA"/>
      </w:rPr>
    </w:lvl>
    <w:lvl w:ilvl="7" w:tplc="EA08C6A0">
      <w:numFmt w:val="bullet"/>
      <w:lvlText w:val="•"/>
      <w:lvlJc w:val="left"/>
      <w:pPr>
        <w:ind w:left="4630" w:hanging="312"/>
      </w:pPr>
      <w:rPr>
        <w:rFonts w:hint="default"/>
        <w:lang w:val="ru-RU" w:eastAsia="en-US" w:bidi="ar-SA"/>
      </w:rPr>
    </w:lvl>
    <w:lvl w:ilvl="8" w:tplc="79A089B8">
      <w:numFmt w:val="bullet"/>
      <w:lvlText w:val="•"/>
      <w:lvlJc w:val="left"/>
      <w:pPr>
        <w:ind w:left="5288" w:hanging="312"/>
      </w:pPr>
      <w:rPr>
        <w:rFonts w:hint="default"/>
        <w:lang w:val="ru-RU" w:eastAsia="en-US" w:bidi="ar-SA"/>
      </w:rPr>
    </w:lvl>
  </w:abstractNum>
  <w:abstractNum w:abstractNumId="32" w15:restartNumberingAfterBreak="0">
    <w:nsid w:val="6E713006"/>
    <w:multiLevelType w:val="multilevel"/>
    <w:tmpl w:val="CC545BF8"/>
    <w:lvl w:ilvl="0">
      <w:start w:val="1"/>
      <w:numFmt w:val="decimal"/>
      <w:lvlText w:val="%1"/>
      <w:lvlJc w:val="left"/>
      <w:pPr>
        <w:ind w:left="432" w:hanging="432"/>
      </w:pPr>
      <w:rPr>
        <w:rFonts w:hint="default"/>
        <w:b/>
        <w:i w:val="0"/>
      </w:rPr>
    </w:lvl>
    <w:lvl w:ilvl="1">
      <w:start w:val="1"/>
      <w:numFmt w:val="decimal"/>
      <w:lvlText w:val="%1.%2"/>
      <w:lvlJc w:val="left"/>
      <w:pPr>
        <w:ind w:left="576" w:hanging="576"/>
      </w:pPr>
      <w:rPr>
        <w:rFonts w:hint="default"/>
      </w:rPr>
    </w:lvl>
    <w:lvl w:ilvl="2">
      <w:start w:val="1"/>
      <w:numFmt w:val="decimal"/>
      <w:pStyle w:val="a"/>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15:restartNumberingAfterBreak="0">
    <w:nsid w:val="70454E9D"/>
    <w:multiLevelType w:val="multilevel"/>
    <w:tmpl w:val="7136A6C8"/>
    <w:lvl w:ilvl="0">
      <w:start w:val="1"/>
      <w:numFmt w:val="decimal"/>
      <w:lvlText w:val="%1."/>
      <w:lvlJc w:val="left"/>
      <w:pPr>
        <w:ind w:left="1069" w:hanging="360"/>
      </w:pPr>
      <w:rPr>
        <w:rFonts w:hint="default"/>
      </w:rPr>
    </w:lvl>
    <w:lvl w:ilvl="1">
      <w:start w:val="1"/>
      <w:numFmt w:val="decimal"/>
      <w:isLgl/>
      <w:lvlText w:val="%1.%2."/>
      <w:lvlJc w:val="left"/>
      <w:pPr>
        <w:ind w:left="1153" w:hanging="58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4" w15:restartNumberingAfterBreak="0">
    <w:nsid w:val="7471680C"/>
    <w:multiLevelType w:val="hybridMultilevel"/>
    <w:tmpl w:val="946A2E70"/>
    <w:lvl w:ilvl="0" w:tplc="8A9601AC">
      <w:start w:val="2"/>
      <w:numFmt w:val="bullet"/>
      <w:lvlText w:val=""/>
      <w:lvlJc w:val="left"/>
      <w:pPr>
        <w:ind w:left="417" w:hanging="360"/>
      </w:pPr>
      <w:rPr>
        <w:rFonts w:ascii="Symbol" w:eastAsia="Times New Roman" w:hAnsi="Symbol" w:cs="Times New Roman" w:hint="default"/>
      </w:rPr>
    </w:lvl>
    <w:lvl w:ilvl="1" w:tplc="04190003" w:tentative="1">
      <w:start w:val="1"/>
      <w:numFmt w:val="bullet"/>
      <w:lvlText w:val="o"/>
      <w:lvlJc w:val="left"/>
      <w:pPr>
        <w:ind w:left="1137" w:hanging="360"/>
      </w:pPr>
      <w:rPr>
        <w:rFonts w:ascii="Courier New" w:hAnsi="Courier New" w:cs="Courier New" w:hint="default"/>
      </w:rPr>
    </w:lvl>
    <w:lvl w:ilvl="2" w:tplc="04190005" w:tentative="1">
      <w:start w:val="1"/>
      <w:numFmt w:val="bullet"/>
      <w:lvlText w:val=""/>
      <w:lvlJc w:val="left"/>
      <w:pPr>
        <w:ind w:left="1857" w:hanging="360"/>
      </w:pPr>
      <w:rPr>
        <w:rFonts w:ascii="Wingdings" w:hAnsi="Wingdings" w:hint="default"/>
      </w:rPr>
    </w:lvl>
    <w:lvl w:ilvl="3" w:tplc="04190001" w:tentative="1">
      <w:start w:val="1"/>
      <w:numFmt w:val="bullet"/>
      <w:lvlText w:val=""/>
      <w:lvlJc w:val="left"/>
      <w:pPr>
        <w:ind w:left="2577" w:hanging="360"/>
      </w:pPr>
      <w:rPr>
        <w:rFonts w:ascii="Symbol" w:hAnsi="Symbol" w:hint="default"/>
      </w:rPr>
    </w:lvl>
    <w:lvl w:ilvl="4" w:tplc="04190003" w:tentative="1">
      <w:start w:val="1"/>
      <w:numFmt w:val="bullet"/>
      <w:lvlText w:val="o"/>
      <w:lvlJc w:val="left"/>
      <w:pPr>
        <w:ind w:left="3297" w:hanging="360"/>
      </w:pPr>
      <w:rPr>
        <w:rFonts w:ascii="Courier New" w:hAnsi="Courier New" w:cs="Courier New" w:hint="default"/>
      </w:rPr>
    </w:lvl>
    <w:lvl w:ilvl="5" w:tplc="04190005" w:tentative="1">
      <w:start w:val="1"/>
      <w:numFmt w:val="bullet"/>
      <w:lvlText w:val=""/>
      <w:lvlJc w:val="left"/>
      <w:pPr>
        <w:ind w:left="4017" w:hanging="360"/>
      </w:pPr>
      <w:rPr>
        <w:rFonts w:ascii="Wingdings" w:hAnsi="Wingdings" w:hint="default"/>
      </w:rPr>
    </w:lvl>
    <w:lvl w:ilvl="6" w:tplc="04190001" w:tentative="1">
      <w:start w:val="1"/>
      <w:numFmt w:val="bullet"/>
      <w:lvlText w:val=""/>
      <w:lvlJc w:val="left"/>
      <w:pPr>
        <w:ind w:left="4737" w:hanging="360"/>
      </w:pPr>
      <w:rPr>
        <w:rFonts w:ascii="Symbol" w:hAnsi="Symbol" w:hint="default"/>
      </w:rPr>
    </w:lvl>
    <w:lvl w:ilvl="7" w:tplc="04190003" w:tentative="1">
      <w:start w:val="1"/>
      <w:numFmt w:val="bullet"/>
      <w:lvlText w:val="o"/>
      <w:lvlJc w:val="left"/>
      <w:pPr>
        <w:ind w:left="5457" w:hanging="360"/>
      </w:pPr>
      <w:rPr>
        <w:rFonts w:ascii="Courier New" w:hAnsi="Courier New" w:cs="Courier New" w:hint="default"/>
      </w:rPr>
    </w:lvl>
    <w:lvl w:ilvl="8" w:tplc="04190005" w:tentative="1">
      <w:start w:val="1"/>
      <w:numFmt w:val="bullet"/>
      <w:lvlText w:val=""/>
      <w:lvlJc w:val="left"/>
      <w:pPr>
        <w:ind w:left="6177" w:hanging="360"/>
      </w:pPr>
      <w:rPr>
        <w:rFonts w:ascii="Wingdings" w:hAnsi="Wingdings" w:hint="default"/>
      </w:rPr>
    </w:lvl>
  </w:abstractNum>
  <w:abstractNum w:abstractNumId="35" w15:restartNumberingAfterBreak="0">
    <w:nsid w:val="769E548D"/>
    <w:multiLevelType w:val="multilevel"/>
    <w:tmpl w:val="A1BC2CC8"/>
    <w:lvl w:ilvl="0">
      <w:start w:val="1"/>
      <w:numFmt w:val="decimal"/>
      <w:pStyle w:val="20"/>
      <w:lvlText w:val="%1."/>
      <w:lvlJc w:val="left"/>
      <w:pPr>
        <w:ind w:left="1134" w:hanging="1134"/>
      </w:pPr>
      <w:rPr>
        <w:rFonts w:hint="default"/>
      </w:rPr>
    </w:lvl>
    <w:lvl w:ilvl="1">
      <w:start w:val="1"/>
      <w:numFmt w:val="decimal"/>
      <w:pStyle w:val="3"/>
      <w:lvlText w:val="%1.%2"/>
      <w:lvlJc w:val="left"/>
      <w:pPr>
        <w:ind w:left="1985" w:hanging="1134"/>
      </w:pPr>
      <w:rPr>
        <w:rFonts w:hint="default"/>
      </w:rPr>
    </w:lvl>
    <w:lvl w:ilvl="2">
      <w:start w:val="1"/>
      <w:numFmt w:val="decimal"/>
      <w:pStyle w:val="40"/>
      <w:lvlText w:val="%1.%2.%3"/>
      <w:lvlJc w:val="left"/>
      <w:pPr>
        <w:ind w:left="1134" w:hanging="1134"/>
      </w:pPr>
      <w:rPr>
        <w:rFonts w:hint="default"/>
        <w:b w:val="0"/>
      </w:rPr>
    </w:lvl>
    <w:lvl w:ilvl="3">
      <w:start w:val="1"/>
      <w:numFmt w:val="decimal"/>
      <w:pStyle w:val="5"/>
      <w:lvlText w:val="(%4)"/>
      <w:lvlJc w:val="left"/>
      <w:pPr>
        <w:ind w:left="1986" w:hanging="851"/>
      </w:pPr>
      <w:rPr>
        <w:rFonts w:hint="default"/>
        <w:b w:val="0"/>
      </w:rPr>
    </w:lvl>
    <w:lvl w:ilvl="4">
      <w:start w:val="1"/>
      <w:numFmt w:val="russianLower"/>
      <w:pStyle w:val="6"/>
      <w:lvlText w:val="(%5)"/>
      <w:lvlJc w:val="left"/>
      <w:pPr>
        <w:ind w:left="2835" w:hanging="850"/>
      </w:pPr>
      <w:rPr>
        <w:rFonts w:hint="default"/>
      </w:rPr>
    </w:lvl>
    <w:lvl w:ilvl="5">
      <w:start w:val="1"/>
      <w:numFmt w:val="none"/>
      <w:pStyle w:val="a0"/>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num w:numId="1">
    <w:abstractNumId w:val="24"/>
  </w:num>
  <w:num w:numId="2">
    <w:abstractNumId w:val="28"/>
  </w:num>
  <w:num w:numId="3">
    <w:abstractNumId w:val="9"/>
  </w:num>
  <w:num w:numId="4">
    <w:abstractNumId w:val="32"/>
  </w:num>
  <w:num w:numId="5">
    <w:abstractNumId w:val="16"/>
  </w:num>
  <w:num w:numId="6">
    <w:abstractNumId w:val="17"/>
  </w:num>
  <w:num w:numId="7">
    <w:abstractNumId w:val="26"/>
  </w:num>
  <w:num w:numId="8">
    <w:abstractNumId w:val="21"/>
  </w:num>
  <w:num w:numId="9">
    <w:abstractNumId w:val="22"/>
  </w:num>
  <w:num w:numId="10">
    <w:abstractNumId w:val="35"/>
  </w:num>
  <w:num w:numId="11">
    <w:abstractNumId w:val="11"/>
  </w:num>
  <w:num w:numId="12">
    <w:abstractNumId w:val="29"/>
  </w:num>
  <w:num w:numId="13">
    <w:abstractNumId w:val="7"/>
  </w:num>
  <w:num w:numId="14">
    <w:abstractNumId w:val="31"/>
  </w:num>
  <w:num w:numId="15">
    <w:abstractNumId w:val="23"/>
  </w:num>
  <w:num w:numId="16">
    <w:abstractNumId w:val="12"/>
  </w:num>
  <w:num w:numId="17">
    <w:abstractNumId w:val="30"/>
  </w:num>
  <w:num w:numId="18">
    <w:abstractNumId w:val="25"/>
  </w:num>
  <w:num w:numId="19">
    <w:abstractNumId w:val="8"/>
  </w:num>
  <w:num w:numId="20">
    <w:abstractNumId w:val="15"/>
  </w:num>
  <w:num w:numId="21">
    <w:abstractNumId w:val="14"/>
  </w:num>
  <w:num w:numId="22">
    <w:abstractNumId w:val="27"/>
  </w:num>
  <w:num w:numId="23">
    <w:abstractNumId w:val="18"/>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num>
  <w:num w:numId="26">
    <w:abstractNumId w:val="10"/>
  </w:num>
  <w:num w:numId="27">
    <w:abstractNumId w:val="19"/>
  </w:num>
  <w:num w:numId="28">
    <w:abstractNumId w:val="33"/>
  </w:num>
  <w:num w:numId="29">
    <w:abstractNumId w:val="13"/>
  </w:num>
  <w:num w:numId="30">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proofState w:spelling="clean" w:grammar="clean"/>
  <w:defaultTabStop w:val="708"/>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45A0"/>
    <w:rsid w:val="00000F4C"/>
    <w:rsid w:val="00003170"/>
    <w:rsid w:val="00005F1D"/>
    <w:rsid w:val="00007C1D"/>
    <w:rsid w:val="00011E76"/>
    <w:rsid w:val="00022DCB"/>
    <w:rsid w:val="00023210"/>
    <w:rsid w:val="00024809"/>
    <w:rsid w:val="00033ADB"/>
    <w:rsid w:val="00042DC6"/>
    <w:rsid w:val="000435E3"/>
    <w:rsid w:val="0004487A"/>
    <w:rsid w:val="00044F6C"/>
    <w:rsid w:val="00044FBD"/>
    <w:rsid w:val="00050C9C"/>
    <w:rsid w:val="00050EAE"/>
    <w:rsid w:val="00056C80"/>
    <w:rsid w:val="0006486D"/>
    <w:rsid w:val="000654E0"/>
    <w:rsid w:val="00074DC0"/>
    <w:rsid w:val="00081138"/>
    <w:rsid w:val="0008265E"/>
    <w:rsid w:val="0009063B"/>
    <w:rsid w:val="000909FD"/>
    <w:rsid w:val="000A04AB"/>
    <w:rsid w:val="000A0C54"/>
    <w:rsid w:val="000A114F"/>
    <w:rsid w:val="000A2921"/>
    <w:rsid w:val="000A2DEA"/>
    <w:rsid w:val="000A6559"/>
    <w:rsid w:val="000B2DFC"/>
    <w:rsid w:val="000B3F86"/>
    <w:rsid w:val="000B5BEC"/>
    <w:rsid w:val="000B6058"/>
    <w:rsid w:val="000B72D9"/>
    <w:rsid w:val="000B7716"/>
    <w:rsid w:val="000C0FC5"/>
    <w:rsid w:val="000C44DA"/>
    <w:rsid w:val="000D129F"/>
    <w:rsid w:val="000D1DE1"/>
    <w:rsid w:val="000D2110"/>
    <w:rsid w:val="000E1A67"/>
    <w:rsid w:val="000E5A64"/>
    <w:rsid w:val="000E690F"/>
    <w:rsid w:val="000E6DF9"/>
    <w:rsid w:val="000F02D0"/>
    <w:rsid w:val="00103866"/>
    <w:rsid w:val="001101CC"/>
    <w:rsid w:val="00111240"/>
    <w:rsid w:val="00112789"/>
    <w:rsid w:val="0011481A"/>
    <w:rsid w:val="0011651C"/>
    <w:rsid w:val="00120FF6"/>
    <w:rsid w:val="00123F6C"/>
    <w:rsid w:val="001326E7"/>
    <w:rsid w:val="001358F7"/>
    <w:rsid w:val="00137E2F"/>
    <w:rsid w:val="001450A1"/>
    <w:rsid w:val="00160B43"/>
    <w:rsid w:val="00163AF1"/>
    <w:rsid w:val="00164107"/>
    <w:rsid w:val="00164FD7"/>
    <w:rsid w:val="00165DB1"/>
    <w:rsid w:val="00166794"/>
    <w:rsid w:val="00166E70"/>
    <w:rsid w:val="001749D6"/>
    <w:rsid w:val="00174C8A"/>
    <w:rsid w:val="00177684"/>
    <w:rsid w:val="001803AD"/>
    <w:rsid w:val="001827C8"/>
    <w:rsid w:val="001835E1"/>
    <w:rsid w:val="00185BA6"/>
    <w:rsid w:val="00187C34"/>
    <w:rsid w:val="00191784"/>
    <w:rsid w:val="001A0DA0"/>
    <w:rsid w:val="001A42BE"/>
    <w:rsid w:val="001A494E"/>
    <w:rsid w:val="001A4BF7"/>
    <w:rsid w:val="001A602B"/>
    <w:rsid w:val="001B1D1D"/>
    <w:rsid w:val="001B299B"/>
    <w:rsid w:val="001B3059"/>
    <w:rsid w:val="001B4C4D"/>
    <w:rsid w:val="001C5996"/>
    <w:rsid w:val="001C62BF"/>
    <w:rsid w:val="001D0C14"/>
    <w:rsid w:val="001D1BFF"/>
    <w:rsid w:val="001D2936"/>
    <w:rsid w:val="001D45D1"/>
    <w:rsid w:val="001D6E87"/>
    <w:rsid w:val="001D7C16"/>
    <w:rsid w:val="001E466F"/>
    <w:rsid w:val="001E4838"/>
    <w:rsid w:val="001E52C6"/>
    <w:rsid w:val="001E59BA"/>
    <w:rsid w:val="001E7EC5"/>
    <w:rsid w:val="001F1685"/>
    <w:rsid w:val="001F2C3E"/>
    <w:rsid w:val="001F3B98"/>
    <w:rsid w:val="001F4659"/>
    <w:rsid w:val="001F55D4"/>
    <w:rsid w:val="002019C5"/>
    <w:rsid w:val="00201DCD"/>
    <w:rsid w:val="0020236F"/>
    <w:rsid w:val="0020339B"/>
    <w:rsid w:val="002041DC"/>
    <w:rsid w:val="00204B79"/>
    <w:rsid w:val="00207076"/>
    <w:rsid w:val="00211FAA"/>
    <w:rsid w:val="00216BA4"/>
    <w:rsid w:val="00217D3C"/>
    <w:rsid w:val="00220C35"/>
    <w:rsid w:val="00221FB2"/>
    <w:rsid w:val="00231499"/>
    <w:rsid w:val="002359FE"/>
    <w:rsid w:val="0024106B"/>
    <w:rsid w:val="00260E84"/>
    <w:rsid w:val="00262B97"/>
    <w:rsid w:val="00263E22"/>
    <w:rsid w:val="00265669"/>
    <w:rsid w:val="00266267"/>
    <w:rsid w:val="002662DD"/>
    <w:rsid w:val="00270298"/>
    <w:rsid w:val="00271424"/>
    <w:rsid w:val="00273DEB"/>
    <w:rsid w:val="00276CCD"/>
    <w:rsid w:val="002771CC"/>
    <w:rsid w:val="0028083E"/>
    <w:rsid w:val="00280DFD"/>
    <w:rsid w:val="0028193C"/>
    <w:rsid w:val="00282118"/>
    <w:rsid w:val="00293811"/>
    <w:rsid w:val="002A1340"/>
    <w:rsid w:val="002A16A0"/>
    <w:rsid w:val="002A3B1E"/>
    <w:rsid w:val="002A5910"/>
    <w:rsid w:val="002A61F5"/>
    <w:rsid w:val="002A774B"/>
    <w:rsid w:val="002B3FD2"/>
    <w:rsid w:val="002B5420"/>
    <w:rsid w:val="002B7C63"/>
    <w:rsid w:val="002C2D94"/>
    <w:rsid w:val="002C5B54"/>
    <w:rsid w:val="002C6E92"/>
    <w:rsid w:val="002D4E55"/>
    <w:rsid w:val="002D523D"/>
    <w:rsid w:val="002D55F4"/>
    <w:rsid w:val="002E1FB9"/>
    <w:rsid w:val="002E3BB0"/>
    <w:rsid w:val="002E4BAD"/>
    <w:rsid w:val="002E627D"/>
    <w:rsid w:val="002E64B0"/>
    <w:rsid w:val="002F13A7"/>
    <w:rsid w:val="002F21CF"/>
    <w:rsid w:val="002F436D"/>
    <w:rsid w:val="0031682D"/>
    <w:rsid w:val="00316B4E"/>
    <w:rsid w:val="00320329"/>
    <w:rsid w:val="00320841"/>
    <w:rsid w:val="003238F7"/>
    <w:rsid w:val="00324187"/>
    <w:rsid w:val="00333BC5"/>
    <w:rsid w:val="00337716"/>
    <w:rsid w:val="00343E36"/>
    <w:rsid w:val="003541E5"/>
    <w:rsid w:val="00355042"/>
    <w:rsid w:val="003552BC"/>
    <w:rsid w:val="00355C5E"/>
    <w:rsid w:val="00361E05"/>
    <w:rsid w:val="00365E0C"/>
    <w:rsid w:val="0037089A"/>
    <w:rsid w:val="00370DAF"/>
    <w:rsid w:val="00371236"/>
    <w:rsid w:val="003712F1"/>
    <w:rsid w:val="00371575"/>
    <w:rsid w:val="003802A5"/>
    <w:rsid w:val="003843E7"/>
    <w:rsid w:val="00385858"/>
    <w:rsid w:val="003868AA"/>
    <w:rsid w:val="003947E3"/>
    <w:rsid w:val="003950E5"/>
    <w:rsid w:val="003A2214"/>
    <w:rsid w:val="003B3A45"/>
    <w:rsid w:val="003B3BE4"/>
    <w:rsid w:val="003B67AC"/>
    <w:rsid w:val="003B7BD0"/>
    <w:rsid w:val="003C05DB"/>
    <w:rsid w:val="003C0A0D"/>
    <w:rsid w:val="003C377A"/>
    <w:rsid w:val="003D0598"/>
    <w:rsid w:val="003D19B4"/>
    <w:rsid w:val="003D6698"/>
    <w:rsid w:val="003D7D2A"/>
    <w:rsid w:val="003E2610"/>
    <w:rsid w:val="003F1A14"/>
    <w:rsid w:val="003F5A17"/>
    <w:rsid w:val="00406345"/>
    <w:rsid w:val="00406377"/>
    <w:rsid w:val="00407221"/>
    <w:rsid w:val="00407EAD"/>
    <w:rsid w:val="00410812"/>
    <w:rsid w:val="00411BB6"/>
    <w:rsid w:val="00412283"/>
    <w:rsid w:val="00413083"/>
    <w:rsid w:val="004143EB"/>
    <w:rsid w:val="00420475"/>
    <w:rsid w:val="00421C76"/>
    <w:rsid w:val="00422084"/>
    <w:rsid w:val="0042388E"/>
    <w:rsid w:val="0042469F"/>
    <w:rsid w:val="00424FD4"/>
    <w:rsid w:val="00430897"/>
    <w:rsid w:val="00430F9F"/>
    <w:rsid w:val="004325B8"/>
    <w:rsid w:val="00444DF4"/>
    <w:rsid w:val="00445182"/>
    <w:rsid w:val="00454B5F"/>
    <w:rsid w:val="00460501"/>
    <w:rsid w:val="0047234E"/>
    <w:rsid w:val="00473200"/>
    <w:rsid w:val="00480F7D"/>
    <w:rsid w:val="00481054"/>
    <w:rsid w:val="004830F7"/>
    <w:rsid w:val="00483964"/>
    <w:rsid w:val="00484116"/>
    <w:rsid w:val="00486207"/>
    <w:rsid w:val="00486B65"/>
    <w:rsid w:val="0049557D"/>
    <w:rsid w:val="00495B28"/>
    <w:rsid w:val="00496ECC"/>
    <w:rsid w:val="004A01B7"/>
    <w:rsid w:val="004A3455"/>
    <w:rsid w:val="004A5B2D"/>
    <w:rsid w:val="004B2274"/>
    <w:rsid w:val="004B2794"/>
    <w:rsid w:val="004B3726"/>
    <w:rsid w:val="004C0DDF"/>
    <w:rsid w:val="004C1D13"/>
    <w:rsid w:val="004C2AD4"/>
    <w:rsid w:val="004D1B9D"/>
    <w:rsid w:val="004D4129"/>
    <w:rsid w:val="004E28F0"/>
    <w:rsid w:val="004E74FB"/>
    <w:rsid w:val="004F1227"/>
    <w:rsid w:val="004F48CE"/>
    <w:rsid w:val="004F6D7A"/>
    <w:rsid w:val="005000FB"/>
    <w:rsid w:val="005024E5"/>
    <w:rsid w:val="005036DD"/>
    <w:rsid w:val="00505385"/>
    <w:rsid w:val="005106C6"/>
    <w:rsid w:val="0051238A"/>
    <w:rsid w:val="00513380"/>
    <w:rsid w:val="00517149"/>
    <w:rsid w:val="00521149"/>
    <w:rsid w:val="00524393"/>
    <w:rsid w:val="00533E5F"/>
    <w:rsid w:val="0053652C"/>
    <w:rsid w:val="0053757B"/>
    <w:rsid w:val="005400DF"/>
    <w:rsid w:val="00554E6B"/>
    <w:rsid w:val="00555048"/>
    <w:rsid w:val="00556A1C"/>
    <w:rsid w:val="00557296"/>
    <w:rsid w:val="0056333D"/>
    <w:rsid w:val="00564954"/>
    <w:rsid w:val="0057065F"/>
    <w:rsid w:val="00570CCC"/>
    <w:rsid w:val="0057114B"/>
    <w:rsid w:val="005754D3"/>
    <w:rsid w:val="00576730"/>
    <w:rsid w:val="005802C9"/>
    <w:rsid w:val="00580AF3"/>
    <w:rsid w:val="00580E15"/>
    <w:rsid w:val="00581A58"/>
    <w:rsid w:val="005827E9"/>
    <w:rsid w:val="00591FDC"/>
    <w:rsid w:val="00592BBE"/>
    <w:rsid w:val="0059402E"/>
    <w:rsid w:val="00596E16"/>
    <w:rsid w:val="005B09E7"/>
    <w:rsid w:val="005B1806"/>
    <w:rsid w:val="005B7B1D"/>
    <w:rsid w:val="005C0CE4"/>
    <w:rsid w:val="005C13A3"/>
    <w:rsid w:val="005C3932"/>
    <w:rsid w:val="005C5C23"/>
    <w:rsid w:val="005D1F56"/>
    <w:rsid w:val="005E1A56"/>
    <w:rsid w:val="005E1EF0"/>
    <w:rsid w:val="005F09ED"/>
    <w:rsid w:val="005F5429"/>
    <w:rsid w:val="005F6387"/>
    <w:rsid w:val="00600DA9"/>
    <w:rsid w:val="0060156B"/>
    <w:rsid w:val="006017E6"/>
    <w:rsid w:val="006124C5"/>
    <w:rsid w:val="006269E2"/>
    <w:rsid w:val="006336F5"/>
    <w:rsid w:val="00633DA4"/>
    <w:rsid w:val="006542AD"/>
    <w:rsid w:val="00654E2B"/>
    <w:rsid w:val="006607D4"/>
    <w:rsid w:val="00661788"/>
    <w:rsid w:val="00661C3B"/>
    <w:rsid w:val="00661D61"/>
    <w:rsid w:val="00665D00"/>
    <w:rsid w:val="0066787F"/>
    <w:rsid w:val="00670963"/>
    <w:rsid w:val="00674EFA"/>
    <w:rsid w:val="006772E4"/>
    <w:rsid w:val="00677765"/>
    <w:rsid w:val="0068783C"/>
    <w:rsid w:val="00693804"/>
    <w:rsid w:val="006968E8"/>
    <w:rsid w:val="00696E3F"/>
    <w:rsid w:val="006A002D"/>
    <w:rsid w:val="006A0BAE"/>
    <w:rsid w:val="006A1C12"/>
    <w:rsid w:val="006A3C22"/>
    <w:rsid w:val="006B007C"/>
    <w:rsid w:val="006B0207"/>
    <w:rsid w:val="006B12DF"/>
    <w:rsid w:val="006B1AA4"/>
    <w:rsid w:val="006B4D93"/>
    <w:rsid w:val="006B546E"/>
    <w:rsid w:val="006B5BB5"/>
    <w:rsid w:val="006D049C"/>
    <w:rsid w:val="006D0626"/>
    <w:rsid w:val="006D250D"/>
    <w:rsid w:val="006D2EC7"/>
    <w:rsid w:val="006D31ED"/>
    <w:rsid w:val="006D63F8"/>
    <w:rsid w:val="006E0CAF"/>
    <w:rsid w:val="006E10D8"/>
    <w:rsid w:val="006E13FA"/>
    <w:rsid w:val="006E2C54"/>
    <w:rsid w:val="006E3529"/>
    <w:rsid w:val="006E3A48"/>
    <w:rsid w:val="006E7A5B"/>
    <w:rsid w:val="006F0312"/>
    <w:rsid w:val="006F0AB5"/>
    <w:rsid w:val="006F6232"/>
    <w:rsid w:val="006F737B"/>
    <w:rsid w:val="006F742F"/>
    <w:rsid w:val="00706AA7"/>
    <w:rsid w:val="007077D3"/>
    <w:rsid w:val="00710FBA"/>
    <w:rsid w:val="00712E32"/>
    <w:rsid w:val="00713F38"/>
    <w:rsid w:val="00716BBB"/>
    <w:rsid w:val="00727AF8"/>
    <w:rsid w:val="00731E90"/>
    <w:rsid w:val="007353CE"/>
    <w:rsid w:val="007360E3"/>
    <w:rsid w:val="007417B4"/>
    <w:rsid w:val="007444EC"/>
    <w:rsid w:val="00744F77"/>
    <w:rsid w:val="007673F6"/>
    <w:rsid w:val="007734FD"/>
    <w:rsid w:val="00773C61"/>
    <w:rsid w:val="007774A1"/>
    <w:rsid w:val="00780799"/>
    <w:rsid w:val="00780F49"/>
    <w:rsid w:val="007827DC"/>
    <w:rsid w:val="00783228"/>
    <w:rsid w:val="00785369"/>
    <w:rsid w:val="00785F2B"/>
    <w:rsid w:val="0078709E"/>
    <w:rsid w:val="00792A9F"/>
    <w:rsid w:val="007937F7"/>
    <w:rsid w:val="007977D0"/>
    <w:rsid w:val="007A1909"/>
    <w:rsid w:val="007A2344"/>
    <w:rsid w:val="007A2D29"/>
    <w:rsid w:val="007A6D0C"/>
    <w:rsid w:val="007A7D80"/>
    <w:rsid w:val="007B0B9D"/>
    <w:rsid w:val="007B4504"/>
    <w:rsid w:val="007B753C"/>
    <w:rsid w:val="007C37A8"/>
    <w:rsid w:val="007C4D7C"/>
    <w:rsid w:val="007C5BEB"/>
    <w:rsid w:val="007C6118"/>
    <w:rsid w:val="007C62ED"/>
    <w:rsid w:val="007D27DC"/>
    <w:rsid w:val="007D57B9"/>
    <w:rsid w:val="007D659A"/>
    <w:rsid w:val="007E7639"/>
    <w:rsid w:val="007E7D31"/>
    <w:rsid w:val="007F2CE1"/>
    <w:rsid w:val="007F6FC2"/>
    <w:rsid w:val="00800F76"/>
    <w:rsid w:val="00802747"/>
    <w:rsid w:val="00806C4F"/>
    <w:rsid w:val="00806C77"/>
    <w:rsid w:val="008071DD"/>
    <w:rsid w:val="0082098E"/>
    <w:rsid w:val="00821B9D"/>
    <w:rsid w:val="008239F6"/>
    <w:rsid w:val="00826333"/>
    <w:rsid w:val="00833938"/>
    <w:rsid w:val="00833CAC"/>
    <w:rsid w:val="00833D4A"/>
    <w:rsid w:val="00845314"/>
    <w:rsid w:val="008466DC"/>
    <w:rsid w:val="00846DF3"/>
    <w:rsid w:val="00856EA2"/>
    <w:rsid w:val="008575FA"/>
    <w:rsid w:val="00857EC5"/>
    <w:rsid w:val="0086143D"/>
    <w:rsid w:val="00864C44"/>
    <w:rsid w:val="008650A6"/>
    <w:rsid w:val="0086640A"/>
    <w:rsid w:val="00867C7B"/>
    <w:rsid w:val="00873375"/>
    <w:rsid w:val="00876A69"/>
    <w:rsid w:val="00876B11"/>
    <w:rsid w:val="00880891"/>
    <w:rsid w:val="00881C48"/>
    <w:rsid w:val="008902C2"/>
    <w:rsid w:val="00893B40"/>
    <w:rsid w:val="0089543C"/>
    <w:rsid w:val="008B1917"/>
    <w:rsid w:val="008C64B5"/>
    <w:rsid w:val="008D2DF8"/>
    <w:rsid w:val="008D580F"/>
    <w:rsid w:val="008D5881"/>
    <w:rsid w:val="008D7AEF"/>
    <w:rsid w:val="008E139E"/>
    <w:rsid w:val="008E1C78"/>
    <w:rsid w:val="008E5423"/>
    <w:rsid w:val="008E73D2"/>
    <w:rsid w:val="008F2B03"/>
    <w:rsid w:val="008F59A9"/>
    <w:rsid w:val="008F7827"/>
    <w:rsid w:val="009027F9"/>
    <w:rsid w:val="00902E16"/>
    <w:rsid w:val="009031DE"/>
    <w:rsid w:val="00910EFF"/>
    <w:rsid w:val="00912D48"/>
    <w:rsid w:val="009156D0"/>
    <w:rsid w:val="00917E00"/>
    <w:rsid w:val="0092073B"/>
    <w:rsid w:val="009242E0"/>
    <w:rsid w:val="009246D8"/>
    <w:rsid w:val="0092668F"/>
    <w:rsid w:val="009266AC"/>
    <w:rsid w:val="0093427D"/>
    <w:rsid w:val="00935DB0"/>
    <w:rsid w:val="00943BF3"/>
    <w:rsid w:val="00946B81"/>
    <w:rsid w:val="00954A7D"/>
    <w:rsid w:val="00956C44"/>
    <w:rsid w:val="009645A4"/>
    <w:rsid w:val="00965EAB"/>
    <w:rsid w:val="00967456"/>
    <w:rsid w:val="00973A79"/>
    <w:rsid w:val="00977B5B"/>
    <w:rsid w:val="00981531"/>
    <w:rsid w:val="009857F1"/>
    <w:rsid w:val="0099248F"/>
    <w:rsid w:val="009942F6"/>
    <w:rsid w:val="00995A30"/>
    <w:rsid w:val="009967B0"/>
    <w:rsid w:val="009969BB"/>
    <w:rsid w:val="009A5502"/>
    <w:rsid w:val="009A5DA7"/>
    <w:rsid w:val="009A5F14"/>
    <w:rsid w:val="009A6379"/>
    <w:rsid w:val="009A6551"/>
    <w:rsid w:val="009A7361"/>
    <w:rsid w:val="009B121C"/>
    <w:rsid w:val="009B5A54"/>
    <w:rsid w:val="009C24A4"/>
    <w:rsid w:val="009C7BAF"/>
    <w:rsid w:val="009D1831"/>
    <w:rsid w:val="009D1A1C"/>
    <w:rsid w:val="009D4559"/>
    <w:rsid w:val="009E6043"/>
    <w:rsid w:val="009E7138"/>
    <w:rsid w:val="009E7757"/>
    <w:rsid w:val="009F2E93"/>
    <w:rsid w:val="00A02DD2"/>
    <w:rsid w:val="00A031CC"/>
    <w:rsid w:val="00A03BC5"/>
    <w:rsid w:val="00A05035"/>
    <w:rsid w:val="00A06B6F"/>
    <w:rsid w:val="00A101A8"/>
    <w:rsid w:val="00A13055"/>
    <w:rsid w:val="00A13C2C"/>
    <w:rsid w:val="00A15ACB"/>
    <w:rsid w:val="00A1774E"/>
    <w:rsid w:val="00A206B1"/>
    <w:rsid w:val="00A2195D"/>
    <w:rsid w:val="00A22C58"/>
    <w:rsid w:val="00A25E00"/>
    <w:rsid w:val="00A265C2"/>
    <w:rsid w:val="00A32C43"/>
    <w:rsid w:val="00A34DB5"/>
    <w:rsid w:val="00A36757"/>
    <w:rsid w:val="00A371F7"/>
    <w:rsid w:val="00A37F6E"/>
    <w:rsid w:val="00A41397"/>
    <w:rsid w:val="00A5226C"/>
    <w:rsid w:val="00A53160"/>
    <w:rsid w:val="00A540E8"/>
    <w:rsid w:val="00A55411"/>
    <w:rsid w:val="00A56D8D"/>
    <w:rsid w:val="00A64873"/>
    <w:rsid w:val="00A649B5"/>
    <w:rsid w:val="00A650DC"/>
    <w:rsid w:val="00A651E3"/>
    <w:rsid w:val="00A74D0C"/>
    <w:rsid w:val="00A8534E"/>
    <w:rsid w:val="00A859B3"/>
    <w:rsid w:val="00A90494"/>
    <w:rsid w:val="00A943F5"/>
    <w:rsid w:val="00A953F8"/>
    <w:rsid w:val="00A96A6C"/>
    <w:rsid w:val="00AA2D14"/>
    <w:rsid w:val="00AA3097"/>
    <w:rsid w:val="00AA4161"/>
    <w:rsid w:val="00AA498D"/>
    <w:rsid w:val="00AA5333"/>
    <w:rsid w:val="00AA7958"/>
    <w:rsid w:val="00AB194F"/>
    <w:rsid w:val="00AC04A8"/>
    <w:rsid w:val="00AC1AC8"/>
    <w:rsid w:val="00AC3DDF"/>
    <w:rsid w:val="00AD0415"/>
    <w:rsid w:val="00AD2544"/>
    <w:rsid w:val="00AE324D"/>
    <w:rsid w:val="00AE3BC3"/>
    <w:rsid w:val="00AE441B"/>
    <w:rsid w:val="00AE45AC"/>
    <w:rsid w:val="00AE4C4F"/>
    <w:rsid w:val="00AE583F"/>
    <w:rsid w:val="00AE6871"/>
    <w:rsid w:val="00AF04A6"/>
    <w:rsid w:val="00AF3DDC"/>
    <w:rsid w:val="00AF51B8"/>
    <w:rsid w:val="00AF78AA"/>
    <w:rsid w:val="00B01510"/>
    <w:rsid w:val="00B1046E"/>
    <w:rsid w:val="00B109F8"/>
    <w:rsid w:val="00B14C1C"/>
    <w:rsid w:val="00B2094B"/>
    <w:rsid w:val="00B23B20"/>
    <w:rsid w:val="00B27E7E"/>
    <w:rsid w:val="00B310DC"/>
    <w:rsid w:val="00B34E71"/>
    <w:rsid w:val="00B3733C"/>
    <w:rsid w:val="00B44C38"/>
    <w:rsid w:val="00B607BA"/>
    <w:rsid w:val="00B609CB"/>
    <w:rsid w:val="00B64AA7"/>
    <w:rsid w:val="00B704B8"/>
    <w:rsid w:val="00B71AA5"/>
    <w:rsid w:val="00B76BF6"/>
    <w:rsid w:val="00B905C3"/>
    <w:rsid w:val="00B92789"/>
    <w:rsid w:val="00B97ADE"/>
    <w:rsid w:val="00BA1F6F"/>
    <w:rsid w:val="00BA337D"/>
    <w:rsid w:val="00BA394E"/>
    <w:rsid w:val="00BB1104"/>
    <w:rsid w:val="00BB168C"/>
    <w:rsid w:val="00BC4519"/>
    <w:rsid w:val="00BC487F"/>
    <w:rsid w:val="00BC4B81"/>
    <w:rsid w:val="00BD0366"/>
    <w:rsid w:val="00BD0369"/>
    <w:rsid w:val="00BD041D"/>
    <w:rsid w:val="00BD2E0A"/>
    <w:rsid w:val="00BE2DE4"/>
    <w:rsid w:val="00BF0A64"/>
    <w:rsid w:val="00BF36CC"/>
    <w:rsid w:val="00BF3DB1"/>
    <w:rsid w:val="00BF64B0"/>
    <w:rsid w:val="00BF665A"/>
    <w:rsid w:val="00C009F0"/>
    <w:rsid w:val="00C010A2"/>
    <w:rsid w:val="00C01956"/>
    <w:rsid w:val="00C03F0D"/>
    <w:rsid w:val="00C06324"/>
    <w:rsid w:val="00C12E6A"/>
    <w:rsid w:val="00C12F44"/>
    <w:rsid w:val="00C150CA"/>
    <w:rsid w:val="00C151A5"/>
    <w:rsid w:val="00C2033F"/>
    <w:rsid w:val="00C23C84"/>
    <w:rsid w:val="00C25895"/>
    <w:rsid w:val="00C32795"/>
    <w:rsid w:val="00C402B6"/>
    <w:rsid w:val="00C45193"/>
    <w:rsid w:val="00C47D71"/>
    <w:rsid w:val="00C53B1E"/>
    <w:rsid w:val="00C57F4F"/>
    <w:rsid w:val="00C62149"/>
    <w:rsid w:val="00C63BAB"/>
    <w:rsid w:val="00C64385"/>
    <w:rsid w:val="00C66A63"/>
    <w:rsid w:val="00C66F5F"/>
    <w:rsid w:val="00C67683"/>
    <w:rsid w:val="00C71794"/>
    <w:rsid w:val="00C76880"/>
    <w:rsid w:val="00C77959"/>
    <w:rsid w:val="00C84451"/>
    <w:rsid w:val="00C93821"/>
    <w:rsid w:val="00C94765"/>
    <w:rsid w:val="00C9516F"/>
    <w:rsid w:val="00CA35F6"/>
    <w:rsid w:val="00CA735B"/>
    <w:rsid w:val="00CB32C2"/>
    <w:rsid w:val="00CB4D23"/>
    <w:rsid w:val="00CB7083"/>
    <w:rsid w:val="00CC4821"/>
    <w:rsid w:val="00CC57EC"/>
    <w:rsid w:val="00CC599C"/>
    <w:rsid w:val="00CC7D9B"/>
    <w:rsid w:val="00CD0308"/>
    <w:rsid w:val="00CD077A"/>
    <w:rsid w:val="00CE1ABD"/>
    <w:rsid w:val="00CE314F"/>
    <w:rsid w:val="00CE4980"/>
    <w:rsid w:val="00CF12F4"/>
    <w:rsid w:val="00D00DF4"/>
    <w:rsid w:val="00D045A0"/>
    <w:rsid w:val="00D05A3B"/>
    <w:rsid w:val="00D06904"/>
    <w:rsid w:val="00D13445"/>
    <w:rsid w:val="00D1479A"/>
    <w:rsid w:val="00D20973"/>
    <w:rsid w:val="00D22B76"/>
    <w:rsid w:val="00D22E8E"/>
    <w:rsid w:val="00D24770"/>
    <w:rsid w:val="00D255CD"/>
    <w:rsid w:val="00D27867"/>
    <w:rsid w:val="00D3229E"/>
    <w:rsid w:val="00D32531"/>
    <w:rsid w:val="00D5616F"/>
    <w:rsid w:val="00D5718C"/>
    <w:rsid w:val="00D66704"/>
    <w:rsid w:val="00D67803"/>
    <w:rsid w:val="00D67ECD"/>
    <w:rsid w:val="00D70020"/>
    <w:rsid w:val="00D76AD0"/>
    <w:rsid w:val="00D777FE"/>
    <w:rsid w:val="00D77D0F"/>
    <w:rsid w:val="00D85B2B"/>
    <w:rsid w:val="00D914B7"/>
    <w:rsid w:val="00DA1C64"/>
    <w:rsid w:val="00DA3A2D"/>
    <w:rsid w:val="00DC2412"/>
    <w:rsid w:val="00DC4D94"/>
    <w:rsid w:val="00DC7A54"/>
    <w:rsid w:val="00DD3929"/>
    <w:rsid w:val="00DD3C79"/>
    <w:rsid w:val="00DD51F0"/>
    <w:rsid w:val="00DD54E0"/>
    <w:rsid w:val="00DD651E"/>
    <w:rsid w:val="00DD6B1B"/>
    <w:rsid w:val="00DD730A"/>
    <w:rsid w:val="00DE0B48"/>
    <w:rsid w:val="00DE23BE"/>
    <w:rsid w:val="00DE3311"/>
    <w:rsid w:val="00DE3B02"/>
    <w:rsid w:val="00DE62D1"/>
    <w:rsid w:val="00DE7062"/>
    <w:rsid w:val="00DF64B7"/>
    <w:rsid w:val="00E00040"/>
    <w:rsid w:val="00E00125"/>
    <w:rsid w:val="00E01CDF"/>
    <w:rsid w:val="00E044C5"/>
    <w:rsid w:val="00E04C39"/>
    <w:rsid w:val="00E07AF6"/>
    <w:rsid w:val="00E11CB8"/>
    <w:rsid w:val="00E16DE2"/>
    <w:rsid w:val="00E22FE8"/>
    <w:rsid w:val="00E24D1C"/>
    <w:rsid w:val="00E25DDE"/>
    <w:rsid w:val="00E2695B"/>
    <w:rsid w:val="00E30387"/>
    <w:rsid w:val="00E333D4"/>
    <w:rsid w:val="00E35CDB"/>
    <w:rsid w:val="00E40648"/>
    <w:rsid w:val="00E454B6"/>
    <w:rsid w:val="00E47D80"/>
    <w:rsid w:val="00E52405"/>
    <w:rsid w:val="00E53B26"/>
    <w:rsid w:val="00E54B17"/>
    <w:rsid w:val="00E60553"/>
    <w:rsid w:val="00E65598"/>
    <w:rsid w:val="00E66305"/>
    <w:rsid w:val="00E700DD"/>
    <w:rsid w:val="00E72C54"/>
    <w:rsid w:val="00E75AD5"/>
    <w:rsid w:val="00E7759A"/>
    <w:rsid w:val="00E80BE3"/>
    <w:rsid w:val="00E814CC"/>
    <w:rsid w:val="00E85391"/>
    <w:rsid w:val="00E87158"/>
    <w:rsid w:val="00E87D1F"/>
    <w:rsid w:val="00E919E2"/>
    <w:rsid w:val="00E919F7"/>
    <w:rsid w:val="00E92EC2"/>
    <w:rsid w:val="00E93871"/>
    <w:rsid w:val="00E953F2"/>
    <w:rsid w:val="00EA097D"/>
    <w:rsid w:val="00EB431D"/>
    <w:rsid w:val="00EB6F88"/>
    <w:rsid w:val="00EB7833"/>
    <w:rsid w:val="00EB7C4A"/>
    <w:rsid w:val="00EC3943"/>
    <w:rsid w:val="00EC4E5D"/>
    <w:rsid w:val="00EC5D94"/>
    <w:rsid w:val="00ED0654"/>
    <w:rsid w:val="00ED3B64"/>
    <w:rsid w:val="00EE5691"/>
    <w:rsid w:val="00EE7BFF"/>
    <w:rsid w:val="00EF0946"/>
    <w:rsid w:val="00EF145F"/>
    <w:rsid w:val="00EF30C8"/>
    <w:rsid w:val="00EF4F21"/>
    <w:rsid w:val="00EF53F3"/>
    <w:rsid w:val="00F00CCA"/>
    <w:rsid w:val="00F07970"/>
    <w:rsid w:val="00F123F2"/>
    <w:rsid w:val="00F1251B"/>
    <w:rsid w:val="00F16B04"/>
    <w:rsid w:val="00F178A4"/>
    <w:rsid w:val="00F20852"/>
    <w:rsid w:val="00F2125E"/>
    <w:rsid w:val="00F22BC8"/>
    <w:rsid w:val="00F23FE4"/>
    <w:rsid w:val="00F30DDF"/>
    <w:rsid w:val="00F32585"/>
    <w:rsid w:val="00F3436A"/>
    <w:rsid w:val="00F353B1"/>
    <w:rsid w:val="00F37C3A"/>
    <w:rsid w:val="00F408C8"/>
    <w:rsid w:val="00F43FA8"/>
    <w:rsid w:val="00F50C89"/>
    <w:rsid w:val="00F53055"/>
    <w:rsid w:val="00F53901"/>
    <w:rsid w:val="00F54232"/>
    <w:rsid w:val="00F56161"/>
    <w:rsid w:val="00F574FD"/>
    <w:rsid w:val="00F63268"/>
    <w:rsid w:val="00F63908"/>
    <w:rsid w:val="00F6551D"/>
    <w:rsid w:val="00F710EC"/>
    <w:rsid w:val="00F71389"/>
    <w:rsid w:val="00F71683"/>
    <w:rsid w:val="00F74506"/>
    <w:rsid w:val="00F752A9"/>
    <w:rsid w:val="00F76659"/>
    <w:rsid w:val="00F875BF"/>
    <w:rsid w:val="00F9315A"/>
    <w:rsid w:val="00FA0F2E"/>
    <w:rsid w:val="00FA5D31"/>
    <w:rsid w:val="00FA799D"/>
    <w:rsid w:val="00FB1DDE"/>
    <w:rsid w:val="00FB1E76"/>
    <w:rsid w:val="00FB421F"/>
    <w:rsid w:val="00FB549A"/>
    <w:rsid w:val="00FC1DB9"/>
    <w:rsid w:val="00FC3608"/>
    <w:rsid w:val="00FC3CCF"/>
    <w:rsid w:val="00FD653C"/>
    <w:rsid w:val="00FD7984"/>
    <w:rsid w:val="00FF0564"/>
    <w:rsid w:val="00FF73B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CB32113"/>
  <w15:docId w15:val="{4395AE5B-4234-4168-A878-A23A601F7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68783C"/>
    <w:pPr>
      <w:spacing w:after="200" w:line="276" w:lineRule="auto"/>
    </w:pPr>
    <w:rPr>
      <w:rFonts w:cs="Calibri"/>
      <w:lang w:eastAsia="en-US"/>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1"/>
    <w:next w:val="a1"/>
    <w:link w:val="11"/>
    <w:uiPriority w:val="9"/>
    <w:qFormat/>
    <w:rsid w:val="008F59A9"/>
    <w:pPr>
      <w:keepNext/>
      <w:tabs>
        <w:tab w:val="num" w:pos="432"/>
      </w:tabs>
      <w:spacing w:before="240" w:after="60" w:line="240" w:lineRule="auto"/>
      <w:ind w:left="432" w:hanging="432"/>
      <w:jc w:val="center"/>
      <w:outlineLvl w:val="0"/>
    </w:pPr>
    <w:rPr>
      <w:rFonts w:ascii="Times New Roman" w:eastAsia="Times New Roman" w:hAnsi="Times New Roman" w:cs="Times New Roman"/>
      <w:b/>
      <w:bCs/>
      <w:kern w:val="28"/>
      <w:sz w:val="36"/>
      <w:szCs w:val="36"/>
      <w:lang w:eastAsia="ru-RU"/>
    </w:rPr>
  </w:style>
  <w:style w:type="paragraph" w:styleId="21">
    <w:name w:val="heading 2"/>
    <w:aliases w:val="H2"/>
    <w:basedOn w:val="a1"/>
    <w:next w:val="a1"/>
    <w:link w:val="22"/>
    <w:uiPriority w:val="9"/>
    <w:unhideWhenUsed/>
    <w:qFormat/>
    <w:rsid w:val="00AA498D"/>
    <w:pPr>
      <w:keepNext/>
      <w:spacing w:before="240" w:after="60"/>
      <w:outlineLvl w:val="1"/>
    </w:pPr>
    <w:rPr>
      <w:rFonts w:asciiTheme="majorHAnsi" w:eastAsiaTheme="majorEastAsia" w:hAnsiTheme="majorHAnsi" w:cstheme="majorBidi"/>
      <w:b/>
      <w:bCs/>
      <w:i/>
      <w:iCs/>
      <w:sz w:val="28"/>
      <w:szCs w:val="28"/>
    </w:rPr>
  </w:style>
  <w:style w:type="paragraph" w:styleId="30">
    <w:name w:val="heading 3"/>
    <w:basedOn w:val="a1"/>
    <w:next w:val="a1"/>
    <w:link w:val="31"/>
    <w:qFormat/>
    <w:rsid w:val="00EF30C8"/>
    <w:pPr>
      <w:keepNext/>
      <w:tabs>
        <w:tab w:val="num" w:pos="312"/>
      </w:tabs>
      <w:spacing w:before="240" w:after="60" w:line="240" w:lineRule="auto"/>
      <w:ind w:left="862" w:hanging="720"/>
      <w:jc w:val="both"/>
      <w:outlineLvl w:val="2"/>
    </w:pPr>
    <w:rPr>
      <w:rFonts w:ascii="Arial" w:eastAsia="Times New Roman" w:hAnsi="Arial" w:cs="Times New Roman"/>
      <w:b/>
      <w:bCs/>
      <w:sz w:val="24"/>
      <w:szCs w:val="24"/>
    </w:rPr>
  </w:style>
  <w:style w:type="paragraph" w:styleId="41">
    <w:name w:val="heading 4"/>
    <w:aliases w:val=" Знак"/>
    <w:basedOn w:val="a1"/>
    <w:next w:val="a1"/>
    <w:link w:val="42"/>
    <w:unhideWhenUsed/>
    <w:qFormat/>
    <w:rsid w:val="008D5881"/>
    <w:pPr>
      <w:keepNext/>
      <w:spacing w:before="240" w:after="60"/>
      <w:outlineLvl w:val="3"/>
    </w:pPr>
    <w:rPr>
      <w:rFonts w:asciiTheme="minorHAnsi" w:eastAsiaTheme="minorEastAsia" w:hAnsiTheme="minorHAnsi" w:cstheme="minorBidi"/>
      <w:b/>
      <w:bCs/>
      <w:sz w:val="28"/>
      <w:szCs w:val="28"/>
    </w:rPr>
  </w:style>
  <w:style w:type="paragraph" w:styleId="50">
    <w:name w:val="heading 5"/>
    <w:basedOn w:val="a1"/>
    <w:next w:val="a1"/>
    <w:link w:val="51"/>
    <w:qFormat/>
    <w:rsid w:val="00EF30C8"/>
    <w:pPr>
      <w:spacing w:before="240" w:after="60" w:line="240" w:lineRule="auto"/>
      <w:jc w:val="both"/>
      <w:outlineLvl w:val="4"/>
    </w:pPr>
    <w:rPr>
      <w:rFonts w:ascii="Times New Roman" w:eastAsia="Times New Roman" w:hAnsi="Times New Roman" w:cs="Times New Roman"/>
      <w:sz w:val="20"/>
      <w:szCs w:val="20"/>
    </w:rPr>
  </w:style>
  <w:style w:type="paragraph" w:styleId="60">
    <w:name w:val="heading 6"/>
    <w:basedOn w:val="a1"/>
    <w:next w:val="a1"/>
    <w:link w:val="61"/>
    <w:unhideWhenUsed/>
    <w:qFormat/>
    <w:rsid w:val="008D5881"/>
    <w:pPr>
      <w:spacing w:before="240" w:after="60"/>
      <w:outlineLvl w:val="5"/>
    </w:pPr>
    <w:rPr>
      <w:rFonts w:asciiTheme="minorHAnsi" w:eastAsiaTheme="minorEastAsia" w:hAnsiTheme="minorHAnsi" w:cstheme="minorBidi"/>
      <w:b/>
      <w:bCs/>
    </w:rPr>
  </w:style>
  <w:style w:type="paragraph" w:styleId="7">
    <w:name w:val="heading 7"/>
    <w:basedOn w:val="a1"/>
    <w:next w:val="a1"/>
    <w:link w:val="70"/>
    <w:qFormat/>
    <w:rsid w:val="00EF30C8"/>
    <w:pPr>
      <w:tabs>
        <w:tab w:val="num" w:pos="1296"/>
      </w:tabs>
      <w:spacing w:before="240" w:after="60" w:line="240" w:lineRule="auto"/>
      <w:ind w:left="1296" w:hanging="1296"/>
      <w:jc w:val="both"/>
      <w:outlineLvl w:val="6"/>
    </w:pPr>
    <w:rPr>
      <w:rFonts w:ascii="Arial" w:eastAsia="Times New Roman" w:hAnsi="Arial" w:cs="Times New Roman"/>
      <w:sz w:val="20"/>
      <w:szCs w:val="20"/>
    </w:rPr>
  </w:style>
  <w:style w:type="paragraph" w:styleId="8">
    <w:name w:val="heading 8"/>
    <w:basedOn w:val="a1"/>
    <w:next w:val="a1"/>
    <w:link w:val="80"/>
    <w:qFormat/>
    <w:rsid w:val="00EF30C8"/>
    <w:pPr>
      <w:tabs>
        <w:tab w:val="num" w:pos="1440"/>
      </w:tabs>
      <w:spacing w:before="240" w:after="60" w:line="240" w:lineRule="auto"/>
      <w:ind w:left="1440" w:hanging="1440"/>
      <w:jc w:val="both"/>
      <w:outlineLvl w:val="7"/>
    </w:pPr>
    <w:rPr>
      <w:rFonts w:ascii="Arial" w:eastAsia="Times New Roman" w:hAnsi="Arial" w:cs="Times New Roman"/>
      <w:i/>
      <w:iCs/>
      <w:sz w:val="20"/>
      <w:szCs w:val="20"/>
    </w:rPr>
  </w:style>
  <w:style w:type="paragraph" w:styleId="9">
    <w:name w:val="heading 9"/>
    <w:basedOn w:val="a1"/>
    <w:next w:val="a1"/>
    <w:link w:val="90"/>
    <w:qFormat/>
    <w:rsid w:val="00EF30C8"/>
    <w:pPr>
      <w:tabs>
        <w:tab w:val="num" w:pos="1584"/>
      </w:tabs>
      <w:spacing w:before="240" w:after="60" w:line="240" w:lineRule="auto"/>
      <w:ind w:left="1584" w:hanging="1584"/>
      <w:jc w:val="both"/>
      <w:outlineLvl w:val="8"/>
    </w:pPr>
    <w:rPr>
      <w:rFonts w:ascii="Arial" w:eastAsia="Times New Roman" w:hAnsi="Arial" w:cs="Times New Roman"/>
      <w:b/>
      <w:bCs/>
      <w:i/>
      <w:iCs/>
      <w:sz w:val="18"/>
      <w:szCs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2"/>
    <w:link w:val="10"/>
    <w:uiPriority w:val="9"/>
    <w:rsid w:val="008F59A9"/>
    <w:rPr>
      <w:rFonts w:ascii="Times New Roman" w:hAnsi="Times New Roman" w:cs="Times New Roman"/>
      <w:b/>
      <w:bCs/>
      <w:kern w:val="28"/>
      <w:sz w:val="36"/>
      <w:szCs w:val="36"/>
    </w:rPr>
  </w:style>
  <w:style w:type="paragraph" w:styleId="a5">
    <w:name w:val="List Paragraph"/>
    <w:aliases w:val="Маркер"/>
    <w:basedOn w:val="a1"/>
    <w:link w:val="a6"/>
    <w:uiPriority w:val="34"/>
    <w:qFormat/>
    <w:rsid w:val="00D045A0"/>
    <w:pPr>
      <w:ind w:left="720"/>
    </w:pPr>
  </w:style>
  <w:style w:type="character" w:styleId="a7">
    <w:name w:val="Hyperlink"/>
    <w:basedOn w:val="a2"/>
    <w:uiPriority w:val="99"/>
    <w:rsid w:val="000A2921"/>
    <w:rPr>
      <w:color w:val="0000FF"/>
      <w:u w:val="single"/>
    </w:rPr>
  </w:style>
  <w:style w:type="table" w:styleId="a8">
    <w:name w:val="Table Grid"/>
    <w:basedOn w:val="a3"/>
    <w:uiPriority w:val="59"/>
    <w:rsid w:val="008F59A9"/>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Заголовок 2 Знак"/>
    <w:aliases w:val="H2 Знак"/>
    <w:basedOn w:val="a2"/>
    <w:link w:val="21"/>
    <w:uiPriority w:val="9"/>
    <w:rsid w:val="00AA498D"/>
    <w:rPr>
      <w:rFonts w:asciiTheme="majorHAnsi" w:eastAsiaTheme="majorEastAsia" w:hAnsiTheme="majorHAnsi" w:cstheme="majorBidi"/>
      <w:b/>
      <w:bCs/>
      <w:i/>
      <w:iCs/>
      <w:sz w:val="28"/>
      <w:szCs w:val="28"/>
      <w:lang w:eastAsia="en-US"/>
    </w:rPr>
  </w:style>
  <w:style w:type="character" w:customStyle="1" w:styleId="42">
    <w:name w:val="Заголовок 4 Знак"/>
    <w:aliases w:val=" Знак Знак"/>
    <w:basedOn w:val="a2"/>
    <w:link w:val="41"/>
    <w:rsid w:val="008D5881"/>
    <w:rPr>
      <w:rFonts w:asciiTheme="minorHAnsi" w:eastAsiaTheme="minorEastAsia" w:hAnsiTheme="minorHAnsi" w:cstheme="minorBidi"/>
      <w:b/>
      <w:bCs/>
      <w:sz w:val="28"/>
      <w:szCs w:val="28"/>
      <w:lang w:eastAsia="en-US"/>
    </w:rPr>
  </w:style>
  <w:style w:type="character" w:customStyle="1" w:styleId="61">
    <w:name w:val="Заголовок 6 Знак"/>
    <w:basedOn w:val="a2"/>
    <w:link w:val="60"/>
    <w:rsid w:val="008D5881"/>
    <w:rPr>
      <w:rFonts w:asciiTheme="minorHAnsi" w:eastAsiaTheme="minorEastAsia" w:hAnsiTheme="minorHAnsi" w:cstheme="minorBidi"/>
      <w:b/>
      <w:bCs/>
      <w:lang w:eastAsia="en-US"/>
    </w:rPr>
  </w:style>
  <w:style w:type="table" w:customStyle="1" w:styleId="TableNormal">
    <w:name w:val="Table Normal"/>
    <w:uiPriority w:val="2"/>
    <w:semiHidden/>
    <w:unhideWhenUsed/>
    <w:qFormat/>
    <w:rsid w:val="008D5881"/>
    <w:pPr>
      <w:widowControl w:val="0"/>
    </w:pPr>
    <w:rPr>
      <w:lang w:val="en-US" w:eastAsia="en-US"/>
    </w:rPr>
    <w:tblPr>
      <w:tblInd w:w="0" w:type="dxa"/>
      <w:tblCellMar>
        <w:top w:w="0" w:type="dxa"/>
        <w:left w:w="0" w:type="dxa"/>
        <w:bottom w:w="0" w:type="dxa"/>
        <w:right w:w="0" w:type="dxa"/>
      </w:tblCellMar>
    </w:tblPr>
  </w:style>
  <w:style w:type="paragraph" w:styleId="a9">
    <w:name w:val="Body Text"/>
    <w:aliases w:val="Основной текст Знак Знак,Знак1,Знак1 Знак Знак Знак,Знак1 Знак Знак,Знак1 Знак,Знак1 Знак Знак Знак Знак Знак Знак,Знак1 Знак Знак Знак Знак Знак Знак Знак"/>
    <w:basedOn w:val="a1"/>
    <w:link w:val="aa"/>
    <w:qFormat/>
    <w:rsid w:val="008D5881"/>
    <w:pPr>
      <w:widowControl w:val="0"/>
      <w:spacing w:after="0" w:line="240" w:lineRule="auto"/>
      <w:ind w:left="112"/>
    </w:pPr>
    <w:rPr>
      <w:rFonts w:ascii="Times New Roman" w:eastAsia="Times New Roman" w:hAnsi="Times New Roman" w:cs="Times New Roman"/>
      <w:lang w:val="en-US"/>
    </w:rPr>
  </w:style>
  <w:style w:type="character" w:customStyle="1" w:styleId="aa">
    <w:name w:val="Основной текст Знак"/>
    <w:aliases w:val="Основной текст Знак Знак Знак,Знак1 Знак1,Знак1 Знак Знак Знак Знак,Знак1 Знак Знак Знак1,Знак1 Знак Знак1,Знак1 Знак Знак Знак Знак Знак Знак Знак1,Знак1 Знак Знак Знак Знак Знак Знак Знак Знак"/>
    <w:basedOn w:val="a2"/>
    <w:link w:val="a9"/>
    <w:rsid w:val="008D5881"/>
    <w:rPr>
      <w:rFonts w:ascii="Times New Roman" w:eastAsia="Times New Roman" w:hAnsi="Times New Roman"/>
      <w:lang w:val="en-US" w:eastAsia="en-US"/>
    </w:rPr>
  </w:style>
  <w:style w:type="paragraph" w:customStyle="1" w:styleId="TableParagraph">
    <w:name w:val="Table Paragraph"/>
    <w:basedOn w:val="a1"/>
    <w:uiPriority w:val="1"/>
    <w:qFormat/>
    <w:rsid w:val="008D5881"/>
    <w:pPr>
      <w:widowControl w:val="0"/>
      <w:spacing w:after="0" w:line="240" w:lineRule="auto"/>
    </w:pPr>
    <w:rPr>
      <w:rFonts w:cs="Times New Roman"/>
      <w:lang w:val="en-US"/>
    </w:rPr>
  </w:style>
  <w:style w:type="character" w:customStyle="1" w:styleId="31">
    <w:name w:val="Заголовок 3 Знак"/>
    <w:basedOn w:val="a2"/>
    <w:link w:val="30"/>
    <w:rsid w:val="00EF30C8"/>
    <w:rPr>
      <w:rFonts w:ascii="Arial" w:eastAsia="Times New Roman" w:hAnsi="Arial"/>
      <w:b/>
      <w:bCs/>
      <w:sz w:val="24"/>
      <w:szCs w:val="24"/>
    </w:rPr>
  </w:style>
  <w:style w:type="character" w:customStyle="1" w:styleId="51">
    <w:name w:val="Заголовок 5 Знак"/>
    <w:basedOn w:val="a2"/>
    <w:link w:val="50"/>
    <w:rsid w:val="00EF30C8"/>
    <w:rPr>
      <w:rFonts w:ascii="Times New Roman" w:eastAsia="Times New Roman" w:hAnsi="Times New Roman"/>
      <w:sz w:val="20"/>
      <w:szCs w:val="20"/>
    </w:rPr>
  </w:style>
  <w:style w:type="character" w:customStyle="1" w:styleId="70">
    <w:name w:val="Заголовок 7 Знак"/>
    <w:basedOn w:val="a2"/>
    <w:link w:val="7"/>
    <w:rsid w:val="00EF30C8"/>
    <w:rPr>
      <w:rFonts w:ascii="Arial" w:eastAsia="Times New Roman" w:hAnsi="Arial"/>
      <w:sz w:val="20"/>
      <w:szCs w:val="20"/>
    </w:rPr>
  </w:style>
  <w:style w:type="character" w:customStyle="1" w:styleId="80">
    <w:name w:val="Заголовок 8 Знак"/>
    <w:basedOn w:val="a2"/>
    <w:link w:val="8"/>
    <w:rsid w:val="00EF30C8"/>
    <w:rPr>
      <w:rFonts w:ascii="Arial" w:eastAsia="Times New Roman" w:hAnsi="Arial"/>
      <w:i/>
      <w:iCs/>
      <w:sz w:val="20"/>
      <w:szCs w:val="20"/>
    </w:rPr>
  </w:style>
  <w:style w:type="character" w:customStyle="1" w:styleId="90">
    <w:name w:val="Заголовок 9 Знак"/>
    <w:basedOn w:val="a2"/>
    <w:link w:val="9"/>
    <w:rsid w:val="00EF30C8"/>
    <w:rPr>
      <w:rFonts w:ascii="Arial" w:eastAsia="Times New Roman" w:hAnsi="Arial"/>
      <w:b/>
      <w:bCs/>
      <w:i/>
      <w:iCs/>
      <w:sz w:val="18"/>
      <w:szCs w:val="18"/>
    </w:rPr>
  </w:style>
  <w:style w:type="paragraph" w:styleId="23">
    <w:name w:val="Body Text 2"/>
    <w:basedOn w:val="a1"/>
    <w:link w:val="24"/>
    <w:rsid w:val="00EF30C8"/>
    <w:pPr>
      <w:tabs>
        <w:tab w:val="num" w:pos="567"/>
      </w:tabs>
      <w:spacing w:after="60" w:line="240" w:lineRule="auto"/>
      <w:ind w:left="567" w:hanging="567"/>
      <w:jc w:val="both"/>
    </w:pPr>
    <w:rPr>
      <w:rFonts w:ascii="Times New Roman" w:eastAsia="Times New Roman" w:hAnsi="Times New Roman" w:cs="Times New Roman"/>
      <w:sz w:val="24"/>
      <w:szCs w:val="24"/>
    </w:rPr>
  </w:style>
  <w:style w:type="character" w:customStyle="1" w:styleId="24">
    <w:name w:val="Основной текст 2 Знак"/>
    <w:basedOn w:val="a2"/>
    <w:link w:val="23"/>
    <w:rsid w:val="00EF30C8"/>
    <w:rPr>
      <w:rFonts w:ascii="Times New Roman" w:eastAsia="Times New Roman" w:hAnsi="Times New Roman"/>
      <w:sz w:val="24"/>
      <w:szCs w:val="24"/>
    </w:rPr>
  </w:style>
  <w:style w:type="paragraph" w:styleId="ab">
    <w:name w:val="Title"/>
    <w:aliases w:val="Çàãîëîâîê,Caaieiaie,&amp;#199,&amp;#224,&amp;#227,&amp;#238,&amp;#235,&amp;#226,&amp;#234"/>
    <w:basedOn w:val="a1"/>
    <w:link w:val="ac"/>
    <w:qFormat/>
    <w:rsid w:val="00EF30C8"/>
    <w:pPr>
      <w:spacing w:before="240" w:after="60" w:line="240" w:lineRule="auto"/>
      <w:jc w:val="center"/>
      <w:outlineLvl w:val="0"/>
    </w:pPr>
    <w:rPr>
      <w:rFonts w:ascii="Arial" w:eastAsia="Times New Roman" w:hAnsi="Arial" w:cs="Times New Roman"/>
      <w:b/>
      <w:bCs/>
      <w:kern w:val="28"/>
      <w:sz w:val="32"/>
      <w:szCs w:val="32"/>
    </w:rPr>
  </w:style>
  <w:style w:type="character" w:customStyle="1" w:styleId="ac">
    <w:name w:val="Заголовок Знак"/>
    <w:aliases w:val="Çàãîëîâîê Знак,Caaieiaie Знак,&amp;#199 Знак,&amp;#224 Знак,&amp;#227 Знак,&amp;#238 Знак,&amp;#235 Знак,&amp;#226 Знак,&amp;#234 Знак"/>
    <w:basedOn w:val="a2"/>
    <w:link w:val="ab"/>
    <w:rsid w:val="00EF30C8"/>
    <w:rPr>
      <w:rFonts w:ascii="Arial" w:eastAsia="Times New Roman" w:hAnsi="Arial"/>
      <w:b/>
      <w:bCs/>
      <w:kern w:val="28"/>
      <w:sz w:val="32"/>
      <w:szCs w:val="32"/>
    </w:rPr>
  </w:style>
  <w:style w:type="paragraph" w:styleId="ad">
    <w:name w:val="Subtitle"/>
    <w:basedOn w:val="a1"/>
    <w:link w:val="ae"/>
    <w:qFormat/>
    <w:rsid w:val="00EF30C8"/>
    <w:pPr>
      <w:spacing w:after="60" w:line="240" w:lineRule="auto"/>
      <w:jc w:val="center"/>
      <w:outlineLvl w:val="1"/>
    </w:pPr>
    <w:rPr>
      <w:rFonts w:ascii="Arial" w:eastAsia="Times New Roman" w:hAnsi="Arial" w:cs="Times New Roman"/>
      <w:sz w:val="24"/>
      <w:szCs w:val="24"/>
    </w:rPr>
  </w:style>
  <w:style w:type="character" w:customStyle="1" w:styleId="ae">
    <w:name w:val="Подзаголовок Знак"/>
    <w:basedOn w:val="a2"/>
    <w:link w:val="ad"/>
    <w:rsid w:val="00EF30C8"/>
    <w:rPr>
      <w:rFonts w:ascii="Arial" w:eastAsia="Times New Roman" w:hAnsi="Arial"/>
      <w:sz w:val="24"/>
      <w:szCs w:val="24"/>
    </w:rPr>
  </w:style>
  <w:style w:type="paragraph" w:styleId="af">
    <w:name w:val="Date"/>
    <w:basedOn w:val="a1"/>
    <w:next w:val="a1"/>
    <w:link w:val="af0"/>
    <w:rsid w:val="00EF30C8"/>
    <w:pPr>
      <w:spacing w:after="60" w:line="240" w:lineRule="auto"/>
      <w:jc w:val="both"/>
    </w:pPr>
    <w:rPr>
      <w:rFonts w:ascii="Times New Roman" w:eastAsia="Times New Roman" w:hAnsi="Times New Roman" w:cs="Times New Roman"/>
      <w:sz w:val="24"/>
      <w:szCs w:val="24"/>
    </w:rPr>
  </w:style>
  <w:style w:type="character" w:customStyle="1" w:styleId="af0">
    <w:name w:val="Дата Знак"/>
    <w:basedOn w:val="a2"/>
    <w:link w:val="af"/>
    <w:rsid w:val="00EF30C8"/>
    <w:rPr>
      <w:rFonts w:ascii="Times New Roman" w:eastAsia="Times New Roman" w:hAnsi="Times New Roman"/>
      <w:sz w:val="24"/>
      <w:szCs w:val="24"/>
    </w:rPr>
  </w:style>
  <w:style w:type="paragraph" w:customStyle="1" w:styleId="af1">
    <w:name w:val="Подраздел"/>
    <w:basedOn w:val="a1"/>
    <w:link w:val="af2"/>
    <w:qFormat/>
    <w:rsid w:val="00EF30C8"/>
    <w:pPr>
      <w:suppressAutoHyphens/>
      <w:spacing w:before="240" w:after="120" w:line="240" w:lineRule="auto"/>
      <w:jc w:val="center"/>
    </w:pPr>
    <w:rPr>
      <w:rFonts w:ascii="TimesDL" w:eastAsia="Times New Roman" w:hAnsi="TimesDL" w:cs="Times New Roman"/>
      <w:b/>
      <w:bCs/>
      <w:smallCaps/>
      <w:spacing w:val="-2"/>
      <w:sz w:val="24"/>
      <w:szCs w:val="24"/>
    </w:rPr>
  </w:style>
  <w:style w:type="character" w:customStyle="1" w:styleId="af2">
    <w:name w:val="Подраздел Знак"/>
    <w:link w:val="af1"/>
    <w:rsid w:val="00EF30C8"/>
    <w:rPr>
      <w:rFonts w:ascii="TimesDL" w:eastAsia="Times New Roman" w:hAnsi="TimesDL"/>
      <w:b/>
      <w:bCs/>
      <w:smallCaps/>
      <w:spacing w:val="-2"/>
      <w:sz w:val="24"/>
      <w:szCs w:val="24"/>
    </w:rPr>
  </w:style>
  <w:style w:type="paragraph" w:styleId="25">
    <w:name w:val="Body Text Indent 2"/>
    <w:aliases w:val="Знак"/>
    <w:basedOn w:val="a1"/>
    <w:link w:val="26"/>
    <w:rsid w:val="00EF30C8"/>
    <w:pPr>
      <w:spacing w:after="120" w:line="480" w:lineRule="auto"/>
      <w:ind w:left="283"/>
      <w:jc w:val="both"/>
    </w:pPr>
    <w:rPr>
      <w:rFonts w:ascii="Times New Roman" w:eastAsia="Times New Roman" w:hAnsi="Times New Roman" w:cs="Times New Roman"/>
      <w:sz w:val="24"/>
      <w:szCs w:val="24"/>
    </w:rPr>
  </w:style>
  <w:style w:type="character" w:customStyle="1" w:styleId="26">
    <w:name w:val="Основной текст с отступом 2 Знак"/>
    <w:aliases w:val="Знак Знак2"/>
    <w:basedOn w:val="a2"/>
    <w:link w:val="25"/>
    <w:rsid w:val="00EF30C8"/>
    <w:rPr>
      <w:rFonts w:ascii="Times New Roman" w:eastAsia="Times New Roman" w:hAnsi="Times New Roman"/>
      <w:sz w:val="24"/>
      <w:szCs w:val="24"/>
    </w:rPr>
  </w:style>
  <w:style w:type="paragraph" w:styleId="32">
    <w:name w:val="Body Text Indent 3"/>
    <w:basedOn w:val="a1"/>
    <w:link w:val="33"/>
    <w:rsid w:val="00EF30C8"/>
    <w:pPr>
      <w:spacing w:after="120" w:line="240" w:lineRule="auto"/>
      <w:ind w:left="283"/>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2"/>
    <w:link w:val="32"/>
    <w:rsid w:val="00EF30C8"/>
    <w:rPr>
      <w:rFonts w:ascii="Times New Roman" w:eastAsia="Times New Roman" w:hAnsi="Times New Roman"/>
      <w:sz w:val="16"/>
      <w:szCs w:val="16"/>
    </w:rPr>
  </w:style>
  <w:style w:type="paragraph" w:styleId="af3">
    <w:name w:val="header"/>
    <w:aliases w:val=" Знак5,Знак5"/>
    <w:basedOn w:val="a1"/>
    <w:link w:val="af4"/>
    <w:uiPriority w:val="99"/>
    <w:rsid w:val="00EF30C8"/>
    <w:pPr>
      <w:tabs>
        <w:tab w:val="center" w:pos="4153"/>
        <w:tab w:val="right" w:pos="8306"/>
      </w:tabs>
      <w:spacing w:before="120" w:after="120" w:line="240" w:lineRule="auto"/>
      <w:jc w:val="both"/>
    </w:pPr>
    <w:rPr>
      <w:rFonts w:ascii="Arial" w:eastAsia="Times New Roman" w:hAnsi="Arial" w:cs="Times New Roman"/>
      <w:noProof/>
      <w:sz w:val="24"/>
      <w:szCs w:val="24"/>
    </w:rPr>
  </w:style>
  <w:style w:type="character" w:customStyle="1" w:styleId="af4">
    <w:name w:val="Верхний колонтитул Знак"/>
    <w:aliases w:val=" Знак5 Знак,Знак5 Знак"/>
    <w:basedOn w:val="a2"/>
    <w:link w:val="af3"/>
    <w:uiPriority w:val="99"/>
    <w:rsid w:val="00EF30C8"/>
    <w:rPr>
      <w:rFonts w:ascii="Arial" w:eastAsia="Times New Roman" w:hAnsi="Arial"/>
      <w:noProof/>
      <w:sz w:val="24"/>
      <w:szCs w:val="24"/>
    </w:rPr>
  </w:style>
  <w:style w:type="character" w:customStyle="1" w:styleId="af5">
    <w:name w:val="Текст сноски Знак"/>
    <w:aliases w:val="Oaeno niinee Ciae2 Знак1,Oaeno niinee Ciae1 Ciae Знак1,Oaeno niinee Ciae Ciae Ciae Знак1,Oaeno niinee Ciae Ciae Ciae Ciae Ciae Знак1,Oaeno niinee Ciae Ciae1 Ciae Знак1,Oaeno niinee Ciae1 Ciae Ciae Ciae Знак1,Oaeno niinee Ciae1 Знак"/>
    <w:link w:val="af6"/>
    <w:uiPriority w:val="99"/>
    <w:rsid w:val="00EF30C8"/>
  </w:style>
  <w:style w:type="paragraph" w:styleId="af6">
    <w:name w:val="footnote text"/>
    <w:aliases w:val="Oaeno niinee Ciae2,Oaeno niinee Ciae1 Ciae,Oaeno niinee Ciae Ciae Ciae,Oaeno niinee Ciae Ciae Ciae Ciae Ciae,Oaeno niinee Ciae Ciae1 Ciae,Oaeno niinee Ciae1 Ciae Ciae Ciae,Oaeno niinee Ciae Ciae Ciae Ciae Ciae Ciae Ciae,Oaeno niinee Ciae1"/>
    <w:basedOn w:val="a1"/>
    <w:link w:val="af5"/>
    <w:uiPriority w:val="99"/>
    <w:rsid w:val="00EF30C8"/>
    <w:pPr>
      <w:spacing w:after="60" w:line="240" w:lineRule="auto"/>
      <w:jc w:val="both"/>
    </w:pPr>
    <w:rPr>
      <w:rFonts w:cs="Times New Roman"/>
      <w:lang w:eastAsia="ru-RU"/>
    </w:rPr>
  </w:style>
  <w:style w:type="character" w:customStyle="1" w:styleId="12">
    <w:name w:val="Текст сноски Знак1"/>
    <w:basedOn w:val="a2"/>
    <w:uiPriority w:val="99"/>
    <w:semiHidden/>
    <w:rsid w:val="00EF30C8"/>
    <w:rPr>
      <w:rFonts w:cs="Calibri"/>
      <w:sz w:val="20"/>
      <w:szCs w:val="20"/>
      <w:lang w:eastAsia="en-US"/>
    </w:rPr>
  </w:style>
  <w:style w:type="character" w:styleId="af7">
    <w:name w:val="page number"/>
    <w:rsid w:val="00EF30C8"/>
    <w:rPr>
      <w:rFonts w:ascii="Times New Roman" w:hAnsi="Times New Roman" w:cs="Times New Roman"/>
    </w:rPr>
  </w:style>
  <w:style w:type="paragraph" w:styleId="af8">
    <w:name w:val="footer"/>
    <w:aliases w:val=" Знак4"/>
    <w:basedOn w:val="a1"/>
    <w:link w:val="af9"/>
    <w:uiPriority w:val="99"/>
    <w:rsid w:val="00EF30C8"/>
    <w:pPr>
      <w:tabs>
        <w:tab w:val="center" w:pos="4153"/>
        <w:tab w:val="right" w:pos="8306"/>
      </w:tabs>
      <w:spacing w:after="60" w:line="240" w:lineRule="auto"/>
      <w:jc w:val="both"/>
    </w:pPr>
    <w:rPr>
      <w:rFonts w:ascii="Times New Roman" w:eastAsia="Times New Roman" w:hAnsi="Times New Roman" w:cs="Times New Roman"/>
      <w:noProof/>
      <w:sz w:val="24"/>
      <w:szCs w:val="24"/>
    </w:rPr>
  </w:style>
  <w:style w:type="character" w:customStyle="1" w:styleId="af9">
    <w:name w:val="Нижний колонтитул Знак"/>
    <w:aliases w:val=" Знак4 Знак"/>
    <w:basedOn w:val="a2"/>
    <w:link w:val="af8"/>
    <w:uiPriority w:val="99"/>
    <w:rsid w:val="00EF30C8"/>
    <w:rPr>
      <w:rFonts w:ascii="Times New Roman" w:eastAsia="Times New Roman" w:hAnsi="Times New Roman"/>
      <w:noProof/>
      <w:sz w:val="24"/>
      <w:szCs w:val="24"/>
    </w:rPr>
  </w:style>
  <w:style w:type="paragraph" w:styleId="34">
    <w:name w:val="Body Text 3"/>
    <w:aliases w:val=" Знак3"/>
    <w:basedOn w:val="a1"/>
    <w:link w:val="35"/>
    <w:rsid w:val="00EF30C8"/>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jc w:val="both"/>
    </w:pPr>
    <w:rPr>
      <w:rFonts w:ascii="Times New Roman" w:eastAsia="Times New Roman" w:hAnsi="Times New Roman" w:cs="Times New Roman"/>
      <w:b/>
      <w:bCs/>
      <w:i/>
      <w:iCs/>
      <w:sz w:val="20"/>
      <w:szCs w:val="20"/>
    </w:rPr>
  </w:style>
  <w:style w:type="character" w:customStyle="1" w:styleId="35">
    <w:name w:val="Основной текст 3 Знак"/>
    <w:aliases w:val=" Знак3 Знак"/>
    <w:basedOn w:val="a2"/>
    <w:link w:val="34"/>
    <w:rsid w:val="00EF30C8"/>
    <w:rPr>
      <w:rFonts w:ascii="Times New Roman" w:eastAsia="Times New Roman" w:hAnsi="Times New Roman"/>
      <w:b/>
      <w:bCs/>
      <w:i/>
      <w:iCs/>
      <w:sz w:val="20"/>
      <w:szCs w:val="20"/>
    </w:rPr>
  </w:style>
  <w:style w:type="paragraph" w:styleId="afa">
    <w:name w:val="Plain Text"/>
    <w:basedOn w:val="a1"/>
    <w:link w:val="afb"/>
    <w:rsid w:val="00EF30C8"/>
    <w:pPr>
      <w:spacing w:after="0" w:line="240" w:lineRule="auto"/>
    </w:pPr>
    <w:rPr>
      <w:rFonts w:ascii="Courier New" w:eastAsia="Times New Roman" w:hAnsi="Courier New" w:cs="Times New Roman"/>
      <w:sz w:val="20"/>
      <w:szCs w:val="20"/>
    </w:rPr>
  </w:style>
  <w:style w:type="character" w:customStyle="1" w:styleId="afb">
    <w:name w:val="Текст Знак"/>
    <w:basedOn w:val="a2"/>
    <w:link w:val="afa"/>
    <w:rsid w:val="00EF30C8"/>
    <w:rPr>
      <w:rFonts w:ascii="Courier New" w:eastAsia="Times New Roman" w:hAnsi="Courier New"/>
      <w:sz w:val="20"/>
      <w:szCs w:val="20"/>
    </w:rPr>
  </w:style>
  <w:style w:type="paragraph" w:customStyle="1" w:styleId="ConsNormal">
    <w:name w:val="ConsNormal"/>
    <w:link w:val="ConsNormal0"/>
    <w:rsid w:val="00EF30C8"/>
    <w:pPr>
      <w:widowControl w:val="0"/>
      <w:autoSpaceDE w:val="0"/>
      <w:autoSpaceDN w:val="0"/>
      <w:adjustRightInd w:val="0"/>
      <w:ind w:right="19772" w:firstLine="720"/>
    </w:pPr>
    <w:rPr>
      <w:rFonts w:ascii="Arial" w:eastAsia="Times New Roman" w:hAnsi="Arial" w:cs="Arial"/>
      <w:sz w:val="20"/>
      <w:szCs w:val="20"/>
    </w:rPr>
  </w:style>
  <w:style w:type="character" w:customStyle="1" w:styleId="ConsNormal0">
    <w:name w:val="ConsNormal Знак"/>
    <w:link w:val="ConsNormal"/>
    <w:locked/>
    <w:rsid w:val="00EF30C8"/>
    <w:rPr>
      <w:rFonts w:ascii="Arial" w:eastAsia="Times New Roman" w:hAnsi="Arial" w:cs="Arial"/>
      <w:sz w:val="20"/>
      <w:szCs w:val="20"/>
    </w:rPr>
  </w:style>
  <w:style w:type="paragraph" w:styleId="afc">
    <w:name w:val="Normal (Web)"/>
    <w:basedOn w:val="a1"/>
    <w:rsid w:val="00EF30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Address"/>
    <w:basedOn w:val="a1"/>
    <w:link w:val="HTML0"/>
    <w:rsid w:val="00EF30C8"/>
    <w:pPr>
      <w:spacing w:after="60" w:line="240" w:lineRule="auto"/>
      <w:jc w:val="both"/>
    </w:pPr>
    <w:rPr>
      <w:rFonts w:ascii="Times New Roman" w:eastAsia="Times New Roman" w:hAnsi="Times New Roman" w:cs="Times New Roman"/>
      <w:i/>
      <w:iCs/>
      <w:sz w:val="24"/>
      <w:szCs w:val="24"/>
    </w:rPr>
  </w:style>
  <w:style w:type="character" w:customStyle="1" w:styleId="HTML0">
    <w:name w:val="Адрес HTML Знак"/>
    <w:basedOn w:val="a2"/>
    <w:link w:val="HTML"/>
    <w:rsid w:val="00EF30C8"/>
    <w:rPr>
      <w:rFonts w:ascii="Times New Roman" w:eastAsia="Times New Roman" w:hAnsi="Times New Roman"/>
      <w:i/>
      <w:iCs/>
      <w:sz w:val="24"/>
      <w:szCs w:val="24"/>
    </w:rPr>
  </w:style>
  <w:style w:type="paragraph" w:styleId="afd">
    <w:name w:val="Note Heading"/>
    <w:aliases w:val=" Знак2"/>
    <w:basedOn w:val="a1"/>
    <w:next w:val="a1"/>
    <w:link w:val="afe"/>
    <w:rsid w:val="00EF30C8"/>
    <w:pPr>
      <w:spacing w:after="60" w:line="240" w:lineRule="auto"/>
      <w:jc w:val="both"/>
    </w:pPr>
    <w:rPr>
      <w:rFonts w:ascii="Times New Roman" w:eastAsia="Times New Roman" w:hAnsi="Times New Roman" w:cs="Times New Roman"/>
      <w:sz w:val="24"/>
      <w:szCs w:val="24"/>
    </w:rPr>
  </w:style>
  <w:style w:type="character" w:customStyle="1" w:styleId="afe">
    <w:name w:val="Заголовок записки Знак"/>
    <w:aliases w:val=" Знак2 Знак"/>
    <w:basedOn w:val="a2"/>
    <w:link w:val="afd"/>
    <w:rsid w:val="00EF30C8"/>
    <w:rPr>
      <w:rFonts w:ascii="Times New Roman" w:eastAsia="Times New Roman" w:hAnsi="Times New Roman"/>
      <w:sz w:val="24"/>
      <w:szCs w:val="24"/>
    </w:rPr>
  </w:style>
  <w:style w:type="paragraph" w:styleId="aff">
    <w:name w:val="Body Text First Indent"/>
    <w:basedOn w:val="a9"/>
    <w:link w:val="aff0"/>
    <w:rsid w:val="00EF30C8"/>
    <w:pPr>
      <w:widowControl/>
      <w:spacing w:after="120"/>
      <w:ind w:left="0" w:firstLine="210"/>
      <w:jc w:val="both"/>
    </w:pPr>
    <w:rPr>
      <w:sz w:val="24"/>
      <w:szCs w:val="24"/>
    </w:rPr>
  </w:style>
  <w:style w:type="character" w:customStyle="1" w:styleId="aff0">
    <w:name w:val="Красная строка Знак"/>
    <w:basedOn w:val="aa"/>
    <w:link w:val="aff"/>
    <w:rsid w:val="00EF30C8"/>
    <w:rPr>
      <w:rFonts w:ascii="Times New Roman" w:eastAsia="Times New Roman" w:hAnsi="Times New Roman"/>
      <w:sz w:val="24"/>
      <w:szCs w:val="24"/>
      <w:lang w:val="en-US" w:eastAsia="en-US"/>
    </w:rPr>
  </w:style>
  <w:style w:type="paragraph" w:styleId="aff1">
    <w:name w:val="Body Text Indent"/>
    <w:aliases w:val=" Знак1,текст,Основной текст с отступом Знак1 Знак,Основной текст с отступом Знак1 Знак Знак Знак,Основной текст с отступом Знак Знак Знак Знак Знак Знак"/>
    <w:basedOn w:val="a1"/>
    <w:link w:val="aff2"/>
    <w:rsid w:val="00EF30C8"/>
    <w:pPr>
      <w:spacing w:after="120" w:line="240" w:lineRule="auto"/>
      <w:ind w:left="283"/>
      <w:jc w:val="both"/>
    </w:pPr>
    <w:rPr>
      <w:rFonts w:ascii="Times New Roman" w:eastAsia="Times New Roman" w:hAnsi="Times New Roman" w:cs="Times New Roman"/>
      <w:sz w:val="24"/>
      <w:szCs w:val="24"/>
    </w:rPr>
  </w:style>
  <w:style w:type="character" w:customStyle="1" w:styleId="aff2">
    <w:name w:val="Основной текст с отступом Знак"/>
    <w:aliases w:val=" Знак1 Знак,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basedOn w:val="a2"/>
    <w:link w:val="aff1"/>
    <w:rsid w:val="00EF30C8"/>
    <w:rPr>
      <w:rFonts w:ascii="Times New Roman" w:eastAsia="Times New Roman" w:hAnsi="Times New Roman"/>
      <w:sz w:val="24"/>
      <w:szCs w:val="24"/>
    </w:rPr>
  </w:style>
  <w:style w:type="paragraph" w:styleId="27">
    <w:name w:val="Body Text First Indent 2"/>
    <w:basedOn w:val="23"/>
    <w:link w:val="28"/>
    <w:rsid w:val="00EF30C8"/>
    <w:pPr>
      <w:tabs>
        <w:tab w:val="clear" w:pos="567"/>
      </w:tabs>
      <w:spacing w:after="120"/>
      <w:ind w:left="283" w:firstLine="210"/>
    </w:pPr>
  </w:style>
  <w:style w:type="character" w:customStyle="1" w:styleId="28">
    <w:name w:val="Красная строка 2 Знак"/>
    <w:basedOn w:val="aff2"/>
    <w:link w:val="27"/>
    <w:rsid w:val="00EF30C8"/>
    <w:rPr>
      <w:rFonts w:ascii="Times New Roman" w:eastAsia="Times New Roman" w:hAnsi="Times New Roman"/>
      <w:sz w:val="24"/>
      <w:szCs w:val="24"/>
    </w:rPr>
  </w:style>
  <w:style w:type="paragraph" w:styleId="aff3">
    <w:name w:val="Signature"/>
    <w:basedOn w:val="a1"/>
    <w:link w:val="aff4"/>
    <w:rsid w:val="00EF30C8"/>
    <w:pPr>
      <w:spacing w:after="60" w:line="240" w:lineRule="auto"/>
      <w:ind w:left="4252"/>
      <w:jc w:val="both"/>
    </w:pPr>
    <w:rPr>
      <w:rFonts w:ascii="Times New Roman" w:eastAsia="Times New Roman" w:hAnsi="Times New Roman" w:cs="Times New Roman"/>
      <w:sz w:val="24"/>
      <w:szCs w:val="24"/>
    </w:rPr>
  </w:style>
  <w:style w:type="character" w:customStyle="1" w:styleId="aff4">
    <w:name w:val="Подпись Знак"/>
    <w:basedOn w:val="a2"/>
    <w:link w:val="aff3"/>
    <w:rsid w:val="00EF30C8"/>
    <w:rPr>
      <w:rFonts w:ascii="Times New Roman" w:eastAsia="Times New Roman" w:hAnsi="Times New Roman"/>
      <w:sz w:val="24"/>
      <w:szCs w:val="24"/>
    </w:rPr>
  </w:style>
  <w:style w:type="paragraph" w:styleId="aff5">
    <w:name w:val="Salutation"/>
    <w:basedOn w:val="a1"/>
    <w:next w:val="a1"/>
    <w:link w:val="aff6"/>
    <w:rsid w:val="00EF30C8"/>
    <w:pPr>
      <w:spacing w:after="60" w:line="240" w:lineRule="auto"/>
      <w:jc w:val="both"/>
    </w:pPr>
    <w:rPr>
      <w:rFonts w:ascii="Times New Roman" w:eastAsia="Times New Roman" w:hAnsi="Times New Roman" w:cs="Times New Roman"/>
      <w:sz w:val="24"/>
      <w:szCs w:val="24"/>
    </w:rPr>
  </w:style>
  <w:style w:type="character" w:customStyle="1" w:styleId="aff6">
    <w:name w:val="Приветствие Знак"/>
    <w:basedOn w:val="a2"/>
    <w:link w:val="aff5"/>
    <w:rsid w:val="00EF30C8"/>
    <w:rPr>
      <w:rFonts w:ascii="Times New Roman" w:eastAsia="Times New Roman" w:hAnsi="Times New Roman"/>
      <w:sz w:val="24"/>
      <w:szCs w:val="24"/>
    </w:rPr>
  </w:style>
  <w:style w:type="paragraph" w:styleId="aff7">
    <w:name w:val="Closing"/>
    <w:basedOn w:val="a1"/>
    <w:link w:val="aff8"/>
    <w:rsid w:val="00EF30C8"/>
    <w:pPr>
      <w:spacing w:after="60" w:line="240" w:lineRule="auto"/>
      <w:ind w:left="4252"/>
      <w:jc w:val="both"/>
    </w:pPr>
    <w:rPr>
      <w:rFonts w:ascii="Times New Roman" w:eastAsia="Times New Roman" w:hAnsi="Times New Roman" w:cs="Times New Roman"/>
      <w:sz w:val="24"/>
      <w:szCs w:val="24"/>
    </w:rPr>
  </w:style>
  <w:style w:type="character" w:customStyle="1" w:styleId="aff8">
    <w:name w:val="Прощание Знак"/>
    <w:basedOn w:val="a2"/>
    <w:link w:val="aff7"/>
    <w:rsid w:val="00EF30C8"/>
    <w:rPr>
      <w:rFonts w:ascii="Times New Roman" w:eastAsia="Times New Roman" w:hAnsi="Times New Roman"/>
      <w:sz w:val="24"/>
      <w:szCs w:val="24"/>
    </w:rPr>
  </w:style>
  <w:style w:type="paragraph" w:styleId="HTML1">
    <w:name w:val="HTML Preformatted"/>
    <w:basedOn w:val="a1"/>
    <w:link w:val="HTML2"/>
    <w:rsid w:val="00EF30C8"/>
    <w:pPr>
      <w:spacing w:after="60" w:line="240" w:lineRule="auto"/>
      <w:jc w:val="both"/>
    </w:pPr>
    <w:rPr>
      <w:rFonts w:ascii="Courier New" w:eastAsia="Times New Roman" w:hAnsi="Courier New" w:cs="Times New Roman"/>
      <w:sz w:val="20"/>
      <w:szCs w:val="20"/>
    </w:rPr>
  </w:style>
  <w:style w:type="character" w:customStyle="1" w:styleId="HTML2">
    <w:name w:val="Стандартный HTML Знак"/>
    <w:basedOn w:val="a2"/>
    <w:link w:val="HTML1"/>
    <w:rsid w:val="00EF30C8"/>
    <w:rPr>
      <w:rFonts w:ascii="Courier New" w:eastAsia="Times New Roman" w:hAnsi="Courier New"/>
      <w:sz w:val="20"/>
      <w:szCs w:val="20"/>
    </w:rPr>
  </w:style>
  <w:style w:type="paragraph" w:styleId="aff9">
    <w:name w:val="Message Header"/>
    <w:basedOn w:val="a1"/>
    <w:link w:val="affa"/>
    <w:rsid w:val="00EF30C8"/>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Times New Roman"/>
      <w:sz w:val="24"/>
      <w:szCs w:val="24"/>
    </w:rPr>
  </w:style>
  <w:style w:type="character" w:customStyle="1" w:styleId="affa">
    <w:name w:val="Шапка Знак"/>
    <w:basedOn w:val="a2"/>
    <w:link w:val="aff9"/>
    <w:rsid w:val="00EF30C8"/>
    <w:rPr>
      <w:rFonts w:ascii="Arial" w:eastAsia="Times New Roman" w:hAnsi="Arial"/>
      <w:sz w:val="24"/>
      <w:szCs w:val="24"/>
      <w:shd w:val="pct20" w:color="auto" w:fill="auto"/>
    </w:rPr>
  </w:style>
  <w:style w:type="paragraph" w:styleId="affb">
    <w:name w:val="E-mail Signature"/>
    <w:basedOn w:val="a1"/>
    <w:link w:val="affc"/>
    <w:rsid w:val="00EF30C8"/>
    <w:pPr>
      <w:spacing w:after="60" w:line="240" w:lineRule="auto"/>
      <w:jc w:val="both"/>
    </w:pPr>
    <w:rPr>
      <w:rFonts w:ascii="Times New Roman" w:eastAsia="Times New Roman" w:hAnsi="Times New Roman" w:cs="Times New Roman"/>
      <w:sz w:val="24"/>
      <w:szCs w:val="24"/>
    </w:rPr>
  </w:style>
  <w:style w:type="character" w:customStyle="1" w:styleId="affc">
    <w:name w:val="Электронная подпись Знак"/>
    <w:basedOn w:val="a2"/>
    <w:link w:val="affb"/>
    <w:rsid w:val="00EF30C8"/>
    <w:rPr>
      <w:rFonts w:ascii="Times New Roman" w:eastAsia="Times New Roman" w:hAnsi="Times New Roman"/>
      <w:sz w:val="24"/>
      <w:szCs w:val="24"/>
    </w:rPr>
  </w:style>
  <w:style w:type="paragraph" w:customStyle="1" w:styleId="36">
    <w:name w:val="Стиль3"/>
    <w:basedOn w:val="25"/>
    <w:rsid w:val="00EF30C8"/>
    <w:pPr>
      <w:widowControl w:val="0"/>
      <w:tabs>
        <w:tab w:val="num" w:pos="1307"/>
      </w:tabs>
      <w:adjustRightInd w:val="0"/>
      <w:spacing w:after="0" w:line="240" w:lineRule="auto"/>
      <w:ind w:left="1080"/>
      <w:textAlignment w:val="baseline"/>
    </w:pPr>
  </w:style>
  <w:style w:type="paragraph" w:customStyle="1" w:styleId="2-11">
    <w:name w:val="содержание2-11"/>
    <w:basedOn w:val="a1"/>
    <w:rsid w:val="00EF30C8"/>
    <w:pPr>
      <w:spacing w:after="60" w:line="240" w:lineRule="auto"/>
      <w:jc w:val="both"/>
    </w:pPr>
    <w:rPr>
      <w:rFonts w:ascii="Times New Roman" w:eastAsia="Times New Roman" w:hAnsi="Times New Roman" w:cs="Times New Roman"/>
      <w:sz w:val="24"/>
      <w:szCs w:val="24"/>
      <w:lang w:eastAsia="ru-RU"/>
    </w:rPr>
  </w:style>
  <w:style w:type="character" w:customStyle="1" w:styleId="affd">
    <w:name w:val="Текст выноски Знак"/>
    <w:link w:val="affe"/>
    <w:uiPriority w:val="99"/>
    <w:semiHidden/>
    <w:rsid w:val="00EF30C8"/>
    <w:rPr>
      <w:rFonts w:ascii="Tahoma" w:hAnsi="Tahoma"/>
      <w:sz w:val="16"/>
      <w:szCs w:val="16"/>
    </w:rPr>
  </w:style>
  <w:style w:type="paragraph" w:styleId="affe">
    <w:name w:val="Balloon Text"/>
    <w:basedOn w:val="a1"/>
    <w:link w:val="affd"/>
    <w:uiPriority w:val="99"/>
    <w:semiHidden/>
    <w:rsid w:val="00EF30C8"/>
    <w:pPr>
      <w:spacing w:after="60" w:line="240" w:lineRule="auto"/>
      <w:jc w:val="both"/>
    </w:pPr>
    <w:rPr>
      <w:rFonts w:ascii="Tahoma" w:hAnsi="Tahoma" w:cs="Times New Roman"/>
      <w:sz w:val="16"/>
      <w:szCs w:val="16"/>
      <w:lang w:eastAsia="ru-RU"/>
    </w:rPr>
  </w:style>
  <w:style w:type="character" w:customStyle="1" w:styleId="13">
    <w:name w:val="Текст выноски Знак1"/>
    <w:basedOn w:val="a2"/>
    <w:uiPriority w:val="99"/>
    <w:semiHidden/>
    <w:rsid w:val="00EF30C8"/>
    <w:rPr>
      <w:rFonts w:ascii="Tahoma" w:hAnsi="Tahoma" w:cs="Tahoma"/>
      <w:sz w:val="16"/>
      <w:szCs w:val="16"/>
      <w:lang w:eastAsia="en-US"/>
    </w:rPr>
  </w:style>
  <w:style w:type="paragraph" w:customStyle="1" w:styleId="ConsPlusNormal">
    <w:name w:val="ConsPlusNormal"/>
    <w:link w:val="ConsPlusNormal0"/>
    <w:rsid w:val="00EF30C8"/>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EF30C8"/>
    <w:rPr>
      <w:rFonts w:ascii="Arial" w:eastAsia="Times New Roman" w:hAnsi="Arial" w:cs="Arial"/>
    </w:rPr>
  </w:style>
  <w:style w:type="paragraph" w:customStyle="1" w:styleId="FR1">
    <w:name w:val="FR1"/>
    <w:rsid w:val="00EF30C8"/>
    <w:pPr>
      <w:widowControl w:val="0"/>
      <w:ind w:left="2080"/>
    </w:pPr>
    <w:rPr>
      <w:rFonts w:ascii="Arial" w:eastAsia="Times New Roman" w:hAnsi="Arial"/>
      <w:b/>
      <w:snapToGrid w:val="0"/>
      <w:sz w:val="36"/>
      <w:szCs w:val="20"/>
    </w:rPr>
  </w:style>
  <w:style w:type="paragraph" w:styleId="afff">
    <w:name w:val="Document Map"/>
    <w:basedOn w:val="a1"/>
    <w:link w:val="afff0"/>
    <w:rsid w:val="00EF30C8"/>
    <w:pPr>
      <w:spacing w:after="60" w:line="240" w:lineRule="auto"/>
      <w:jc w:val="both"/>
    </w:pPr>
    <w:rPr>
      <w:rFonts w:ascii="Tahoma" w:eastAsia="Times New Roman" w:hAnsi="Tahoma" w:cs="Times New Roman"/>
      <w:sz w:val="16"/>
      <w:szCs w:val="16"/>
    </w:rPr>
  </w:style>
  <w:style w:type="character" w:customStyle="1" w:styleId="afff0">
    <w:name w:val="Схема документа Знак"/>
    <w:basedOn w:val="a2"/>
    <w:link w:val="afff"/>
    <w:rsid w:val="00EF30C8"/>
    <w:rPr>
      <w:rFonts w:ascii="Tahoma" w:eastAsia="Times New Roman" w:hAnsi="Tahoma"/>
      <w:sz w:val="16"/>
      <w:szCs w:val="16"/>
    </w:rPr>
  </w:style>
  <w:style w:type="paragraph" w:customStyle="1" w:styleId="Default">
    <w:name w:val="Default"/>
    <w:rsid w:val="00EF30C8"/>
    <w:pPr>
      <w:widowControl w:val="0"/>
      <w:autoSpaceDE w:val="0"/>
      <w:autoSpaceDN w:val="0"/>
      <w:adjustRightInd w:val="0"/>
    </w:pPr>
    <w:rPr>
      <w:rFonts w:ascii="Times New Roman" w:eastAsia="Times New Roman" w:hAnsi="Times New Roman"/>
      <w:color w:val="000000"/>
      <w:sz w:val="24"/>
      <w:szCs w:val="24"/>
    </w:rPr>
  </w:style>
  <w:style w:type="paragraph" w:customStyle="1" w:styleId="afff1">
    <w:name w:val="А_обычный"/>
    <w:basedOn w:val="a1"/>
    <w:link w:val="afff2"/>
    <w:rsid w:val="00EF30C8"/>
    <w:pPr>
      <w:spacing w:after="0" w:line="240" w:lineRule="auto"/>
      <w:ind w:left="360" w:hanging="360"/>
      <w:jc w:val="both"/>
    </w:pPr>
    <w:rPr>
      <w:rFonts w:ascii="Times New Roman" w:eastAsia="Times New Roman" w:hAnsi="Times New Roman" w:cs="Times New Roman"/>
      <w:sz w:val="24"/>
      <w:szCs w:val="24"/>
    </w:rPr>
  </w:style>
  <w:style w:type="character" w:customStyle="1" w:styleId="afff2">
    <w:name w:val="А_обычный Знак"/>
    <w:link w:val="afff1"/>
    <w:rsid w:val="00EF30C8"/>
    <w:rPr>
      <w:rFonts w:ascii="Times New Roman" w:eastAsia="Times New Roman" w:hAnsi="Times New Roman"/>
      <w:sz w:val="24"/>
      <w:szCs w:val="24"/>
    </w:rPr>
  </w:style>
  <w:style w:type="paragraph" w:customStyle="1" w:styleId="afff3">
    <w:name w:val="Без интервала Знак"/>
    <w:link w:val="afff4"/>
    <w:qFormat/>
    <w:rsid w:val="00EF30C8"/>
    <w:rPr>
      <w:lang w:eastAsia="en-US"/>
    </w:rPr>
  </w:style>
  <w:style w:type="character" w:customStyle="1" w:styleId="afff4">
    <w:name w:val="Без интервала Знак Знак"/>
    <w:link w:val="afff3"/>
    <w:rsid w:val="00EF30C8"/>
    <w:rPr>
      <w:lang w:eastAsia="en-US"/>
    </w:rPr>
  </w:style>
  <w:style w:type="paragraph" w:styleId="afff5">
    <w:name w:val="No Spacing"/>
    <w:next w:val="a5"/>
    <w:uiPriority w:val="1"/>
    <w:qFormat/>
    <w:rsid w:val="00EF30C8"/>
    <w:rPr>
      <w:rFonts w:ascii="Times New Roman" w:eastAsia="Times New Roman" w:hAnsi="Times New Roman"/>
      <w:sz w:val="24"/>
    </w:rPr>
  </w:style>
  <w:style w:type="character" w:customStyle="1" w:styleId="afff6">
    <w:name w:val="Текст примечания Знак"/>
    <w:link w:val="afff7"/>
    <w:uiPriority w:val="99"/>
    <w:rsid w:val="00EF30C8"/>
  </w:style>
  <w:style w:type="paragraph" w:styleId="afff7">
    <w:name w:val="annotation text"/>
    <w:basedOn w:val="a1"/>
    <w:link w:val="afff6"/>
    <w:uiPriority w:val="99"/>
    <w:unhideWhenUsed/>
    <w:rsid w:val="00EF30C8"/>
    <w:pPr>
      <w:spacing w:after="60" w:line="240" w:lineRule="auto"/>
      <w:jc w:val="both"/>
    </w:pPr>
    <w:rPr>
      <w:rFonts w:cs="Times New Roman"/>
      <w:lang w:eastAsia="ru-RU"/>
    </w:rPr>
  </w:style>
  <w:style w:type="character" w:customStyle="1" w:styleId="14">
    <w:name w:val="Текст примечания Знак1"/>
    <w:basedOn w:val="a2"/>
    <w:uiPriority w:val="99"/>
    <w:semiHidden/>
    <w:rsid w:val="00EF30C8"/>
    <w:rPr>
      <w:rFonts w:cs="Calibri"/>
      <w:sz w:val="20"/>
      <w:szCs w:val="20"/>
      <w:lang w:eastAsia="en-US"/>
    </w:rPr>
  </w:style>
  <w:style w:type="character" w:customStyle="1" w:styleId="afff8">
    <w:name w:val="Тема примечания Знак"/>
    <w:link w:val="afff9"/>
    <w:uiPriority w:val="99"/>
    <w:semiHidden/>
    <w:rsid w:val="00EF30C8"/>
    <w:rPr>
      <w:b/>
      <w:bCs/>
    </w:rPr>
  </w:style>
  <w:style w:type="paragraph" w:styleId="afff9">
    <w:name w:val="annotation subject"/>
    <w:basedOn w:val="afff7"/>
    <w:next w:val="afff7"/>
    <w:link w:val="afff8"/>
    <w:uiPriority w:val="99"/>
    <w:semiHidden/>
    <w:unhideWhenUsed/>
    <w:rsid w:val="00EF30C8"/>
    <w:rPr>
      <w:b/>
      <w:bCs/>
    </w:rPr>
  </w:style>
  <w:style w:type="character" w:customStyle="1" w:styleId="15">
    <w:name w:val="Тема примечания Знак1"/>
    <w:basedOn w:val="14"/>
    <w:uiPriority w:val="99"/>
    <w:semiHidden/>
    <w:rsid w:val="00EF30C8"/>
    <w:rPr>
      <w:rFonts w:cs="Calibri"/>
      <w:b/>
      <w:bCs/>
      <w:sz w:val="20"/>
      <w:szCs w:val="20"/>
      <w:lang w:eastAsia="en-US"/>
    </w:rPr>
  </w:style>
  <w:style w:type="paragraph" w:customStyle="1" w:styleId="a">
    <w:name w:val="Подподраздел"/>
    <w:basedOn w:val="af1"/>
    <w:link w:val="afffa"/>
    <w:qFormat/>
    <w:rsid w:val="00EF30C8"/>
    <w:pPr>
      <w:numPr>
        <w:ilvl w:val="2"/>
        <w:numId w:val="4"/>
      </w:numPr>
      <w:tabs>
        <w:tab w:val="num" w:pos="360"/>
      </w:tabs>
      <w:suppressAutoHyphens w:val="0"/>
      <w:spacing w:before="0" w:line="360" w:lineRule="auto"/>
      <w:ind w:left="0" w:firstLine="0"/>
      <w:jc w:val="both"/>
    </w:pPr>
    <w:rPr>
      <w:rFonts w:ascii="Times New Roman" w:hAnsi="Times New Roman"/>
    </w:rPr>
  </w:style>
  <w:style w:type="character" w:customStyle="1" w:styleId="afffa">
    <w:name w:val="Подподраздел Знак"/>
    <w:link w:val="a"/>
    <w:rsid w:val="00EF30C8"/>
    <w:rPr>
      <w:rFonts w:ascii="Times New Roman" w:eastAsia="Times New Roman" w:hAnsi="Times New Roman"/>
      <w:b/>
      <w:bCs/>
      <w:smallCaps/>
      <w:spacing w:val="-2"/>
      <w:sz w:val="24"/>
      <w:szCs w:val="24"/>
      <w:lang w:eastAsia="en-US"/>
    </w:rPr>
  </w:style>
  <w:style w:type="paragraph" w:customStyle="1" w:styleId="afffb">
    <w:name w:val="текст таблицы"/>
    <w:basedOn w:val="a1"/>
    <w:rsid w:val="00EF30C8"/>
    <w:pPr>
      <w:spacing w:before="120" w:after="0" w:line="240" w:lineRule="auto"/>
      <w:ind w:right="-102"/>
    </w:pPr>
    <w:rPr>
      <w:rFonts w:ascii="Times New Roman" w:eastAsia="Times New Roman" w:hAnsi="Times New Roman" w:cs="Times New Roman"/>
      <w:sz w:val="24"/>
      <w:szCs w:val="24"/>
      <w:lang w:eastAsia="ru-RU"/>
    </w:rPr>
  </w:style>
  <w:style w:type="paragraph" w:customStyle="1" w:styleId="Style7">
    <w:name w:val="Style7"/>
    <w:basedOn w:val="a1"/>
    <w:rsid w:val="00EF30C8"/>
    <w:pPr>
      <w:widowControl w:val="0"/>
      <w:autoSpaceDE w:val="0"/>
      <w:autoSpaceDN w:val="0"/>
      <w:adjustRightInd w:val="0"/>
      <w:spacing w:before="60" w:after="0" w:line="317" w:lineRule="exact"/>
      <w:ind w:firstLine="709"/>
      <w:jc w:val="both"/>
    </w:pPr>
    <w:rPr>
      <w:rFonts w:ascii="Courier New" w:eastAsia="Times New Roman" w:hAnsi="Courier New" w:cs="Courier New"/>
      <w:sz w:val="24"/>
      <w:szCs w:val="24"/>
      <w:lang w:eastAsia="ru-RU"/>
    </w:rPr>
  </w:style>
  <w:style w:type="paragraph" w:customStyle="1" w:styleId="afffc">
    <w:name w:val="Таблицы (моноширинный)"/>
    <w:basedOn w:val="a1"/>
    <w:next w:val="a1"/>
    <w:rsid w:val="00EF30C8"/>
    <w:pPr>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210">
    <w:name w:val="Знак Знак21"/>
    <w:locked/>
    <w:rsid w:val="00EF30C8"/>
    <w:rPr>
      <w:sz w:val="24"/>
      <w:szCs w:val="24"/>
      <w:lang w:bidi="ar-SA"/>
    </w:rPr>
  </w:style>
  <w:style w:type="character" w:customStyle="1" w:styleId="16">
    <w:name w:val="Знак Знак1"/>
    <w:locked/>
    <w:rsid w:val="00EF30C8"/>
    <w:rPr>
      <w:rFonts w:ascii="Arial" w:hAnsi="Arial"/>
      <w:b/>
      <w:bCs/>
      <w:sz w:val="24"/>
      <w:szCs w:val="24"/>
      <w:lang w:bidi="ar-SA"/>
    </w:rPr>
  </w:style>
  <w:style w:type="character" w:customStyle="1" w:styleId="52">
    <w:name w:val="Знак5 Знак Знак"/>
    <w:locked/>
    <w:rsid w:val="00EF30C8"/>
    <w:rPr>
      <w:rFonts w:ascii="Arial" w:hAnsi="Arial" w:cs="Arial"/>
      <w:noProof/>
      <w:sz w:val="24"/>
      <w:szCs w:val="24"/>
      <w:lang w:bidi="ar-SA"/>
    </w:rPr>
  </w:style>
  <w:style w:type="character" w:customStyle="1" w:styleId="17">
    <w:name w:val="Знак Знак17"/>
    <w:locked/>
    <w:rsid w:val="00EF30C8"/>
    <w:rPr>
      <w:sz w:val="24"/>
      <w:szCs w:val="24"/>
      <w:lang w:bidi="ar-SA"/>
    </w:rPr>
  </w:style>
  <w:style w:type="paragraph" w:customStyle="1" w:styleId="Normal1">
    <w:name w:val="Normal1"/>
    <w:rsid w:val="00EF30C8"/>
    <w:pPr>
      <w:widowControl w:val="0"/>
    </w:pPr>
    <w:rPr>
      <w:rFonts w:ascii="Times New Roman" w:eastAsia="Times New Roman" w:hAnsi="Times New Roman"/>
      <w:sz w:val="20"/>
      <w:szCs w:val="20"/>
    </w:rPr>
  </w:style>
  <w:style w:type="paragraph" w:styleId="afffd">
    <w:name w:val="Block Text"/>
    <w:basedOn w:val="a1"/>
    <w:rsid w:val="00EF30C8"/>
    <w:pPr>
      <w:spacing w:after="0" w:line="360" w:lineRule="auto"/>
      <w:ind w:left="284" w:right="284" w:firstLine="720"/>
      <w:jc w:val="both"/>
    </w:pPr>
    <w:rPr>
      <w:rFonts w:ascii="Times New Roman" w:eastAsia="Times New Roman" w:hAnsi="Times New Roman" w:cs="Times New Roman"/>
      <w:sz w:val="28"/>
      <w:szCs w:val="20"/>
      <w:lang w:eastAsia="ru-RU"/>
    </w:rPr>
  </w:style>
  <w:style w:type="paragraph" w:customStyle="1" w:styleId="18">
    <w:name w:val="Без интервала1"/>
    <w:qFormat/>
    <w:rsid w:val="00EF30C8"/>
    <w:rPr>
      <w:lang w:eastAsia="en-US"/>
    </w:rPr>
  </w:style>
  <w:style w:type="character" w:customStyle="1" w:styleId="FooterChar">
    <w:name w:val="Footer Char"/>
    <w:locked/>
    <w:rsid w:val="00EF30C8"/>
    <w:rPr>
      <w:rFonts w:ascii="Calibri" w:hAnsi="Calibri"/>
      <w:sz w:val="22"/>
      <w:szCs w:val="22"/>
      <w:lang w:val="ru-RU" w:eastAsia="en-US" w:bidi="ar-SA"/>
    </w:rPr>
  </w:style>
  <w:style w:type="paragraph" w:customStyle="1" w:styleId="1">
    <w:name w:val="КУ: Пункты договора 1 уровня"/>
    <w:basedOn w:val="a1"/>
    <w:link w:val="19"/>
    <w:rsid w:val="00EF30C8"/>
    <w:pPr>
      <w:keepLines/>
      <w:numPr>
        <w:ilvl w:val="1"/>
        <w:numId w:val="5"/>
      </w:numPr>
      <w:spacing w:after="120"/>
      <w:jc w:val="both"/>
      <w:outlineLvl w:val="1"/>
    </w:pPr>
    <w:rPr>
      <w:rFonts w:eastAsia="Times New Roman" w:cs="Times New Roman"/>
    </w:rPr>
  </w:style>
  <w:style w:type="character" w:customStyle="1" w:styleId="19">
    <w:name w:val="КУ: Пункты договора 1 уровня Знак"/>
    <w:link w:val="1"/>
    <w:locked/>
    <w:rsid w:val="00EF30C8"/>
    <w:rPr>
      <w:rFonts w:eastAsia="Times New Roman"/>
      <w:lang w:eastAsia="en-US"/>
    </w:rPr>
  </w:style>
  <w:style w:type="paragraph" w:customStyle="1" w:styleId="2">
    <w:name w:val="КУ: Пункты договора 2 уровня"/>
    <w:basedOn w:val="1"/>
    <w:link w:val="29"/>
    <w:rsid w:val="00EF30C8"/>
    <w:pPr>
      <w:numPr>
        <w:ilvl w:val="2"/>
      </w:numPr>
      <w:outlineLvl w:val="2"/>
    </w:pPr>
  </w:style>
  <w:style w:type="character" w:customStyle="1" w:styleId="29">
    <w:name w:val="КУ: Пункты договора 2 уровня Знак"/>
    <w:link w:val="2"/>
    <w:locked/>
    <w:rsid w:val="00EF30C8"/>
    <w:rPr>
      <w:rFonts w:eastAsia="Times New Roman"/>
      <w:lang w:eastAsia="en-US"/>
    </w:rPr>
  </w:style>
  <w:style w:type="paragraph" w:customStyle="1" w:styleId="37">
    <w:name w:val="КУ: Пункты договора 3 уровня"/>
    <w:basedOn w:val="2"/>
    <w:rsid w:val="00EF30C8"/>
    <w:pPr>
      <w:numPr>
        <w:ilvl w:val="0"/>
        <w:numId w:val="0"/>
      </w:numPr>
      <w:tabs>
        <w:tab w:val="num" w:pos="360"/>
        <w:tab w:val="num" w:pos="864"/>
      </w:tabs>
      <w:ind w:left="864" w:hanging="864"/>
      <w:outlineLvl w:val="3"/>
    </w:pPr>
  </w:style>
  <w:style w:type="paragraph" w:customStyle="1" w:styleId="43">
    <w:name w:val="КУ: Пункты договора 4 уровня"/>
    <w:basedOn w:val="37"/>
    <w:rsid w:val="00EF30C8"/>
    <w:pPr>
      <w:tabs>
        <w:tab w:val="num" w:pos="1800"/>
      </w:tabs>
      <w:ind w:left="1800" w:hanging="360"/>
      <w:outlineLvl w:val="4"/>
    </w:pPr>
  </w:style>
  <w:style w:type="paragraph" w:customStyle="1" w:styleId="afffe">
    <w:name w:val="КУ: Разделы договора"/>
    <w:basedOn w:val="a1"/>
    <w:next w:val="1"/>
    <w:link w:val="affff"/>
    <w:rsid w:val="00EF30C8"/>
    <w:pPr>
      <w:keepNext/>
      <w:spacing w:before="120" w:after="120"/>
      <w:jc w:val="center"/>
      <w:outlineLvl w:val="0"/>
    </w:pPr>
    <w:rPr>
      <w:rFonts w:ascii="Cambria" w:eastAsia="Times New Roman" w:hAnsi="Cambria" w:cs="Times New Roman"/>
      <w:b/>
      <w:bCs/>
      <w:caps/>
      <w:sz w:val="28"/>
    </w:rPr>
  </w:style>
  <w:style w:type="character" w:customStyle="1" w:styleId="affff">
    <w:name w:val="КУ: Разделы договора Знак"/>
    <w:link w:val="afffe"/>
    <w:locked/>
    <w:rsid w:val="00EF30C8"/>
    <w:rPr>
      <w:rFonts w:ascii="Cambria" w:eastAsia="Times New Roman" w:hAnsi="Cambria"/>
      <w:b/>
      <w:bCs/>
      <w:caps/>
      <w:sz w:val="28"/>
      <w:lang w:eastAsia="en-US"/>
    </w:rPr>
  </w:style>
  <w:style w:type="paragraph" w:customStyle="1" w:styleId="affff0">
    <w:name w:val="КУ: Основной текст договора"/>
    <w:basedOn w:val="a1"/>
    <w:link w:val="affff1"/>
    <w:rsid w:val="00EF30C8"/>
    <w:pPr>
      <w:jc w:val="both"/>
    </w:pPr>
    <w:rPr>
      <w:rFonts w:eastAsia="Times New Roman" w:cs="Times New Roman"/>
    </w:rPr>
  </w:style>
  <w:style w:type="character" w:customStyle="1" w:styleId="affff1">
    <w:name w:val="КУ: Основной текст договора Знак"/>
    <w:link w:val="affff0"/>
    <w:locked/>
    <w:rsid w:val="00EF30C8"/>
    <w:rPr>
      <w:rFonts w:eastAsia="Times New Roman"/>
      <w:lang w:eastAsia="en-US"/>
    </w:rPr>
  </w:style>
  <w:style w:type="paragraph" w:customStyle="1" w:styleId="affff2">
    <w:name w:val="КУ: Реквизиты"/>
    <w:basedOn w:val="affff0"/>
    <w:link w:val="affff3"/>
    <w:rsid w:val="00EF30C8"/>
    <w:pPr>
      <w:spacing w:after="0"/>
      <w:ind w:left="708"/>
    </w:pPr>
  </w:style>
  <w:style w:type="character" w:customStyle="1" w:styleId="affff3">
    <w:name w:val="КУ: Реквизиты Знак"/>
    <w:link w:val="affff2"/>
    <w:locked/>
    <w:rsid w:val="00EF30C8"/>
    <w:rPr>
      <w:rFonts w:eastAsia="Times New Roman"/>
      <w:lang w:eastAsia="en-US"/>
    </w:rPr>
  </w:style>
  <w:style w:type="paragraph" w:customStyle="1" w:styleId="affff4">
    <w:name w:val="КУ: Заголовки договора и приложений"/>
    <w:basedOn w:val="a1"/>
    <w:next w:val="affff0"/>
    <w:link w:val="affff5"/>
    <w:rsid w:val="00EF30C8"/>
    <w:pPr>
      <w:jc w:val="center"/>
      <w:outlineLvl w:val="0"/>
    </w:pPr>
    <w:rPr>
      <w:rFonts w:ascii="Cambria" w:eastAsia="Times New Roman" w:hAnsi="Cambria" w:cs="Times New Roman"/>
      <w:b/>
      <w:caps/>
      <w:sz w:val="28"/>
    </w:rPr>
  </w:style>
  <w:style w:type="character" w:customStyle="1" w:styleId="affff5">
    <w:name w:val="КУ: Заголовки договора и приложений Знак"/>
    <w:link w:val="affff4"/>
    <w:locked/>
    <w:rsid w:val="00EF30C8"/>
    <w:rPr>
      <w:rFonts w:ascii="Cambria" w:eastAsia="Times New Roman" w:hAnsi="Cambria"/>
      <w:b/>
      <w:caps/>
      <w:sz w:val="28"/>
      <w:lang w:eastAsia="en-US"/>
    </w:rPr>
  </w:style>
  <w:style w:type="paragraph" w:customStyle="1" w:styleId="Iiiaeuiue">
    <w:name w:val="Ii?iaeuiue"/>
    <w:rsid w:val="00EF30C8"/>
    <w:pPr>
      <w:autoSpaceDE w:val="0"/>
      <w:autoSpaceDN w:val="0"/>
    </w:pPr>
    <w:rPr>
      <w:rFonts w:ascii="Times New Roman" w:hAnsi="Times New Roman"/>
      <w:sz w:val="20"/>
      <w:szCs w:val="20"/>
    </w:rPr>
  </w:style>
  <w:style w:type="paragraph" w:customStyle="1" w:styleId="s13">
    <w:name w:val="s_13"/>
    <w:basedOn w:val="a1"/>
    <w:rsid w:val="00EF30C8"/>
    <w:pPr>
      <w:spacing w:after="0" w:line="240" w:lineRule="auto"/>
      <w:ind w:firstLine="720"/>
    </w:pPr>
    <w:rPr>
      <w:rFonts w:ascii="Times New Roman" w:eastAsia="Times New Roman" w:hAnsi="Times New Roman" w:cs="Times New Roman"/>
      <w:sz w:val="24"/>
      <w:szCs w:val="24"/>
      <w:lang w:eastAsia="ru-RU"/>
    </w:rPr>
  </w:style>
  <w:style w:type="character" w:customStyle="1" w:styleId="38">
    <w:name w:val="Знак Знак3"/>
    <w:locked/>
    <w:rsid w:val="00EF30C8"/>
    <w:rPr>
      <w:sz w:val="24"/>
      <w:szCs w:val="24"/>
      <w:lang w:bidi="ar-SA"/>
    </w:rPr>
  </w:style>
  <w:style w:type="paragraph" w:customStyle="1" w:styleId="ConsPlusNonformat">
    <w:name w:val="ConsPlusNonformat"/>
    <w:rsid w:val="00EF30C8"/>
    <w:pPr>
      <w:autoSpaceDE w:val="0"/>
      <w:autoSpaceDN w:val="0"/>
      <w:adjustRightInd w:val="0"/>
    </w:pPr>
    <w:rPr>
      <w:rFonts w:ascii="Courier New" w:eastAsia="Times New Roman" w:hAnsi="Courier New" w:cs="Courier New"/>
      <w:sz w:val="20"/>
      <w:szCs w:val="20"/>
      <w:lang w:eastAsia="en-US"/>
    </w:rPr>
  </w:style>
  <w:style w:type="paragraph" w:customStyle="1" w:styleId="1a">
    <w:name w:val="Абзац списка1"/>
    <w:basedOn w:val="a1"/>
    <w:rsid w:val="00EF30C8"/>
    <w:pPr>
      <w:ind w:left="720"/>
    </w:pPr>
    <w:rPr>
      <w:rFonts w:eastAsia="Times New Roman"/>
    </w:rPr>
  </w:style>
  <w:style w:type="character" w:customStyle="1" w:styleId="Heading1Char">
    <w:name w:val="Heading 1 Char"/>
    <w:aliases w:val="Заголовок 1 Знак Знак Знак Знак Знак Знак Знак Знак Знак Char,H1 Char"/>
    <w:locked/>
    <w:rsid w:val="00EF30C8"/>
    <w:rPr>
      <w:rFonts w:ascii="Cambria" w:hAnsi="Cambria" w:cs="Times New Roman"/>
      <w:b/>
      <w:kern w:val="32"/>
      <w:sz w:val="32"/>
    </w:rPr>
  </w:style>
  <w:style w:type="character" w:customStyle="1" w:styleId="Heading2Char">
    <w:name w:val="Heading 2 Char"/>
    <w:aliases w:val="H2 Char"/>
    <w:locked/>
    <w:rsid w:val="00EF30C8"/>
    <w:rPr>
      <w:rFonts w:ascii="Cambria" w:hAnsi="Cambria" w:cs="Times New Roman"/>
      <w:b/>
      <w:i/>
      <w:sz w:val="28"/>
      <w:lang w:eastAsia="ru-RU"/>
    </w:rPr>
  </w:style>
  <w:style w:type="character" w:customStyle="1" w:styleId="Heading3Char">
    <w:name w:val="Heading 3 Char"/>
    <w:locked/>
    <w:rsid w:val="00EF30C8"/>
    <w:rPr>
      <w:rFonts w:ascii="Arial" w:eastAsia="Calibri" w:hAnsi="Arial"/>
      <w:b/>
      <w:sz w:val="24"/>
      <w:lang w:val="ru-RU" w:eastAsia="ru-RU" w:bidi="ar-SA"/>
    </w:rPr>
  </w:style>
  <w:style w:type="character" w:customStyle="1" w:styleId="Heading4Char">
    <w:name w:val="Heading 4 Char"/>
    <w:locked/>
    <w:rsid w:val="00EF30C8"/>
    <w:rPr>
      <w:rFonts w:ascii="Arial" w:eastAsia="Calibri" w:hAnsi="Arial"/>
      <w:sz w:val="24"/>
      <w:lang w:val="ru-RU" w:eastAsia="ru-RU" w:bidi="ar-SA"/>
    </w:rPr>
  </w:style>
  <w:style w:type="character" w:customStyle="1" w:styleId="Heading5Char">
    <w:name w:val="Heading 5 Char"/>
    <w:locked/>
    <w:rsid w:val="00EF30C8"/>
    <w:rPr>
      <w:rFonts w:eastAsia="Calibri"/>
      <w:lang w:val="ru-RU" w:eastAsia="ru-RU" w:bidi="ar-SA"/>
    </w:rPr>
  </w:style>
  <w:style w:type="character" w:customStyle="1" w:styleId="Heading6Char">
    <w:name w:val="Heading 6 Char"/>
    <w:locked/>
    <w:rsid w:val="00EF30C8"/>
    <w:rPr>
      <w:rFonts w:eastAsia="Calibri"/>
      <w:i/>
      <w:lang w:val="ru-RU" w:eastAsia="ru-RU" w:bidi="ar-SA"/>
    </w:rPr>
  </w:style>
  <w:style w:type="character" w:customStyle="1" w:styleId="Heading7Char">
    <w:name w:val="Heading 7 Char"/>
    <w:locked/>
    <w:rsid w:val="00EF30C8"/>
    <w:rPr>
      <w:rFonts w:ascii="Arial" w:eastAsia="Calibri" w:hAnsi="Arial"/>
      <w:lang w:val="ru-RU" w:eastAsia="ru-RU" w:bidi="ar-SA"/>
    </w:rPr>
  </w:style>
  <w:style w:type="character" w:customStyle="1" w:styleId="Heading8Char">
    <w:name w:val="Heading 8 Char"/>
    <w:locked/>
    <w:rsid w:val="00EF30C8"/>
    <w:rPr>
      <w:rFonts w:ascii="Arial" w:eastAsia="Calibri" w:hAnsi="Arial"/>
      <w:i/>
      <w:lang w:val="ru-RU" w:eastAsia="ru-RU" w:bidi="ar-SA"/>
    </w:rPr>
  </w:style>
  <w:style w:type="character" w:customStyle="1" w:styleId="Heading9Char">
    <w:name w:val="Heading 9 Char"/>
    <w:locked/>
    <w:rsid w:val="00EF30C8"/>
    <w:rPr>
      <w:rFonts w:ascii="Arial" w:eastAsia="Calibri" w:hAnsi="Arial"/>
      <w:b/>
      <w:i/>
      <w:sz w:val="18"/>
      <w:lang w:val="ru-RU" w:eastAsia="ru-RU" w:bidi="ar-SA"/>
    </w:rPr>
  </w:style>
  <w:style w:type="character" w:customStyle="1" w:styleId="Heading1Char1">
    <w:name w:val="Heading 1 Char1"/>
    <w:aliases w:val="Заголовок 1 Знак Знак Знак Знак Знак Знак Знак Знак Знак Char1,H1 Char1"/>
    <w:locked/>
    <w:rsid w:val="00EF30C8"/>
    <w:rPr>
      <w:rFonts w:ascii="Cambria" w:hAnsi="Cambria"/>
      <w:b/>
      <w:kern w:val="32"/>
      <w:sz w:val="32"/>
      <w:lang w:eastAsia="ru-RU"/>
    </w:rPr>
  </w:style>
  <w:style w:type="character" w:customStyle="1" w:styleId="TitleChar">
    <w:name w:val="Title Char"/>
    <w:aliases w:val="Çàãîëîâîê Char,Caaieiaie Char,&amp;#199 Char,&amp;#224 Char,&amp;#227 Char,&amp;#238 Char,&amp;#235 Char,&amp;#226 Char,&amp;#234 Char"/>
    <w:locked/>
    <w:rsid w:val="00EF30C8"/>
    <w:rPr>
      <w:rFonts w:ascii="Times New Roman" w:hAnsi="Times New Roman" w:cs="Times New Roman"/>
      <w:b/>
      <w:sz w:val="28"/>
      <w:lang w:eastAsia="ru-RU"/>
    </w:rPr>
  </w:style>
  <w:style w:type="character" w:customStyle="1" w:styleId="SubtitleChar">
    <w:name w:val="Subtitle Char"/>
    <w:locked/>
    <w:rsid w:val="00EF30C8"/>
    <w:rPr>
      <w:rFonts w:ascii="Times New Roman" w:hAnsi="Times New Roman" w:cs="Times New Roman"/>
      <w:sz w:val="28"/>
      <w:lang w:eastAsia="ru-RU"/>
    </w:rPr>
  </w:style>
  <w:style w:type="paragraph" w:customStyle="1" w:styleId="1b">
    <w:name w:val="Заголовок оглавления1"/>
    <w:basedOn w:val="10"/>
    <w:next w:val="a1"/>
    <w:rsid w:val="00EF30C8"/>
    <w:pPr>
      <w:keepLines/>
      <w:tabs>
        <w:tab w:val="clear" w:pos="432"/>
      </w:tabs>
      <w:spacing w:before="480" w:after="0" w:line="276" w:lineRule="auto"/>
      <w:ind w:left="0" w:firstLine="0"/>
      <w:jc w:val="left"/>
      <w:outlineLvl w:val="9"/>
    </w:pPr>
    <w:rPr>
      <w:rFonts w:ascii="Cambria" w:hAnsi="Cambria"/>
      <w:bCs w:val="0"/>
      <w:color w:val="365F91"/>
      <w:kern w:val="0"/>
      <w:sz w:val="28"/>
      <w:szCs w:val="28"/>
      <w:lang w:eastAsia="en-US"/>
    </w:rPr>
  </w:style>
  <w:style w:type="character" w:customStyle="1" w:styleId="BodyTextChar">
    <w:name w:val="Body Text Char"/>
    <w:aliases w:val="Основной текст Знак Знак Char,Знак1 Char,Знак1 Знак Знак Знак Char,Знак1 Знак Знак Char,Знак1 Знак Char,Знак1 Знак Знак Знак Знак Знак Знак Char,Знак1 Знак Знак Знак Знак Знак Знак Знак Char"/>
    <w:locked/>
    <w:rsid w:val="00EF30C8"/>
    <w:rPr>
      <w:rFonts w:ascii="Times New Roman" w:hAnsi="Times New Roman" w:cs="Times New Roman"/>
      <w:sz w:val="24"/>
      <w:lang w:eastAsia="ru-RU"/>
    </w:rPr>
  </w:style>
  <w:style w:type="character" w:customStyle="1" w:styleId="BodyTextIndentChar">
    <w:name w:val="Body Text Indent Char"/>
    <w:aliases w:val="текст Char,Основной текст с отступом Знак1 Знак Char,Основной текст с отступом Знак1 Знак Знак Знак Char,Основной текст с отступом Знак Знак Знак Знак Знак Знак Char"/>
    <w:locked/>
    <w:rsid w:val="00EF30C8"/>
    <w:rPr>
      <w:rFonts w:ascii="Times New Roman" w:hAnsi="Times New Roman" w:cs="Times New Roman"/>
      <w:sz w:val="24"/>
      <w:lang w:eastAsia="ru-RU"/>
    </w:rPr>
  </w:style>
  <w:style w:type="character" w:customStyle="1" w:styleId="BodyText3Char">
    <w:name w:val="Body Text 3 Char"/>
    <w:locked/>
    <w:rsid w:val="00EF30C8"/>
    <w:rPr>
      <w:rFonts w:ascii="Times New Roman" w:hAnsi="Times New Roman" w:cs="Times New Roman"/>
      <w:sz w:val="24"/>
      <w:lang w:eastAsia="ru-RU"/>
    </w:rPr>
  </w:style>
  <w:style w:type="character" w:customStyle="1" w:styleId="BodyTextIndent3Char">
    <w:name w:val="Body Text Indent 3 Char"/>
    <w:locked/>
    <w:rsid w:val="00EF30C8"/>
    <w:rPr>
      <w:rFonts w:ascii="Calibri" w:hAnsi="Calibri" w:cs="Times New Roman"/>
      <w:sz w:val="16"/>
      <w:lang w:eastAsia="ru-RU"/>
    </w:rPr>
  </w:style>
  <w:style w:type="paragraph" w:styleId="1c">
    <w:name w:val="toc 1"/>
    <w:basedOn w:val="a1"/>
    <w:next w:val="a1"/>
    <w:autoRedefine/>
    <w:uiPriority w:val="39"/>
    <w:qFormat/>
    <w:rsid w:val="00EF30C8"/>
    <w:pPr>
      <w:tabs>
        <w:tab w:val="left" w:pos="1440"/>
        <w:tab w:val="right" w:leader="dot" w:pos="10260"/>
      </w:tabs>
      <w:spacing w:after="0" w:line="240" w:lineRule="auto"/>
      <w:ind w:right="-55"/>
    </w:pPr>
    <w:rPr>
      <w:rFonts w:ascii="Times New Roman" w:hAnsi="Times New Roman" w:cs="Times New Roman"/>
      <w:b/>
      <w:bCs/>
      <w:caps/>
      <w:noProof/>
      <w:sz w:val="18"/>
      <w:szCs w:val="24"/>
      <w:lang w:val="en-US" w:eastAsia="ru-RU"/>
    </w:rPr>
  </w:style>
  <w:style w:type="paragraph" w:styleId="2a">
    <w:name w:val="toc 2"/>
    <w:basedOn w:val="a1"/>
    <w:next w:val="a1"/>
    <w:autoRedefine/>
    <w:uiPriority w:val="39"/>
    <w:rsid w:val="00EF30C8"/>
    <w:pPr>
      <w:tabs>
        <w:tab w:val="left" w:pos="960"/>
        <w:tab w:val="right" w:leader="dot" w:pos="9720"/>
      </w:tabs>
      <w:spacing w:before="20" w:after="0" w:line="240" w:lineRule="auto"/>
      <w:ind w:left="360"/>
    </w:pPr>
    <w:rPr>
      <w:rFonts w:ascii="Times New Roman" w:hAnsi="Times New Roman" w:cs="Times New Roman"/>
      <w:b/>
      <w:bCs/>
      <w:sz w:val="20"/>
      <w:szCs w:val="20"/>
      <w:lang w:eastAsia="ru-RU"/>
    </w:rPr>
  </w:style>
  <w:style w:type="paragraph" w:styleId="2b">
    <w:name w:val="List Number 2"/>
    <w:basedOn w:val="a1"/>
    <w:semiHidden/>
    <w:rsid w:val="00EF30C8"/>
    <w:pPr>
      <w:tabs>
        <w:tab w:val="num" w:pos="643"/>
      </w:tabs>
      <w:spacing w:after="60" w:line="240" w:lineRule="auto"/>
      <w:ind w:left="643" w:hanging="360"/>
      <w:jc w:val="both"/>
    </w:pPr>
    <w:rPr>
      <w:rFonts w:ascii="Times New Roman" w:hAnsi="Times New Roman" w:cs="Times New Roman"/>
      <w:sz w:val="24"/>
      <w:szCs w:val="20"/>
      <w:lang w:eastAsia="ru-RU"/>
    </w:rPr>
  </w:style>
  <w:style w:type="paragraph" w:customStyle="1" w:styleId="1d">
    <w:name w:val="Стиль1"/>
    <w:basedOn w:val="a1"/>
    <w:rsid w:val="00EF30C8"/>
    <w:pPr>
      <w:keepNext/>
      <w:keepLines/>
      <w:widowControl w:val="0"/>
      <w:suppressLineNumbers/>
      <w:tabs>
        <w:tab w:val="num" w:pos="432"/>
      </w:tabs>
      <w:suppressAutoHyphens/>
      <w:spacing w:after="60" w:line="240" w:lineRule="auto"/>
      <w:ind w:left="432" w:hanging="432"/>
    </w:pPr>
    <w:rPr>
      <w:rFonts w:ascii="Times New Roman" w:hAnsi="Times New Roman" w:cs="Times New Roman"/>
      <w:b/>
      <w:sz w:val="28"/>
      <w:szCs w:val="24"/>
      <w:lang w:eastAsia="ru-RU"/>
    </w:rPr>
  </w:style>
  <w:style w:type="paragraph" w:customStyle="1" w:styleId="2c">
    <w:name w:val="Стиль2"/>
    <w:basedOn w:val="2b"/>
    <w:rsid w:val="00EF30C8"/>
    <w:pPr>
      <w:keepNext/>
      <w:keepLines/>
      <w:widowControl w:val="0"/>
      <w:suppressLineNumbers/>
      <w:tabs>
        <w:tab w:val="clear" w:pos="643"/>
        <w:tab w:val="num" w:pos="576"/>
      </w:tabs>
      <w:suppressAutoHyphens/>
      <w:ind w:left="576" w:hanging="576"/>
    </w:pPr>
    <w:rPr>
      <w:b/>
    </w:rPr>
  </w:style>
  <w:style w:type="paragraph" w:customStyle="1" w:styleId="39">
    <w:name w:val="Стиль3 Знак"/>
    <w:basedOn w:val="25"/>
    <w:rsid w:val="00EF30C8"/>
    <w:pPr>
      <w:widowControl w:val="0"/>
      <w:tabs>
        <w:tab w:val="num" w:pos="227"/>
      </w:tabs>
      <w:adjustRightInd w:val="0"/>
      <w:spacing w:after="0" w:line="240" w:lineRule="auto"/>
      <w:ind w:left="0"/>
    </w:pPr>
    <w:rPr>
      <w:szCs w:val="20"/>
      <w:lang w:eastAsia="ru-RU"/>
    </w:rPr>
  </w:style>
  <w:style w:type="paragraph" w:customStyle="1" w:styleId="affff6">
    <w:name w:val="Словарная статья"/>
    <w:basedOn w:val="a1"/>
    <w:next w:val="a1"/>
    <w:rsid w:val="00EF30C8"/>
    <w:pPr>
      <w:autoSpaceDE w:val="0"/>
      <w:autoSpaceDN w:val="0"/>
      <w:adjustRightInd w:val="0"/>
      <w:spacing w:after="0" w:line="240" w:lineRule="auto"/>
      <w:ind w:right="118"/>
      <w:jc w:val="both"/>
    </w:pPr>
    <w:rPr>
      <w:rFonts w:ascii="Arial" w:hAnsi="Arial" w:cs="Times New Roman"/>
      <w:sz w:val="20"/>
      <w:szCs w:val="20"/>
      <w:lang w:eastAsia="ru-RU"/>
    </w:rPr>
  </w:style>
  <w:style w:type="paragraph" w:customStyle="1" w:styleId="FR2">
    <w:name w:val="FR2"/>
    <w:rsid w:val="00EF30C8"/>
    <w:pPr>
      <w:widowControl w:val="0"/>
      <w:autoSpaceDE w:val="0"/>
      <w:autoSpaceDN w:val="0"/>
      <w:adjustRightInd w:val="0"/>
      <w:spacing w:line="518" w:lineRule="auto"/>
      <w:ind w:right="1800"/>
      <w:jc w:val="center"/>
    </w:pPr>
    <w:rPr>
      <w:rFonts w:ascii="Arial" w:hAnsi="Arial" w:cs="Arial"/>
      <w:b/>
      <w:bCs/>
    </w:rPr>
  </w:style>
  <w:style w:type="paragraph" w:customStyle="1" w:styleId="Web">
    <w:name w:val="Обычный (Web)"/>
    <w:basedOn w:val="a1"/>
    <w:rsid w:val="00EF30C8"/>
    <w:pPr>
      <w:spacing w:before="100" w:beforeAutospacing="1" w:after="100" w:afterAutospacing="1" w:line="240" w:lineRule="auto"/>
    </w:pPr>
    <w:rPr>
      <w:rFonts w:ascii="Times New Roman" w:hAnsi="Times New Roman" w:cs="Times New Roman"/>
      <w:sz w:val="24"/>
      <w:szCs w:val="24"/>
      <w:lang w:eastAsia="ru-RU"/>
    </w:rPr>
  </w:style>
  <w:style w:type="paragraph" w:customStyle="1" w:styleId="affff7">
    <w:name w:val="Пункт Знак"/>
    <w:basedOn w:val="a1"/>
    <w:rsid w:val="00EF30C8"/>
    <w:pPr>
      <w:tabs>
        <w:tab w:val="num" w:pos="1134"/>
        <w:tab w:val="left" w:pos="1701"/>
      </w:tabs>
      <w:snapToGrid w:val="0"/>
      <w:spacing w:after="0" w:line="360" w:lineRule="auto"/>
      <w:ind w:left="1134" w:hanging="567"/>
      <w:jc w:val="both"/>
    </w:pPr>
    <w:rPr>
      <w:rFonts w:ascii="Times New Roman" w:hAnsi="Times New Roman" w:cs="Times New Roman"/>
      <w:sz w:val="28"/>
      <w:szCs w:val="20"/>
      <w:lang w:eastAsia="ru-RU"/>
    </w:rPr>
  </w:style>
  <w:style w:type="paragraph" w:customStyle="1" w:styleId="-">
    <w:name w:val="Контракт-пункт"/>
    <w:basedOn w:val="a1"/>
    <w:rsid w:val="00EF30C8"/>
    <w:pPr>
      <w:tabs>
        <w:tab w:val="num" w:pos="851"/>
      </w:tabs>
      <w:spacing w:after="0" w:line="240" w:lineRule="auto"/>
      <w:ind w:left="851" w:hanging="851"/>
      <w:jc w:val="both"/>
    </w:pPr>
    <w:rPr>
      <w:rFonts w:ascii="Times New Roman" w:hAnsi="Times New Roman" w:cs="Times New Roman"/>
      <w:sz w:val="24"/>
      <w:szCs w:val="24"/>
      <w:lang w:eastAsia="ru-RU"/>
    </w:rPr>
  </w:style>
  <w:style w:type="paragraph" w:customStyle="1" w:styleId="-0">
    <w:name w:val="Контракт-раздел"/>
    <w:basedOn w:val="a1"/>
    <w:next w:val="-"/>
    <w:rsid w:val="00EF30C8"/>
    <w:pPr>
      <w:keepNext/>
      <w:tabs>
        <w:tab w:val="num" w:pos="0"/>
        <w:tab w:val="left" w:pos="540"/>
      </w:tabs>
      <w:suppressAutoHyphens/>
      <w:spacing w:before="360" w:after="120" w:line="240" w:lineRule="auto"/>
      <w:jc w:val="center"/>
      <w:outlineLvl w:val="3"/>
    </w:pPr>
    <w:rPr>
      <w:rFonts w:ascii="Times New Roman" w:hAnsi="Times New Roman" w:cs="Times New Roman"/>
      <w:b/>
      <w:bCs/>
      <w:caps/>
      <w:smallCaps/>
      <w:sz w:val="24"/>
      <w:szCs w:val="24"/>
      <w:lang w:eastAsia="ru-RU"/>
    </w:rPr>
  </w:style>
  <w:style w:type="paragraph" w:customStyle="1" w:styleId="-1">
    <w:name w:val="Контракт-подпункт"/>
    <w:basedOn w:val="a1"/>
    <w:rsid w:val="00EF30C8"/>
    <w:pPr>
      <w:tabs>
        <w:tab w:val="num" w:pos="851"/>
      </w:tabs>
      <w:spacing w:after="0" w:line="240" w:lineRule="auto"/>
      <w:ind w:left="851" w:hanging="851"/>
      <w:jc w:val="both"/>
    </w:pPr>
    <w:rPr>
      <w:rFonts w:ascii="Times New Roman" w:hAnsi="Times New Roman" w:cs="Times New Roman"/>
      <w:sz w:val="24"/>
      <w:szCs w:val="24"/>
      <w:lang w:eastAsia="ru-RU"/>
    </w:rPr>
  </w:style>
  <w:style w:type="paragraph" w:customStyle="1" w:styleId="-2">
    <w:name w:val="Контракт-подподпункт"/>
    <w:basedOn w:val="a1"/>
    <w:rsid w:val="00EF30C8"/>
    <w:pPr>
      <w:tabs>
        <w:tab w:val="num" w:pos="1418"/>
      </w:tabs>
      <w:spacing w:after="0" w:line="240" w:lineRule="auto"/>
      <w:ind w:left="1418" w:hanging="567"/>
      <w:jc w:val="both"/>
    </w:pPr>
    <w:rPr>
      <w:rFonts w:ascii="Times New Roman" w:hAnsi="Times New Roman" w:cs="Times New Roman"/>
      <w:sz w:val="24"/>
      <w:szCs w:val="24"/>
      <w:lang w:eastAsia="ru-RU"/>
    </w:rPr>
  </w:style>
  <w:style w:type="paragraph" w:customStyle="1" w:styleId="affff8">
    <w:name w:val="Пункт"/>
    <w:basedOn w:val="a1"/>
    <w:uiPriority w:val="99"/>
    <w:rsid w:val="00EF30C8"/>
    <w:pPr>
      <w:tabs>
        <w:tab w:val="num" w:pos="1620"/>
      </w:tabs>
      <w:spacing w:after="0" w:line="240" w:lineRule="auto"/>
      <w:ind w:left="1044" w:hanging="504"/>
      <w:jc w:val="both"/>
    </w:pPr>
    <w:rPr>
      <w:rFonts w:ascii="Times New Roman" w:hAnsi="Times New Roman" w:cs="Times New Roman"/>
      <w:sz w:val="24"/>
      <w:szCs w:val="28"/>
      <w:lang w:eastAsia="ru-RU"/>
    </w:rPr>
  </w:style>
  <w:style w:type="paragraph" w:customStyle="1" w:styleId="affff9">
    <w:name w:val="Подпункт"/>
    <w:basedOn w:val="affff8"/>
    <w:rsid w:val="00EF30C8"/>
    <w:pPr>
      <w:tabs>
        <w:tab w:val="clear" w:pos="1620"/>
        <w:tab w:val="num" w:pos="2700"/>
      </w:tabs>
      <w:ind w:left="1908" w:hanging="648"/>
    </w:pPr>
  </w:style>
  <w:style w:type="character" w:customStyle="1" w:styleId="affffa">
    <w:name w:val="Знак Знак"/>
    <w:rsid w:val="00EF30C8"/>
    <w:rPr>
      <w:b/>
      <w:kern w:val="28"/>
      <w:sz w:val="36"/>
      <w:lang w:val="ru-RU" w:eastAsia="ru-RU"/>
    </w:rPr>
  </w:style>
  <w:style w:type="character" w:customStyle="1" w:styleId="310">
    <w:name w:val="Стиль3 Знак Знак1"/>
    <w:rsid w:val="00EF30C8"/>
    <w:rPr>
      <w:sz w:val="24"/>
      <w:lang w:val="ru-RU" w:eastAsia="ru-RU"/>
    </w:rPr>
  </w:style>
  <w:style w:type="character" w:customStyle="1" w:styleId="affffb">
    <w:name w:val="Пункт Знак Знак"/>
    <w:rsid w:val="00EF30C8"/>
    <w:rPr>
      <w:sz w:val="28"/>
      <w:lang w:val="ru-RU" w:eastAsia="ru-RU"/>
    </w:rPr>
  </w:style>
  <w:style w:type="character" w:customStyle="1" w:styleId="txt3">
    <w:name w:val="txt3"/>
    <w:rsid w:val="00EF30C8"/>
    <w:rPr>
      <w:rFonts w:ascii="Tahoma" w:hAnsi="Tahoma"/>
      <w:color w:val="000000"/>
      <w:sz w:val="18"/>
    </w:rPr>
  </w:style>
  <w:style w:type="character" w:styleId="affffc">
    <w:name w:val="Strong"/>
    <w:uiPriority w:val="22"/>
    <w:qFormat/>
    <w:rsid w:val="00EF30C8"/>
    <w:rPr>
      <w:rFonts w:cs="Times New Roman"/>
      <w:b/>
    </w:rPr>
  </w:style>
  <w:style w:type="character" w:styleId="affffd">
    <w:name w:val="annotation reference"/>
    <w:uiPriority w:val="99"/>
    <w:rsid w:val="00EF30C8"/>
    <w:rPr>
      <w:rFonts w:cs="Times New Roman"/>
      <w:sz w:val="16"/>
    </w:rPr>
  </w:style>
  <w:style w:type="character" w:customStyle="1" w:styleId="CommentTextChar">
    <w:name w:val="Comment Text Char"/>
    <w:locked/>
    <w:rsid w:val="00EF30C8"/>
    <w:rPr>
      <w:rFonts w:ascii="Times New Roman" w:hAnsi="Times New Roman" w:cs="Times New Roman"/>
      <w:sz w:val="20"/>
      <w:lang w:eastAsia="ru-RU"/>
    </w:rPr>
  </w:style>
  <w:style w:type="character" w:customStyle="1" w:styleId="CommentSubjectChar">
    <w:name w:val="Comment Subject Char"/>
    <w:locked/>
    <w:rsid w:val="00EF30C8"/>
    <w:rPr>
      <w:rFonts w:ascii="Times New Roman" w:hAnsi="Times New Roman" w:cs="Times New Roman"/>
      <w:b/>
      <w:sz w:val="20"/>
      <w:lang w:eastAsia="ru-RU"/>
    </w:rPr>
  </w:style>
  <w:style w:type="character" w:customStyle="1" w:styleId="BalloonTextChar">
    <w:name w:val="Balloon Text Char"/>
    <w:locked/>
    <w:rsid w:val="00EF30C8"/>
    <w:rPr>
      <w:rFonts w:ascii="Tahoma" w:hAnsi="Tahoma" w:cs="Times New Roman"/>
      <w:sz w:val="16"/>
      <w:lang w:eastAsia="ru-RU"/>
    </w:rPr>
  </w:style>
  <w:style w:type="character" w:customStyle="1" w:styleId="HeaderChar">
    <w:name w:val="Header Char"/>
    <w:locked/>
    <w:rsid w:val="00EF30C8"/>
    <w:rPr>
      <w:rFonts w:ascii="Times New Roman" w:hAnsi="Times New Roman" w:cs="Times New Roman"/>
      <w:sz w:val="24"/>
      <w:lang w:eastAsia="ru-RU"/>
    </w:rPr>
  </w:style>
  <w:style w:type="paragraph" w:customStyle="1" w:styleId="affffe">
    <w:name w:val="обычный"/>
    <w:basedOn w:val="a1"/>
    <w:rsid w:val="00EF30C8"/>
    <w:pPr>
      <w:spacing w:after="0" w:line="240" w:lineRule="auto"/>
    </w:pPr>
    <w:rPr>
      <w:rFonts w:ascii="Times New Roman" w:hAnsi="Times New Roman" w:cs="Times New Roman"/>
      <w:color w:val="000000"/>
      <w:sz w:val="20"/>
      <w:szCs w:val="20"/>
      <w:lang w:eastAsia="ru-RU"/>
    </w:rPr>
  </w:style>
  <w:style w:type="paragraph" w:customStyle="1" w:styleId="dash041e0431044b0447043d044b0439">
    <w:name w:val="dash041e_0431_044b_0447_043d_044b_0439"/>
    <w:basedOn w:val="a1"/>
    <w:rsid w:val="00EF30C8"/>
    <w:pPr>
      <w:spacing w:after="60" w:line="240" w:lineRule="auto"/>
      <w:jc w:val="both"/>
    </w:pPr>
    <w:rPr>
      <w:rFonts w:ascii="Times New Roman" w:hAnsi="Times New Roman" w:cs="Times New Roman"/>
      <w:sz w:val="24"/>
      <w:szCs w:val="24"/>
      <w:lang w:eastAsia="ru-RU"/>
    </w:rPr>
  </w:style>
  <w:style w:type="character" w:customStyle="1" w:styleId="dash041704300433043e043b043e0432043e043a00203char1">
    <w:name w:val="dash0417_0430_0433_043e_043b_043e_0432_043e_043a_00203__char1"/>
    <w:rsid w:val="00EF30C8"/>
    <w:rPr>
      <w:rFonts w:ascii="Arial" w:hAnsi="Arial"/>
      <w:b/>
      <w:color w:val="000000"/>
      <w:sz w:val="24"/>
      <w:u w:val="none"/>
      <w:effect w:val="none"/>
    </w:rPr>
  </w:style>
  <w:style w:type="character" w:customStyle="1" w:styleId="b-serp-urlitem">
    <w:name w:val="b-serp-url__item"/>
    <w:rsid w:val="00EF30C8"/>
  </w:style>
  <w:style w:type="paragraph" w:customStyle="1" w:styleId="consnormal1">
    <w:name w:val="consnormal"/>
    <w:basedOn w:val="a1"/>
    <w:rsid w:val="00EF30C8"/>
    <w:pPr>
      <w:spacing w:before="100" w:beforeAutospacing="1" w:after="100" w:afterAutospacing="1" w:line="240" w:lineRule="auto"/>
    </w:pPr>
    <w:rPr>
      <w:rFonts w:ascii="Times New Roman" w:hAnsi="Times New Roman" w:cs="Times New Roman"/>
      <w:sz w:val="24"/>
      <w:szCs w:val="24"/>
      <w:lang w:eastAsia="ru-RU"/>
    </w:rPr>
  </w:style>
  <w:style w:type="character" w:customStyle="1" w:styleId="apple-style-span">
    <w:name w:val="apple-style-span"/>
    <w:rsid w:val="00EF30C8"/>
  </w:style>
  <w:style w:type="paragraph" w:customStyle="1" w:styleId="afffff">
    <w:name w:val="Заголовок статьи"/>
    <w:basedOn w:val="a1"/>
    <w:next w:val="a1"/>
    <w:rsid w:val="00EF30C8"/>
    <w:pPr>
      <w:widowControl w:val="0"/>
      <w:autoSpaceDE w:val="0"/>
      <w:autoSpaceDN w:val="0"/>
      <w:adjustRightInd w:val="0"/>
      <w:spacing w:after="0" w:line="240" w:lineRule="auto"/>
      <w:ind w:left="1612" w:hanging="892"/>
      <w:jc w:val="both"/>
    </w:pPr>
    <w:rPr>
      <w:rFonts w:ascii="Arial" w:hAnsi="Arial" w:cs="Arial"/>
      <w:sz w:val="20"/>
      <w:szCs w:val="20"/>
      <w:lang w:eastAsia="ru-RU"/>
    </w:rPr>
  </w:style>
  <w:style w:type="character" w:customStyle="1" w:styleId="afffff0">
    <w:name w:val="Гипертекстовая ссылка"/>
    <w:rsid w:val="00EF30C8"/>
    <w:rPr>
      <w:b/>
      <w:color w:val="008000"/>
      <w:sz w:val="20"/>
      <w:u w:val="single"/>
    </w:rPr>
  </w:style>
  <w:style w:type="paragraph" w:styleId="3a">
    <w:name w:val="toc 3"/>
    <w:basedOn w:val="a1"/>
    <w:next w:val="a1"/>
    <w:autoRedefine/>
    <w:rsid w:val="00EF30C8"/>
    <w:pPr>
      <w:tabs>
        <w:tab w:val="right" w:leader="dot" w:pos="10195"/>
      </w:tabs>
      <w:spacing w:after="100" w:line="240" w:lineRule="auto"/>
      <w:ind w:left="480"/>
      <w:jc w:val="both"/>
    </w:pPr>
    <w:rPr>
      <w:rFonts w:ascii="Times New Roman" w:hAnsi="Times New Roman" w:cs="Times New Roman"/>
      <w:noProof/>
      <w:sz w:val="20"/>
      <w:szCs w:val="20"/>
      <w:lang w:eastAsia="ru-RU"/>
    </w:rPr>
  </w:style>
  <w:style w:type="paragraph" w:customStyle="1" w:styleId="Style5">
    <w:name w:val="Style5"/>
    <w:basedOn w:val="a1"/>
    <w:rsid w:val="00EF30C8"/>
    <w:pPr>
      <w:widowControl w:val="0"/>
      <w:autoSpaceDE w:val="0"/>
      <w:autoSpaceDN w:val="0"/>
      <w:adjustRightInd w:val="0"/>
      <w:spacing w:after="0" w:line="254" w:lineRule="exact"/>
    </w:pPr>
    <w:rPr>
      <w:rFonts w:ascii="Times New Roman" w:hAnsi="Times New Roman" w:cs="Times New Roman"/>
      <w:sz w:val="24"/>
      <w:szCs w:val="24"/>
      <w:lang w:eastAsia="ru-RU"/>
    </w:rPr>
  </w:style>
  <w:style w:type="paragraph" w:customStyle="1" w:styleId="Style10">
    <w:name w:val="Style10"/>
    <w:basedOn w:val="a1"/>
    <w:rsid w:val="00EF30C8"/>
    <w:pPr>
      <w:widowControl w:val="0"/>
      <w:autoSpaceDE w:val="0"/>
      <w:autoSpaceDN w:val="0"/>
      <w:adjustRightInd w:val="0"/>
      <w:spacing w:after="0" w:line="240" w:lineRule="auto"/>
    </w:pPr>
    <w:rPr>
      <w:rFonts w:ascii="Times New Roman" w:hAnsi="Times New Roman" w:cs="Times New Roman"/>
      <w:sz w:val="24"/>
      <w:szCs w:val="24"/>
      <w:lang w:eastAsia="ru-RU"/>
    </w:rPr>
  </w:style>
  <w:style w:type="character" w:customStyle="1" w:styleId="FontStyle14">
    <w:name w:val="Font Style14"/>
    <w:rsid w:val="00EF30C8"/>
    <w:rPr>
      <w:rFonts w:ascii="Times New Roman" w:hAnsi="Times New Roman"/>
      <w:b/>
      <w:sz w:val="20"/>
    </w:rPr>
  </w:style>
  <w:style w:type="character" w:customStyle="1" w:styleId="FontStyle15">
    <w:name w:val="Font Style15"/>
    <w:rsid w:val="00EF30C8"/>
    <w:rPr>
      <w:rFonts w:ascii="Times New Roman" w:hAnsi="Times New Roman"/>
      <w:sz w:val="20"/>
    </w:rPr>
  </w:style>
  <w:style w:type="paragraph" w:customStyle="1" w:styleId="Style8">
    <w:name w:val="Style8"/>
    <w:basedOn w:val="a1"/>
    <w:rsid w:val="00EF30C8"/>
    <w:pPr>
      <w:widowControl w:val="0"/>
      <w:autoSpaceDE w:val="0"/>
      <w:autoSpaceDN w:val="0"/>
      <w:adjustRightInd w:val="0"/>
      <w:spacing w:after="0" w:line="256" w:lineRule="exact"/>
      <w:ind w:firstLine="730"/>
      <w:jc w:val="both"/>
    </w:pPr>
    <w:rPr>
      <w:rFonts w:ascii="Times New Roman" w:hAnsi="Times New Roman" w:cs="Times New Roman"/>
      <w:sz w:val="24"/>
      <w:szCs w:val="24"/>
      <w:lang w:eastAsia="ru-RU"/>
    </w:rPr>
  </w:style>
  <w:style w:type="paragraph" w:customStyle="1" w:styleId="Style3">
    <w:name w:val="Style3"/>
    <w:basedOn w:val="a1"/>
    <w:rsid w:val="00EF30C8"/>
    <w:pPr>
      <w:widowControl w:val="0"/>
      <w:autoSpaceDE w:val="0"/>
      <w:autoSpaceDN w:val="0"/>
      <w:adjustRightInd w:val="0"/>
      <w:spacing w:after="0" w:line="254" w:lineRule="exact"/>
      <w:ind w:firstLine="826"/>
      <w:jc w:val="both"/>
    </w:pPr>
    <w:rPr>
      <w:rFonts w:ascii="Times New Roman" w:hAnsi="Times New Roman" w:cs="Times New Roman"/>
      <w:sz w:val="24"/>
      <w:szCs w:val="24"/>
      <w:lang w:eastAsia="ru-RU"/>
    </w:rPr>
  </w:style>
  <w:style w:type="character" w:customStyle="1" w:styleId="FontStyle11">
    <w:name w:val="Font Style11"/>
    <w:rsid w:val="00EF30C8"/>
    <w:rPr>
      <w:rFonts w:ascii="Times New Roman" w:hAnsi="Times New Roman"/>
      <w:sz w:val="20"/>
    </w:rPr>
  </w:style>
  <w:style w:type="paragraph" w:customStyle="1" w:styleId="Style1">
    <w:name w:val="Style1"/>
    <w:basedOn w:val="a1"/>
    <w:rsid w:val="00EF30C8"/>
    <w:pPr>
      <w:widowControl w:val="0"/>
      <w:autoSpaceDE w:val="0"/>
      <w:autoSpaceDN w:val="0"/>
      <w:adjustRightInd w:val="0"/>
      <w:spacing w:after="0" w:line="257" w:lineRule="exact"/>
      <w:ind w:firstLine="710"/>
      <w:jc w:val="both"/>
    </w:pPr>
    <w:rPr>
      <w:rFonts w:ascii="Times New Roman" w:hAnsi="Times New Roman" w:cs="Times New Roman"/>
      <w:sz w:val="24"/>
      <w:szCs w:val="24"/>
      <w:lang w:eastAsia="ru-RU"/>
    </w:rPr>
  </w:style>
  <w:style w:type="paragraph" w:customStyle="1" w:styleId="Style4">
    <w:name w:val="Style4"/>
    <w:basedOn w:val="a1"/>
    <w:rsid w:val="00EF30C8"/>
    <w:pPr>
      <w:widowControl w:val="0"/>
      <w:autoSpaceDE w:val="0"/>
      <w:autoSpaceDN w:val="0"/>
      <w:adjustRightInd w:val="0"/>
      <w:spacing w:after="0" w:line="259" w:lineRule="exact"/>
      <w:ind w:firstLine="710"/>
      <w:jc w:val="both"/>
    </w:pPr>
    <w:rPr>
      <w:rFonts w:ascii="Times New Roman" w:hAnsi="Times New Roman" w:cs="Times New Roman"/>
      <w:sz w:val="24"/>
      <w:szCs w:val="24"/>
      <w:lang w:eastAsia="ru-RU"/>
    </w:rPr>
  </w:style>
  <w:style w:type="character" w:customStyle="1" w:styleId="FontStyle12">
    <w:name w:val="Font Style12"/>
    <w:rsid w:val="00EF30C8"/>
    <w:rPr>
      <w:rFonts w:ascii="Times New Roman" w:hAnsi="Times New Roman"/>
      <w:sz w:val="20"/>
    </w:rPr>
  </w:style>
  <w:style w:type="character" w:styleId="afffff1">
    <w:name w:val="FollowedHyperlink"/>
    <w:uiPriority w:val="99"/>
    <w:rsid w:val="00EF30C8"/>
    <w:rPr>
      <w:rFonts w:cs="Times New Roman"/>
      <w:color w:val="800080"/>
      <w:u w:val="single"/>
    </w:rPr>
  </w:style>
  <w:style w:type="paragraph" w:customStyle="1" w:styleId="ConsNonformat">
    <w:name w:val="ConsNonformat"/>
    <w:rsid w:val="00EF30C8"/>
    <w:pPr>
      <w:widowControl w:val="0"/>
      <w:autoSpaceDE w:val="0"/>
      <w:autoSpaceDN w:val="0"/>
    </w:pPr>
    <w:rPr>
      <w:rFonts w:ascii="Courier New" w:hAnsi="Courier New" w:cs="Courier New"/>
      <w:sz w:val="20"/>
      <w:szCs w:val="20"/>
    </w:rPr>
  </w:style>
  <w:style w:type="paragraph" w:customStyle="1" w:styleId="1e">
    <w:name w:val="заголовок 1"/>
    <w:basedOn w:val="a1"/>
    <w:next w:val="a1"/>
    <w:rsid w:val="00EF30C8"/>
    <w:pPr>
      <w:keepNext/>
      <w:tabs>
        <w:tab w:val="num" w:pos="360"/>
      </w:tabs>
      <w:spacing w:before="240" w:after="60" w:line="240" w:lineRule="auto"/>
      <w:ind w:left="357"/>
    </w:pPr>
    <w:rPr>
      <w:rFonts w:ascii="Arial" w:hAnsi="Arial" w:cs="Times New Roman"/>
      <w:b/>
      <w:kern w:val="28"/>
      <w:sz w:val="28"/>
      <w:szCs w:val="20"/>
      <w:lang w:eastAsia="ru-RU"/>
    </w:rPr>
  </w:style>
  <w:style w:type="paragraph" w:customStyle="1" w:styleId="211">
    <w:name w:val="Основной текст 21"/>
    <w:basedOn w:val="a1"/>
    <w:rsid w:val="00EF30C8"/>
    <w:pPr>
      <w:widowControl w:val="0"/>
      <w:spacing w:after="0" w:line="240" w:lineRule="auto"/>
      <w:ind w:firstLine="708"/>
      <w:jc w:val="both"/>
    </w:pPr>
    <w:rPr>
      <w:rFonts w:ascii="Times New Roman" w:hAnsi="Times New Roman" w:cs="Times New Roman"/>
      <w:szCs w:val="20"/>
      <w:lang w:eastAsia="ru-RU"/>
    </w:rPr>
  </w:style>
  <w:style w:type="paragraph" w:customStyle="1" w:styleId="1f">
    <w:name w:val="Обычный1"/>
    <w:rsid w:val="00EF30C8"/>
    <w:rPr>
      <w:rFonts w:ascii="Times New Roman" w:hAnsi="Times New Roman"/>
      <w:sz w:val="24"/>
      <w:szCs w:val="20"/>
    </w:rPr>
  </w:style>
  <w:style w:type="paragraph" w:customStyle="1" w:styleId="iniiaiieoaeno">
    <w:name w:val="iniiaiieoaeno"/>
    <w:basedOn w:val="a1"/>
    <w:rsid w:val="00EF30C8"/>
    <w:pPr>
      <w:overflowPunct w:val="0"/>
      <w:autoSpaceDE w:val="0"/>
      <w:autoSpaceDN w:val="0"/>
      <w:spacing w:after="0" w:line="240" w:lineRule="auto"/>
      <w:ind w:firstLine="709"/>
      <w:jc w:val="both"/>
    </w:pPr>
    <w:rPr>
      <w:rFonts w:ascii="Times New Roman" w:hAnsi="Times New Roman" w:cs="Times New Roman"/>
      <w:sz w:val="24"/>
      <w:szCs w:val="24"/>
      <w:lang w:eastAsia="ru-RU"/>
    </w:rPr>
  </w:style>
  <w:style w:type="paragraph" w:customStyle="1" w:styleId="iniiaiieoaeno0">
    <w:name w:val="iniiaiieoaeno0"/>
    <w:basedOn w:val="a1"/>
    <w:rsid w:val="00EF30C8"/>
    <w:pPr>
      <w:overflowPunct w:val="0"/>
      <w:autoSpaceDE w:val="0"/>
      <w:autoSpaceDN w:val="0"/>
      <w:spacing w:after="0" w:line="240" w:lineRule="auto"/>
      <w:ind w:firstLine="709"/>
      <w:jc w:val="both"/>
    </w:pPr>
    <w:rPr>
      <w:rFonts w:ascii="Times New Roman" w:hAnsi="Times New Roman" w:cs="Times New Roman"/>
      <w:sz w:val="24"/>
      <w:szCs w:val="24"/>
      <w:lang w:eastAsia="ru-RU"/>
    </w:rPr>
  </w:style>
  <w:style w:type="paragraph" w:customStyle="1" w:styleId="ea2">
    <w:name w:val="заголово†ea 2"/>
    <w:basedOn w:val="1f"/>
    <w:next w:val="1f"/>
    <w:rsid w:val="00EF30C8"/>
    <w:pPr>
      <w:keepNext/>
      <w:widowControl w:val="0"/>
      <w:tabs>
        <w:tab w:val="left" w:pos="360"/>
      </w:tabs>
      <w:ind w:left="283" w:hanging="283"/>
      <w:jc w:val="center"/>
    </w:pPr>
    <w:rPr>
      <w:rFonts w:ascii="Courier New" w:hAnsi="Courier New"/>
      <w:sz w:val="20"/>
      <w:u w:val="single"/>
    </w:rPr>
  </w:style>
  <w:style w:type="paragraph" w:customStyle="1" w:styleId="font5">
    <w:name w:val="font5"/>
    <w:basedOn w:val="a1"/>
    <w:rsid w:val="00EF30C8"/>
    <w:pPr>
      <w:spacing w:before="100" w:beforeAutospacing="1" w:after="100" w:afterAutospacing="1" w:line="240" w:lineRule="auto"/>
    </w:pPr>
    <w:rPr>
      <w:rFonts w:ascii="Times New Roman" w:hAnsi="Times New Roman" w:cs="Times New Roman"/>
      <w:b/>
      <w:bCs/>
      <w:sz w:val="20"/>
      <w:szCs w:val="20"/>
      <w:lang w:eastAsia="ru-RU"/>
    </w:rPr>
  </w:style>
  <w:style w:type="paragraph" w:customStyle="1" w:styleId="font6">
    <w:name w:val="font6"/>
    <w:basedOn w:val="a1"/>
    <w:rsid w:val="00EF30C8"/>
    <w:pPr>
      <w:spacing w:before="100" w:beforeAutospacing="1" w:after="100" w:afterAutospacing="1" w:line="240" w:lineRule="auto"/>
    </w:pPr>
    <w:rPr>
      <w:rFonts w:ascii="Arial" w:hAnsi="Arial" w:cs="Arial"/>
      <w:b/>
      <w:bCs/>
      <w:sz w:val="20"/>
      <w:szCs w:val="20"/>
      <w:lang w:eastAsia="ru-RU"/>
    </w:rPr>
  </w:style>
  <w:style w:type="paragraph" w:customStyle="1" w:styleId="xl63">
    <w:name w:val="xl63"/>
    <w:basedOn w:val="a1"/>
    <w:rsid w:val="00EF30C8"/>
    <w:pPr>
      <w:spacing w:before="100" w:beforeAutospacing="1" w:after="100" w:afterAutospacing="1" w:line="240" w:lineRule="auto"/>
    </w:pPr>
    <w:rPr>
      <w:rFonts w:ascii="Times New Roman" w:hAnsi="Times New Roman" w:cs="Times New Roman"/>
      <w:sz w:val="24"/>
      <w:szCs w:val="24"/>
      <w:lang w:eastAsia="ru-RU"/>
    </w:rPr>
  </w:style>
  <w:style w:type="paragraph" w:customStyle="1" w:styleId="xl64">
    <w:name w:val="xl64"/>
    <w:basedOn w:val="a1"/>
    <w:rsid w:val="00EF30C8"/>
    <w:pP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65">
    <w:name w:val="xl65"/>
    <w:basedOn w:val="a1"/>
    <w:rsid w:val="00EF30C8"/>
    <w:pPr>
      <w:spacing w:before="100" w:beforeAutospacing="1" w:after="100" w:afterAutospacing="1" w:line="240" w:lineRule="auto"/>
      <w:jc w:val="right"/>
      <w:textAlignment w:val="center"/>
    </w:pPr>
    <w:rPr>
      <w:rFonts w:ascii="Times New Roman" w:hAnsi="Times New Roman" w:cs="Times New Roman"/>
      <w:sz w:val="24"/>
      <w:szCs w:val="24"/>
      <w:lang w:eastAsia="ru-RU"/>
    </w:rPr>
  </w:style>
  <w:style w:type="paragraph" w:customStyle="1" w:styleId="xl66">
    <w:name w:val="xl66"/>
    <w:basedOn w:val="a1"/>
    <w:rsid w:val="00EF30C8"/>
    <w:pP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67">
    <w:name w:val="xl67"/>
    <w:basedOn w:val="a1"/>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cs="Times New Roman"/>
      <w:b/>
      <w:bCs/>
      <w:sz w:val="24"/>
      <w:szCs w:val="24"/>
      <w:lang w:eastAsia="ru-RU"/>
    </w:rPr>
  </w:style>
  <w:style w:type="paragraph" w:customStyle="1" w:styleId="xl68">
    <w:name w:val="xl68"/>
    <w:basedOn w:val="a1"/>
    <w:rsid w:val="00EF30C8"/>
    <w:pPr>
      <w:pBdr>
        <w:top w:val="single" w:sz="4" w:space="0" w:color="auto"/>
        <w:left w:val="single" w:sz="4" w:space="0" w:color="auto"/>
      </w:pBdr>
      <w:spacing w:before="100" w:beforeAutospacing="1" w:after="100" w:afterAutospacing="1" w:line="240" w:lineRule="auto"/>
      <w:jc w:val="center"/>
      <w:textAlignment w:val="top"/>
    </w:pPr>
    <w:rPr>
      <w:rFonts w:ascii="Times New Roman" w:hAnsi="Times New Roman" w:cs="Times New Roman"/>
      <w:b/>
      <w:bCs/>
      <w:sz w:val="24"/>
      <w:szCs w:val="24"/>
      <w:lang w:eastAsia="ru-RU"/>
    </w:rPr>
  </w:style>
  <w:style w:type="paragraph" w:customStyle="1" w:styleId="xl69">
    <w:name w:val="xl69"/>
    <w:basedOn w:val="a1"/>
    <w:rsid w:val="00EF30C8"/>
    <w:pPr>
      <w:pBdr>
        <w:top w:val="single" w:sz="4" w:space="0" w:color="auto"/>
        <w:left w:val="single" w:sz="4" w:space="0" w:color="auto"/>
      </w:pBdr>
      <w:spacing w:before="100" w:beforeAutospacing="1" w:after="100" w:afterAutospacing="1" w:line="240" w:lineRule="auto"/>
      <w:textAlignment w:val="top"/>
    </w:pPr>
    <w:rPr>
      <w:rFonts w:ascii="Times New Roman" w:hAnsi="Times New Roman" w:cs="Times New Roman"/>
      <w:sz w:val="18"/>
      <w:szCs w:val="18"/>
      <w:lang w:eastAsia="ru-RU"/>
    </w:rPr>
  </w:style>
  <w:style w:type="paragraph" w:customStyle="1" w:styleId="xl70">
    <w:name w:val="xl70"/>
    <w:basedOn w:val="a1"/>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cs="Times New Roman"/>
      <w:b/>
      <w:bCs/>
      <w:sz w:val="24"/>
      <w:szCs w:val="24"/>
      <w:lang w:eastAsia="ru-RU"/>
    </w:rPr>
  </w:style>
  <w:style w:type="paragraph" w:customStyle="1" w:styleId="xl71">
    <w:name w:val="xl71"/>
    <w:basedOn w:val="a1"/>
    <w:rsid w:val="00EF30C8"/>
    <w:pP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72">
    <w:name w:val="xl72"/>
    <w:basedOn w:val="a1"/>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s="Times New Roman"/>
      <w:b/>
      <w:bCs/>
      <w:sz w:val="24"/>
      <w:szCs w:val="24"/>
      <w:lang w:eastAsia="ru-RU"/>
    </w:rPr>
  </w:style>
  <w:style w:type="paragraph" w:customStyle="1" w:styleId="xl73">
    <w:name w:val="xl73"/>
    <w:basedOn w:val="a1"/>
    <w:rsid w:val="00EF30C8"/>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hAnsi="Times New Roman" w:cs="Times New Roman"/>
      <w:sz w:val="18"/>
      <w:szCs w:val="18"/>
      <w:lang w:eastAsia="ru-RU"/>
    </w:rPr>
  </w:style>
  <w:style w:type="paragraph" w:customStyle="1" w:styleId="xl74">
    <w:name w:val="xl74"/>
    <w:basedOn w:val="a1"/>
    <w:rsid w:val="00EF30C8"/>
    <w:pPr>
      <w:spacing w:before="100" w:beforeAutospacing="1" w:after="100" w:afterAutospacing="1" w:line="240" w:lineRule="auto"/>
    </w:pPr>
    <w:rPr>
      <w:rFonts w:ascii="Times New Roman" w:hAnsi="Times New Roman" w:cs="Times New Roman"/>
      <w:b/>
      <w:bCs/>
      <w:sz w:val="24"/>
      <w:szCs w:val="24"/>
      <w:u w:val="single"/>
      <w:lang w:eastAsia="ru-RU"/>
    </w:rPr>
  </w:style>
  <w:style w:type="paragraph" w:customStyle="1" w:styleId="xl75">
    <w:name w:val="xl75"/>
    <w:basedOn w:val="a1"/>
    <w:rsid w:val="00EF30C8"/>
    <w:pPr>
      <w:spacing w:before="100" w:beforeAutospacing="1" w:after="100" w:afterAutospacing="1" w:line="240" w:lineRule="auto"/>
      <w:textAlignment w:val="center"/>
    </w:pPr>
    <w:rPr>
      <w:rFonts w:ascii="Arial" w:hAnsi="Arial" w:cs="Arial"/>
      <w:b/>
      <w:bCs/>
      <w:sz w:val="24"/>
      <w:szCs w:val="24"/>
      <w:lang w:eastAsia="ru-RU"/>
    </w:rPr>
  </w:style>
  <w:style w:type="paragraph" w:customStyle="1" w:styleId="xl76">
    <w:name w:val="xl76"/>
    <w:basedOn w:val="a1"/>
    <w:rsid w:val="00EF30C8"/>
    <w:pPr>
      <w:shd w:val="clear" w:color="000000" w:fill="FFFFFF"/>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77">
    <w:name w:val="xl77"/>
    <w:basedOn w:val="a1"/>
    <w:rsid w:val="00EF30C8"/>
    <w:pP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78">
    <w:name w:val="xl78"/>
    <w:basedOn w:val="a1"/>
    <w:rsid w:val="00EF30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79">
    <w:name w:val="xl79"/>
    <w:basedOn w:val="a1"/>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0">
    <w:name w:val="xl80"/>
    <w:basedOn w:val="a1"/>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1">
    <w:name w:val="xl81"/>
    <w:basedOn w:val="a1"/>
    <w:rsid w:val="00EF30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2">
    <w:name w:val="xl82"/>
    <w:basedOn w:val="a1"/>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eastAsia="ru-RU"/>
    </w:rPr>
  </w:style>
  <w:style w:type="paragraph" w:customStyle="1" w:styleId="xl83">
    <w:name w:val="xl83"/>
    <w:basedOn w:val="a1"/>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sz w:val="24"/>
      <w:szCs w:val="24"/>
      <w:lang w:eastAsia="ru-RU"/>
    </w:rPr>
  </w:style>
  <w:style w:type="paragraph" w:customStyle="1" w:styleId="xl84">
    <w:name w:val="xl84"/>
    <w:basedOn w:val="a1"/>
    <w:rsid w:val="00EF30C8"/>
    <w:pPr>
      <w:spacing w:before="100" w:beforeAutospacing="1" w:after="100" w:afterAutospacing="1" w:line="240" w:lineRule="auto"/>
      <w:jc w:val="center"/>
    </w:pPr>
    <w:rPr>
      <w:rFonts w:ascii="Times New Roman" w:hAnsi="Times New Roman" w:cs="Times New Roman"/>
      <w:b/>
      <w:bCs/>
      <w:sz w:val="24"/>
      <w:szCs w:val="24"/>
      <w:lang w:eastAsia="ru-RU"/>
    </w:rPr>
  </w:style>
  <w:style w:type="paragraph" w:customStyle="1" w:styleId="xl85">
    <w:name w:val="xl85"/>
    <w:basedOn w:val="a1"/>
    <w:rsid w:val="00EF30C8"/>
    <w:pPr>
      <w:spacing w:before="100" w:beforeAutospacing="1" w:after="100" w:afterAutospacing="1" w:line="240" w:lineRule="auto"/>
      <w:jc w:val="right"/>
      <w:textAlignment w:val="center"/>
    </w:pPr>
    <w:rPr>
      <w:rFonts w:ascii="Times New Roman" w:hAnsi="Times New Roman" w:cs="Times New Roman"/>
      <w:b/>
      <w:bCs/>
      <w:sz w:val="24"/>
      <w:szCs w:val="24"/>
      <w:lang w:eastAsia="ru-RU"/>
    </w:rPr>
  </w:style>
  <w:style w:type="paragraph" w:customStyle="1" w:styleId="xl86">
    <w:name w:val="xl86"/>
    <w:basedOn w:val="a1"/>
    <w:rsid w:val="00EF30C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87">
    <w:name w:val="xl87"/>
    <w:basedOn w:val="a1"/>
    <w:rsid w:val="00EF30C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8">
    <w:name w:val="xl88"/>
    <w:basedOn w:val="a1"/>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89">
    <w:name w:val="xl89"/>
    <w:basedOn w:val="a1"/>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90">
    <w:name w:val="xl90"/>
    <w:basedOn w:val="a1"/>
    <w:rsid w:val="00EF30C8"/>
    <w:pPr>
      <w:pBdr>
        <w:top w:val="single" w:sz="4" w:space="0" w:color="auto"/>
        <w:left w:val="single" w:sz="4" w:space="0" w:color="auto"/>
      </w:pBdr>
      <w:shd w:val="clear" w:color="000000" w:fill="FFFFFF"/>
      <w:spacing w:before="100" w:beforeAutospacing="1" w:after="100" w:afterAutospacing="1" w:line="240" w:lineRule="auto"/>
      <w:textAlignment w:val="top"/>
    </w:pPr>
    <w:rPr>
      <w:rFonts w:ascii="Times New Roman" w:hAnsi="Times New Roman" w:cs="Times New Roman"/>
      <w:sz w:val="18"/>
      <w:szCs w:val="18"/>
      <w:lang w:eastAsia="ru-RU"/>
    </w:rPr>
  </w:style>
  <w:style w:type="paragraph" w:customStyle="1" w:styleId="xl91">
    <w:name w:val="xl91"/>
    <w:basedOn w:val="a1"/>
    <w:rsid w:val="00EF30C8"/>
    <w:pP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92">
    <w:name w:val="xl92"/>
    <w:basedOn w:val="a1"/>
    <w:rsid w:val="00EF30C8"/>
    <w:pPr>
      <w:pBdr>
        <w:left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b/>
      <w:bCs/>
      <w:sz w:val="24"/>
      <w:szCs w:val="24"/>
      <w:lang w:eastAsia="ru-RU"/>
    </w:rPr>
  </w:style>
  <w:style w:type="paragraph" w:customStyle="1" w:styleId="xl93">
    <w:name w:val="xl93"/>
    <w:basedOn w:val="a1"/>
    <w:rsid w:val="00EF30C8"/>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b/>
      <w:bCs/>
      <w:sz w:val="24"/>
      <w:szCs w:val="24"/>
      <w:lang w:eastAsia="ru-RU"/>
    </w:rPr>
  </w:style>
  <w:style w:type="paragraph" w:customStyle="1" w:styleId="xl94">
    <w:name w:val="xl94"/>
    <w:basedOn w:val="a1"/>
    <w:rsid w:val="00EF30C8"/>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eastAsia="ru-RU"/>
    </w:rPr>
  </w:style>
  <w:style w:type="paragraph" w:customStyle="1" w:styleId="xl95">
    <w:name w:val="xl95"/>
    <w:basedOn w:val="a1"/>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96">
    <w:name w:val="xl96"/>
    <w:basedOn w:val="a1"/>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eastAsia="ru-RU"/>
    </w:rPr>
  </w:style>
  <w:style w:type="paragraph" w:customStyle="1" w:styleId="xl97">
    <w:name w:val="xl97"/>
    <w:basedOn w:val="a1"/>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98">
    <w:name w:val="xl98"/>
    <w:basedOn w:val="a1"/>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99">
    <w:name w:val="xl99"/>
    <w:basedOn w:val="a1"/>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0">
    <w:name w:val="xl100"/>
    <w:basedOn w:val="a1"/>
    <w:rsid w:val="00EF30C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1">
    <w:name w:val="xl101"/>
    <w:basedOn w:val="a1"/>
    <w:rsid w:val="00EF30C8"/>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02">
    <w:name w:val="xl102"/>
    <w:basedOn w:val="a1"/>
    <w:rsid w:val="00EF3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03">
    <w:name w:val="xl103"/>
    <w:basedOn w:val="a1"/>
    <w:rsid w:val="00EF30C8"/>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04">
    <w:name w:val="xl104"/>
    <w:basedOn w:val="a1"/>
    <w:rsid w:val="00EF3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05">
    <w:name w:val="xl105"/>
    <w:basedOn w:val="a1"/>
    <w:rsid w:val="00EF30C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6">
    <w:name w:val="xl106"/>
    <w:basedOn w:val="a1"/>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7">
    <w:name w:val="xl107"/>
    <w:basedOn w:val="a1"/>
    <w:rsid w:val="00EF30C8"/>
    <w:pPr>
      <w:pBdr>
        <w:top w:val="single" w:sz="4" w:space="0" w:color="auto"/>
        <w:right w:val="single" w:sz="4" w:space="0" w:color="auto"/>
      </w:pBdr>
      <w:spacing w:before="100" w:beforeAutospacing="1" w:after="100" w:afterAutospacing="1" w:line="240" w:lineRule="auto"/>
      <w:jc w:val="center"/>
      <w:textAlignment w:val="center"/>
    </w:pPr>
    <w:rPr>
      <w:rFonts w:ascii="Arial" w:hAnsi="Arial" w:cs="Arial"/>
      <w:b/>
      <w:bCs/>
      <w:sz w:val="24"/>
      <w:szCs w:val="24"/>
      <w:lang w:eastAsia="ru-RU"/>
    </w:rPr>
  </w:style>
  <w:style w:type="paragraph" w:customStyle="1" w:styleId="xl108">
    <w:name w:val="xl108"/>
    <w:basedOn w:val="a1"/>
    <w:rsid w:val="00EF30C8"/>
    <w:pPr>
      <w:pBdr>
        <w:right w:val="single" w:sz="4" w:space="0" w:color="auto"/>
      </w:pBdr>
      <w:spacing w:before="100" w:beforeAutospacing="1" w:after="100" w:afterAutospacing="1" w:line="240" w:lineRule="auto"/>
      <w:jc w:val="center"/>
      <w:textAlignment w:val="center"/>
    </w:pPr>
    <w:rPr>
      <w:rFonts w:ascii="Arial" w:hAnsi="Arial" w:cs="Arial"/>
      <w:b/>
      <w:bCs/>
      <w:sz w:val="24"/>
      <w:szCs w:val="24"/>
      <w:lang w:eastAsia="ru-RU"/>
    </w:rPr>
  </w:style>
  <w:style w:type="paragraph" w:customStyle="1" w:styleId="xl109">
    <w:name w:val="xl109"/>
    <w:basedOn w:val="a1"/>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10">
    <w:name w:val="xl110"/>
    <w:basedOn w:val="a1"/>
    <w:rsid w:val="00EF30C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11">
    <w:name w:val="xl111"/>
    <w:basedOn w:val="a1"/>
    <w:rsid w:val="00EF30C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12">
    <w:name w:val="xl112"/>
    <w:basedOn w:val="a1"/>
    <w:rsid w:val="00EF30C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13">
    <w:name w:val="xl113"/>
    <w:basedOn w:val="a1"/>
    <w:rsid w:val="00EF30C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14">
    <w:name w:val="xl114"/>
    <w:basedOn w:val="a1"/>
    <w:rsid w:val="00EF30C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15">
    <w:name w:val="xl115"/>
    <w:basedOn w:val="a1"/>
    <w:rsid w:val="00EF30C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16">
    <w:name w:val="xl116"/>
    <w:basedOn w:val="a1"/>
    <w:rsid w:val="00EF30C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17">
    <w:name w:val="xl117"/>
    <w:basedOn w:val="a1"/>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118">
    <w:name w:val="xl118"/>
    <w:basedOn w:val="a1"/>
    <w:rsid w:val="00EF30C8"/>
    <w:pPr>
      <w:pBdr>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119">
    <w:name w:val="xl119"/>
    <w:basedOn w:val="a1"/>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20">
    <w:name w:val="xl120"/>
    <w:basedOn w:val="a1"/>
    <w:rsid w:val="00EF30C8"/>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21">
    <w:name w:val="xl121"/>
    <w:basedOn w:val="a1"/>
    <w:rsid w:val="00EF3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22">
    <w:name w:val="xl122"/>
    <w:basedOn w:val="a1"/>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23">
    <w:name w:val="xl123"/>
    <w:basedOn w:val="a1"/>
    <w:rsid w:val="00EF30C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24">
    <w:name w:val="xl124"/>
    <w:basedOn w:val="a1"/>
    <w:rsid w:val="00EF30C8"/>
    <w:pP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25">
    <w:name w:val="xl125"/>
    <w:basedOn w:val="a1"/>
    <w:rsid w:val="00EF30C8"/>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126">
    <w:name w:val="xl126"/>
    <w:basedOn w:val="a1"/>
    <w:rsid w:val="00EF30C8"/>
    <w:pPr>
      <w:pBdr>
        <w:top w:val="single" w:sz="4" w:space="0" w:color="auto"/>
        <w:bottom w:val="single" w:sz="4" w:space="0" w:color="auto"/>
      </w:pBd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127">
    <w:name w:val="xl127"/>
    <w:basedOn w:val="a1"/>
    <w:rsid w:val="00EF30C8"/>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128">
    <w:name w:val="xl128"/>
    <w:basedOn w:val="a1"/>
    <w:rsid w:val="00EF30C8"/>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29">
    <w:name w:val="xl129"/>
    <w:basedOn w:val="a1"/>
    <w:rsid w:val="00EF30C8"/>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30">
    <w:name w:val="xl130"/>
    <w:basedOn w:val="a1"/>
    <w:rsid w:val="00EF30C8"/>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31">
    <w:name w:val="xl131"/>
    <w:basedOn w:val="a1"/>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character" w:customStyle="1" w:styleId="apple-converted-space">
    <w:name w:val="apple-converted-space"/>
    <w:rsid w:val="00EF30C8"/>
  </w:style>
  <w:style w:type="character" w:styleId="afffff2">
    <w:name w:val="Emphasis"/>
    <w:qFormat/>
    <w:rsid w:val="00EF30C8"/>
    <w:rPr>
      <w:rFonts w:cs="Times New Roman"/>
      <w:i/>
    </w:rPr>
  </w:style>
  <w:style w:type="paragraph" w:customStyle="1" w:styleId="2d">
    <w:name w:val="Знак2"/>
    <w:basedOn w:val="a1"/>
    <w:rsid w:val="00EF30C8"/>
    <w:pPr>
      <w:spacing w:after="0" w:line="240" w:lineRule="auto"/>
    </w:pPr>
    <w:rPr>
      <w:rFonts w:ascii="Verdana" w:hAnsi="Verdana" w:cs="Verdana"/>
      <w:sz w:val="20"/>
      <w:szCs w:val="20"/>
      <w:lang w:val="en-US"/>
    </w:rPr>
  </w:style>
  <w:style w:type="paragraph" w:customStyle="1" w:styleId="2e">
    <w:name w:val="Абзац списка2"/>
    <w:basedOn w:val="a1"/>
    <w:rsid w:val="00EF30C8"/>
    <w:pPr>
      <w:spacing w:after="0" w:line="240" w:lineRule="auto"/>
      <w:ind w:left="720"/>
    </w:pPr>
    <w:rPr>
      <w:rFonts w:ascii="Times New Roman" w:hAnsi="Times New Roman" w:cs="Times New Roman"/>
      <w:sz w:val="24"/>
      <w:szCs w:val="24"/>
      <w:lang w:eastAsia="ru-RU"/>
    </w:rPr>
  </w:style>
  <w:style w:type="paragraph" w:customStyle="1" w:styleId="Iauiue">
    <w:name w:val="Iau?iue"/>
    <w:rsid w:val="00EF30C8"/>
    <w:rPr>
      <w:rFonts w:ascii="Times New Roman" w:hAnsi="Times New Roman"/>
      <w:color w:val="000000"/>
      <w:sz w:val="24"/>
      <w:szCs w:val="20"/>
    </w:rPr>
  </w:style>
  <w:style w:type="character" w:customStyle="1" w:styleId="Heading1Char2">
    <w:name w:val="Heading 1 Char2"/>
    <w:aliases w:val="Document Header1 Char,H1 Char2,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EF30C8"/>
    <w:rPr>
      <w:rFonts w:ascii="Times New Roman" w:hAnsi="Times New Roman"/>
      <w:b/>
      <w:kern w:val="28"/>
      <w:sz w:val="36"/>
      <w:lang w:eastAsia="ru-RU"/>
    </w:rPr>
  </w:style>
  <w:style w:type="paragraph" w:customStyle="1" w:styleId="4">
    <w:name w:val="Стиль4 Глава"/>
    <w:basedOn w:val="10"/>
    <w:autoRedefine/>
    <w:rsid w:val="00EF30C8"/>
    <w:pPr>
      <w:keepLines/>
      <w:pageBreakBefore/>
      <w:numPr>
        <w:numId w:val="6"/>
      </w:numPr>
      <w:spacing w:afterLines="60" w:line="288" w:lineRule="auto"/>
      <w:ind w:left="480" w:hanging="480"/>
      <w:jc w:val="left"/>
    </w:pPr>
    <w:rPr>
      <w:rFonts w:ascii="Century Gothic" w:hAnsi="Century Gothic"/>
      <w:bCs w:val="0"/>
      <w:caps/>
      <w:kern w:val="0"/>
      <w:sz w:val="28"/>
      <w:szCs w:val="20"/>
    </w:rPr>
  </w:style>
  <w:style w:type="character" w:customStyle="1" w:styleId="BodyTextChar1">
    <w:name w:val="Body Text Char1"/>
    <w:aliases w:val="Знак1 Char1,Основной текст Знак Знак Char1,Знак1 Знак Знак Знак Char1,Знак1 Знак Знак Char1,Знак1 Знак Char1,Знак1 Знак Знак Знак Знак Знак Знак Char1,Знак1 Знак Знак Знак Знак Знак Знак Знак Char1"/>
    <w:locked/>
    <w:rsid w:val="00EF30C8"/>
    <w:rPr>
      <w:rFonts w:ascii="Times New Roman" w:hAnsi="Times New Roman"/>
      <w:sz w:val="24"/>
      <w:lang w:eastAsia="ru-RU"/>
    </w:rPr>
  </w:style>
  <w:style w:type="paragraph" w:customStyle="1" w:styleId="100">
    <w:name w:val="Обычный + 10 пт"/>
    <w:aliases w:val="Черный"/>
    <w:basedOn w:val="a1"/>
    <w:link w:val="101"/>
    <w:uiPriority w:val="99"/>
    <w:rsid w:val="00EF30C8"/>
    <w:pPr>
      <w:spacing w:after="0" w:line="240" w:lineRule="auto"/>
      <w:jc w:val="both"/>
    </w:pPr>
    <w:rPr>
      <w:rFonts w:eastAsia="Times New Roman" w:cs="Times New Roman"/>
      <w:i/>
      <w:sz w:val="20"/>
      <w:szCs w:val="20"/>
      <w:lang w:eastAsia="ru-RU"/>
    </w:rPr>
  </w:style>
  <w:style w:type="character" w:customStyle="1" w:styleId="101">
    <w:name w:val="Обычный + 10 пт Знак"/>
    <w:aliases w:val="Черный Знак"/>
    <w:link w:val="100"/>
    <w:uiPriority w:val="99"/>
    <w:locked/>
    <w:rsid w:val="00EF30C8"/>
    <w:rPr>
      <w:rFonts w:eastAsia="Times New Roman"/>
      <w:i/>
      <w:sz w:val="20"/>
      <w:szCs w:val="20"/>
    </w:rPr>
  </w:style>
  <w:style w:type="paragraph" w:customStyle="1" w:styleId="afffff3">
    <w:name w:val="Подподпункт"/>
    <w:basedOn w:val="a1"/>
    <w:rsid w:val="00EF30C8"/>
    <w:pPr>
      <w:tabs>
        <w:tab w:val="num" w:pos="1701"/>
      </w:tabs>
      <w:spacing w:after="0" w:line="360" w:lineRule="auto"/>
      <w:ind w:left="1701" w:hanging="567"/>
      <w:jc w:val="both"/>
    </w:pPr>
    <w:rPr>
      <w:rFonts w:ascii="Times New Roman" w:hAnsi="Times New Roman" w:cs="Times New Roman"/>
      <w:sz w:val="28"/>
      <w:szCs w:val="20"/>
      <w:lang w:eastAsia="ru-RU"/>
    </w:rPr>
  </w:style>
  <w:style w:type="paragraph" w:styleId="44">
    <w:name w:val="toc 4"/>
    <w:basedOn w:val="a1"/>
    <w:next w:val="a1"/>
    <w:autoRedefine/>
    <w:rsid w:val="00EF30C8"/>
    <w:pPr>
      <w:spacing w:after="100"/>
      <w:ind w:left="660"/>
    </w:pPr>
    <w:rPr>
      <w:rFonts w:cs="Times New Roman"/>
      <w:lang w:eastAsia="ru-RU"/>
    </w:rPr>
  </w:style>
  <w:style w:type="paragraph" w:styleId="53">
    <w:name w:val="toc 5"/>
    <w:basedOn w:val="a1"/>
    <w:next w:val="a1"/>
    <w:autoRedefine/>
    <w:rsid w:val="00EF30C8"/>
    <w:pPr>
      <w:spacing w:after="100"/>
      <w:ind w:left="880"/>
    </w:pPr>
    <w:rPr>
      <w:rFonts w:cs="Times New Roman"/>
      <w:lang w:eastAsia="ru-RU"/>
    </w:rPr>
  </w:style>
  <w:style w:type="paragraph" w:styleId="62">
    <w:name w:val="toc 6"/>
    <w:basedOn w:val="a1"/>
    <w:next w:val="a1"/>
    <w:autoRedefine/>
    <w:rsid w:val="00EF30C8"/>
    <w:pPr>
      <w:spacing w:after="100"/>
      <w:ind w:left="1100"/>
    </w:pPr>
    <w:rPr>
      <w:rFonts w:cs="Times New Roman"/>
      <w:lang w:eastAsia="ru-RU"/>
    </w:rPr>
  </w:style>
  <w:style w:type="paragraph" w:styleId="71">
    <w:name w:val="toc 7"/>
    <w:basedOn w:val="a1"/>
    <w:next w:val="a1"/>
    <w:autoRedefine/>
    <w:rsid w:val="00EF30C8"/>
    <w:pPr>
      <w:spacing w:after="100"/>
      <w:ind w:left="1320"/>
    </w:pPr>
    <w:rPr>
      <w:rFonts w:cs="Times New Roman"/>
      <w:lang w:eastAsia="ru-RU"/>
    </w:rPr>
  </w:style>
  <w:style w:type="paragraph" w:styleId="81">
    <w:name w:val="toc 8"/>
    <w:basedOn w:val="a1"/>
    <w:next w:val="a1"/>
    <w:autoRedefine/>
    <w:rsid w:val="00EF30C8"/>
    <w:pPr>
      <w:spacing w:after="100"/>
      <w:ind w:left="1540"/>
    </w:pPr>
    <w:rPr>
      <w:rFonts w:cs="Times New Roman"/>
      <w:lang w:eastAsia="ru-RU"/>
    </w:rPr>
  </w:style>
  <w:style w:type="paragraph" w:styleId="91">
    <w:name w:val="toc 9"/>
    <w:basedOn w:val="a1"/>
    <w:next w:val="a1"/>
    <w:autoRedefine/>
    <w:rsid w:val="00EF30C8"/>
    <w:pPr>
      <w:spacing w:after="100"/>
      <w:ind w:left="1760"/>
    </w:pPr>
    <w:rPr>
      <w:rFonts w:cs="Times New Roman"/>
      <w:lang w:eastAsia="ru-RU"/>
    </w:rPr>
  </w:style>
  <w:style w:type="paragraph" w:customStyle="1" w:styleId="Signed">
    <w:name w:val="Signed"/>
    <w:basedOn w:val="a1"/>
    <w:rsid w:val="00EF30C8"/>
    <w:pPr>
      <w:tabs>
        <w:tab w:val="center" w:pos="1701"/>
        <w:tab w:val="center" w:pos="6237"/>
      </w:tabs>
      <w:spacing w:after="80" w:line="240" w:lineRule="auto"/>
      <w:jc w:val="both"/>
    </w:pPr>
    <w:rPr>
      <w:rFonts w:ascii="TimesET" w:hAnsi="TimesET" w:cs="Times New Roman"/>
      <w:sz w:val="24"/>
      <w:szCs w:val="20"/>
      <w:lang w:eastAsia="ru-RU"/>
    </w:rPr>
  </w:style>
  <w:style w:type="paragraph" w:customStyle="1" w:styleId="afffff4">
    <w:name w:val="Маркированный список отчета"/>
    <w:basedOn w:val="a1"/>
    <w:autoRedefine/>
    <w:rsid w:val="00EF30C8"/>
    <w:pPr>
      <w:tabs>
        <w:tab w:val="left" w:pos="252"/>
      </w:tabs>
      <w:spacing w:after="0" w:line="240" w:lineRule="auto"/>
      <w:jc w:val="both"/>
    </w:pPr>
    <w:rPr>
      <w:rFonts w:ascii="Times New Roman" w:hAnsi="Times New Roman" w:cs="Times New Roman"/>
      <w:sz w:val="20"/>
      <w:szCs w:val="20"/>
      <w:lang w:eastAsia="ru-RU"/>
    </w:rPr>
  </w:style>
  <w:style w:type="paragraph" w:customStyle="1" w:styleId="1f0">
    <w:name w:val="Верхний колонтитул1"/>
    <w:basedOn w:val="a1"/>
    <w:rsid w:val="00EF30C8"/>
    <w:pPr>
      <w:widowControl w:val="0"/>
      <w:tabs>
        <w:tab w:val="center" w:pos="4153"/>
        <w:tab w:val="right" w:pos="8306"/>
      </w:tabs>
      <w:spacing w:after="0" w:line="240" w:lineRule="auto"/>
    </w:pPr>
    <w:rPr>
      <w:rFonts w:ascii="Times New Roman" w:hAnsi="Times New Roman" w:cs="Times New Roman"/>
      <w:sz w:val="24"/>
      <w:szCs w:val="20"/>
      <w:lang w:eastAsia="ru-RU"/>
    </w:rPr>
  </w:style>
  <w:style w:type="paragraph" w:customStyle="1" w:styleId="CharChar1CharChar1CharChar">
    <w:name w:val="Char Char Знак Знак1 Char Char1 Знак Знак Char Char"/>
    <w:basedOn w:val="a1"/>
    <w:rsid w:val="00EF30C8"/>
    <w:pPr>
      <w:spacing w:before="100" w:beforeAutospacing="1" w:after="100" w:afterAutospacing="1" w:line="240" w:lineRule="auto"/>
    </w:pPr>
    <w:rPr>
      <w:rFonts w:ascii="Tahoma" w:hAnsi="Tahoma" w:cs="Times New Roman"/>
      <w:sz w:val="20"/>
      <w:szCs w:val="20"/>
      <w:lang w:val="en-US"/>
    </w:rPr>
  </w:style>
  <w:style w:type="paragraph" w:customStyle="1" w:styleId="afffff5">
    <w:name w:val="Абзац"/>
    <w:basedOn w:val="a1"/>
    <w:rsid w:val="00EF30C8"/>
    <w:pPr>
      <w:tabs>
        <w:tab w:val="left" w:pos="567"/>
      </w:tabs>
      <w:spacing w:before="120" w:after="120" w:line="360" w:lineRule="exact"/>
      <w:ind w:firstLine="737"/>
      <w:jc w:val="both"/>
    </w:pPr>
    <w:rPr>
      <w:rFonts w:ascii="Tahoma" w:hAnsi="Tahoma" w:cs="Tahoma"/>
      <w:sz w:val="20"/>
      <w:szCs w:val="20"/>
      <w:lang w:eastAsia="ru-RU"/>
    </w:rPr>
  </w:style>
  <w:style w:type="paragraph" w:customStyle="1" w:styleId="afffff6">
    <w:name w:val="Основной текст РБС"/>
    <w:basedOn w:val="a1"/>
    <w:rsid w:val="00EF30C8"/>
    <w:pPr>
      <w:spacing w:after="120" w:line="240" w:lineRule="auto"/>
      <w:jc w:val="both"/>
    </w:pPr>
    <w:rPr>
      <w:rFonts w:ascii="Times New Roman" w:hAnsi="Times New Roman" w:cs="Times New Roman"/>
      <w:sz w:val="20"/>
      <w:szCs w:val="20"/>
      <w:lang w:val="en-GB" w:eastAsia="ru-RU"/>
    </w:rPr>
  </w:style>
  <w:style w:type="character" w:customStyle="1" w:styleId="text1">
    <w:name w:val="text1"/>
    <w:rsid w:val="00EF30C8"/>
    <w:rPr>
      <w:rFonts w:ascii="Tahoma" w:hAnsi="Tahoma"/>
      <w:color w:val="273D72"/>
      <w:sz w:val="13"/>
      <w:u w:val="none"/>
      <w:effect w:val="none"/>
    </w:rPr>
  </w:style>
  <w:style w:type="paragraph" w:customStyle="1" w:styleId="2f">
    <w:name w:val="Обычный2"/>
    <w:rsid w:val="00EF30C8"/>
    <w:rPr>
      <w:rFonts w:ascii="Arial" w:hAnsi="Arial"/>
      <w:sz w:val="20"/>
      <w:szCs w:val="20"/>
    </w:rPr>
  </w:style>
  <w:style w:type="character" w:customStyle="1" w:styleId="OaenoniineeCiae2">
    <w:name w:val="Oaeno niinee Ciae2 Знак"/>
    <w:aliases w:val="Oaeno niinee Ciae1 Ciae Знак,Oaeno niinee Ciae Ciae Ciae Знак,Oaeno niinee Ciae Ciae Ciae Ciae Ciae Знак,Oaeno niinee Ciae Ciae1 Ciae Знак,Oaeno niinee Ciae1 Ciae Ciae Ciae Знак,Oaeno niinee Ciae1 Знак Знак"/>
    <w:locked/>
    <w:rsid w:val="00EF30C8"/>
    <w:rPr>
      <w:rFonts w:ascii="Arial" w:hAnsi="Arial"/>
      <w:sz w:val="16"/>
      <w:lang w:val="ru-RU" w:eastAsia="ru-RU"/>
    </w:rPr>
  </w:style>
  <w:style w:type="paragraph" w:customStyle="1" w:styleId="1f1">
    <w:name w:val="Обычный отчетный Знак1"/>
    <w:basedOn w:val="a1"/>
    <w:link w:val="1f2"/>
    <w:rsid w:val="00EF30C8"/>
    <w:pPr>
      <w:widowControl w:val="0"/>
      <w:spacing w:after="0" w:line="240" w:lineRule="auto"/>
      <w:ind w:firstLine="567"/>
      <w:jc w:val="both"/>
    </w:pPr>
    <w:rPr>
      <w:rFonts w:eastAsia="Times New Roman" w:cs="Times New Roman"/>
      <w:sz w:val="24"/>
      <w:szCs w:val="20"/>
      <w:lang w:eastAsia="ru-RU"/>
    </w:rPr>
  </w:style>
  <w:style w:type="character" w:customStyle="1" w:styleId="1f2">
    <w:name w:val="Обычный отчетный Знак1 Знак"/>
    <w:link w:val="1f1"/>
    <w:locked/>
    <w:rsid w:val="00EF30C8"/>
    <w:rPr>
      <w:rFonts w:eastAsia="Times New Roman"/>
      <w:sz w:val="24"/>
      <w:szCs w:val="20"/>
    </w:rPr>
  </w:style>
  <w:style w:type="character" w:customStyle="1" w:styleId="Typewriter">
    <w:name w:val="Typewriter"/>
    <w:rsid w:val="00EF30C8"/>
  </w:style>
  <w:style w:type="paragraph" w:customStyle="1" w:styleId="afffff7">
    <w:name w:val="Стиль"/>
    <w:basedOn w:val="a1"/>
    <w:rsid w:val="00EF30C8"/>
    <w:pPr>
      <w:widowControl w:val="0"/>
      <w:spacing w:after="0" w:line="240" w:lineRule="auto"/>
      <w:ind w:firstLine="426"/>
      <w:jc w:val="both"/>
    </w:pPr>
    <w:rPr>
      <w:rFonts w:ascii="Arial" w:hAnsi="Arial" w:cs="Times New Roman"/>
      <w:sz w:val="20"/>
      <w:szCs w:val="20"/>
      <w:lang w:eastAsia="ru-RU"/>
    </w:rPr>
  </w:style>
  <w:style w:type="paragraph" w:customStyle="1" w:styleId="afffff8">
    <w:name w:val="Основной РПО"/>
    <w:basedOn w:val="a9"/>
    <w:rsid w:val="00EF30C8"/>
    <w:pPr>
      <w:widowControl/>
      <w:ind w:left="0" w:firstLine="567"/>
      <w:jc w:val="both"/>
    </w:pPr>
    <w:rPr>
      <w:rFonts w:ascii="Arial Narrow" w:hAnsi="Arial Narrow"/>
      <w:sz w:val="24"/>
      <w:szCs w:val="20"/>
      <w:lang w:val="ru-RU" w:eastAsia="ru-RU"/>
    </w:rPr>
  </w:style>
  <w:style w:type="paragraph" w:styleId="afffff9">
    <w:name w:val="caption"/>
    <w:basedOn w:val="a1"/>
    <w:next w:val="a1"/>
    <w:qFormat/>
    <w:rsid w:val="00EF30C8"/>
    <w:pPr>
      <w:spacing w:line="240" w:lineRule="auto"/>
    </w:pPr>
    <w:rPr>
      <w:rFonts w:eastAsia="Times New Roman" w:cs="Times New Roman"/>
      <w:b/>
      <w:bCs/>
      <w:color w:val="4F81BD"/>
      <w:sz w:val="18"/>
      <w:szCs w:val="18"/>
    </w:rPr>
  </w:style>
  <w:style w:type="paragraph" w:customStyle="1" w:styleId="afffffa">
    <w:name w:val="Текст в рамке"/>
    <w:basedOn w:val="a1"/>
    <w:rsid w:val="00EF30C8"/>
    <w:pPr>
      <w:spacing w:after="120" w:line="240" w:lineRule="auto"/>
      <w:jc w:val="center"/>
    </w:pPr>
    <w:rPr>
      <w:rFonts w:ascii="Times New Roman" w:hAnsi="Times New Roman" w:cs="Times New Roman"/>
      <w:sz w:val="28"/>
      <w:szCs w:val="20"/>
      <w:lang w:val="nb-NO" w:eastAsia="ja-JP"/>
    </w:rPr>
  </w:style>
  <w:style w:type="paragraph" w:styleId="afffffb">
    <w:name w:val="List"/>
    <w:basedOn w:val="a1"/>
    <w:rsid w:val="00EF30C8"/>
    <w:pPr>
      <w:spacing w:before="120" w:after="60" w:line="240" w:lineRule="auto"/>
      <w:jc w:val="center"/>
    </w:pPr>
    <w:rPr>
      <w:rFonts w:ascii="Times New Roman" w:hAnsi="Times New Roman" w:cs="Times New Roman"/>
      <w:b/>
      <w:sz w:val="24"/>
      <w:szCs w:val="20"/>
      <w:lang w:val="nb-NO" w:eastAsia="ja-JP"/>
    </w:rPr>
  </w:style>
  <w:style w:type="paragraph" w:customStyle="1" w:styleId="212">
    <w:name w:val="Основной текст с отступом 21"/>
    <w:basedOn w:val="a1"/>
    <w:rsid w:val="00EF30C8"/>
    <w:pPr>
      <w:widowControl w:val="0"/>
      <w:suppressAutoHyphens/>
      <w:spacing w:after="120" w:line="480" w:lineRule="auto"/>
      <w:ind w:left="283"/>
    </w:pPr>
    <w:rPr>
      <w:rFonts w:ascii="Times New Roman" w:eastAsia="Times New Roman" w:hAnsi="Times New Roman" w:cs="Times New Roman"/>
      <w:kern w:val="1"/>
      <w:sz w:val="24"/>
      <w:szCs w:val="24"/>
    </w:rPr>
  </w:style>
  <w:style w:type="character" w:customStyle="1" w:styleId="213">
    <w:name w:val="Основной текст 2 Знак1"/>
    <w:locked/>
    <w:rsid w:val="00EF30C8"/>
  </w:style>
  <w:style w:type="character" w:customStyle="1" w:styleId="190">
    <w:name w:val="Знак Знак19"/>
    <w:rsid w:val="00EF30C8"/>
    <w:rPr>
      <w:sz w:val="22"/>
      <w:lang w:val="ru-RU" w:eastAsia="ru-RU"/>
    </w:rPr>
  </w:style>
  <w:style w:type="character" w:customStyle="1" w:styleId="1f3">
    <w:name w:val="Название Знак1"/>
    <w:aliases w:val="Çàãîëîâîê Знак1,Caaieiaie Знак1,&amp;#199 Знак1,&amp;#224 Знак1,&amp;#227 Знак1,&amp;#238 Знак1,&amp;#235 Знак1,&amp;#226 Знак1,&amp;#234 Знак1"/>
    <w:rsid w:val="00EF30C8"/>
    <w:rPr>
      <w:rFonts w:ascii="Cambria" w:hAnsi="Cambria"/>
      <w:color w:val="17365D"/>
      <w:spacing w:val="5"/>
      <w:kern w:val="28"/>
      <w:sz w:val="52"/>
    </w:rPr>
  </w:style>
  <w:style w:type="paragraph" w:customStyle="1" w:styleId="Standard">
    <w:name w:val="Standard"/>
    <w:rsid w:val="00EF30C8"/>
    <w:pPr>
      <w:widowControl w:val="0"/>
      <w:suppressAutoHyphens/>
    </w:pPr>
    <w:rPr>
      <w:rFonts w:ascii="Times New Roman" w:hAnsi="Times New Roman" w:cs="Tahoma"/>
      <w:kern w:val="2"/>
      <w:sz w:val="24"/>
      <w:szCs w:val="24"/>
      <w:lang w:val="de-DE" w:eastAsia="fa-IR" w:bidi="fa-IR"/>
    </w:rPr>
  </w:style>
  <w:style w:type="paragraph" w:customStyle="1" w:styleId="ConsPlusCell">
    <w:name w:val="ConsPlusCell"/>
    <w:basedOn w:val="a1"/>
    <w:rsid w:val="00EF30C8"/>
    <w:pPr>
      <w:widowControl w:val="0"/>
      <w:suppressAutoHyphens/>
      <w:autoSpaceDE w:val="0"/>
      <w:spacing w:after="0" w:line="240" w:lineRule="auto"/>
    </w:pPr>
    <w:rPr>
      <w:rFonts w:ascii="Arial" w:hAnsi="Arial" w:cs="Arial"/>
      <w:kern w:val="2"/>
      <w:sz w:val="20"/>
      <w:szCs w:val="20"/>
      <w:lang w:eastAsia="fa-IR" w:bidi="fa-IR"/>
    </w:rPr>
  </w:style>
  <w:style w:type="paragraph" w:customStyle="1" w:styleId="afffffc">
    <w:name w:val="Содержимое таблицы"/>
    <w:basedOn w:val="a1"/>
    <w:rsid w:val="00EF30C8"/>
    <w:pPr>
      <w:widowControl w:val="0"/>
      <w:suppressLineNumbers/>
      <w:suppressAutoHyphens/>
      <w:spacing w:after="0" w:line="240" w:lineRule="auto"/>
    </w:pPr>
    <w:rPr>
      <w:rFonts w:ascii="Times New Roman" w:hAnsi="Times New Roman" w:cs="Times New Roman"/>
      <w:kern w:val="2"/>
      <w:sz w:val="24"/>
      <w:szCs w:val="24"/>
      <w:lang w:eastAsia="ru-RU"/>
    </w:rPr>
  </w:style>
  <w:style w:type="character" w:styleId="afffffd">
    <w:name w:val="Intense Emphasis"/>
    <w:qFormat/>
    <w:rsid w:val="00EF30C8"/>
    <w:rPr>
      <w:b/>
      <w:bCs/>
      <w:i/>
      <w:iCs/>
      <w:color w:val="4F81BD"/>
    </w:rPr>
  </w:style>
  <w:style w:type="character" w:customStyle="1" w:styleId="1f4">
    <w:name w:val="Основной текст Знак1"/>
    <w:uiPriority w:val="99"/>
    <w:locked/>
    <w:rsid w:val="00EF30C8"/>
    <w:rPr>
      <w:rFonts w:ascii="Times New Roman" w:hAnsi="Times New Roman"/>
      <w:sz w:val="26"/>
      <w:szCs w:val="26"/>
      <w:shd w:val="clear" w:color="auto" w:fill="FFFFFF"/>
    </w:rPr>
  </w:style>
  <w:style w:type="character" w:customStyle="1" w:styleId="230">
    <w:name w:val="Основной текст (2)3"/>
    <w:uiPriority w:val="99"/>
    <w:rsid w:val="00EF30C8"/>
    <w:rPr>
      <w:rFonts w:ascii="Times New Roman" w:hAnsi="Times New Roman" w:cs="Times New Roman"/>
      <w:b/>
      <w:bCs/>
      <w:sz w:val="26"/>
      <w:szCs w:val="26"/>
      <w:u w:val="none"/>
      <w:shd w:val="clear" w:color="auto" w:fill="FFFFFF"/>
    </w:rPr>
  </w:style>
  <w:style w:type="paragraph" w:customStyle="1" w:styleId="afffffe">
    <w:name w:val="Ариал"/>
    <w:basedOn w:val="a1"/>
    <w:rsid w:val="00EF30C8"/>
    <w:pPr>
      <w:spacing w:before="120" w:after="120" w:line="360" w:lineRule="auto"/>
      <w:ind w:firstLine="851"/>
      <w:jc w:val="both"/>
    </w:pPr>
    <w:rPr>
      <w:rFonts w:ascii="Arial" w:eastAsia="Times New Roman" w:hAnsi="Arial" w:cs="Times New Roman"/>
      <w:kern w:val="1"/>
      <w:sz w:val="24"/>
      <w:szCs w:val="24"/>
      <w:lang w:eastAsia="ar-SA"/>
    </w:rPr>
  </w:style>
  <w:style w:type="paragraph" w:customStyle="1" w:styleId="TimesNewRoman">
    <w:name w:val="Обычный + Times New Roman"/>
    <w:basedOn w:val="a1"/>
    <w:rsid w:val="00EF30C8"/>
    <w:pPr>
      <w:widowControl w:val="0"/>
      <w:numPr>
        <w:ilvl w:val="1"/>
        <w:numId w:val="7"/>
      </w:numPr>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311">
    <w:name w:val="Основной текст 31"/>
    <w:basedOn w:val="a1"/>
    <w:rsid w:val="00EF30C8"/>
    <w:pPr>
      <w:widowControl w:val="0"/>
      <w:suppressAutoHyphens/>
      <w:spacing w:after="120" w:line="240" w:lineRule="auto"/>
    </w:pPr>
    <w:rPr>
      <w:rFonts w:ascii="Times New Roman" w:eastAsia="Lucida Sans Unicode" w:hAnsi="Times New Roman" w:cs="Tahoma"/>
      <w:kern w:val="1"/>
      <w:sz w:val="16"/>
      <w:szCs w:val="16"/>
      <w:lang w:eastAsia="hi-IN" w:bidi="hi-IN"/>
    </w:rPr>
  </w:style>
  <w:style w:type="paragraph" w:customStyle="1" w:styleId="s1">
    <w:name w:val="s_1"/>
    <w:basedOn w:val="a1"/>
    <w:rsid w:val="00EF30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5">
    <w:name w:val="Заголовок №1_"/>
    <w:link w:val="110"/>
    <w:rsid w:val="00F63268"/>
    <w:rPr>
      <w:b/>
      <w:bCs/>
      <w:shd w:val="clear" w:color="auto" w:fill="FFFFFF"/>
    </w:rPr>
  </w:style>
  <w:style w:type="paragraph" w:customStyle="1" w:styleId="110">
    <w:name w:val="Заголовок №11"/>
    <w:basedOn w:val="a1"/>
    <w:link w:val="1f5"/>
    <w:rsid w:val="00F63268"/>
    <w:pPr>
      <w:shd w:val="clear" w:color="auto" w:fill="FFFFFF"/>
      <w:spacing w:after="0" w:line="482" w:lineRule="exact"/>
      <w:outlineLvl w:val="0"/>
    </w:pPr>
    <w:rPr>
      <w:rFonts w:cs="Times New Roman"/>
      <w:b/>
      <w:bCs/>
      <w:lang w:eastAsia="ru-RU"/>
    </w:rPr>
  </w:style>
  <w:style w:type="character" w:customStyle="1" w:styleId="111">
    <w:name w:val="Заголовок №1 + Не полужирный1"/>
    <w:basedOn w:val="1f5"/>
    <w:rsid w:val="00F63268"/>
    <w:rPr>
      <w:b/>
      <w:bCs/>
      <w:shd w:val="clear" w:color="auto" w:fill="FFFFFF"/>
    </w:rPr>
  </w:style>
  <w:style w:type="character" w:customStyle="1" w:styleId="affffff">
    <w:name w:val="Оглавление_"/>
    <w:basedOn w:val="a2"/>
    <w:link w:val="affffff0"/>
    <w:rsid w:val="00221FB2"/>
    <w:rPr>
      <w:rFonts w:ascii="Times New Roman" w:hAnsi="Times New Roman"/>
      <w:sz w:val="27"/>
      <w:szCs w:val="27"/>
      <w:shd w:val="clear" w:color="auto" w:fill="FFFFFF"/>
    </w:rPr>
  </w:style>
  <w:style w:type="paragraph" w:customStyle="1" w:styleId="affffff0">
    <w:name w:val="Оглавление"/>
    <w:basedOn w:val="a1"/>
    <w:link w:val="affffff"/>
    <w:rsid w:val="00221FB2"/>
    <w:pPr>
      <w:widowControl w:val="0"/>
      <w:shd w:val="clear" w:color="auto" w:fill="FFFFFF"/>
      <w:spacing w:before="60" w:after="600" w:line="240" w:lineRule="atLeast"/>
      <w:jc w:val="both"/>
    </w:pPr>
    <w:rPr>
      <w:rFonts w:ascii="Times New Roman" w:hAnsi="Times New Roman" w:cs="Times New Roman"/>
      <w:sz w:val="27"/>
      <w:szCs w:val="27"/>
      <w:lang w:eastAsia="ru-RU"/>
    </w:rPr>
  </w:style>
  <w:style w:type="character" w:customStyle="1" w:styleId="Exact">
    <w:name w:val="Основной текст Exact"/>
    <w:basedOn w:val="a2"/>
    <w:rsid w:val="00221FB2"/>
    <w:rPr>
      <w:rFonts w:ascii="Times New Roman" w:hAnsi="Times New Roman" w:cs="Times New Roman"/>
      <w:spacing w:val="3"/>
      <w:sz w:val="25"/>
      <w:szCs w:val="25"/>
      <w:u w:val="none"/>
    </w:rPr>
  </w:style>
  <w:style w:type="character" w:customStyle="1" w:styleId="wmi-callto">
    <w:name w:val="wmi-callto"/>
    <w:basedOn w:val="a2"/>
    <w:rsid w:val="00221FB2"/>
  </w:style>
  <w:style w:type="paragraph" w:customStyle="1" w:styleId="ConsPlusTitle">
    <w:name w:val="ConsPlusTitle"/>
    <w:rsid w:val="00E00040"/>
    <w:pPr>
      <w:widowControl w:val="0"/>
      <w:autoSpaceDE w:val="0"/>
      <w:autoSpaceDN w:val="0"/>
    </w:pPr>
    <w:rPr>
      <w:rFonts w:eastAsiaTheme="minorEastAsia" w:cs="Calibri"/>
      <w:b/>
    </w:rPr>
  </w:style>
  <w:style w:type="paragraph" w:customStyle="1" w:styleId="affffff1">
    <w:name w:val="Пункт договора"/>
    <w:basedOn w:val="a1"/>
    <w:qFormat/>
    <w:rsid w:val="00E00040"/>
    <w:pPr>
      <w:autoSpaceDE w:val="0"/>
      <w:autoSpaceDN w:val="0"/>
      <w:adjustRightInd w:val="0"/>
      <w:spacing w:after="0" w:line="330" w:lineRule="exact"/>
      <w:ind w:firstLine="709"/>
      <w:jc w:val="both"/>
    </w:pPr>
    <w:rPr>
      <w:rFonts w:ascii="Times New Roman" w:hAnsi="Times New Roman" w:cs="Times New Roman"/>
      <w:sz w:val="24"/>
      <w:szCs w:val="24"/>
    </w:rPr>
  </w:style>
  <w:style w:type="character" w:styleId="affffff2">
    <w:name w:val="footnote reference"/>
    <w:uiPriority w:val="99"/>
    <w:unhideWhenUsed/>
    <w:rsid w:val="00E00040"/>
    <w:rPr>
      <w:vertAlign w:val="superscript"/>
    </w:rPr>
  </w:style>
  <w:style w:type="character" w:customStyle="1" w:styleId="FontStyle23">
    <w:name w:val="Font Style23"/>
    <w:rsid w:val="00E00040"/>
    <w:rPr>
      <w:rFonts w:ascii="Arial Narrow" w:hAnsi="Arial Narrow" w:cs="Arial Narrow" w:hint="default"/>
      <w:sz w:val="24"/>
      <w:szCs w:val="24"/>
    </w:rPr>
  </w:style>
  <w:style w:type="character" w:customStyle="1" w:styleId="1f6">
    <w:name w:val="Неразрешенное упоминание1"/>
    <w:basedOn w:val="a2"/>
    <w:uiPriority w:val="99"/>
    <w:semiHidden/>
    <w:unhideWhenUsed/>
    <w:rsid w:val="008F7827"/>
    <w:rPr>
      <w:color w:val="605E5C"/>
      <w:shd w:val="clear" w:color="auto" w:fill="E1DFDD"/>
    </w:rPr>
  </w:style>
  <w:style w:type="paragraph" w:styleId="affffff3">
    <w:name w:val="TOC Heading"/>
    <w:basedOn w:val="10"/>
    <w:next w:val="a1"/>
    <w:uiPriority w:val="39"/>
    <w:unhideWhenUsed/>
    <w:qFormat/>
    <w:rsid w:val="000B3F86"/>
    <w:pPr>
      <w:keepLines/>
      <w:tabs>
        <w:tab w:val="clear" w:pos="432"/>
      </w:tabs>
      <w:spacing w:before="480" w:after="0" w:line="276" w:lineRule="auto"/>
      <w:ind w:left="0" w:firstLine="0"/>
      <w:jc w:val="left"/>
      <w:outlineLvl w:val="9"/>
    </w:pPr>
    <w:rPr>
      <w:rFonts w:ascii="Cambria" w:hAnsi="Cambria"/>
      <w:color w:val="365F91"/>
      <w:kern w:val="0"/>
      <w:sz w:val="28"/>
      <w:szCs w:val="28"/>
      <w:lang w:eastAsia="en-US"/>
    </w:rPr>
  </w:style>
  <w:style w:type="paragraph" w:customStyle="1" w:styleId="112">
    <w:name w:val="Заголовок 11"/>
    <w:basedOn w:val="a1"/>
    <w:uiPriority w:val="1"/>
    <w:qFormat/>
    <w:rsid w:val="000B3F86"/>
    <w:pPr>
      <w:widowControl w:val="0"/>
      <w:autoSpaceDE w:val="0"/>
      <w:autoSpaceDN w:val="0"/>
      <w:spacing w:after="0" w:line="240" w:lineRule="auto"/>
      <w:ind w:left="112" w:firstLine="709"/>
      <w:outlineLvl w:val="1"/>
    </w:pPr>
    <w:rPr>
      <w:rFonts w:ascii="Times New Roman" w:eastAsia="Times New Roman" w:hAnsi="Times New Roman" w:cs="Times New Roman"/>
      <w:b/>
      <w:bCs/>
      <w:sz w:val="28"/>
      <w:szCs w:val="28"/>
      <w:lang w:val="en-US"/>
    </w:rPr>
  </w:style>
  <w:style w:type="paragraph" w:customStyle="1" w:styleId="3">
    <w:name w:val="[Ростех] Наименование Подраздела (Уровень 3)"/>
    <w:uiPriority w:val="99"/>
    <w:qFormat/>
    <w:rsid w:val="000B3F86"/>
    <w:pPr>
      <w:keepNext/>
      <w:keepLines/>
      <w:numPr>
        <w:ilvl w:val="1"/>
        <w:numId w:val="10"/>
      </w:numPr>
      <w:suppressAutoHyphens/>
      <w:spacing w:before="240"/>
      <w:outlineLvl w:val="2"/>
    </w:pPr>
    <w:rPr>
      <w:rFonts w:ascii="Proxima Nova ExCn Rg" w:eastAsia="Times New Roman" w:hAnsi="Proxima Nova ExCn Rg"/>
      <w:b/>
      <w:sz w:val="28"/>
      <w:szCs w:val="28"/>
    </w:rPr>
  </w:style>
  <w:style w:type="paragraph" w:customStyle="1" w:styleId="20">
    <w:name w:val="[Ростех] Наименование Раздела (Уровень 2)"/>
    <w:uiPriority w:val="99"/>
    <w:qFormat/>
    <w:rsid w:val="000B3F86"/>
    <w:pPr>
      <w:keepNext/>
      <w:keepLines/>
      <w:numPr>
        <w:numId w:val="10"/>
      </w:numPr>
      <w:suppressAutoHyphens/>
      <w:spacing w:before="240"/>
      <w:jc w:val="center"/>
      <w:outlineLvl w:val="1"/>
    </w:pPr>
    <w:rPr>
      <w:rFonts w:ascii="Proxima Nova ExCn Rg" w:eastAsia="Times New Roman" w:hAnsi="Proxima Nova ExCn Rg"/>
      <w:b/>
      <w:sz w:val="28"/>
      <w:szCs w:val="28"/>
    </w:rPr>
  </w:style>
  <w:style w:type="paragraph" w:customStyle="1" w:styleId="a0">
    <w:name w:val="[Ростех] Простой текст (Без уровня)"/>
    <w:link w:val="affffff4"/>
    <w:uiPriority w:val="99"/>
    <w:qFormat/>
    <w:rsid w:val="000B3F86"/>
    <w:pPr>
      <w:numPr>
        <w:ilvl w:val="5"/>
        <w:numId w:val="10"/>
      </w:numPr>
      <w:suppressAutoHyphens/>
      <w:spacing w:before="120"/>
      <w:jc w:val="both"/>
    </w:pPr>
    <w:rPr>
      <w:rFonts w:ascii="Proxima Nova ExCn Rg" w:eastAsia="Times New Roman" w:hAnsi="Proxima Nova ExCn Rg"/>
      <w:sz w:val="28"/>
      <w:szCs w:val="28"/>
    </w:rPr>
  </w:style>
  <w:style w:type="character" w:customStyle="1" w:styleId="affffff4">
    <w:name w:val="[Ростех] Простой текст (Без уровня) Знак"/>
    <w:basedOn w:val="a2"/>
    <w:link w:val="a0"/>
    <w:uiPriority w:val="99"/>
    <w:rsid w:val="000B3F86"/>
    <w:rPr>
      <w:rFonts w:ascii="Proxima Nova ExCn Rg" w:eastAsia="Times New Roman" w:hAnsi="Proxima Nova ExCn Rg"/>
      <w:sz w:val="28"/>
      <w:szCs w:val="28"/>
    </w:rPr>
  </w:style>
  <w:style w:type="paragraph" w:customStyle="1" w:styleId="5">
    <w:name w:val="[Ростех] Текст Подпункта (Уровень 5)"/>
    <w:uiPriority w:val="99"/>
    <w:qFormat/>
    <w:rsid w:val="000B3F86"/>
    <w:pPr>
      <w:numPr>
        <w:ilvl w:val="3"/>
        <w:numId w:val="10"/>
      </w:numPr>
      <w:suppressAutoHyphens/>
      <w:spacing w:before="120"/>
      <w:jc w:val="both"/>
      <w:outlineLvl w:val="4"/>
    </w:pPr>
    <w:rPr>
      <w:rFonts w:ascii="Proxima Nova ExCn Rg" w:eastAsia="Times New Roman" w:hAnsi="Proxima Nova ExCn Rg"/>
      <w:sz w:val="28"/>
      <w:szCs w:val="28"/>
    </w:rPr>
  </w:style>
  <w:style w:type="paragraph" w:customStyle="1" w:styleId="6">
    <w:name w:val="[Ростех] Текст Подпункта подпункта (Уровень 6)"/>
    <w:uiPriority w:val="99"/>
    <w:qFormat/>
    <w:rsid w:val="000B3F86"/>
    <w:pPr>
      <w:numPr>
        <w:ilvl w:val="4"/>
        <w:numId w:val="10"/>
      </w:numPr>
      <w:suppressAutoHyphens/>
      <w:spacing w:before="120"/>
      <w:jc w:val="both"/>
      <w:outlineLvl w:val="5"/>
    </w:pPr>
    <w:rPr>
      <w:rFonts w:ascii="Proxima Nova ExCn Rg" w:eastAsia="Times New Roman" w:hAnsi="Proxima Nova ExCn Rg"/>
      <w:sz w:val="28"/>
      <w:szCs w:val="28"/>
    </w:rPr>
  </w:style>
  <w:style w:type="paragraph" w:customStyle="1" w:styleId="40">
    <w:name w:val="[Ростех] Текст Пункта (Уровень 4)"/>
    <w:link w:val="45"/>
    <w:uiPriority w:val="99"/>
    <w:qFormat/>
    <w:rsid w:val="000B3F86"/>
    <w:pPr>
      <w:numPr>
        <w:ilvl w:val="2"/>
        <w:numId w:val="10"/>
      </w:numPr>
      <w:suppressAutoHyphens/>
      <w:spacing w:before="120"/>
      <w:jc w:val="both"/>
      <w:outlineLvl w:val="3"/>
    </w:pPr>
    <w:rPr>
      <w:rFonts w:ascii="Proxima Nova ExCn Rg" w:eastAsia="Times New Roman" w:hAnsi="Proxima Nova ExCn Rg"/>
      <w:sz w:val="28"/>
      <w:szCs w:val="28"/>
    </w:rPr>
  </w:style>
  <w:style w:type="character" w:customStyle="1" w:styleId="a6">
    <w:name w:val="Абзац списка Знак"/>
    <w:aliases w:val="Маркер Знак"/>
    <w:link w:val="a5"/>
    <w:uiPriority w:val="34"/>
    <w:locked/>
    <w:rsid w:val="000B3F86"/>
    <w:rPr>
      <w:rFonts w:cs="Calibri"/>
      <w:lang w:eastAsia="en-US"/>
    </w:rPr>
  </w:style>
  <w:style w:type="character" w:customStyle="1" w:styleId="affffff5">
    <w:name w:val="Основной текст_"/>
    <w:link w:val="1f7"/>
    <w:rsid w:val="000B3F86"/>
    <w:rPr>
      <w:rFonts w:ascii="Times New Roman" w:eastAsia="Times New Roman" w:hAnsi="Times New Roman"/>
      <w:sz w:val="25"/>
      <w:szCs w:val="25"/>
      <w:shd w:val="clear" w:color="auto" w:fill="FFFFFF"/>
    </w:rPr>
  </w:style>
  <w:style w:type="paragraph" w:customStyle="1" w:styleId="1f7">
    <w:name w:val="Основной текст1"/>
    <w:basedOn w:val="a1"/>
    <w:link w:val="affffff5"/>
    <w:rsid w:val="000B3F86"/>
    <w:pPr>
      <w:widowControl w:val="0"/>
      <w:shd w:val="clear" w:color="auto" w:fill="FFFFFF"/>
      <w:spacing w:before="360" w:after="0" w:line="370" w:lineRule="exact"/>
      <w:jc w:val="center"/>
    </w:pPr>
    <w:rPr>
      <w:rFonts w:ascii="Times New Roman" w:eastAsia="Times New Roman" w:hAnsi="Times New Roman" w:cs="Times New Roman"/>
      <w:sz w:val="25"/>
      <w:szCs w:val="25"/>
      <w:lang w:eastAsia="ru-RU"/>
    </w:rPr>
  </w:style>
  <w:style w:type="character" w:customStyle="1" w:styleId="45">
    <w:name w:val="[Ростех] Текст Пункта (Уровень 4) Знак"/>
    <w:basedOn w:val="a2"/>
    <w:link w:val="40"/>
    <w:uiPriority w:val="99"/>
    <w:rsid w:val="000B3F86"/>
    <w:rPr>
      <w:rFonts w:ascii="Proxima Nova ExCn Rg" w:eastAsia="Times New Roman" w:hAnsi="Proxima Nova ExCn Rg"/>
      <w:sz w:val="28"/>
      <w:szCs w:val="28"/>
    </w:rPr>
  </w:style>
  <w:style w:type="paragraph" w:customStyle="1" w:styleId="Style18">
    <w:name w:val="Style18"/>
    <w:basedOn w:val="a1"/>
    <w:uiPriority w:val="99"/>
    <w:rsid w:val="000B3F86"/>
    <w:pPr>
      <w:widowControl w:val="0"/>
      <w:autoSpaceDE w:val="0"/>
      <w:autoSpaceDN w:val="0"/>
      <w:adjustRightInd w:val="0"/>
      <w:spacing w:after="0" w:line="408" w:lineRule="exact"/>
      <w:jc w:val="both"/>
    </w:pPr>
    <w:rPr>
      <w:rFonts w:ascii="Times New Roman" w:eastAsia="Times New Roman" w:hAnsi="Times New Roman" w:cs="Times New Roman"/>
      <w:sz w:val="24"/>
      <w:szCs w:val="24"/>
      <w:lang w:eastAsia="ru-RU"/>
    </w:rPr>
  </w:style>
  <w:style w:type="character" w:customStyle="1" w:styleId="FontStyle51">
    <w:name w:val="Font Style51"/>
    <w:uiPriority w:val="99"/>
    <w:rsid w:val="000B3F86"/>
    <w:rPr>
      <w:rFonts w:ascii="Times New Roman" w:hAnsi="Times New Roman" w:cs="Times New Roman"/>
      <w:color w:val="000000"/>
      <w:sz w:val="22"/>
      <w:szCs w:val="22"/>
    </w:rPr>
  </w:style>
  <w:style w:type="character" w:styleId="affffff6">
    <w:name w:val="Placeholder Text"/>
    <w:basedOn w:val="a2"/>
    <w:uiPriority w:val="99"/>
    <w:rsid w:val="000B3F86"/>
    <w:rPr>
      <w:color w:val="808080"/>
    </w:rPr>
  </w:style>
  <w:style w:type="character" w:customStyle="1" w:styleId="113">
    <w:name w:val="Стиль11"/>
    <w:basedOn w:val="a2"/>
    <w:uiPriority w:val="1"/>
    <w:rsid w:val="000B3F86"/>
    <w:rPr>
      <w:b w:val="0"/>
    </w:rPr>
  </w:style>
  <w:style w:type="character" w:customStyle="1" w:styleId="89">
    <w:name w:val="Стиль89"/>
    <w:basedOn w:val="a2"/>
    <w:uiPriority w:val="1"/>
    <w:rsid w:val="000B3F86"/>
  </w:style>
  <w:style w:type="character" w:customStyle="1" w:styleId="99">
    <w:name w:val="Стиль99"/>
    <w:basedOn w:val="a2"/>
    <w:uiPriority w:val="1"/>
    <w:rsid w:val="000B3F86"/>
    <w:rPr>
      <w:sz w:val="24"/>
    </w:rPr>
  </w:style>
  <w:style w:type="character" w:customStyle="1" w:styleId="1010">
    <w:name w:val="Стиль101"/>
    <w:basedOn w:val="a2"/>
    <w:uiPriority w:val="1"/>
    <w:rsid w:val="000B3F86"/>
    <w:rPr>
      <w:sz w:val="24"/>
    </w:rPr>
  </w:style>
  <w:style w:type="character" w:customStyle="1" w:styleId="102">
    <w:name w:val="Стиль102"/>
    <w:basedOn w:val="a2"/>
    <w:uiPriority w:val="1"/>
    <w:rsid w:val="000B3F86"/>
    <w:rPr>
      <w:sz w:val="24"/>
    </w:rPr>
  </w:style>
  <w:style w:type="character" w:customStyle="1" w:styleId="1110">
    <w:name w:val="Стиль111"/>
    <w:basedOn w:val="a2"/>
    <w:uiPriority w:val="1"/>
    <w:rsid w:val="000B3F86"/>
    <w:rPr>
      <w:sz w:val="24"/>
    </w:rPr>
  </w:style>
  <w:style w:type="table" w:customStyle="1" w:styleId="2f0">
    <w:name w:val="Сетка таблицы2"/>
    <w:basedOn w:val="a3"/>
    <w:next w:val="a8"/>
    <w:uiPriority w:val="59"/>
    <w:rsid w:val="000B3F86"/>
    <w:rPr>
      <w:rFonts w:ascii="Times New Roman" w:eastAsia="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00">
    <w:name w:val="Стиль110"/>
    <w:basedOn w:val="a2"/>
    <w:uiPriority w:val="1"/>
    <w:rsid w:val="000B3F86"/>
    <w:rPr>
      <w:sz w:val="24"/>
    </w:rPr>
  </w:style>
  <w:style w:type="character" w:customStyle="1" w:styleId="63">
    <w:name w:val="Стиль6"/>
    <w:basedOn w:val="a2"/>
    <w:uiPriority w:val="1"/>
    <w:rsid w:val="000B3F86"/>
  </w:style>
  <w:style w:type="character" w:customStyle="1" w:styleId="280">
    <w:name w:val="Стиль28"/>
    <w:basedOn w:val="a2"/>
    <w:uiPriority w:val="1"/>
    <w:rsid w:val="000B3F86"/>
    <w:rPr>
      <w:i w:val="0"/>
    </w:rPr>
  </w:style>
  <w:style w:type="character" w:customStyle="1" w:styleId="103">
    <w:name w:val="Стиль103"/>
    <w:basedOn w:val="a2"/>
    <w:uiPriority w:val="1"/>
    <w:rsid w:val="000B3F86"/>
    <w:rPr>
      <w:sz w:val="24"/>
    </w:rPr>
  </w:style>
  <w:style w:type="character" w:customStyle="1" w:styleId="105">
    <w:name w:val="Стиль105"/>
    <w:basedOn w:val="a2"/>
    <w:uiPriority w:val="1"/>
    <w:rsid w:val="000B3F86"/>
    <w:rPr>
      <w:sz w:val="28"/>
    </w:rPr>
  </w:style>
  <w:style w:type="character" w:customStyle="1" w:styleId="114">
    <w:name w:val="Стиль114"/>
    <w:basedOn w:val="a2"/>
    <w:uiPriority w:val="1"/>
    <w:rsid w:val="000B3F86"/>
    <w:rPr>
      <w:rFonts w:ascii="Proxima Nova ExCn Rg" w:hAnsi="Proxima Nova ExCn Rg"/>
      <w:color w:val="000000" w:themeColor="text1"/>
      <w:sz w:val="28"/>
    </w:rPr>
  </w:style>
  <w:style w:type="character" w:styleId="affffff7">
    <w:name w:val="line number"/>
    <w:basedOn w:val="a2"/>
    <w:uiPriority w:val="99"/>
    <w:semiHidden/>
    <w:unhideWhenUsed/>
    <w:rsid w:val="000B3F86"/>
  </w:style>
  <w:style w:type="character" w:customStyle="1" w:styleId="46">
    <w:name w:val="Стиль4"/>
    <w:basedOn w:val="a2"/>
    <w:uiPriority w:val="1"/>
    <w:rsid w:val="000B3F86"/>
  </w:style>
  <w:style w:type="character" w:customStyle="1" w:styleId="54">
    <w:name w:val="Стиль5"/>
    <w:basedOn w:val="a2"/>
    <w:uiPriority w:val="1"/>
    <w:rsid w:val="000B3F86"/>
  </w:style>
  <w:style w:type="character" w:customStyle="1" w:styleId="55">
    <w:name w:val="Стиль55"/>
    <w:basedOn w:val="a2"/>
    <w:uiPriority w:val="1"/>
    <w:rsid w:val="000B3F86"/>
    <w:rPr>
      <w:sz w:val="28"/>
    </w:rPr>
  </w:style>
  <w:style w:type="character" w:customStyle="1" w:styleId="810">
    <w:name w:val="Стиль81"/>
    <w:basedOn w:val="a2"/>
    <w:uiPriority w:val="1"/>
    <w:rsid w:val="000B3F86"/>
  </w:style>
  <w:style w:type="character" w:customStyle="1" w:styleId="92">
    <w:name w:val="Стиль92"/>
    <w:basedOn w:val="a2"/>
    <w:uiPriority w:val="1"/>
    <w:rsid w:val="000B3F86"/>
    <w:rPr>
      <w:b/>
    </w:rPr>
  </w:style>
  <w:style w:type="character" w:customStyle="1" w:styleId="106">
    <w:name w:val="Стиль106"/>
    <w:basedOn w:val="a2"/>
    <w:uiPriority w:val="1"/>
    <w:rsid w:val="000B3F86"/>
    <w:rPr>
      <w:sz w:val="28"/>
    </w:rPr>
  </w:style>
  <w:style w:type="character" w:customStyle="1" w:styleId="107">
    <w:name w:val="Стиль107"/>
    <w:basedOn w:val="a2"/>
    <w:uiPriority w:val="1"/>
    <w:rsid w:val="000B3F86"/>
    <w:rPr>
      <w:sz w:val="28"/>
    </w:rPr>
  </w:style>
  <w:style w:type="numbering" w:customStyle="1" w:styleId="1f8">
    <w:name w:val="Нет списка1"/>
    <w:next w:val="a4"/>
    <w:uiPriority w:val="99"/>
    <w:semiHidden/>
    <w:unhideWhenUsed/>
    <w:rsid w:val="006F742F"/>
  </w:style>
  <w:style w:type="paragraph" w:customStyle="1" w:styleId="ConsPlusTitlePage">
    <w:name w:val="ConsPlusTitlePage"/>
    <w:rsid w:val="006F742F"/>
    <w:pPr>
      <w:widowControl w:val="0"/>
      <w:autoSpaceDE w:val="0"/>
      <w:autoSpaceDN w:val="0"/>
    </w:pPr>
    <w:rPr>
      <w:rFonts w:ascii="Tahoma" w:eastAsia="Times New Roman" w:hAnsi="Tahoma" w:cs="Tahoma"/>
      <w:sz w:val="20"/>
    </w:rPr>
  </w:style>
  <w:style w:type="table" w:customStyle="1" w:styleId="1f9">
    <w:name w:val="Сетка таблицы1"/>
    <w:basedOn w:val="a3"/>
    <w:next w:val="a8"/>
    <w:uiPriority w:val="59"/>
    <w:rsid w:val="006F742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1"/>
    <w:rsid w:val="006F742F"/>
    <w:pPr>
      <w:widowControl w:val="0"/>
      <w:autoSpaceDE w:val="0"/>
      <w:autoSpaceDN w:val="0"/>
      <w:adjustRightInd w:val="0"/>
      <w:spacing w:after="0" w:line="493" w:lineRule="exact"/>
      <w:ind w:firstLine="696"/>
      <w:jc w:val="both"/>
    </w:pPr>
    <w:rPr>
      <w:rFonts w:ascii="Arial Narrow" w:hAnsi="Arial Narrow" w:cs="Times New Roman"/>
      <w:sz w:val="24"/>
      <w:szCs w:val="24"/>
      <w:lang w:eastAsia="ru-RU"/>
    </w:rPr>
  </w:style>
  <w:style w:type="table" w:customStyle="1" w:styleId="3b">
    <w:name w:val="Сетка таблицы3"/>
    <w:basedOn w:val="a3"/>
    <w:next w:val="a8"/>
    <w:uiPriority w:val="59"/>
    <w:rsid w:val="004B2794"/>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Сетка таблицы4"/>
    <w:basedOn w:val="a3"/>
    <w:next w:val="a8"/>
    <w:uiPriority w:val="59"/>
    <w:rsid w:val="002E1FB9"/>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8">
    <w:name w:val="Базовый"/>
    <w:rsid w:val="00FC3CCF"/>
    <w:pPr>
      <w:tabs>
        <w:tab w:val="left" w:pos="709"/>
      </w:tabs>
      <w:suppressAutoHyphens/>
      <w:spacing w:after="200" w:line="276" w:lineRule="atLeast"/>
    </w:pPr>
    <w:rPr>
      <w:rFonts w:eastAsia="Lucida Sans Unicode" w:cs="Mangal"/>
      <w:color w:val="00000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1946724">
      <w:bodyDiv w:val="1"/>
      <w:marLeft w:val="0"/>
      <w:marRight w:val="0"/>
      <w:marTop w:val="0"/>
      <w:marBottom w:val="0"/>
      <w:divBdr>
        <w:top w:val="none" w:sz="0" w:space="0" w:color="auto"/>
        <w:left w:val="none" w:sz="0" w:space="0" w:color="auto"/>
        <w:bottom w:val="none" w:sz="0" w:space="0" w:color="auto"/>
        <w:right w:val="none" w:sz="0" w:space="0" w:color="auto"/>
      </w:divBdr>
    </w:div>
    <w:div w:id="367754638">
      <w:bodyDiv w:val="1"/>
      <w:marLeft w:val="0"/>
      <w:marRight w:val="0"/>
      <w:marTop w:val="0"/>
      <w:marBottom w:val="0"/>
      <w:divBdr>
        <w:top w:val="none" w:sz="0" w:space="0" w:color="auto"/>
        <w:left w:val="none" w:sz="0" w:space="0" w:color="auto"/>
        <w:bottom w:val="none" w:sz="0" w:space="0" w:color="auto"/>
        <w:right w:val="none" w:sz="0" w:space="0" w:color="auto"/>
      </w:divBdr>
    </w:div>
    <w:div w:id="585385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akovenko@mrtiran.ru" TargetMode="External"/><Relationship Id="rId13" Type="http://schemas.openxmlformats.org/officeDocument/2006/relationships/hyperlink" Target="http://www.etprf.ru" TargetMode="External"/><Relationship Id="rId18" Type="http://schemas.openxmlformats.org/officeDocument/2006/relationships/hyperlink" Target="mailto:real@etprf.ru" TargetMode="External"/><Relationship Id="rId3" Type="http://schemas.openxmlformats.org/officeDocument/2006/relationships/styles" Target="styles.xml"/><Relationship Id="rId21" Type="http://schemas.openxmlformats.org/officeDocument/2006/relationships/hyperlink" Target="mailto:real@etprf.ru" TargetMode="Externa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hyperlink" Target="http://www.etprf.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etprf.ru" TargetMode="External"/><Relationship Id="rId20" Type="http://schemas.openxmlformats.org/officeDocument/2006/relationships/hyperlink" Target="http://www.etprf.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real@etprf.ru" TargetMode="External"/><Relationship Id="rId23" Type="http://schemas.openxmlformats.org/officeDocument/2006/relationships/image" Target="media/image1.jpeg"/><Relationship Id="rId10" Type="http://schemas.openxmlformats.org/officeDocument/2006/relationships/hyperlink" Target="http://www.etprf.ru" TargetMode="External"/><Relationship Id="rId19" Type="http://schemas.openxmlformats.org/officeDocument/2006/relationships/hyperlink" Target="http://www.etprf.ru" TargetMode="External"/><Relationship Id="rId4" Type="http://schemas.openxmlformats.org/officeDocument/2006/relationships/settings" Target="settings.xml"/><Relationship Id="rId9" Type="http://schemas.openxmlformats.org/officeDocument/2006/relationships/hyperlink" Target="http://www.etpfr.ru" TargetMode="External"/><Relationship Id="rId14" Type="http://schemas.openxmlformats.org/officeDocument/2006/relationships/hyperlink" Target="http://www.etprf.ru" TargetMode="External"/><Relationship Id="rId22" Type="http://schemas.openxmlformats.org/officeDocument/2006/relationships/hyperlink" Target="http://www.etprf.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30A1C9-6003-40E9-9EF9-8869FC474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1</Pages>
  <Words>12168</Words>
  <Characters>69362</Characters>
  <Application>Microsoft Office Word</Application>
  <DocSecurity>0</DocSecurity>
  <Lines>578</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ishutinms</dc:creator>
  <cp:lastModifiedBy>Рябеченко Сергей Петрович</cp:lastModifiedBy>
  <cp:revision>138</cp:revision>
  <cp:lastPrinted>2024-07-30T10:02:00Z</cp:lastPrinted>
  <dcterms:created xsi:type="dcterms:W3CDTF">2022-11-08T11:58:00Z</dcterms:created>
  <dcterms:modified xsi:type="dcterms:W3CDTF">2024-07-30T10:45:00Z</dcterms:modified>
</cp:coreProperties>
</file>